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C1D3B70" w14:textId="0132576A" w:rsidR="00953F53" w:rsidRPr="00F43A04" w:rsidRDefault="00B972E9" w:rsidP="004C5A19">
      <w:pPr>
        <w:pStyle w:val="Title"/>
        <w:tabs>
          <w:tab w:val="left" w:pos="3002"/>
          <w:tab w:val="left" w:pos="4571"/>
          <w:tab w:val="left" w:pos="6936"/>
          <w:tab w:val="left" w:pos="8280"/>
        </w:tabs>
        <w:ind w:firstLine="12"/>
        <w:jc w:val="both"/>
        <w:rPr>
          <w:sz w:val="24"/>
        </w:rPr>
      </w:pPr>
      <w:r w:rsidRPr="00F43A04">
        <w:rPr>
          <w:noProof/>
        </w:rPr>
        <w:drawing>
          <wp:anchor distT="0" distB="0" distL="0" distR="0" simplePos="0" relativeHeight="251660800" behindDoc="0" locked="0" layoutInCell="1" allowOverlap="1" wp14:anchorId="3B5286C9" wp14:editId="2F430DA7">
            <wp:simplePos x="0" y="0"/>
            <wp:positionH relativeFrom="column">
              <wp:posOffset>2621915</wp:posOffset>
            </wp:positionH>
            <wp:positionV relativeFrom="paragraph">
              <wp:posOffset>-641350</wp:posOffset>
            </wp:positionV>
            <wp:extent cx="353695" cy="353695"/>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695" cy="3536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3A04">
        <w:rPr>
          <w:spacing w:val="-2"/>
        </w:rPr>
        <w:t xml:space="preserve"> </w:t>
      </w:r>
      <w:r w:rsidR="006C7A28" w:rsidRPr="00F43A04">
        <w:rPr>
          <w:sz w:val="24"/>
          <w:lang w:val="en-ID"/>
        </w:rPr>
        <w:t>Ref</w:t>
      </w:r>
      <w:r w:rsidR="00770540" w:rsidRPr="00F43A04">
        <w:rPr>
          <w:sz w:val="24"/>
          <w:lang w:val="en-ID"/>
        </w:rPr>
        <w:t>erensi</w:t>
      </w:r>
    </w:p>
    <w:bookmarkStart w:id="0" w:name="_Hlk194511869" w:displacedByCustomXml="next"/>
    <w:sdt>
      <w:sdtPr>
        <w:rPr>
          <w:sz w:val="16"/>
          <w:szCs w:val="16"/>
        </w:rPr>
        <w:tag w:val="MENDELEY_BIBLIOGRAPHY"/>
        <w:id w:val="302893984"/>
        <w:placeholder>
          <w:docPart w:val="E17CCA690B3B4B348C4002F33CF0C554"/>
        </w:placeholder>
      </w:sdtPr>
      <w:sdtContent>
        <w:bookmarkStart w:id="1" w:name="nomor1" w:displacedByCustomXml="prev"/>
        <w:p w14:paraId="3EB2E5ED" w14:textId="745AF8FC" w:rsidR="004F0027" w:rsidRPr="00F43A04" w:rsidRDefault="004F0027">
          <w:pPr>
            <w:autoSpaceDE w:val="0"/>
            <w:autoSpaceDN w:val="0"/>
            <w:ind w:hanging="640"/>
            <w:divId w:val="1875120248"/>
            <w:rPr>
              <w:sz w:val="20"/>
              <w:szCs w:val="20"/>
            </w:rPr>
          </w:pPr>
          <w:r w:rsidRPr="00F43A04">
            <w:rPr>
              <w:sz w:val="20"/>
              <w:szCs w:val="20"/>
            </w:rPr>
            <w:t>[1]</w:t>
          </w:r>
          <w:r w:rsidRPr="00F43A04">
            <w:rPr>
              <w:sz w:val="20"/>
              <w:szCs w:val="20"/>
            </w:rPr>
            <w:tab/>
            <w:t>A. R. Setyanto, A. Sugitanata, and A. Yazid,</w:t>
          </w:r>
          <w:bookmarkEnd w:id="1"/>
          <w:r w:rsidRPr="00F43A04">
            <w:rPr>
              <w:sz w:val="20"/>
              <w:szCs w:val="20"/>
            </w:rPr>
            <w:t xml:space="preserve"> “URGENSI PENDIDIKAN PRA-NIKAH DI INDONESIA SEBAGAI UPAYA MENANGGULANGI PERNIKAHAN DINI DAN KEKERASAN DALAM RUMAH TANGGA,” </w:t>
          </w:r>
          <w:r w:rsidRPr="00F43A04">
            <w:rPr>
              <w:i/>
              <w:iCs/>
              <w:sz w:val="20"/>
              <w:szCs w:val="20"/>
            </w:rPr>
            <w:t xml:space="preserve">Tadris: Jurnal </w:t>
          </w:r>
          <w:r w:rsidR="0051086A" w:rsidRPr="00F43A04">
            <w:rPr>
              <w:i/>
              <w:iCs/>
              <w:sz w:val="20"/>
              <w:szCs w:val="20"/>
            </w:rPr>
            <w:t>Riset</w:t>
          </w:r>
          <w:r w:rsidRPr="00F43A04">
            <w:rPr>
              <w:i/>
              <w:iCs/>
              <w:sz w:val="20"/>
              <w:szCs w:val="20"/>
            </w:rPr>
            <w:t xml:space="preserve"> dan Pemikiran Pendidikan Islam</w:t>
          </w:r>
          <w:r w:rsidRPr="00F43A04">
            <w:rPr>
              <w:sz w:val="20"/>
              <w:szCs w:val="20"/>
            </w:rPr>
            <w:t>, vol. 16, no. 2, pp. 41–53, 2022.</w:t>
          </w:r>
        </w:p>
        <w:p w14:paraId="702B7D53" w14:textId="77777777" w:rsidR="004F0027" w:rsidRPr="00F43A04" w:rsidRDefault="004F0027">
          <w:pPr>
            <w:autoSpaceDE w:val="0"/>
            <w:autoSpaceDN w:val="0"/>
            <w:ind w:hanging="640"/>
            <w:divId w:val="1266156953"/>
            <w:rPr>
              <w:sz w:val="20"/>
              <w:szCs w:val="20"/>
            </w:rPr>
          </w:pPr>
          <w:bookmarkStart w:id="2" w:name="nomor2"/>
          <w:r w:rsidRPr="00F43A04">
            <w:rPr>
              <w:sz w:val="20"/>
              <w:szCs w:val="20"/>
            </w:rPr>
            <w:t>[2]</w:t>
          </w:r>
          <w:r w:rsidRPr="00F43A04">
            <w:rPr>
              <w:sz w:val="20"/>
              <w:szCs w:val="20"/>
            </w:rPr>
            <w:tab/>
            <w:t>F. Carolyna, N. Sumarni</w:t>
          </w:r>
          <w:bookmarkEnd w:id="2"/>
          <w:r w:rsidRPr="00F43A04">
            <w:rPr>
              <w:sz w:val="20"/>
              <w:szCs w:val="20"/>
            </w:rPr>
            <w:t xml:space="preserve">, Z. Zahara, and M. Parhan, “Pendidikan Pra-Nikah Sebagai Upaya Pencegahan Perceraian: Pendekatan Praktis dan Islami,” </w:t>
          </w:r>
          <w:r w:rsidRPr="00F43A04">
            <w:rPr>
              <w:i/>
              <w:iCs/>
              <w:sz w:val="20"/>
              <w:szCs w:val="20"/>
            </w:rPr>
            <w:t>Journal on Education</w:t>
          </w:r>
          <w:r w:rsidRPr="00F43A04">
            <w:rPr>
              <w:sz w:val="20"/>
              <w:szCs w:val="20"/>
            </w:rPr>
            <w:t>, vol. 6, no. 3, pp. 16244–16251, 2024.</w:t>
          </w:r>
        </w:p>
        <w:p w14:paraId="4F73DD40" w14:textId="77777777" w:rsidR="004F0027" w:rsidRPr="00F43A04" w:rsidRDefault="004F0027">
          <w:pPr>
            <w:autoSpaceDE w:val="0"/>
            <w:autoSpaceDN w:val="0"/>
            <w:ind w:hanging="640"/>
            <w:divId w:val="1980066329"/>
            <w:rPr>
              <w:sz w:val="20"/>
              <w:szCs w:val="20"/>
            </w:rPr>
          </w:pPr>
          <w:bookmarkStart w:id="3" w:name="nomor3"/>
          <w:r w:rsidRPr="00F43A04">
            <w:rPr>
              <w:sz w:val="20"/>
              <w:szCs w:val="20"/>
            </w:rPr>
            <w:t>[3]</w:t>
          </w:r>
          <w:r w:rsidRPr="00F43A04">
            <w:rPr>
              <w:sz w:val="20"/>
              <w:szCs w:val="20"/>
            </w:rPr>
            <w:tab/>
            <w:t xml:space="preserve">S. Aima and D. Erwandi, </w:t>
          </w:r>
          <w:bookmarkEnd w:id="3"/>
          <w:r w:rsidRPr="00F43A04">
            <w:rPr>
              <w:sz w:val="20"/>
              <w:szCs w:val="20"/>
            </w:rPr>
            <w:t xml:space="preserve">“Determinan Perilaku Seksual Pada Remaja di Indonesia: Sistematik Review,” </w:t>
          </w:r>
          <w:r w:rsidRPr="00F43A04">
            <w:rPr>
              <w:i/>
              <w:iCs/>
              <w:sz w:val="20"/>
              <w:szCs w:val="20"/>
            </w:rPr>
            <w:t>Muhammadiyah Journal of Midwifery</w:t>
          </w:r>
          <w:r w:rsidRPr="00F43A04">
            <w:rPr>
              <w:sz w:val="20"/>
              <w:szCs w:val="20"/>
            </w:rPr>
            <w:t>, vol. 4, no. 2, pp. 85–93, 2024.</w:t>
          </w:r>
        </w:p>
        <w:p w14:paraId="2AFBC315" w14:textId="77777777" w:rsidR="004F0027" w:rsidRPr="00F43A04" w:rsidRDefault="004F0027">
          <w:pPr>
            <w:autoSpaceDE w:val="0"/>
            <w:autoSpaceDN w:val="0"/>
            <w:ind w:hanging="640"/>
            <w:divId w:val="897668475"/>
            <w:rPr>
              <w:sz w:val="20"/>
              <w:szCs w:val="20"/>
            </w:rPr>
          </w:pPr>
          <w:bookmarkStart w:id="4" w:name="nomor4"/>
          <w:r w:rsidRPr="00F43A04">
            <w:rPr>
              <w:sz w:val="20"/>
              <w:szCs w:val="20"/>
            </w:rPr>
            <w:t>[4]</w:t>
          </w:r>
          <w:r w:rsidRPr="00F43A04">
            <w:rPr>
              <w:sz w:val="20"/>
              <w:szCs w:val="20"/>
            </w:rPr>
            <w:tab/>
            <w:t xml:space="preserve">F. Asfia and L. Ferial, </w:t>
          </w:r>
          <w:bookmarkEnd w:id="4"/>
          <w:r w:rsidRPr="00F43A04">
            <w:rPr>
              <w:sz w:val="20"/>
              <w:szCs w:val="20"/>
            </w:rPr>
            <w:t>“Analisis Perilaku Seksual Berisiko pada Mahasiswa”.</w:t>
          </w:r>
        </w:p>
        <w:p w14:paraId="1777C683" w14:textId="77777777" w:rsidR="004F0027" w:rsidRPr="00F43A04" w:rsidRDefault="004F0027">
          <w:pPr>
            <w:autoSpaceDE w:val="0"/>
            <w:autoSpaceDN w:val="0"/>
            <w:ind w:hanging="640"/>
            <w:divId w:val="1364475308"/>
            <w:rPr>
              <w:sz w:val="20"/>
              <w:szCs w:val="20"/>
            </w:rPr>
          </w:pPr>
          <w:bookmarkStart w:id="5" w:name="nomor5"/>
          <w:r w:rsidRPr="00F43A04">
            <w:rPr>
              <w:sz w:val="20"/>
              <w:szCs w:val="20"/>
            </w:rPr>
            <w:t>[5]</w:t>
          </w:r>
          <w:r w:rsidRPr="00F43A04">
            <w:rPr>
              <w:sz w:val="20"/>
              <w:szCs w:val="20"/>
            </w:rPr>
            <w:tab/>
            <w:t xml:space="preserve">B. Hamzah and </w:t>
          </w:r>
          <w:bookmarkEnd w:id="5"/>
          <w:r w:rsidRPr="00F43A04">
            <w:rPr>
              <w:sz w:val="20"/>
              <w:szCs w:val="20"/>
            </w:rPr>
            <w:t xml:space="preserve">R. Hamzah, “DETERMINAN PERILAKU SEKSUAL PRANIKAH PADA REMAJA:(STUDI KASUS DI SMA NEGERI 1 KOTAMOBAGU),” </w:t>
          </w:r>
          <w:r w:rsidRPr="00F43A04">
            <w:rPr>
              <w:i/>
              <w:iCs/>
              <w:sz w:val="20"/>
              <w:szCs w:val="20"/>
            </w:rPr>
            <w:t>Bina Generasi: Jurnal Kesehatan</w:t>
          </w:r>
          <w:r w:rsidRPr="00F43A04">
            <w:rPr>
              <w:sz w:val="20"/>
              <w:szCs w:val="20"/>
            </w:rPr>
            <w:t>, vol. 11, no. 2, pp. 9–16, 2020.</w:t>
          </w:r>
        </w:p>
        <w:p w14:paraId="690746CF" w14:textId="77777777" w:rsidR="004F0027" w:rsidRPr="00F43A04" w:rsidRDefault="004F0027">
          <w:pPr>
            <w:autoSpaceDE w:val="0"/>
            <w:autoSpaceDN w:val="0"/>
            <w:ind w:hanging="640"/>
            <w:divId w:val="1778207467"/>
            <w:rPr>
              <w:sz w:val="20"/>
              <w:szCs w:val="20"/>
            </w:rPr>
          </w:pPr>
          <w:bookmarkStart w:id="6" w:name="nomor6"/>
          <w:r w:rsidRPr="00F43A04">
            <w:rPr>
              <w:sz w:val="20"/>
              <w:szCs w:val="20"/>
            </w:rPr>
            <w:t>[6]</w:t>
          </w:r>
          <w:r w:rsidRPr="00F43A04">
            <w:rPr>
              <w:sz w:val="20"/>
              <w:szCs w:val="20"/>
            </w:rPr>
            <w:tab/>
            <w:t>N. I. D. Kurniasih</w:t>
          </w:r>
          <w:bookmarkEnd w:id="6"/>
          <w:r w:rsidRPr="00F43A04">
            <w:rPr>
              <w:sz w:val="20"/>
              <w:szCs w:val="20"/>
            </w:rPr>
            <w:t xml:space="preserve">, N. W. Setiati, A. Asrina, and A. Yunengsih, “Pemanfaatan Pusat Informasi Konseling Remaja (Pik-R) Dengan Perilaku Seksual Pada Remaja,” </w:t>
          </w:r>
          <w:r w:rsidRPr="00F43A04">
            <w:rPr>
              <w:i/>
              <w:iCs/>
              <w:sz w:val="20"/>
              <w:szCs w:val="20"/>
            </w:rPr>
            <w:t>Jurnal Asuhan Ibu dan Anak</w:t>
          </w:r>
          <w:r w:rsidRPr="00F43A04">
            <w:rPr>
              <w:sz w:val="20"/>
              <w:szCs w:val="20"/>
            </w:rPr>
            <w:t>, vol. 9, no. 1, pp. 33–41, 2024.</w:t>
          </w:r>
        </w:p>
        <w:p w14:paraId="57346E61" w14:textId="77777777" w:rsidR="004F0027" w:rsidRPr="00F43A04" w:rsidRDefault="004F0027">
          <w:pPr>
            <w:autoSpaceDE w:val="0"/>
            <w:autoSpaceDN w:val="0"/>
            <w:ind w:hanging="640"/>
            <w:divId w:val="1617713068"/>
            <w:rPr>
              <w:sz w:val="20"/>
              <w:szCs w:val="20"/>
            </w:rPr>
          </w:pPr>
          <w:bookmarkStart w:id="7" w:name="nomor7"/>
          <w:r w:rsidRPr="00F43A04">
            <w:rPr>
              <w:sz w:val="20"/>
              <w:szCs w:val="20"/>
            </w:rPr>
            <w:t>[7]</w:t>
          </w:r>
          <w:r w:rsidRPr="00F43A04">
            <w:rPr>
              <w:sz w:val="20"/>
              <w:szCs w:val="20"/>
            </w:rPr>
            <w:tab/>
            <w:t xml:space="preserve">H. Murni, D. Darmayanti, </w:t>
          </w:r>
          <w:bookmarkEnd w:id="7"/>
          <w:r w:rsidRPr="00F43A04">
            <w:rPr>
              <w:sz w:val="20"/>
              <w:szCs w:val="20"/>
            </w:rPr>
            <w:t xml:space="preserve">and A. Arneti, “PENGUATAN PERAN PUSAT INFORMASI KONSELING REMAJA (PIK-R)‘MIFTAHUL JANNAH’ DALAM PERSIAPAN PERNIKAHAN KEPADA REMAJA DI MAN 2 BUKITTINGGI TAHUN 2023,” </w:t>
          </w:r>
          <w:r w:rsidRPr="00F43A04">
            <w:rPr>
              <w:i/>
              <w:iCs/>
              <w:sz w:val="20"/>
              <w:szCs w:val="20"/>
            </w:rPr>
            <w:t>Jurnal Salingka Abdimas</w:t>
          </w:r>
          <w:r w:rsidRPr="00F43A04">
            <w:rPr>
              <w:sz w:val="20"/>
              <w:szCs w:val="20"/>
            </w:rPr>
            <w:t>, vol. 3, no. 2, pp. 272–279, 2023.</w:t>
          </w:r>
        </w:p>
        <w:p w14:paraId="117B70C2" w14:textId="77777777" w:rsidR="004F0027" w:rsidRPr="00F43A04" w:rsidRDefault="004F0027">
          <w:pPr>
            <w:autoSpaceDE w:val="0"/>
            <w:autoSpaceDN w:val="0"/>
            <w:ind w:hanging="640"/>
            <w:divId w:val="1115566236"/>
            <w:rPr>
              <w:sz w:val="20"/>
              <w:szCs w:val="20"/>
            </w:rPr>
          </w:pPr>
          <w:bookmarkStart w:id="8" w:name="nomor8"/>
          <w:r w:rsidRPr="00F43A04">
            <w:rPr>
              <w:sz w:val="20"/>
              <w:szCs w:val="20"/>
            </w:rPr>
            <w:t>[8]</w:t>
          </w:r>
          <w:r w:rsidRPr="00F43A04">
            <w:rPr>
              <w:sz w:val="20"/>
              <w:szCs w:val="20"/>
            </w:rPr>
            <w:tab/>
            <w:t xml:space="preserve">M. Rino and T. </w:t>
          </w:r>
          <w:bookmarkEnd w:id="8"/>
          <w:r w:rsidRPr="00F43A04">
            <w:rPr>
              <w:sz w:val="20"/>
              <w:szCs w:val="20"/>
            </w:rPr>
            <w:t xml:space="preserve">Y. Fatmawati, “Pengetahuan Tentang Kesehatan Reproduksi terhadap Pemanfaatan Pusat Informasi dan Konseling Remaja (PIK-R),” </w:t>
          </w:r>
          <w:r w:rsidRPr="00F43A04">
            <w:rPr>
              <w:i/>
              <w:iCs/>
              <w:sz w:val="20"/>
              <w:szCs w:val="20"/>
            </w:rPr>
            <w:t>Jurnal Ilmiah Universitas Batanghari Jambi</w:t>
          </w:r>
          <w:r w:rsidRPr="00F43A04">
            <w:rPr>
              <w:sz w:val="20"/>
              <w:szCs w:val="20"/>
            </w:rPr>
            <w:t>, vol. 22, no. 1, pp. 427–431, 2022.</w:t>
          </w:r>
        </w:p>
        <w:p w14:paraId="47A17D12" w14:textId="77777777" w:rsidR="004F0027" w:rsidRPr="00F43A04" w:rsidRDefault="004F0027">
          <w:pPr>
            <w:autoSpaceDE w:val="0"/>
            <w:autoSpaceDN w:val="0"/>
            <w:ind w:hanging="640"/>
            <w:divId w:val="1086659122"/>
            <w:rPr>
              <w:sz w:val="20"/>
              <w:szCs w:val="20"/>
            </w:rPr>
          </w:pPr>
          <w:bookmarkStart w:id="9" w:name="nomor9"/>
          <w:r w:rsidRPr="00F43A04">
            <w:rPr>
              <w:sz w:val="20"/>
              <w:szCs w:val="20"/>
            </w:rPr>
            <w:t>[9]</w:t>
          </w:r>
          <w:r w:rsidRPr="00F43A04">
            <w:rPr>
              <w:sz w:val="20"/>
              <w:szCs w:val="20"/>
            </w:rPr>
            <w:tab/>
            <w:t>H. Murni, D. Darmayanti</w:t>
          </w:r>
          <w:bookmarkEnd w:id="9"/>
          <w:r w:rsidRPr="00F43A04">
            <w:rPr>
              <w:sz w:val="20"/>
              <w:szCs w:val="20"/>
            </w:rPr>
            <w:t xml:space="preserve">, and A. Arneti, “PENGUATAN PERAN PUSAT INFORMASI KONSELING REMAJA (PIK-R)‘MIFTAHUL JANNAH’ DALAM PERSIAPAN PERNIKAHAN KEPADA REMAJA DI MAN 2 BUKITTINGGI TAHUN 2023,” </w:t>
          </w:r>
          <w:r w:rsidRPr="00F43A04">
            <w:rPr>
              <w:i/>
              <w:iCs/>
              <w:sz w:val="20"/>
              <w:szCs w:val="20"/>
            </w:rPr>
            <w:t>Jurnal Salingka Abdimas</w:t>
          </w:r>
          <w:r w:rsidRPr="00F43A04">
            <w:rPr>
              <w:sz w:val="20"/>
              <w:szCs w:val="20"/>
            </w:rPr>
            <w:t>, vol. 3, no. 2, pp. 272–279, 2023.</w:t>
          </w:r>
        </w:p>
        <w:p w14:paraId="1947F707" w14:textId="77777777" w:rsidR="004F0027" w:rsidRPr="00F43A04" w:rsidRDefault="004F0027">
          <w:pPr>
            <w:autoSpaceDE w:val="0"/>
            <w:autoSpaceDN w:val="0"/>
            <w:ind w:hanging="640"/>
            <w:divId w:val="1394892370"/>
            <w:rPr>
              <w:sz w:val="20"/>
              <w:szCs w:val="20"/>
            </w:rPr>
          </w:pPr>
          <w:bookmarkStart w:id="10" w:name="nomor10"/>
          <w:r w:rsidRPr="00F43A04">
            <w:rPr>
              <w:sz w:val="20"/>
              <w:szCs w:val="20"/>
            </w:rPr>
            <w:t>[10]</w:t>
          </w:r>
          <w:r w:rsidRPr="00F43A04">
            <w:rPr>
              <w:sz w:val="20"/>
              <w:szCs w:val="20"/>
            </w:rPr>
            <w:tab/>
            <w:t>J. R. Averill</w:t>
          </w:r>
          <w:bookmarkEnd w:id="10"/>
          <w:r w:rsidRPr="00F43A04">
            <w:rPr>
              <w:sz w:val="20"/>
              <w:szCs w:val="20"/>
            </w:rPr>
            <w:t xml:space="preserve">, “Personal control over aversive stimuli and its relationship to stress.,” </w:t>
          </w:r>
          <w:r w:rsidRPr="00F43A04">
            <w:rPr>
              <w:i/>
              <w:iCs/>
              <w:sz w:val="20"/>
              <w:szCs w:val="20"/>
            </w:rPr>
            <w:t>Psychol Bull</w:t>
          </w:r>
          <w:r w:rsidRPr="00F43A04">
            <w:rPr>
              <w:sz w:val="20"/>
              <w:szCs w:val="20"/>
            </w:rPr>
            <w:t>, vol. 80, no. 4, p. 286, 1973.</w:t>
          </w:r>
        </w:p>
        <w:p w14:paraId="78DC9910" w14:textId="77777777" w:rsidR="004F0027" w:rsidRPr="00F43A04" w:rsidRDefault="004F0027">
          <w:pPr>
            <w:autoSpaceDE w:val="0"/>
            <w:autoSpaceDN w:val="0"/>
            <w:ind w:hanging="640"/>
            <w:divId w:val="1759788927"/>
            <w:rPr>
              <w:sz w:val="20"/>
              <w:szCs w:val="20"/>
            </w:rPr>
          </w:pPr>
          <w:bookmarkStart w:id="11" w:name="nomor11"/>
          <w:r w:rsidRPr="00F43A04">
            <w:rPr>
              <w:sz w:val="20"/>
              <w:szCs w:val="20"/>
            </w:rPr>
            <w:t>[11]</w:t>
          </w:r>
          <w:r w:rsidRPr="00F43A04">
            <w:rPr>
              <w:sz w:val="20"/>
              <w:szCs w:val="20"/>
            </w:rPr>
            <w:tab/>
            <w:t xml:space="preserve">R. Dwi Marsela and M. Supriatna, “Kontrol Diri: Definisi dan Faktor,” </w:t>
          </w:r>
          <w:r w:rsidRPr="00F43A04">
            <w:rPr>
              <w:i/>
              <w:iCs/>
              <w:sz w:val="20"/>
              <w:szCs w:val="20"/>
            </w:rPr>
            <w:t xml:space="preserve">Journal of Innovative Counseling : Theory, Practice </w:t>
          </w:r>
          <w:bookmarkEnd w:id="11"/>
          <w:r w:rsidRPr="00F43A04">
            <w:rPr>
              <w:i/>
              <w:iCs/>
              <w:sz w:val="20"/>
              <w:szCs w:val="20"/>
            </w:rPr>
            <w:t>&amp; Research</w:t>
          </w:r>
          <w:r w:rsidRPr="00F43A04">
            <w:rPr>
              <w:sz w:val="20"/>
              <w:szCs w:val="20"/>
            </w:rPr>
            <w:t>, vol. 3, no. 2, pp. 65–69, 2019, [Online]. Available: http://journal.umtas.ac.id/index.php/innovative_counseling</w:t>
          </w:r>
        </w:p>
        <w:p w14:paraId="41E8ECA1" w14:textId="77777777" w:rsidR="004F0027" w:rsidRPr="00F43A04" w:rsidRDefault="004F0027">
          <w:pPr>
            <w:autoSpaceDE w:val="0"/>
            <w:autoSpaceDN w:val="0"/>
            <w:ind w:hanging="640"/>
            <w:divId w:val="1617062799"/>
            <w:rPr>
              <w:sz w:val="20"/>
              <w:szCs w:val="20"/>
            </w:rPr>
          </w:pPr>
          <w:bookmarkStart w:id="12" w:name="nomor12"/>
          <w:r w:rsidRPr="00F43A04">
            <w:rPr>
              <w:sz w:val="20"/>
              <w:szCs w:val="20"/>
            </w:rPr>
            <w:t>[12]</w:t>
          </w:r>
          <w:r w:rsidRPr="00F43A04">
            <w:rPr>
              <w:sz w:val="20"/>
              <w:szCs w:val="20"/>
            </w:rPr>
            <w:tab/>
            <w:t xml:space="preserve">P. A. Anggara </w:t>
          </w:r>
          <w:bookmarkEnd w:id="12"/>
          <w:r w:rsidRPr="00F43A04">
            <w:rPr>
              <w:sz w:val="20"/>
              <w:szCs w:val="20"/>
            </w:rPr>
            <w:t xml:space="preserve">and B. Murti, “Hubungan kecerdasan emosi dengan perilaku seksual pranikah pada remaja SMA Negeri 3 Surakarta,” </w:t>
          </w:r>
          <w:r w:rsidRPr="00F43A04">
            <w:rPr>
              <w:i/>
              <w:iCs/>
              <w:sz w:val="20"/>
              <w:szCs w:val="20"/>
            </w:rPr>
            <w:t>Nexus Kedokteran Komunitas</w:t>
          </w:r>
          <w:r w:rsidRPr="00F43A04">
            <w:rPr>
              <w:sz w:val="20"/>
              <w:szCs w:val="20"/>
            </w:rPr>
            <w:t>, vol. 1, no. 2, 2012.</w:t>
          </w:r>
        </w:p>
        <w:p w14:paraId="1FCAB308" w14:textId="77777777" w:rsidR="004F0027" w:rsidRPr="00F43A04" w:rsidRDefault="004F0027">
          <w:pPr>
            <w:autoSpaceDE w:val="0"/>
            <w:autoSpaceDN w:val="0"/>
            <w:ind w:hanging="640"/>
            <w:divId w:val="1581332165"/>
            <w:rPr>
              <w:sz w:val="20"/>
              <w:szCs w:val="20"/>
            </w:rPr>
          </w:pPr>
          <w:bookmarkStart w:id="13" w:name="nomor13"/>
          <w:r w:rsidRPr="00F43A04">
            <w:rPr>
              <w:sz w:val="20"/>
              <w:szCs w:val="20"/>
            </w:rPr>
            <w:t>[13]</w:t>
          </w:r>
          <w:r w:rsidRPr="00F43A04">
            <w:rPr>
              <w:sz w:val="20"/>
              <w:szCs w:val="20"/>
            </w:rPr>
            <w:tab/>
            <w:t xml:space="preserve">M. Mujidin, </w:t>
          </w:r>
          <w:bookmarkEnd w:id="13"/>
          <w:r w:rsidRPr="00F43A04">
            <w:rPr>
              <w:sz w:val="20"/>
              <w:szCs w:val="20"/>
            </w:rPr>
            <w:t xml:space="preserve">A. R. A. Pramesti, and H. K. Rustam, “Peningkatan Prestasi Belajar Siswa dengan Menerapkan Kecerdasan Emosional dan Dukungan Sosial pada Siswa SMA,” </w:t>
          </w:r>
          <w:r w:rsidRPr="00F43A04">
            <w:rPr>
              <w:i/>
              <w:iCs/>
              <w:sz w:val="20"/>
              <w:szCs w:val="20"/>
            </w:rPr>
            <w:t>Edukatif: Jurnal Ilmu Pendidikan</w:t>
          </w:r>
          <w:r w:rsidRPr="00F43A04">
            <w:rPr>
              <w:sz w:val="20"/>
              <w:szCs w:val="20"/>
            </w:rPr>
            <w:t>, vol. 3, no. 4, pp. 1699–1707, 2021.</w:t>
          </w:r>
        </w:p>
        <w:p w14:paraId="3E430BE1" w14:textId="77777777" w:rsidR="004F0027" w:rsidRPr="00F43A04" w:rsidRDefault="004F0027">
          <w:pPr>
            <w:autoSpaceDE w:val="0"/>
            <w:autoSpaceDN w:val="0"/>
            <w:ind w:hanging="640"/>
            <w:divId w:val="354892854"/>
            <w:rPr>
              <w:sz w:val="20"/>
              <w:szCs w:val="20"/>
            </w:rPr>
          </w:pPr>
          <w:bookmarkStart w:id="14" w:name="nomor14"/>
          <w:r w:rsidRPr="00F43A04">
            <w:rPr>
              <w:sz w:val="20"/>
              <w:szCs w:val="20"/>
            </w:rPr>
            <w:t>[14]</w:t>
          </w:r>
          <w:r w:rsidRPr="00F43A04">
            <w:rPr>
              <w:sz w:val="20"/>
              <w:szCs w:val="20"/>
            </w:rPr>
            <w:tab/>
            <w:t>E. Z. Ruhinda</w:t>
          </w:r>
          <w:bookmarkEnd w:id="14"/>
          <w:r w:rsidRPr="00F43A04">
            <w:rPr>
              <w:sz w:val="20"/>
              <w:szCs w:val="20"/>
            </w:rPr>
            <w:t>, “PENGARUH PEMANTAUAN ORANG TUA TERHADAP PERILAKU SEKSUAL PRANIKAH DIMODERASI OLEH KONTROL DIRI PADA REMAJA DI KOTA BANDUNG SKRIPSI Disusun untuk Memenuhi Salah Satu Syarat Memperoleh Gelar Sarjana Psikologi Disusun oleh.”</w:t>
          </w:r>
        </w:p>
        <w:p w14:paraId="2D2B85A4" w14:textId="77777777" w:rsidR="004F0027" w:rsidRPr="00F43A04" w:rsidRDefault="004F0027">
          <w:pPr>
            <w:autoSpaceDE w:val="0"/>
            <w:autoSpaceDN w:val="0"/>
            <w:ind w:hanging="640"/>
            <w:divId w:val="1434934628"/>
            <w:rPr>
              <w:sz w:val="20"/>
              <w:szCs w:val="20"/>
            </w:rPr>
          </w:pPr>
          <w:bookmarkStart w:id="15" w:name="nomor15"/>
          <w:r w:rsidRPr="00F43A04">
            <w:rPr>
              <w:sz w:val="20"/>
              <w:szCs w:val="20"/>
            </w:rPr>
            <w:t>[15]</w:t>
          </w:r>
          <w:r w:rsidRPr="00F43A04">
            <w:rPr>
              <w:sz w:val="20"/>
              <w:szCs w:val="20"/>
            </w:rPr>
            <w:tab/>
            <w:t xml:space="preserve">U. Buana and P. Karawang, “PENGARUH INTERAKSI TEMAN SEBAYA DAN KONTROL DIRI TERHADAP PERILAKU </w:t>
          </w:r>
          <w:bookmarkEnd w:id="15"/>
          <w:r w:rsidRPr="00F43A04">
            <w:rPr>
              <w:sz w:val="20"/>
              <w:szCs w:val="20"/>
            </w:rPr>
            <w:t>SEKSUAL PRANIKAH PADA REMAJA DI KABUPATEN KARAWANG Maemunah, Nuram Mubina dan Puspa Rahayu Utami Rahman a,” 2020.</w:t>
          </w:r>
        </w:p>
        <w:p w14:paraId="79B2A251" w14:textId="77777777" w:rsidR="004F0027" w:rsidRPr="00F43A04" w:rsidRDefault="004F0027">
          <w:pPr>
            <w:autoSpaceDE w:val="0"/>
            <w:autoSpaceDN w:val="0"/>
            <w:ind w:hanging="640"/>
            <w:divId w:val="510875751"/>
            <w:rPr>
              <w:sz w:val="20"/>
              <w:szCs w:val="20"/>
            </w:rPr>
          </w:pPr>
          <w:bookmarkStart w:id="16" w:name="nomor16"/>
          <w:r w:rsidRPr="00F43A04">
            <w:rPr>
              <w:sz w:val="20"/>
              <w:szCs w:val="20"/>
            </w:rPr>
            <w:t>[16]</w:t>
          </w:r>
          <w:r w:rsidRPr="00F43A04">
            <w:rPr>
              <w:sz w:val="20"/>
              <w:szCs w:val="20"/>
            </w:rPr>
            <w:tab/>
            <w:t xml:space="preserve">W. Astuti, </w:t>
          </w:r>
          <w:bookmarkEnd w:id="16"/>
          <w:r w:rsidRPr="00F43A04">
            <w:rPr>
              <w:sz w:val="20"/>
              <w:szCs w:val="20"/>
            </w:rPr>
            <w:t xml:space="preserve">Z. Muna, and R. Julistia, “Gambaran kontrol diri pada siswa SMP Kota Lhokseumawe dalam mencegah perilaku seksual pranikah,” </w:t>
          </w:r>
          <w:r w:rsidRPr="00F43A04">
            <w:rPr>
              <w:i/>
              <w:iCs/>
              <w:sz w:val="20"/>
              <w:szCs w:val="20"/>
            </w:rPr>
            <w:t>Jurnal Diversita</w:t>
          </w:r>
          <w:r w:rsidRPr="00F43A04">
            <w:rPr>
              <w:sz w:val="20"/>
              <w:szCs w:val="20"/>
            </w:rPr>
            <w:t>, vol. 7, no. 1, pp. 72–78, 2021.</w:t>
          </w:r>
        </w:p>
        <w:p w14:paraId="5509F10A" w14:textId="77777777" w:rsidR="004F0027" w:rsidRPr="00F43A04" w:rsidRDefault="004F0027">
          <w:pPr>
            <w:autoSpaceDE w:val="0"/>
            <w:autoSpaceDN w:val="0"/>
            <w:ind w:hanging="640"/>
            <w:divId w:val="1976524457"/>
            <w:rPr>
              <w:sz w:val="20"/>
              <w:szCs w:val="20"/>
            </w:rPr>
          </w:pPr>
          <w:bookmarkStart w:id="17" w:name="nomor17"/>
          <w:r w:rsidRPr="00F43A04">
            <w:rPr>
              <w:sz w:val="20"/>
              <w:szCs w:val="20"/>
            </w:rPr>
            <w:t>[17]</w:t>
          </w:r>
          <w:r w:rsidRPr="00F43A04">
            <w:rPr>
              <w:sz w:val="20"/>
              <w:szCs w:val="20"/>
            </w:rPr>
            <w:tab/>
            <w:t xml:space="preserve">R. Y. Lestari, </w:t>
          </w:r>
          <w:bookmarkEnd w:id="17"/>
          <w:r w:rsidRPr="00F43A04">
            <w:rPr>
              <w:sz w:val="20"/>
              <w:szCs w:val="20"/>
            </w:rPr>
            <w:t xml:space="preserve">H. N. Setianingrum, N. Farida, N. A. Isnaini, and T. Rohmayanti, “Peran PIK-R Sebagai Wadah Konseling: Implementasi Kegiatan Sosialisasi: Sehat Jiwa Dimulai Dari Lingkungan Sekolah,” </w:t>
          </w:r>
          <w:r w:rsidRPr="00F43A04">
            <w:rPr>
              <w:i/>
              <w:iCs/>
              <w:sz w:val="20"/>
              <w:szCs w:val="20"/>
            </w:rPr>
            <w:t>Jurnal Motivasi Pendidikan dan Bahasa</w:t>
          </w:r>
          <w:r w:rsidRPr="00F43A04">
            <w:rPr>
              <w:sz w:val="20"/>
              <w:szCs w:val="20"/>
            </w:rPr>
            <w:t>, vol. 1, no. 4, pp. 127–137, 2023.</w:t>
          </w:r>
        </w:p>
        <w:p w14:paraId="7970F0F5" w14:textId="77777777" w:rsidR="004F0027" w:rsidRPr="00F43A04" w:rsidRDefault="004F0027">
          <w:pPr>
            <w:autoSpaceDE w:val="0"/>
            <w:autoSpaceDN w:val="0"/>
            <w:ind w:hanging="640"/>
            <w:divId w:val="347292895"/>
            <w:rPr>
              <w:sz w:val="20"/>
              <w:szCs w:val="20"/>
            </w:rPr>
          </w:pPr>
          <w:bookmarkStart w:id="18" w:name="nomor18"/>
          <w:r w:rsidRPr="00F43A04">
            <w:rPr>
              <w:sz w:val="20"/>
              <w:szCs w:val="20"/>
            </w:rPr>
            <w:t>[18]</w:t>
          </w:r>
          <w:r w:rsidRPr="00F43A04">
            <w:rPr>
              <w:sz w:val="20"/>
              <w:szCs w:val="20"/>
            </w:rPr>
            <w:tab/>
            <w:t xml:space="preserve">P. Semnas, </w:t>
          </w:r>
          <w:bookmarkEnd w:id="18"/>
          <w:r w:rsidRPr="00F43A04">
            <w:rPr>
              <w:sz w:val="20"/>
              <w:szCs w:val="20"/>
            </w:rPr>
            <w:t>U. Yogya, and X. Ions, “HUBUNGAN KECERDASAN EMOSIONAL DAN KONTROL DIRI PADA PELAJAR SMA/SMK,” 2024.</w:t>
          </w:r>
        </w:p>
        <w:p w14:paraId="7CD8EF85" w14:textId="77777777" w:rsidR="004F0027" w:rsidRPr="00F43A04" w:rsidRDefault="004F0027">
          <w:pPr>
            <w:autoSpaceDE w:val="0"/>
            <w:autoSpaceDN w:val="0"/>
            <w:ind w:hanging="640"/>
            <w:divId w:val="393049900"/>
            <w:rPr>
              <w:sz w:val="20"/>
              <w:szCs w:val="20"/>
            </w:rPr>
          </w:pPr>
          <w:bookmarkStart w:id="19" w:name="nomor19"/>
          <w:r w:rsidRPr="00F43A04">
            <w:rPr>
              <w:sz w:val="20"/>
              <w:szCs w:val="20"/>
            </w:rPr>
            <w:t>[19]</w:t>
          </w:r>
          <w:r w:rsidRPr="00F43A04">
            <w:rPr>
              <w:sz w:val="20"/>
              <w:szCs w:val="20"/>
            </w:rPr>
            <w:tab/>
            <w:t>N. Tiara Cahyani</w:t>
          </w:r>
          <w:bookmarkEnd w:id="19"/>
          <w:r w:rsidRPr="00F43A04">
            <w:rPr>
              <w:sz w:val="20"/>
              <w:szCs w:val="20"/>
            </w:rPr>
            <w:t>, “HUBUNGAN ANTARA KECERDASAN EMOSIONAL DENGAN KONTROL DIRI PADA REMAJA PRIA ATLET SEPAK BOLA DI KOTA PATI.”</w:t>
          </w:r>
        </w:p>
        <w:p w14:paraId="2969BFB9" w14:textId="77777777" w:rsidR="004F0027" w:rsidRPr="00F43A04" w:rsidRDefault="004F0027">
          <w:pPr>
            <w:autoSpaceDE w:val="0"/>
            <w:autoSpaceDN w:val="0"/>
            <w:ind w:hanging="640"/>
            <w:divId w:val="52432643"/>
            <w:rPr>
              <w:sz w:val="20"/>
              <w:szCs w:val="20"/>
            </w:rPr>
          </w:pPr>
          <w:bookmarkStart w:id="20" w:name="nomor20"/>
          <w:r w:rsidRPr="00F43A04">
            <w:rPr>
              <w:sz w:val="20"/>
              <w:szCs w:val="20"/>
            </w:rPr>
            <w:t>[20]</w:t>
          </w:r>
          <w:r w:rsidRPr="00F43A04">
            <w:rPr>
              <w:sz w:val="20"/>
              <w:szCs w:val="20"/>
            </w:rPr>
            <w:tab/>
            <w:t xml:space="preserve">A. Y. Saputro, </w:t>
          </w:r>
          <w:bookmarkEnd w:id="20"/>
          <w:r w:rsidRPr="00F43A04">
            <w:rPr>
              <w:sz w:val="20"/>
              <w:szCs w:val="20"/>
            </w:rPr>
            <w:t xml:space="preserve">“Tingkat kecerdasan emosional dan kontrol diri remaja sekolah teknik di jakarta terhadap tingkat agresivitas,” </w:t>
          </w:r>
          <w:r w:rsidRPr="00F43A04">
            <w:rPr>
              <w:i/>
              <w:iCs/>
              <w:sz w:val="20"/>
              <w:szCs w:val="20"/>
            </w:rPr>
            <w:t>PSIMPHONI</w:t>
          </w:r>
          <w:r w:rsidRPr="00F43A04">
            <w:rPr>
              <w:sz w:val="20"/>
              <w:szCs w:val="20"/>
            </w:rPr>
            <w:t>, vol. 3, no. 1, pp. 53–63, 2022.</w:t>
          </w:r>
        </w:p>
        <w:p w14:paraId="58ECE02A" w14:textId="77777777" w:rsidR="004F0027" w:rsidRPr="00F43A04" w:rsidRDefault="004F0027">
          <w:pPr>
            <w:autoSpaceDE w:val="0"/>
            <w:autoSpaceDN w:val="0"/>
            <w:ind w:hanging="640"/>
            <w:divId w:val="1356233408"/>
            <w:rPr>
              <w:sz w:val="20"/>
              <w:szCs w:val="20"/>
            </w:rPr>
          </w:pPr>
          <w:bookmarkStart w:id="21" w:name="nomor21"/>
          <w:r w:rsidRPr="00F43A04">
            <w:rPr>
              <w:sz w:val="20"/>
              <w:szCs w:val="20"/>
            </w:rPr>
            <w:t>[21]</w:t>
          </w:r>
          <w:r w:rsidRPr="00F43A04">
            <w:rPr>
              <w:sz w:val="20"/>
              <w:szCs w:val="20"/>
            </w:rPr>
            <w:tab/>
            <w:t>D. Goleman</w:t>
          </w:r>
          <w:bookmarkEnd w:id="21"/>
          <w:r w:rsidRPr="00F43A04">
            <w:rPr>
              <w:sz w:val="20"/>
              <w:szCs w:val="20"/>
            </w:rPr>
            <w:t xml:space="preserve">, </w:t>
          </w:r>
          <w:r w:rsidRPr="00F43A04">
            <w:rPr>
              <w:i/>
              <w:iCs/>
              <w:sz w:val="20"/>
              <w:szCs w:val="20"/>
            </w:rPr>
            <w:t>Kecerdasan emosional</w:t>
          </w:r>
          <w:r w:rsidRPr="00F43A04">
            <w:rPr>
              <w:sz w:val="20"/>
              <w:szCs w:val="20"/>
            </w:rPr>
            <w:t>. Gramedia Pustaka Utama, 1996.</w:t>
          </w:r>
        </w:p>
        <w:p w14:paraId="1260A1CC" w14:textId="77777777" w:rsidR="004F0027" w:rsidRPr="00F43A04" w:rsidRDefault="004F0027">
          <w:pPr>
            <w:autoSpaceDE w:val="0"/>
            <w:autoSpaceDN w:val="0"/>
            <w:ind w:hanging="640"/>
            <w:divId w:val="1835297281"/>
            <w:rPr>
              <w:sz w:val="20"/>
              <w:szCs w:val="20"/>
            </w:rPr>
          </w:pPr>
          <w:bookmarkStart w:id="22" w:name="nomor22"/>
          <w:r w:rsidRPr="00F43A04">
            <w:rPr>
              <w:sz w:val="20"/>
              <w:szCs w:val="20"/>
            </w:rPr>
            <w:t>[22]</w:t>
          </w:r>
          <w:r w:rsidRPr="00F43A04">
            <w:rPr>
              <w:sz w:val="20"/>
              <w:szCs w:val="20"/>
            </w:rPr>
            <w:tab/>
            <w:t>P. Salovey</w:t>
          </w:r>
          <w:bookmarkEnd w:id="22"/>
          <w:r w:rsidRPr="00F43A04">
            <w:rPr>
              <w:sz w:val="20"/>
              <w:szCs w:val="20"/>
            </w:rPr>
            <w:t>, B. T. Detweiler-Bedell, J. B. Detweiler-Bedell, and J. D. Mayer, “Emotional intelligence.,” 2008.</w:t>
          </w:r>
        </w:p>
        <w:p w14:paraId="202BD039" w14:textId="77777777" w:rsidR="004F0027" w:rsidRPr="00F43A04" w:rsidRDefault="004F0027">
          <w:pPr>
            <w:autoSpaceDE w:val="0"/>
            <w:autoSpaceDN w:val="0"/>
            <w:ind w:hanging="640"/>
            <w:divId w:val="1586842857"/>
            <w:rPr>
              <w:sz w:val="20"/>
              <w:szCs w:val="20"/>
            </w:rPr>
          </w:pPr>
          <w:bookmarkStart w:id="23" w:name="nomor23"/>
          <w:r w:rsidRPr="00F43A04">
            <w:rPr>
              <w:sz w:val="20"/>
              <w:szCs w:val="20"/>
            </w:rPr>
            <w:t>[23]</w:t>
          </w:r>
          <w:r w:rsidRPr="00F43A04">
            <w:rPr>
              <w:sz w:val="20"/>
              <w:szCs w:val="20"/>
            </w:rPr>
            <w:tab/>
            <w:t xml:space="preserve">I. Riyadi, “Integrasi </w:t>
          </w:r>
          <w:bookmarkEnd w:id="23"/>
          <w:r w:rsidRPr="00F43A04">
            <w:rPr>
              <w:sz w:val="20"/>
              <w:szCs w:val="20"/>
            </w:rPr>
            <w:t xml:space="preserve">Nilai-Nilai Kecerdasan Emosional Dalam Kurikulum Pendidikan Agama Islam Di Sma: Perspektif Daniel Goleman,” </w:t>
          </w:r>
          <w:r w:rsidRPr="00F43A04">
            <w:rPr>
              <w:i/>
              <w:iCs/>
              <w:sz w:val="20"/>
              <w:szCs w:val="20"/>
            </w:rPr>
            <w:t>Hunafa: Jurnal Studia Islamika</w:t>
          </w:r>
          <w:r w:rsidRPr="00F43A04">
            <w:rPr>
              <w:sz w:val="20"/>
              <w:szCs w:val="20"/>
            </w:rPr>
            <w:t>, vol. 12, no. 1, pp. 141–163, 2015.</w:t>
          </w:r>
        </w:p>
        <w:p w14:paraId="4BDFEEA0" w14:textId="77777777" w:rsidR="004F0027" w:rsidRPr="00F43A04" w:rsidRDefault="004F0027">
          <w:pPr>
            <w:autoSpaceDE w:val="0"/>
            <w:autoSpaceDN w:val="0"/>
            <w:ind w:hanging="640"/>
            <w:divId w:val="1869829969"/>
            <w:rPr>
              <w:sz w:val="20"/>
              <w:szCs w:val="20"/>
            </w:rPr>
          </w:pPr>
          <w:bookmarkStart w:id="24" w:name="nomor24"/>
          <w:r w:rsidRPr="00F43A04">
            <w:rPr>
              <w:sz w:val="20"/>
              <w:szCs w:val="20"/>
            </w:rPr>
            <w:t>[24]</w:t>
          </w:r>
          <w:r w:rsidRPr="00F43A04">
            <w:rPr>
              <w:sz w:val="20"/>
              <w:szCs w:val="20"/>
            </w:rPr>
            <w:tab/>
            <w:t>N. E. Wallen and J</w:t>
          </w:r>
          <w:bookmarkEnd w:id="24"/>
          <w:r w:rsidRPr="00F43A04">
            <w:rPr>
              <w:sz w:val="20"/>
              <w:szCs w:val="20"/>
            </w:rPr>
            <w:t xml:space="preserve">. R. Fraenkel, </w:t>
          </w:r>
          <w:r w:rsidRPr="00F43A04">
            <w:rPr>
              <w:i/>
              <w:iCs/>
              <w:sz w:val="20"/>
              <w:szCs w:val="20"/>
            </w:rPr>
            <w:t>Educational research: A guide to the process</w:t>
          </w:r>
          <w:r w:rsidRPr="00F43A04">
            <w:rPr>
              <w:sz w:val="20"/>
              <w:szCs w:val="20"/>
            </w:rPr>
            <w:t>. Routledge, 2013.</w:t>
          </w:r>
        </w:p>
        <w:p w14:paraId="68D25ABF" w14:textId="77777777" w:rsidR="004F0027" w:rsidRPr="00F43A04" w:rsidRDefault="004F0027">
          <w:pPr>
            <w:autoSpaceDE w:val="0"/>
            <w:autoSpaceDN w:val="0"/>
            <w:ind w:hanging="640"/>
            <w:divId w:val="967010269"/>
            <w:rPr>
              <w:sz w:val="20"/>
              <w:szCs w:val="20"/>
            </w:rPr>
          </w:pPr>
          <w:bookmarkStart w:id="25" w:name="nomor25"/>
          <w:r w:rsidRPr="00F43A04">
            <w:rPr>
              <w:sz w:val="20"/>
              <w:szCs w:val="20"/>
            </w:rPr>
            <w:lastRenderedPageBreak/>
            <w:t>[25]</w:t>
          </w:r>
          <w:r w:rsidRPr="00F43A04">
            <w:rPr>
              <w:sz w:val="20"/>
              <w:szCs w:val="20"/>
            </w:rPr>
            <w:tab/>
            <w:t>Z. Khoirussani</w:t>
          </w:r>
          <w:bookmarkEnd w:id="25"/>
          <w:r w:rsidRPr="00F43A04">
            <w:rPr>
              <w:sz w:val="20"/>
              <w:szCs w:val="20"/>
            </w:rPr>
            <w:t xml:space="preserve">, “Hubungan Kontrol Diri Dengan Kecerdasan Emosional Pada Santriwati Yang Berpuasa Senin Kamis Di Pondok Pesantren Al-Itqon Semarang Periode 2014,” </w:t>
          </w:r>
          <w:r w:rsidRPr="00F43A04">
            <w:rPr>
              <w:i/>
              <w:iCs/>
              <w:sz w:val="20"/>
              <w:szCs w:val="20"/>
            </w:rPr>
            <w:t>Walisongo Institutional Repository</w:t>
          </w:r>
          <w:r w:rsidRPr="00F43A04">
            <w:rPr>
              <w:sz w:val="20"/>
              <w:szCs w:val="20"/>
            </w:rPr>
            <w:t>, 2017.</w:t>
          </w:r>
        </w:p>
        <w:p w14:paraId="68F03D6E" w14:textId="77777777" w:rsidR="004F0027" w:rsidRPr="00F43A04" w:rsidRDefault="004F0027">
          <w:pPr>
            <w:autoSpaceDE w:val="0"/>
            <w:autoSpaceDN w:val="0"/>
            <w:ind w:hanging="640"/>
            <w:divId w:val="1982080724"/>
            <w:rPr>
              <w:sz w:val="20"/>
              <w:szCs w:val="20"/>
            </w:rPr>
          </w:pPr>
          <w:bookmarkStart w:id="26" w:name="nomor26"/>
          <w:r w:rsidRPr="00F43A04">
            <w:rPr>
              <w:sz w:val="20"/>
              <w:szCs w:val="20"/>
            </w:rPr>
            <w:t>[26]</w:t>
          </w:r>
          <w:r w:rsidRPr="00F43A04">
            <w:rPr>
              <w:sz w:val="20"/>
              <w:szCs w:val="20"/>
            </w:rPr>
            <w:tab/>
            <w:t>J. P. Guilford</w:t>
          </w:r>
          <w:bookmarkEnd w:id="26"/>
          <w:r w:rsidRPr="00F43A04">
            <w:rPr>
              <w:sz w:val="20"/>
              <w:szCs w:val="20"/>
            </w:rPr>
            <w:t>, “Psychometric methods,” 1954.</w:t>
          </w:r>
        </w:p>
        <w:p w14:paraId="6371A250" w14:textId="120886D0" w:rsidR="004F0027" w:rsidRPr="00F43A04" w:rsidRDefault="004F0027">
          <w:pPr>
            <w:autoSpaceDE w:val="0"/>
            <w:autoSpaceDN w:val="0"/>
            <w:ind w:hanging="640"/>
            <w:divId w:val="1243025986"/>
            <w:rPr>
              <w:sz w:val="20"/>
              <w:szCs w:val="20"/>
            </w:rPr>
          </w:pPr>
          <w:bookmarkStart w:id="27" w:name="nomor27"/>
          <w:r w:rsidRPr="00F43A04">
            <w:rPr>
              <w:sz w:val="20"/>
              <w:szCs w:val="20"/>
            </w:rPr>
            <w:t>[27]</w:t>
          </w:r>
          <w:r w:rsidRPr="00F43A04">
            <w:rPr>
              <w:sz w:val="20"/>
              <w:szCs w:val="20"/>
            </w:rPr>
            <w:tab/>
            <w:t>Hasanah Ni’matun</w:t>
          </w:r>
          <w:bookmarkEnd w:id="27"/>
          <w:r w:rsidRPr="00F43A04">
            <w:rPr>
              <w:sz w:val="20"/>
              <w:szCs w:val="20"/>
            </w:rPr>
            <w:t xml:space="preserve">, “Pengaruh Kontrol Diri terhadap Perilaku Seksual Remaja (Studi </w:t>
          </w:r>
          <w:r w:rsidR="0051086A" w:rsidRPr="00F43A04">
            <w:rPr>
              <w:sz w:val="20"/>
              <w:szCs w:val="20"/>
            </w:rPr>
            <w:t>Riset</w:t>
          </w:r>
          <w:r w:rsidRPr="00F43A04">
            <w:rPr>
              <w:sz w:val="20"/>
              <w:szCs w:val="20"/>
            </w:rPr>
            <w:t xml:space="preserve"> pada Siswa SMA Bina Persada Nusantara Kota Bandung ),” 2013.</w:t>
          </w:r>
        </w:p>
        <w:p w14:paraId="196CD2D9" w14:textId="77777777" w:rsidR="004F0027" w:rsidRPr="00F43A04" w:rsidRDefault="004F0027">
          <w:pPr>
            <w:autoSpaceDE w:val="0"/>
            <w:autoSpaceDN w:val="0"/>
            <w:ind w:hanging="640"/>
            <w:divId w:val="789910"/>
            <w:rPr>
              <w:sz w:val="20"/>
              <w:szCs w:val="20"/>
            </w:rPr>
          </w:pPr>
          <w:bookmarkStart w:id="28" w:name="nomor28"/>
          <w:r w:rsidRPr="00F43A04">
            <w:rPr>
              <w:sz w:val="20"/>
              <w:szCs w:val="20"/>
            </w:rPr>
            <w:t>[28]</w:t>
          </w:r>
          <w:r w:rsidRPr="00F43A04">
            <w:rPr>
              <w:sz w:val="20"/>
              <w:szCs w:val="20"/>
            </w:rPr>
            <w:tab/>
            <w:t xml:space="preserve">V. B. Siahaya </w:t>
          </w:r>
          <w:bookmarkEnd w:id="28"/>
          <w:r w:rsidRPr="00F43A04">
            <w:rPr>
              <w:sz w:val="20"/>
              <w:szCs w:val="20"/>
            </w:rPr>
            <w:t xml:space="preserve">and R. Y. EK, “HUBUNGAN KONTROL DIRI (SELF-CONTROL) DENGAN PERILAKU SEKSUAL REMAJA DI KELAS XII SMA DI KOTA AMBON,” </w:t>
          </w:r>
          <w:r w:rsidRPr="00F43A04">
            <w:rPr>
              <w:i/>
              <w:iCs/>
              <w:sz w:val="20"/>
              <w:szCs w:val="20"/>
            </w:rPr>
            <w:t>Molucca Medica</w:t>
          </w:r>
          <w:r w:rsidRPr="00F43A04">
            <w:rPr>
              <w:sz w:val="20"/>
              <w:szCs w:val="20"/>
            </w:rPr>
            <w:t>, pp. 20–27, 2017.</w:t>
          </w:r>
        </w:p>
        <w:p w14:paraId="7EE18500" w14:textId="77777777" w:rsidR="004F0027" w:rsidRPr="00F43A04" w:rsidRDefault="004F0027">
          <w:pPr>
            <w:autoSpaceDE w:val="0"/>
            <w:autoSpaceDN w:val="0"/>
            <w:ind w:hanging="640"/>
            <w:divId w:val="1178160323"/>
            <w:rPr>
              <w:sz w:val="20"/>
              <w:szCs w:val="20"/>
            </w:rPr>
          </w:pPr>
          <w:bookmarkStart w:id="29" w:name="nomor29"/>
          <w:r w:rsidRPr="00F43A04">
            <w:rPr>
              <w:sz w:val="20"/>
              <w:szCs w:val="20"/>
            </w:rPr>
            <w:t>[29]</w:t>
          </w:r>
          <w:r w:rsidRPr="00F43A04">
            <w:rPr>
              <w:sz w:val="20"/>
              <w:szCs w:val="20"/>
            </w:rPr>
            <w:tab/>
            <w:t xml:space="preserve">H. Putri, </w:t>
          </w:r>
          <w:bookmarkEnd w:id="29"/>
          <w:r w:rsidRPr="00F43A04">
            <w:rPr>
              <w:sz w:val="20"/>
              <w:szCs w:val="20"/>
            </w:rPr>
            <w:t xml:space="preserve">H. Nur, and W. Ansar, “ngaruh Kontrol Diri Terhadap Bentuk-Bentuk Perilaku Seksual Pranikah Pada Remaja Akhir,” </w:t>
          </w:r>
          <w:r w:rsidRPr="00F43A04">
            <w:rPr>
              <w:i/>
              <w:iCs/>
              <w:sz w:val="20"/>
              <w:szCs w:val="20"/>
            </w:rPr>
            <w:t>PESHUM: Jurnal Pendidikan, Sosial Dan Humaniora</w:t>
          </w:r>
          <w:r w:rsidRPr="00F43A04">
            <w:rPr>
              <w:sz w:val="20"/>
              <w:szCs w:val="20"/>
            </w:rPr>
            <w:t>, vol. 2, no. 6, pp. 1184–1192, 2023.</w:t>
          </w:r>
        </w:p>
        <w:p w14:paraId="3F5AE999" w14:textId="2CB85DB8" w:rsidR="003552C8" w:rsidRPr="00F43A04" w:rsidRDefault="004F0027" w:rsidP="00307A36">
          <w:pPr>
            <w:spacing w:before="7"/>
            <w:ind w:left="65"/>
            <w:jc w:val="both"/>
            <w:rPr>
              <w:sz w:val="19"/>
            </w:rPr>
          </w:pPr>
          <w:r w:rsidRPr="00F43A04">
            <w:rPr>
              <w:sz w:val="20"/>
              <w:szCs w:val="20"/>
            </w:rPr>
            <w:t> </w:t>
          </w:r>
        </w:p>
      </w:sdtContent>
    </w:sdt>
    <w:bookmarkEnd w:id="0" w:displacedByCustomXml="prev"/>
    <w:p w14:paraId="175E5421" w14:textId="77777777" w:rsidR="00624C3A" w:rsidRPr="00F43A04" w:rsidRDefault="00624C3A" w:rsidP="00624C3A">
      <w:pPr>
        <w:pStyle w:val="JSKReferenceItem"/>
        <w:numPr>
          <w:ilvl w:val="0"/>
          <w:numId w:val="0"/>
        </w:numPr>
        <w:ind w:left="432"/>
        <w:rPr>
          <w:sz w:val="20"/>
        </w:rPr>
      </w:pPr>
    </w:p>
    <w:p w14:paraId="18CE3EF9" w14:textId="2FDFE3D7" w:rsidR="0083285D" w:rsidRPr="00E71445" w:rsidRDefault="00E71445" w:rsidP="00E71445">
      <w:pPr>
        <w:pStyle w:val="JSKReferenceItem"/>
        <w:numPr>
          <w:ilvl w:val="0"/>
          <w:numId w:val="0"/>
        </w:numPr>
        <w:ind w:left="432"/>
        <w:jc w:val="center"/>
        <w:rPr>
          <w:b/>
          <w:bCs/>
          <w:sz w:val="24"/>
          <w:szCs w:val="40"/>
        </w:rPr>
      </w:pPr>
      <w:r w:rsidRPr="00E71445">
        <w:rPr>
          <w:b/>
          <w:bCs/>
          <w:sz w:val="24"/>
          <w:szCs w:val="40"/>
        </w:rPr>
        <w:t>Lampiran-lampiran</w:t>
      </w:r>
    </w:p>
    <w:p w14:paraId="6E482CAB" w14:textId="77777777" w:rsidR="00E71445" w:rsidRDefault="00E71445" w:rsidP="00E71445">
      <w:pPr>
        <w:pStyle w:val="JSKReferenceItem"/>
        <w:numPr>
          <w:ilvl w:val="0"/>
          <w:numId w:val="0"/>
        </w:numPr>
        <w:ind w:left="432"/>
        <w:jc w:val="center"/>
        <w:rPr>
          <w:sz w:val="24"/>
          <w:szCs w:val="40"/>
        </w:rPr>
      </w:pPr>
    </w:p>
    <w:p w14:paraId="6413EFD6" w14:textId="1AACFD2E" w:rsidR="00E71445" w:rsidRPr="00E71445" w:rsidRDefault="00E71445" w:rsidP="00E71445">
      <w:pPr>
        <w:pStyle w:val="BodyText"/>
        <w:spacing w:before="159"/>
        <w:ind w:left="853" w:right="145"/>
        <w:jc w:val="center"/>
        <w:rPr>
          <w:b/>
          <w:bCs/>
        </w:rPr>
      </w:pPr>
      <w:r w:rsidRPr="00E71445">
        <w:rPr>
          <w:b/>
          <w:bCs/>
        </w:rPr>
        <w:t>Tabel</w:t>
      </w:r>
      <w:r w:rsidRPr="00E71445">
        <w:rPr>
          <w:b/>
          <w:bCs/>
          <w:spacing w:val="-7"/>
        </w:rPr>
        <w:t xml:space="preserve"> </w:t>
      </w:r>
      <w:r w:rsidRPr="00E71445">
        <w:rPr>
          <w:b/>
          <w:bCs/>
          <w:spacing w:val="-5"/>
        </w:rPr>
        <w:t>1 Blueprint Skala-skala</w:t>
      </w:r>
    </w:p>
    <w:p w14:paraId="0D8EE17F" w14:textId="6C989C7C" w:rsidR="00E71445" w:rsidRDefault="00E71445" w:rsidP="00E71445">
      <w:pPr>
        <w:pStyle w:val="Heading1"/>
        <w:spacing w:before="3"/>
        <w:ind w:left="853"/>
      </w:pPr>
      <w:r>
        <w:t>1.2 Skor</w:t>
      </w:r>
      <w:r>
        <w:rPr>
          <w:spacing w:val="-4"/>
        </w:rPr>
        <w:t xml:space="preserve"> </w:t>
      </w:r>
      <w:r>
        <w:t>Item</w:t>
      </w:r>
      <w:r>
        <w:rPr>
          <w:spacing w:val="-1"/>
        </w:rPr>
        <w:t xml:space="preserve"> </w:t>
      </w:r>
      <w:r>
        <w:t>dalam</w:t>
      </w:r>
      <w:r>
        <w:rPr>
          <w:spacing w:val="-1"/>
        </w:rPr>
        <w:t xml:space="preserve"> </w:t>
      </w:r>
      <w:r>
        <w:rPr>
          <w:spacing w:val="-4"/>
        </w:rPr>
        <w:t xml:space="preserve">Skala kecerdasan emosi </w:t>
      </w:r>
    </w:p>
    <w:tbl>
      <w:tblPr>
        <w:tblpPr w:leftFromText="180" w:rightFromText="180" w:vertAnchor="text" w:horzAnchor="margin" w:tblpXSpec="center" w:tblpY="19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5"/>
        <w:gridCol w:w="1473"/>
        <w:gridCol w:w="1269"/>
        <w:gridCol w:w="1499"/>
      </w:tblGrid>
      <w:tr w:rsidR="00E71445" w14:paraId="5D209A2E" w14:textId="77777777" w:rsidTr="00E71445">
        <w:trPr>
          <w:trHeight w:val="567"/>
        </w:trPr>
        <w:tc>
          <w:tcPr>
            <w:tcW w:w="1175" w:type="dxa"/>
          </w:tcPr>
          <w:p w14:paraId="2D2C33A3" w14:textId="77777777" w:rsidR="00E71445" w:rsidRDefault="00E71445" w:rsidP="00E71445">
            <w:pPr>
              <w:pStyle w:val="TableParagraph"/>
              <w:spacing w:before="125"/>
              <w:ind w:left="16" w:right="8"/>
              <w:jc w:val="center"/>
              <w:rPr>
                <w:b/>
              </w:rPr>
            </w:pPr>
            <w:r>
              <w:rPr>
                <w:b/>
                <w:spacing w:val="-2"/>
              </w:rPr>
              <w:t>Jawaban</w:t>
            </w:r>
          </w:p>
        </w:tc>
        <w:tc>
          <w:tcPr>
            <w:tcW w:w="1473" w:type="dxa"/>
          </w:tcPr>
          <w:p w14:paraId="13C5CD15" w14:textId="77777777" w:rsidR="00E71445" w:rsidRDefault="00E71445" w:rsidP="00E71445">
            <w:pPr>
              <w:pStyle w:val="TableParagraph"/>
              <w:spacing w:before="125"/>
              <w:ind w:left="8" w:right="2"/>
              <w:jc w:val="center"/>
              <w:rPr>
                <w:b/>
              </w:rPr>
            </w:pPr>
            <w:r>
              <w:rPr>
                <w:b/>
                <w:spacing w:val="-2"/>
              </w:rPr>
              <w:t>Keterangan</w:t>
            </w:r>
          </w:p>
        </w:tc>
        <w:tc>
          <w:tcPr>
            <w:tcW w:w="1269" w:type="dxa"/>
          </w:tcPr>
          <w:p w14:paraId="26596271" w14:textId="77777777" w:rsidR="00E71445" w:rsidRDefault="00E71445" w:rsidP="00E71445">
            <w:pPr>
              <w:pStyle w:val="TableParagraph"/>
              <w:spacing w:before="1" w:line="253" w:lineRule="exact"/>
              <w:ind w:left="9" w:right="6"/>
              <w:jc w:val="center"/>
              <w:rPr>
                <w:b/>
              </w:rPr>
            </w:pPr>
            <w:r>
              <w:rPr>
                <w:b/>
                <w:spacing w:val="-4"/>
              </w:rPr>
              <w:t>Skor</w:t>
            </w:r>
          </w:p>
          <w:p w14:paraId="4E224B49" w14:textId="77777777" w:rsidR="00E71445" w:rsidRDefault="00E71445" w:rsidP="00E71445">
            <w:pPr>
              <w:pStyle w:val="TableParagraph"/>
              <w:spacing w:line="232" w:lineRule="exact"/>
              <w:ind w:left="9"/>
              <w:jc w:val="center"/>
              <w:rPr>
                <w:b/>
                <w:i/>
              </w:rPr>
            </w:pPr>
            <w:r>
              <w:rPr>
                <w:b/>
                <w:i/>
                <w:spacing w:val="-2"/>
              </w:rPr>
              <w:t>Favorable</w:t>
            </w:r>
          </w:p>
        </w:tc>
        <w:tc>
          <w:tcPr>
            <w:tcW w:w="1499" w:type="dxa"/>
          </w:tcPr>
          <w:p w14:paraId="14AF1F3E" w14:textId="77777777" w:rsidR="00E71445" w:rsidRDefault="00E71445" w:rsidP="00E71445">
            <w:pPr>
              <w:pStyle w:val="TableParagraph"/>
              <w:spacing w:before="1" w:line="253" w:lineRule="exact"/>
              <w:ind w:left="6" w:right="4"/>
              <w:jc w:val="center"/>
              <w:rPr>
                <w:b/>
              </w:rPr>
            </w:pPr>
            <w:r>
              <w:rPr>
                <w:b/>
                <w:spacing w:val="-4"/>
              </w:rPr>
              <w:t>Skor</w:t>
            </w:r>
          </w:p>
          <w:p w14:paraId="1D4E3A55" w14:textId="77777777" w:rsidR="00E71445" w:rsidRDefault="00E71445" w:rsidP="00E71445">
            <w:pPr>
              <w:pStyle w:val="TableParagraph"/>
              <w:spacing w:line="232" w:lineRule="exact"/>
              <w:ind w:left="6"/>
              <w:jc w:val="center"/>
              <w:rPr>
                <w:b/>
                <w:i/>
              </w:rPr>
            </w:pPr>
            <w:r>
              <w:rPr>
                <w:b/>
                <w:i/>
                <w:spacing w:val="-2"/>
              </w:rPr>
              <w:t>Unfavorable</w:t>
            </w:r>
          </w:p>
        </w:tc>
      </w:tr>
      <w:tr w:rsidR="00E71445" w14:paraId="1816533E" w14:textId="77777777" w:rsidTr="00E71445">
        <w:trPr>
          <w:trHeight w:val="565"/>
        </w:trPr>
        <w:tc>
          <w:tcPr>
            <w:tcW w:w="1175" w:type="dxa"/>
          </w:tcPr>
          <w:p w14:paraId="46C7C59B" w14:textId="77777777" w:rsidR="00E71445" w:rsidRDefault="00E71445" w:rsidP="00E71445">
            <w:pPr>
              <w:pStyle w:val="TableParagraph"/>
              <w:spacing w:line="251" w:lineRule="exact"/>
              <w:ind w:left="16" w:right="13"/>
              <w:jc w:val="center"/>
            </w:pPr>
            <w:r>
              <w:rPr>
                <w:spacing w:val="-5"/>
              </w:rPr>
              <w:t>SS</w:t>
            </w:r>
          </w:p>
        </w:tc>
        <w:tc>
          <w:tcPr>
            <w:tcW w:w="1473" w:type="dxa"/>
          </w:tcPr>
          <w:p w14:paraId="78F49E8D" w14:textId="77777777" w:rsidR="00E71445" w:rsidRDefault="00E71445" w:rsidP="00E71445">
            <w:pPr>
              <w:pStyle w:val="TableParagraph"/>
              <w:spacing w:line="252" w:lineRule="exact"/>
              <w:ind w:left="399" w:right="349" w:hanging="36"/>
              <w:jc w:val="center"/>
            </w:pPr>
            <w:r>
              <w:rPr>
                <w:spacing w:val="-2"/>
              </w:rPr>
              <w:t>Sangat setuju</w:t>
            </w:r>
          </w:p>
        </w:tc>
        <w:tc>
          <w:tcPr>
            <w:tcW w:w="1269" w:type="dxa"/>
          </w:tcPr>
          <w:p w14:paraId="5B737FDB" w14:textId="77777777" w:rsidR="00E71445" w:rsidRDefault="00E71445" w:rsidP="00E71445">
            <w:pPr>
              <w:pStyle w:val="TableParagraph"/>
              <w:spacing w:line="251" w:lineRule="exact"/>
              <w:ind w:left="9" w:right="5"/>
              <w:jc w:val="center"/>
            </w:pPr>
            <w:r>
              <w:rPr>
                <w:spacing w:val="-10"/>
              </w:rPr>
              <w:t>4</w:t>
            </w:r>
          </w:p>
        </w:tc>
        <w:tc>
          <w:tcPr>
            <w:tcW w:w="1499" w:type="dxa"/>
          </w:tcPr>
          <w:p w14:paraId="78FCDF7A" w14:textId="77777777" w:rsidR="00E71445" w:rsidRDefault="00E71445" w:rsidP="00E71445">
            <w:pPr>
              <w:pStyle w:val="TableParagraph"/>
              <w:spacing w:line="251" w:lineRule="exact"/>
              <w:ind w:left="6" w:right="3"/>
              <w:jc w:val="center"/>
            </w:pPr>
            <w:r>
              <w:rPr>
                <w:spacing w:val="-10"/>
              </w:rPr>
              <w:t>1</w:t>
            </w:r>
          </w:p>
        </w:tc>
      </w:tr>
      <w:tr w:rsidR="00E71445" w14:paraId="12F0E22A" w14:textId="77777777" w:rsidTr="00E71445">
        <w:trPr>
          <w:trHeight w:val="284"/>
        </w:trPr>
        <w:tc>
          <w:tcPr>
            <w:tcW w:w="1175" w:type="dxa"/>
          </w:tcPr>
          <w:p w14:paraId="2B84382F" w14:textId="77777777" w:rsidR="00E71445" w:rsidRDefault="00E71445" w:rsidP="00E71445">
            <w:pPr>
              <w:pStyle w:val="TableParagraph"/>
              <w:ind w:left="16" w:right="10"/>
              <w:jc w:val="center"/>
            </w:pPr>
            <w:r>
              <w:rPr>
                <w:spacing w:val="-10"/>
              </w:rPr>
              <w:t>S</w:t>
            </w:r>
          </w:p>
        </w:tc>
        <w:tc>
          <w:tcPr>
            <w:tcW w:w="1473" w:type="dxa"/>
          </w:tcPr>
          <w:p w14:paraId="0A6C2191" w14:textId="77777777" w:rsidR="00E71445" w:rsidRDefault="00E71445" w:rsidP="00E71445">
            <w:pPr>
              <w:pStyle w:val="TableParagraph"/>
              <w:ind w:left="8" w:right="8"/>
              <w:jc w:val="center"/>
            </w:pPr>
            <w:r>
              <w:rPr>
                <w:spacing w:val="-2"/>
              </w:rPr>
              <w:t>Setuju</w:t>
            </w:r>
          </w:p>
        </w:tc>
        <w:tc>
          <w:tcPr>
            <w:tcW w:w="1269" w:type="dxa"/>
          </w:tcPr>
          <w:p w14:paraId="71507DE2" w14:textId="77777777" w:rsidR="00E71445" w:rsidRDefault="00E71445" w:rsidP="00E71445">
            <w:pPr>
              <w:pStyle w:val="TableParagraph"/>
              <w:ind w:left="9" w:right="5"/>
              <w:jc w:val="center"/>
            </w:pPr>
            <w:r>
              <w:rPr>
                <w:spacing w:val="-10"/>
              </w:rPr>
              <w:t>3</w:t>
            </w:r>
          </w:p>
        </w:tc>
        <w:tc>
          <w:tcPr>
            <w:tcW w:w="1499" w:type="dxa"/>
          </w:tcPr>
          <w:p w14:paraId="37FA2882" w14:textId="77777777" w:rsidR="00E71445" w:rsidRDefault="00E71445" w:rsidP="00E71445">
            <w:pPr>
              <w:pStyle w:val="TableParagraph"/>
              <w:ind w:left="6" w:right="3"/>
              <w:jc w:val="center"/>
            </w:pPr>
            <w:r>
              <w:rPr>
                <w:spacing w:val="-10"/>
              </w:rPr>
              <w:t>2</w:t>
            </w:r>
          </w:p>
        </w:tc>
      </w:tr>
      <w:tr w:rsidR="00E71445" w14:paraId="1668DF62" w14:textId="77777777" w:rsidTr="00E71445">
        <w:trPr>
          <w:trHeight w:val="283"/>
        </w:trPr>
        <w:tc>
          <w:tcPr>
            <w:tcW w:w="1175" w:type="dxa"/>
          </w:tcPr>
          <w:p w14:paraId="3E211E0E" w14:textId="77777777" w:rsidR="00E71445" w:rsidRDefault="00E71445" w:rsidP="00E71445">
            <w:pPr>
              <w:pStyle w:val="TableParagraph"/>
              <w:ind w:left="16" w:right="16"/>
              <w:jc w:val="center"/>
            </w:pPr>
            <w:r>
              <w:rPr>
                <w:spacing w:val="-5"/>
              </w:rPr>
              <w:t>TS</w:t>
            </w:r>
          </w:p>
        </w:tc>
        <w:tc>
          <w:tcPr>
            <w:tcW w:w="1473" w:type="dxa"/>
          </w:tcPr>
          <w:p w14:paraId="178ACCCA" w14:textId="77777777" w:rsidR="00E71445" w:rsidRDefault="00E71445" w:rsidP="00E71445">
            <w:pPr>
              <w:pStyle w:val="TableParagraph"/>
              <w:ind w:left="8" w:right="8"/>
              <w:jc w:val="center"/>
            </w:pPr>
            <w:r>
              <w:t>Tidak</w:t>
            </w:r>
            <w:r>
              <w:rPr>
                <w:spacing w:val="-8"/>
              </w:rPr>
              <w:t xml:space="preserve"> </w:t>
            </w:r>
            <w:r>
              <w:rPr>
                <w:spacing w:val="-2"/>
              </w:rPr>
              <w:t>setuju</w:t>
            </w:r>
          </w:p>
        </w:tc>
        <w:tc>
          <w:tcPr>
            <w:tcW w:w="1269" w:type="dxa"/>
          </w:tcPr>
          <w:p w14:paraId="42DF22B8" w14:textId="77777777" w:rsidR="00E71445" w:rsidRDefault="00E71445" w:rsidP="00E71445">
            <w:pPr>
              <w:pStyle w:val="TableParagraph"/>
              <w:ind w:left="9" w:right="5"/>
              <w:jc w:val="center"/>
            </w:pPr>
            <w:r>
              <w:rPr>
                <w:spacing w:val="-10"/>
              </w:rPr>
              <w:t>2</w:t>
            </w:r>
          </w:p>
        </w:tc>
        <w:tc>
          <w:tcPr>
            <w:tcW w:w="1499" w:type="dxa"/>
          </w:tcPr>
          <w:p w14:paraId="0543D5AC" w14:textId="77777777" w:rsidR="00E71445" w:rsidRDefault="00E71445" w:rsidP="00E71445">
            <w:pPr>
              <w:pStyle w:val="TableParagraph"/>
              <w:ind w:left="6" w:right="3"/>
              <w:jc w:val="center"/>
            </w:pPr>
            <w:r>
              <w:rPr>
                <w:spacing w:val="-10"/>
              </w:rPr>
              <w:t>3</w:t>
            </w:r>
          </w:p>
        </w:tc>
      </w:tr>
      <w:tr w:rsidR="00E71445" w14:paraId="23D7DD25" w14:textId="77777777" w:rsidTr="00E71445">
        <w:trPr>
          <w:trHeight w:val="562"/>
        </w:trPr>
        <w:tc>
          <w:tcPr>
            <w:tcW w:w="1175" w:type="dxa"/>
          </w:tcPr>
          <w:p w14:paraId="504E7968" w14:textId="77777777" w:rsidR="00E71445" w:rsidRDefault="00E71445" w:rsidP="00E71445">
            <w:pPr>
              <w:pStyle w:val="TableParagraph"/>
              <w:spacing w:line="247" w:lineRule="exact"/>
              <w:ind w:left="16" w:right="10"/>
              <w:jc w:val="center"/>
            </w:pPr>
            <w:r>
              <w:rPr>
                <w:spacing w:val="-5"/>
              </w:rPr>
              <w:t>STS</w:t>
            </w:r>
          </w:p>
        </w:tc>
        <w:tc>
          <w:tcPr>
            <w:tcW w:w="1473" w:type="dxa"/>
          </w:tcPr>
          <w:p w14:paraId="6D947D92" w14:textId="77777777" w:rsidR="00E71445" w:rsidRDefault="00E71445" w:rsidP="00E71445">
            <w:pPr>
              <w:pStyle w:val="TableParagraph"/>
              <w:spacing w:line="246" w:lineRule="exact"/>
              <w:ind w:left="8"/>
              <w:jc w:val="center"/>
            </w:pPr>
            <w:r>
              <w:t>Sangat</w:t>
            </w:r>
            <w:r>
              <w:rPr>
                <w:spacing w:val="-5"/>
              </w:rPr>
              <w:t xml:space="preserve"> </w:t>
            </w:r>
            <w:r>
              <w:rPr>
                <w:spacing w:val="-2"/>
              </w:rPr>
              <w:t>tidak</w:t>
            </w:r>
          </w:p>
          <w:p w14:paraId="74A22E5D" w14:textId="77777777" w:rsidR="00E71445" w:rsidRDefault="00E71445" w:rsidP="00E71445">
            <w:pPr>
              <w:pStyle w:val="TableParagraph"/>
              <w:spacing w:line="236" w:lineRule="exact"/>
              <w:ind w:left="8" w:right="8"/>
              <w:jc w:val="center"/>
            </w:pPr>
            <w:r>
              <w:rPr>
                <w:spacing w:val="-2"/>
              </w:rPr>
              <w:t>setuju</w:t>
            </w:r>
          </w:p>
        </w:tc>
        <w:tc>
          <w:tcPr>
            <w:tcW w:w="1269" w:type="dxa"/>
          </w:tcPr>
          <w:p w14:paraId="0CD9AE62" w14:textId="77777777" w:rsidR="00E71445" w:rsidRDefault="00E71445" w:rsidP="00E71445">
            <w:pPr>
              <w:pStyle w:val="TableParagraph"/>
              <w:spacing w:line="247" w:lineRule="exact"/>
              <w:ind w:left="9" w:right="5"/>
              <w:jc w:val="center"/>
            </w:pPr>
            <w:r>
              <w:rPr>
                <w:spacing w:val="-10"/>
              </w:rPr>
              <w:t>1</w:t>
            </w:r>
          </w:p>
        </w:tc>
        <w:tc>
          <w:tcPr>
            <w:tcW w:w="1499" w:type="dxa"/>
          </w:tcPr>
          <w:p w14:paraId="16039E2D" w14:textId="77777777" w:rsidR="00E71445" w:rsidRDefault="00E71445" w:rsidP="00E71445">
            <w:pPr>
              <w:pStyle w:val="TableParagraph"/>
              <w:spacing w:line="247" w:lineRule="exact"/>
              <w:ind w:left="6" w:right="3"/>
              <w:jc w:val="center"/>
            </w:pPr>
            <w:r>
              <w:rPr>
                <w:spacing w:val="-10"/>
              </w:rPr>
              <w:t>4</w:t>
            </w:r>
          </w:p>
        </w:tc>
      </w:tr>
    </w:tbl>
    <w:p w14:paraId="3D6D8F3E" w14:textId="77777777" w:rsidR="00E71445" w:rsidRDefault="00E71445" w:rsidP="00E71445">
      <w:pPr>
        <w:pStyle w:val="BodyText"/>
        <w:spacing w:before="22" w:after="1"/>
        <w:rPr>
          <w:b/>
          <w:sz w:val="20"/>
        </w:rPr>
      </w:pPr>
    </w:p>
    <w:p w14:paraId="2A294D80" w14:textId="77777777" w:rsidR="00E71445" w:rsidRDefault="00E71445" w:rsidP="00E71445">
      <w:pPr>
        <w:pStyle w:val="JSKReferenceItem"/>
        <w:numPr>
          <w:ilvl w:val="0"/>
          <w:numId w:val="0"/>
        </w:numPr>
        <w:ind w:left="432"/>
        <w:jc w:val="center"/>
        <w:rPr>
          <w:sz w:val="24"/>
          <w:szCs w:val="40"/>
        </w:rPr>
      </w:pPr>
    </w:p>
    <w:p w14:paraId="24BEF79F" w14:textId="77777777" w:rsidR="00E71445" w:rsidRDefault="00E71445" w:rsidP="00E71445">
      <w:pPr>
        <w:pStyle w:val="JSKReferenceItem"/>
        <w:numPr>
          <w:ilvl w:val="0"/>
          <w:numId w:val="0"/>
        </w:numPr>
        <w:ind w:left="432"/>
        <w:jc w:val="center"/>
        <w:rPr>
          <w:sz w:val="24"/>
          <w:szCs w:val="40"/>
        </w:rPr>
      </w:pPr>
    </w:p>
    <w:p w14:paraId="04EED5F9" w14:textId="77777777" w:rsidR="00E71445" w:rsidRDefault="00E71445" w:rsidP="00E71445">
      <w:pPr>
        <w:pStyle w:val="JSKReferenceItem"/>
        <w:numPr>
          <w:ilvl w:val="0"/>
          <w:numId w:val="0"/>
        </w:numPr>
        <w:ind w:left="432"/>
        <w:jc w:val="center"/>
        <w:rPr>
          <w:sz w:val="24"/>
          <w:szCs w:val="40"/>
        </w:rPr>
      </w:pPr>
    </w:p>
    <w:p w14:paraId="03B9D759" w14:textId="77777777" w:rsidR="00E71445" w:rsidRDefault="00E71445" w:rsidP="00E71445">
      <w:pPr>
        <w:pStyle w:val="JSKReferenceItem"/>
        <w:numPr>
          <w:ilvl w:val="0"/>
          <w:numId w:val="0"/>
        </w:numPr>
        <w:ind w:left="432"/>
        <w:jc w:val="center"/>
        <w:rPr>
          <w:sz w:val="24"/>
          <w:szCs w:val="40"/>
        </w:rPr>
      </w:pPr>
    </w:p>
    <w:p w14:paraId="5C2E58C4" w14:textId="77777777" w:rsidR="00E71445" w:rsidRDefault="00E71445" w:rsidP="00E71445">
      <w:pPr>
        <w:pStyle w:val="JSKReferenceItem"/>
        <w:numPr>
          <w:ilvl w:val="0"/>
          <w:numId w:val="0"/>
        </w:numPr>
        <w:ind w:left="432"/>
        <w:jc w:val="center"/>
        <w:rPr>
          <w:sz w:val="24"/>
          <w:szCs w:val="40"/>
        </w:rPr>
      </w:pPr>
    </w:p>
    <w:p w14:paraId="7CEB8807" w14:textId="77777777" w:rsidR="00E71445" w:rsidRDefault="00E71445" w:rsidP="00E71445">
      <w:pPr>
        <w:pStyle w:val="JSKReferenceItem"/>
        <w:numPr>
          <w:ilvl w:val="0"/>
          <w:numId w:val="0"/>
        </w:numPr>
        <w:ind w:left="432"/>
        <w:jc w:val="center"/>
        <w:rPr>
          <w:sz w:val="24"/>
          <w:szCs w:val="40"/>
        </w:rPr>
      </w:pPr>
    </w:p>
    <w:p w14:paraId="741FA39D" w14:textId="77777777" w:rsidR="00E71445" w:rsidRDefault="00E71445" w:rsidP="00E71445">
      <w:pPr>
        <w:pStyle w:val="JSKReferenceItem"/>
        <w:numPr>
          <w:ilvl w:val="0"/>
          <w:numId w:val="0"/>
        </w:numPr>
        <w:ind w:left="432"/>
        <w:jc w:val="center"/>
        <w:rPr>
          <w:sz w:val="24"/>
          <w:szCs w:val="40"/>
        </w:rPr>
      </w:pPr>
    </w:p>
    <w:p w14:paraId="6583975B" w14:textId="77777777" w:rsidR="004C5A19" w:rsidRDefault="004C5A19" w:rsidP="00E71445">
      <w:pPr>
        <w:pStyle w:val="JSKReferenceItem"/>
        <w:numPr>
          <w:ilvl w:val="0"/>
          <w:numId w:val="0"/>
        </w:numPr>
        <w:ind w:left="432"/>
        <w:jc w:val="center"/>
        <w:rPr>
          <w:sz w:val="24"/>
          <w:szCs w:val="40"/>
        </w:rPr>
      </w:pPr>
    </w:p>
    <w:p w14:paraId="09BDEE76" w14:textId="77777777" w:rsidR="00E71445" w:rsidRDefault="00E71445" w:rsidP="00E71445">
      <w:pPr>
        <w:pStyle w:val="JSKReferenceItem"/>
        <w:numPr>
          <w:ilvl w:val="0"/>
          <w:numId w:val="0"/>
        </w:numPr>
        <w:ind w:left="432"/>
        <w:jc w:val="center"/>
        <w:rPr>
          <w:sz w:val="24"/>
          <w:szCs w:val="40"/>
        </w:rPr>
      </w:pPr>
    </w:p>
    <w:p w14:paraId="1552E78D" w14:textId="0460F73F" w:rsidR="00E71445" w:rsidRDefault="00E71445" w:rsidP="00E71445">
      <w:pPr>
        <w:spacing w:before="3"/>
        <w:ind w:left="850" w:right="144"/>
        <w:jc w:val="center"/>
        <w:rPr>
          <w:b/>
          <w:spacing w:val="-2"/>
          <w:sz w:val="22"/>
        </w:rPr>
      </w:pPr>
      <w:r>
        <w:rPr>
          <w:b/>
          <w:i/>
          <w:sz w:val="22"/>
        </w:rPr>
        <w:t>1.3 Blue</w:t>
      </w:r>
      <w:r>
        <w:rPr>
          <w:b/>
          <w:i/>
          <w:spacing w:val="-3"/>
          <w:sz w:val="22"/>
        </w:rPr>
        <w:t xml:space="preserve"> </w:t>
      </w:r>
      <w:r>
        <w:rPr>
          <w:b/>
          <w:i/>
          <w:sz w:val="22"/>
        </w:rPr>
        <w:t>Print</w:t>
      </w:r>
      <w:r>
        <w:rPr>
          <w:b/>
          <w:i/>
          <w:spacing w:val="-2"/>
          <w:sz w:val="22"/>
        </w:rPr>
        <w:t xml:space="preserve"> </w:t>
      </w:r>
      <w:r>
        <w:rPr>
          <w:b/>
          <w:sz w:val="22"/>
        </w:rPr>
        <w:t>Skala</w:t>
      </w:r>
      <w:r>
        <w:rPr>
          <w:b/>
          <w:spacing w:val="-4"/>
          <w:sz w:val="22"/>
        </w:rPr>
        <w:t xml:space="preserve"> </w:t>
      </w:r>
      <w:r>
        <w:rPr>
          <w:b/>
          <w:sz w:val="22"/>
        </w:rPr>
        <w:t>Kecerdasan</w:t>
      </w:r>
      <w:r>
        <w:rPr>
          <w:b/>
          <w:spacing w:val="-3"/>
          <w:sz w:val="22"/>
        </w:rPr>
        <w:t xml:space="preserve"> </w:t>
      </w:r>
      <w:r>
        <w:rPr>
          <w:b/>
          <w:spacing w:val="-2"/>
          <w:sz w:val="22"/>
        </w:rPr>
        <w:t>Emosi</w:t>
      </w:r>
    </w:p>
    <w:p w14:paraId="0F9826C8" w14:textId="77777777" w:rsidR="00E71445" w:rsidRDefault="00E71445" w:rsidP="00E71445">
      <w:pPr>
        <w:spacing w:before="3"/>
        <w:ind w:left="850" w:right="144"/>
        <w:jc w:val="center"/>
        <w:rPr>
          <w:b/>
        </w:rPr>
      </w:pPr>
    </w:p>
    <w:tbl>
      <w:tblPr>
        <w:tblW w:w="0" w:type="auto"/>
        <w:tblInd w:w="1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1"/>
        <w:gridCol w:w="1710"/>
        <w:gridCol w:w="1382"/>
        <w:gridCol w:w="1424"/>
        <w:gridCol w:w="1146"/>
      </w:tblGrid>
      <w:tr w:rsidR="00E71445" w14:paraId="413AEE06" w14:textId="77777777" w:rsidTr="00242B5A">
        <w:trPr>
          <w:trHeight w:val="266"/>
        </w:trPr>
        <w:tc>
          <w:tcPr>
            <w:tcW w:w="581" w:type="dxa"/>
            <w:vMerge w:val="restart"/>
          </w:tcPr>
          <w:p w14:paraId="58E29327" w14:textId="77777777" w:rsidR="00E71445" w:rsidRDefault="00E71445" w:rsidP="00E71445">
            <w:pPr>
              <w:pStyle w:val="TableParagraph"/>
              <w:spacing w:before="1"/>
              <w:ind w:left="119"/>
              <w:jc w:val="center"/>
              <w:rPr>
                <w:b/>
              </w:rPr>
            </w:pPr>
            <w:r>
              <w:rPr>
                <w:b/>
                <w:spacing w:val="-5"/>
              </w:rPr>
              <w:t>No</w:t>
            </w:r>
          </w:p>
        </w:tc>
        <w:tc>
          <w:tcPr>
            <w:tcW w:w="1710" w:type="dxa"/>
            <w:vMerge w:val="restart"/>
          </w:tcPr>
          <w:p w14:paraId="073426CC" w14:textId="77777777" w:rsidR="00E71445" w:rsidRDefault="00E71445" w:rsidP="00E71445">
            <w:pPr>
              <w:pStyle w:val="TableParagraph"/>
              <w:spacing w:before="1"/>
              <w:ind w:left="299"/>
              <w:jc w:val="center"/>
              <w:rPr>
                <w:b/>
              </w:rPr>
            </w:pPr>
            <w:r>
              <w:rPr>
                <w:b/>
                <w:spacing w:val="-2"/>
              </w:rPr>
              <w:t>Indikator</w:t>
            </w:r>
          </w:p>
        </w:tc>
        <w:tc>
          <w:tcPr>
            <w:tcW w:w="2806" w:type="dxa"/>
            <w:gridSpan w:val="2"/>
          </w:tcPr>
          <w:p w14:paraId="76C11B99" w14:textId="77777777" w:rsidR="00E71445" w:rsidRDefault="00E71445" w:rsidP="00E71445">
            <w:pPr>
              <w:pStyle w:val="TableParagraph"/>
              <w:spacing w:before="1" w:line="232" w:lineRule="exact"/>
              <w:ind w:left="111"/>
              <w:jc w:val="center"/>
              <w:rPr>
                <w:b/>
              </w:rPr>
            </w:pPr>
            <w:r>
              <w:rPr>
                <w:b/>
              </w:rPr>
              <w:t>Nomer</w:t>
            </w:r>
            <w:r>
              <w:rPr>
                <w:b/>
                <w:spacing w:val="-5"/>
              </w:rPr>
              <w:t xml:space="preserve"> </w:t>
            </w:r>
            <w:r>
              <w:rPr>
                <w:b/>
              </w:rPr>
              <w:t>item</w:t>
            </w:r>
            <w:r>
              <w:rPr>
                <w:b/>
                <w:spacing w:val="-2"/>
              </w:rPr>
              <w:t xml:space="preserve"> pernyataan</w:t>
            </w:r>
          </w:p>
        </w:tc>
        <w:tc>
          <w:tcPr>
            <w:tcW w:w="1146" w:type="dxa"/>
            <w:vMerge w:val="restart"/>
          </w:tcPr>
          <w:p w14:paraId="694CC553" w14:textId="77777777" w:rsidR="00E71445" w:rsidRDefault="00E71445" w:rsidP="00E71445">
            <w:pPr>
              <w:pStyle w:val="TableParagraph"/>
              <w:spacing w:before="1"/>
              <w:ind w:left="150"/>
              <w:jc w:val="center"/>
              <w:rPr>
                <w:b/>
              </w:rPr>
            </w:pPr>
            <w:r>
              <w:rPr>
                <w:b/>
                <w:spacing w:val="-2"/>
              </w:rPr>
              <w:t>Jumlah</w:t>
            </w:r>
          </w:p>
        </w:tc>
      </w:tr>
      <w:tr w:rsidR="00E71445" w14:paraId="290D7249" w14:textId="77777777" w:rsidTr="00242B5A">
        <w:trPr>
          <w:trHeight w:val="266"/>
        </w:trPr>
        <w:tc>
          <w:tcPr>
            <w:tcW w:w="581" w:type="dxa"/>
            <w:vMerge/>
            <w:tcBorders>
              <w:top w:val="nil"/>
            </w:tcBorders>
          </w:tcPr>
          <w:p w14:paraId="0CCA331A" w14:textId="77777777" w:rsidR="00E71445" w:rsidRDefault="00E71445" w:rsidP="00E71445">
            <w:pPr>
              <w:jc w:val="center"/>
              <w:rPr>
                <w:sz w:val="2"/>
                <w:szCs w:val="2"/>
              </w:rPr>
            </w:pPr>
          </w:p>
        </w:tc>
        <w:tc>
          <w:tcPr>
            <w:tcW w:w="1710" w:type="dxa"/>
            <w:vMerge/>
            <w:tcBorders>
              <w:top w:val="nil"/>
            </w:tcBorders>
          </w:tcPr>
          <w:p w14:paraId="44171488" w14:textId="77777777" w:rsidR="00E71445" w:rsidRDefault="00E71445" w:rsidP="00E71445">
            <w:pPr>
              <w:jc w:val="center"/>
              <w:rPr>
                <w:sz w:val="2"/>
                <w:szCs w:val="2"/>
              </w:rPr>
            </w:pPr>
          </w:p>
        </w:tc>
        <w:tc>
          <w:tcPr>
            <w:tcW w:w="1382" w:type="dxa"/>
          </w:tcPr>
          <w:p w14:paraId="447B8610" w14:textId="77777777" w:rsidR="00E71445" w:rsidRDefault="00E71445" w:rsidP="00E71445">
            <w:pPr>
              <w:pStyle w:val="TableParagraph"/>
              <w:spacing w:before="1" w:line="233" w:lineRule="exact"/>
              <w:ind w:left="19"/>
              <w:jc w:val="center"/>
              <w:rPr>
                <w:b/>
                <w:i/>
              </w:rPr>
            </w:pPr>
            <w:r>
              <w:rPr>
                <w:b/>
                <w:i/>
                <w:spacing w:val="-2"/>
              </w:rPr>
              <w:t>Favorable</w:t>
            </w:r>
          </w:p>
        </w:tc>
        <w:tc>
          <w:tcPr>
            <w:tcW w:w="1423" w:type="dxa"/>
          </w:tcPr>
          <w:p w14:paraId="51D2F9CA" w14:textId="77777777" w:rsidR="00E71445" w:rsidRDefault="00E71445" w:rsidP="00E71445">
            <w:pPr>
              <w:pStyle w:val="TableParagraph"/>
              <w:spacing w:before="1" w:line="233" w:lineRule="exact"/>
              <w:ind w:left="18" w:right="4"/>
              <w:jc w:val="center"/>
              <w:rPr>
                <w:b/>
                <w:i/>
              </w:rPr>
            </w:pPr>
            <w:r>
              <w:rPr>
                <w:b/>
                <w:i/>
                <w:spacing w:val="-2"/>
              </w:rPr>
              <w:t>Unfarable</w:t>
            </w:r>
          </w:p>
        </w:tc>
        <w:tc>
          <w:tcPr>
            <w:tcW w:w="1146" w:type="dxa"/>
            <w:vMerge/>
            <w:tcBorders>
              <w:top w:val="nil"/>
            </w:tcBorders>
          </w:tcPr>
          <w:p w14:paraId="25C59C64" w14:textId="77777777" w:rsidR="00E71445" w:rsidRDefault="00E71445" w:rsidP="00E71445">
            <w:pPr>
              <w:jc w:val="center"/>
              <w:rPr>
                <w:sz w:val="2"/>
                <w:szCs w:val="2"/>
              </w:rPr>
            </w:pPr>
          </w:p>
        </w:tc>
      </w:tr>
      <w:tr w:rsidR="00E71445" w14:paraId="1F0F8DDA" w14:textId="77777777" w:rsidTr="00242B5A">
        <w:trPr>
          <w:trHeight w:val="265"/>
        </w:trPr>
        <w:tc>
          <w:tcPr>
            <w:tcW w:w="581" w:type="dxa"/>
          </w:tcPr>
          <w:p w14:paraId="03E618B7" w14:textId="77777777" w:rsidR="00E71445" w:rsidRDefault="00E71445" w:rsidP="00E71445">
            <w:pPr>
              <w:pStyle w:val="TableParagraph"/>
              <w:ind w:left="9"/>
              <w:jc w:val="center"/>
            </w:pPr>
            <w:r>
              <w:rPr>
                <w:spacing w:val="-5"/>
              </w:rPr>
              <w:t>1.</w:t>
            </w:r>
          </w:p>
        </w:tc>
        <w:tc>
          <w:tcPr>
            <w:tcW w:w="1710" w:type="dxa"/>
          </w:tcPr>
          <w:p w14:paraId="2D4ECED1" w14:textId="77777777" w:rsidR="00E71445" w:rsidRDefault="00E71445" w:rsidP="00E71445">
            <w:pPr>
              <w:pStyle w:val="TableParagraph"/>
              <w:ind w:left="106"/>
              <w:jc w:val="center"/>
            </w:pPr>
            <w:r>
              <w:t>Kesadaran</w:t>
            </w:r>
            <w:r>
              <w:rPr>
                <w:spacing w:val="-7"/>
              </w:rPr>
              <w:t xml:space="preserve"> </w:t>
            </w:r>
            <w:r>
              <w:rPr>
                <w:spacing w:val="-4"/>
              </w:rPr>
              <w:t>diri</w:t>
            </w:r>
          </w:p>
        </w:tc>
        <w:tc>
          <w:tcPr>
            <w:tcW w:w="1382" w:type="dxa"/>
          </w:tcPr>
          <w:p w14:paraId="4360F374" w14:textId="77777777" w:rsidR="00E71445" w:rsidRDefault="00E71445" w:rsidP="00E71445">
            <w:pPr>
              <w:pStyle w:val="TableParagraph"/>
              <w:ind w:left="19" w:right="7"/>
              <w:jc w:val="center"/>
            </w:pPr>
            <w:r>
              <w:rPr>
                <w:spacing w:val="-2"/>
              </w:rPr>
              <w:t>1,11,21</w:t>
            </w:r>
          </w:p>
        </w:tc>
        <w:tc>
          <w:tcPr>
            <w:tcW w:w="1423" w:type="dxa"/>
          </w:tcPr>
          <w:p w14:paraId="79688693" w14:textId="77777777" w:rsidR="00E71445" w:rsidRDefault="00E71445" w:rsidP="00E71445">
            <w:pPr>
              <w:pStyle w:val="TableParagraph"/>
              <w:ind w:left="18" w:right="3"/>
              <w:jc w:val="center"/>
            </w:pPr>
            <w:r>
              <w:rPr>
                <w:spacing w:val="-2"/>
              </w:rPr>
              <w:t>6,16,26</w:t>
            </w:r>
          </w:p>
        </w:tc>
        <w:tc>
          <w:tcPr>
            <w:tcW w:w="1146" w:type="dxa"/>
          </w:tcPr>
          <w:p w14:paraId="39FFA2A6" w14:textId="77777777" w:rsidR="00E71445" w:rsidRDefault="00E71445" w:rsidP="00E71445">
            <w:pPr>
              <w:pStyle w:val="TableParagraph"/>
              <w:ind w:left="13" w:right="2"/>
              <w:jc w:val="center"/>
            </w:pPr>
            <w:r>
              <w:rPr>
                <w:spacing w:val="-10"/>
              </w:rPr>
              <w:t>6</w:t>
            </w:r>
          </w:p>
        </w:tc>
      </w:tr>
      <w:tr w:rsidR="00E71445" w14:paraId="134A01E7" w14:textId="77777777" w:rsidTr="00242B5A">
        <w:trPr>
          <w:trHeight w:val="531"/>
        </w:trPr>
        <w:tc>
          <w:tcPr>
            <w:tcW w:w="581" w:type="dxa"/>
          </w:tcPr>
          <w:p w14:paraId="32C1ABFA" w14:textId="77777777" w:rsidR="00E71445" w:rsidRDefault="00E71445" w:rsidP="00E71445">
            <w:pPr>
              <w:pStyle w:val="TableParagraph"/>
              <w:spacing w:line="247" w:lineRule="exact"/>
              <w:ind w:left="9"/>
              <w:jc w:val="center"/>
            </w:pPr>
            <w:r>
              <w:rPr>
                <w:spacing w:val="-5"/>
              </w:rPr>
              <w:t>2.</w:t>
            </w:r>
          </w:p>
        </w:tc>
        <w:tc>
          <w:tcPr>
            <w:tcW w:w="1710" w:type="dxa"/>
          </w:tcPr>
          <w:p w14:paraId="4AEF701C" w14:textId="77777777" w:rsidR="00E71445" w:rsidRDefault="00E71445" w:rsidP="00E71445">
            <w:pPr>
              <w:pStyle w:val="TableParagraph"/>
              <w:spacing w:line="246" w:lineRule="exact"/>
              <w:ind w:left="106"/>
              <w:jc w:val="center"/>
            </w:pPr>
            <w:r>
              <w:rPr>
                <w:spacing w:val="-2"/>
              </w:rPr>
              <w:t>Pengaturan</w:t>
            </w:r>
          </w:p>
          <w:p w14:paraId="5EACB74A" w14:textId="77777777" w:rsidR="00E71445" w:rsidRDefault="00E71445" w:rsidP="00E71445">
            <w:pPr>
              <w:pStyle w:val="TableParagraph"/>
              <w:spacing w:line="240" w:lineRule="exact"/>
              <w:ind w:left="106"/>
              <w:jc w:val="center"/>
            </w:pPr>
            <w:r>
              <w:rPr>
                <w:spacing w:val="-4"/>
              </w:rPr>
              <w:t>diri</w:t>
            </w:r>
          </w:p>
        </w:tc>
        <w:tc>
          <w:tcPr>
            <w:tcW w:w="1382" w:type="dxa"/>
          </w:tcPr>
          <w:p w14:paraId="230078E9" w14:textId="77777777" w:rsidR="00E71445" w:rsidRDefault="00E71445" w:rsidP="00E71445">
            <w:pPr>
              <w:pStyle w:val="TableParagraph"/>
              <w:spacing w:line="247" w:lineRule="exact"/>
              <w:ind w:left="19" w:right="7"/>
              <w:jc w:val="center"/>
            </w:pPr>
            <w:r>
              <w:rPr>
                <w:spacing w:val="-2"/>
              </w:rPr>
              <w:t>2,12,22</w:t>
            </w:r>
          </w:p>
        </w:tc>
        <w:tc>
          <w:tcPr>
            <w:tcW w:w="1423" w:type="dxa"/>
          </w:tcPr>
          <w:p w14:paraId="642B531E" w14:textId="77777777" w:rsidR="00E71445" w:rsidRDefault="00E71445" w:rsidP="00E71445">
            <w:pPr>
              <w:pStyle w:val="TableParagraph"/>
              <w:spacing w:line="247" w:lineRule="exact"/>
              <w:ind w:left="18" w:right="3"/>
              <w:jc w:val="center"/>
            </w:pPr>
            <w:r>
              <w:rPr>
                <w:spacing w:val="-2"/>
              </w:rPr>
              <w:t>7,17,27</w:t>
            </w:r>
          </w:p>
        </w:tc>
        <w:tc>
          <w:tcPr>
            <w:tcW w:w="1146" w:type="dxa"/>
          </w:tcPr>
          <w:p w14:paraId="6D2082E2" w14:textId="77777777" w:rsidR="00E71445" w:rsidRDefault="00E71445" w:rsidP="00E71445">
            <w:pPr>
              <w:pStyle w:val="TableParagraph"/>
              <w:spacing w:line="247" w:lineRule="exact"/>
              <w:ind w:left="13" w:right="2"/>
              <w:jc w:val="center"/>
            </w:pPr>
            <w:r>
              <w:rPr>
                <w:spacing w:val="-10"/>
              </w:rPr>
              <w:t>6</w:t>
            </w:r>
          </w:p>
        </w:tc>
      </w:tr>
      <w:tr w:rsidR="00E71445" w14:paraId="491859C1" w14:textId="77777777" w:rsidTr="00242B5A">
        <w:trPr>
          <w:trHeight w:val="262"/>
        </w:trPr>
        <w:tc>
          <w:tcPr>
            <w:tcW w:w="581" w:type="dxa"/>
          </w:tcPr>
          <w:p w14:paraId="1937C0AE" w14:textId="77777777" w:rsidR="00E71445" w:rsidRDefault="00E71445" w:rsidP="00E71445">
            <w:pPr>
              <w:pStyle w:val="TableParagraph"/>
              <w:spacing w:line="230" w:lineRule="exact"/>
              <w:ind w:left="9"/>
              <w:jc w:val="center"/>
            </w:pPr>
            <w:r>
              <w:rPr>
                <w:spacing w:val="-5"/>
              </w:rPr>
              <w:t>3.</w:t>
            </w:r>
          </w:p>
        </w:tc>
        <w:tc>
          <w:tcPr>
            <w:tcW w:w="1710" w:type="dxa"/>
          </w:tcPr>
          <w:p w14:paraId="0AE78AD0" w14:textId="77777777" w:rsidR="00E71445" w:rsidRDefault="00E71445" w:rsidP="00E71445">
            <w:pPr>
              <w:pStyle w:val="TableParagraph"/>
              <w:spacing w:line="230" w:lineRule="exact"/>
              <w:ind w:left="106"/>
              <w:jc w:val="center"/>
            </w:pPr>
            <w:r>
              <w:rPr>
                <w:spacing w:val="-2"/>
              </w:rPr>
              <w:t>Motivasi</w:t>
            </w:r>
          </w:p>
        </w:tc>
        <w:tc>
          <w:tcPr>
            <w:tcW w:w="1382" w:type="dxa"/>
          </w:tcPr>
          <w:p w14:paraId="6FC4F87E" w14:textId="77777777" w:rsidR="00E71445" w:rsidRDefault="00E71445" w:rsidP="00E71445">
            <w:pPr>
              <w:pStyle w:val="TableParagraph"/>
              <w:spacing w:line="230" w:lineRule="exact"/>
              <w:ind w:left="19" w:right="7"/>
              <w:jc w:val="center"/>
            </w:pPr>
            <w:r>
              <w:rPr>
                <w:spacing w:val="-2"/>
              </w:rPr>
              <w:t>3,13,23</w:t>
            </w:r>
          </w:p>
        </w:tc>
        <w:tc>
          <w:tcPr>
            <w:tcW w:w="1423" w:type="dxa"/>
          </w:tcPr>
          <w:p w14:paraId="727DFD0C" w14:textId="77777777" w:rsidR="00E71445" w:rsidRDefault="00E71445" w:rsidP="00E71445">
            <w:pPr>
              <w:pStyle w:val="TableParagraph"/>
              <w:spacing w:line="230" w:lineRule="exact"/>
              <w:ind w:left="18" w:right="3"/>
              <w:jc w:val="center"/>
            </w:pPr>
            <w:r>
              <w:rPr>
                <w:spacing w:val="-2"/>
              </w:rPr>
              <w:t>8,18,28</w:t>
            </w:r>
          </w:p>
        </w:tc>
        <w:tc>
          <w:tcPr>
            <w:tcW w:w="1146" w:type="dxa"/>
          </w:tcPr>
          <w:p w14:paraId="66619830" w14:textId="77777777" w:rsidR="00E71445" w:rsidRDefault="00E71445" w:rsidP="00E71445">
            <w:pPr>
              <w:pStyle w:val="TableParagraph"/>
              <w:spacing w:line="230" w:lineRule="exact"/>
              <w:ind w:left="13" w:right="2"/>
              <w:jc w:val="center"/>
            </w:pPr>
            <w:r>
              <w:rPr>
                <w:spacing w:val="-10"/>
              </w:rPr>
              <w:t>6</w:t>
            </w:r>
          </w:p>
        </w:tc>
      </w:tr>
      <w:tr w:rsidR="00E71445" w14:paraId="4A0F7884" w14:textId="77777777" w:rsidTr="00242B5A">
        <w:trPr>
          <w:trHeight w:val="265"/>
        </w:trPr>
        <w:tc>
          <w:tcPr>
            <w:tcW w:w="581" w:type="dxa"/>
          </w:tcPr>
          <w:p w14:paraId="463825AB" w14:textId="77777777" w:rsidR="00E71445" w:rsidRDefault="00E71445" w:rsidP="00E71445">
            <w:pPr>
              <w:pStyle w:val="TableParagraph"/>
              <w:ind w:left="9"/>
              <w:jc w:val="center"/>
            </w:pPr>
            <w:r>
              <w:rPr>
                <w:spacing w:val="-5"/>
              </w:rPr>
              <w:t>4.</w:t>
            </w:r>
          </w:p>
        </w:tc>
        <w:tc>
          <w:tcPr>
            <w:tcW w:w="1710" w:type="dxa"/>
          </w:tcPr>
          <w:p w14:paraId="7309E1D1" w14:textId="77777777" w:rsidR="00E71445" w:rsidRDefault="00E71445" w:rsidP="00E71445">
            <w:pPr>
              <w:pStyle w:val="TableParagraph"/>
              <w:ind w:left="106"/>
              <w:jc w:val="center"/>
            </w:pPr>
            <w:r>
              <w:rPr>
                <w:spacing w:val="-2"/>
              </w:rPr>
              <w:t>Empati</w:t>
            </w:r>
          </w:p>
        </w:tc>
        <w:tc>
          <w:tcPr>
            <w:tcW w:w="1382" w:type="dxa"/>
          </w:tcPr>
          <w:p w14:paraId="5D2900D1" w14:textId="77777777" w:rsidR="00E71445" w:rsidRDefault="00E71445" w:rsidP="00E71445">
            <w:pPr>
              <w:pStyle w:val="TableParagraph"/>
              <w:ind w:left="19" w:right="7"/>
              <w:jc w:val="center"/>
            </w:pPr>
            <w:r>
              <w:rPr>
                <w:spacing w:val="-2"/>
              </w:rPr>
              <w:t>4,14,24</w:t>
            </w:r>
          </w:p>
        </w:tc>
        <w:tc>
          <w:tcPr>
            <w:tcW w:w="1423" w:type="dxa"/>
          </w:tcPr>
          <w:p w14:paraId="09112F5D" w14:textId="77777777" w:rsidR="00E71445" w:rsidRDefault="00E71445" w:rsidP="00E71445">
            <w:pPr>
              <w:pStyle w:val="TableParagraph"/>
              <w:ind w:left="18" w:right="3"/>
              <w:jc w:val="center"/>
            </w:pPr>
            <w:r>
              <w:rPr>
                <w:spacing w:val="-2"/>
              </w:rPr>
              <w:t>9,19,29</w:t>
            </w:r>
          </w:p>
        </w:tc>
        <w:tc>
          <w:tcPr>
            <w:tcW w:w="1146" w:type="dxa"/>
          </w:tcPr>
          <w:p w14:paraId="7352C9AA" w14:textId="77777777" w:rsidR="00E71445" w:rsidRDefault="00E71445" w:rsidP="00E71445">
            <w:pPr>
              <w:pStyle w:val="TableParagraph"/>
              <w:ind w:left="13" w:right="2"/>
              <w:jc w:val="center"/>
            </w:pPr>
            <w:r>
              <w:rPr>
                <w:spacing w:val="-10"/>
              </w:rPr>
              <w:t>6</w:t>
            </w:r>
          </w:p>
        </w:tc>
      </w:tr>
      <w:tr w:rsidR="00E71445" w14:paraId="6BBA03E4" w14:textId="77777777" w:rsidTr="00242B5A">
        <w:trPr>
          <w:trHeight w:val="531"/>
        </w:trPr>
        <w:tc>
          <w:tcPr>
            <w:tcW w:w="581" w:type="dxa"/>
          </w:tcPr>
          <w:p w14:paraId="4E8F403C" w14:textId="77777777" w:rsidR="00E71445" w:rsidRDefault="00E71445" w:rsidP="00E71445">
            <w:pPr>
              <w:pStyle w:val="TableParagraph"/>
              <w:spacing w:line="251" w:lineRule="exact"/>
              <w:ind w:left="9"/>
              <w:jc w:val="center"/>
            </w:pPr>
            <w:r>
              <w:rPr>
                <w:spacing w:val="-5"/>
              </w:rPr>
              <w:t>5.</w:t>
            </w:r>
          </w:p>
        </w:tc>
        <w:tc>
          <w:tcPr>
            <w:tcW w:w="1710" w:type="dxa"/>
          </w:tcPr>
          <w:p w14:paraId="68A0274B" w14:textId="77777777" w:rsidR="00E71445" w:rsidRDefault="00E71445" w:rsidP="00E71445">
            <w:pPr>
              <w:pStyle w:val="TableParagraph"/>
              <w:spacing w:line="252" w:lineRule="exact"/>
              <w:ind w:left="106" w:right="195"/>
              <w:jc w:val="center"/>
            </w:pPr>
            <w:r>
              <w:rPr>
                <w:spacing w:val="-2"/>
              </w:rPr>
              <w:t>Keterampilan social</w:t>
            </w:r>
          </w:p>
        </w:tc>
        <w:tc>
          <w:tcPr>
            <w:tcW w:w="1382" w:type="dxa"/>
          </w:tcPr>
          <w:p w14:paraId="63105EDB" w14:textId="77777777" w:rsidR="00E71445" w:rsidRDefault="00E71445" w:rsidP="00E71445">
            <w:pPr>
              <w:pStyle w:val="TableParagraph"/>
              <w:spacing w:line="251" w:lineRule="exact"/>
              <w:ind w:left="19" w:right="7"/>
              <w:jc w:val="center"/>
            </w:pPr>
            <w:r>
              <w:rPr>
                <w:spacing w:val="-2"/>
              </w:rPr>
              <w:t>5,15,25</w:t>
            </w:r>
          </w:p>
        </w:tc>
        <w:tc>
          <w:tcPr>
            <w:tcW w:w="1423" w:type="dxa"/>
          </w:tcPr>
          <w:p w14:paraId="0613E602" w14:textId="77777777" w:rsidR="00E71445" w:rsidRDefault="00E71445" w:rsidP="00E71445">
            <w:pPr>
              <w:pStyle w:val="TableParagraph"/>
              <w:spacing w:line="251" w:lineRule="exact"/>
              <w:ind w:left="18" w:right="4"/>
              <w:jc w:val="center"/>
            </w:pPr>
            <w:r>
              <w:rPr>
                <w:spacing w:val="-2"/>
              </w:rPr>
              <w:t>10,20,30</w:t>
            </w:r>
          </w:p>
        </w:tc>
        <w:tc>
          <w:tcPr>
            <w:tcW w:w="1146" w:type="dxa"/>
          </w:tcPr>
          <w:p w14:paraId="446B8429" w14:textId="77777777" w:rsidR="00E71445" w:rsidRDefault="00E71445" w:rsidP="00E71445">
            <w:pPr>
              <w:pStyle w:val="TableParagraph"/>
              <w:spacing w:line="251" w:lineRule="exact"/>
              <w:ind w:left="13" w:right="2"/>
              <w:jc w:val="center"/>
            </w:pPr>
            <w:r>
              <w:rPr>
                <w:spacing w:val="-10"/>
              </w:rPr>
              <w:t>6</w:t>
            </w:r>
          </w:p>
        </w:tc>
      </w:tr>
      <w:tr w:rsidR="00E71445" w14:paraId="52113758" w14:textId="77777777" w:rsidTr="00242B5A">
        <w:trPr>
          <w:trHeight w:val="262"/>
        </w:trPr>
        <w:tc>
          <w:tcPr>
            <w:tcW w:w="581" w:type="dxa"/>
          </w:tcPr>
          <w:p w14:paraId="5A342A5A" w14:textId="77777777" w:rsidR="00E71445" w:rsidRDefault="00E71445" w:rsidP="00E71445">
            <w:pPr>
              <w:pStyle w:val="TableParagraph"/>
              <w:jc w:val="center"/>
              <w:rPr>
                <w:sz w:val="18"/>
              </w:rPr>
            </w:pPr>
          </w:p>
        </w:tc>
        <w:tc>
          <w:tcPr>
            <w:tcW w:w="1710" w:type="dxa"/>
          </w:tcPr>
          <w:p w14:paraId="1E49A786" w14:textId="77777777" w:rsidR="00E71445" w:rsidRDefault="00E71445" w:rsidP="00E71445">
            <w:pPr>
              <w:pStyle w:val="TableParagraph"/>
              <w:spacing w:line="230" w:lineRule="exact"/>
              <w:ind w:left="431"/>
              <w:jc w:val="center"/>
            </w:pPr>
            <w:r>
              <w:rPr>
                <w:spacing w:val="-2"/>
              </w:rPr>
              <w:t>Jumlah</w:t>
            </w:r>
          </w:p>
        </w:tc>
        <w:tc>
          <w:tcPr>
            <w:tcW w:w="1382" w:type="dxa"/>
          </w:tcPr>
          <w:p w14:paraId="0AAC7794" w14:textId="77777777" w:rsidR="00E71445" w:rsidRDefault="00E71445" w:rsidP="00E71445">
            <w:pPr>
              <w:pStyle w:val="TableParagraph"/>
              <w:spacing w:line="230" w:lineRule="exact"/>
              <w:ind w:left="19" w:right="4"/>
              <w:jc w:val="center"/>
            </w:pPr>
            <w:r>
              <w:rPr>
                <w:spacing w:val="-5"/>
              </w:rPr>
              <w:t>15</w:t>
            </w:r>
          </w:p>
        </w:tc>
        <w:tc>
          <w:tcPr>
            <w:tcW w:w="1423" w:type="dxa"/>
          </w:tcPr>
          <w:p w14:paraId="15742F93" w14:textId="77777777" w:rsidR="00E71445" w:rsidRDefault="00E71445" w:rsidP="00E71445">
            <w:pPr>
              <w:pStyle w:val="TableParagraph"/>
              <w:spacing w:line="230" w:lineRule="exact"/>
              <w:ind w:left="18"/>
              <w:jc w:val="center"/>
            </w:pPr>
            <w:r>
              <w:rPr>
                <w:spacing w:val="-5"/>
              </w:rPr>
              <w:t>15</w:t>
            </w:r>
          </w:p>
        </w:tc>
        <w:tc>
          <w:tcPr>
            <w:tcW w:w="1146" w:type="dxa"/>
          </w:tcPr>
          <w:p w14:paraId="2551E6D5" w14:textId="77777777" w:rsidR="00E71445" w:rsidRDefault="00E71445" w:rsidP="00E71445">
            <w:pPr>
              <w:pStyle w:val="TableParagraph"/>
              <w:spacing w:line="230" w:lineRule="exact"/>
              <w:ind w:left="13"/>
              <w:jc w:val="center"/>
            </w:pPr>
            <w:r>
              <w:rPr>
                <w:spacing w:val="-5"/>
              </w:rPr>
              <w:t>30</w:t>
            </w:r>
          </w:p>
        </w:tc>
      </w:tr>
    </w:tbl>
    <w:p w14:paraId="688579A3" w14:textId="77777777" w:rsidR="00E71445" w:rsidRDefault="00E71445" w:rsidP="00E71445">
      <w:pPr>
        <w:pStyle w:val="JSKReferenceItem"/>
        <w:numPr>
          <w:ilvl w:val="0"/>
          <w:numId w:val="0"/>
        </w:numPr>
        <w:ind w:left="432"/>
        <w:rPr>
          <w:sz w:val="24"/>
          <w:szCs w:val="40"/>
        </w:rPr>
      </w:pPr>
    </w:p>
    <w:p w14:paraId="6E18A3EA" w14:textId="6DFC975D" w:rsidR="00F5704D" w:rsidRDefault="00F5704D" w:rsidP="00242B5A">
      <w:pPr>
        <w:pStyle w:val="JSKReferenceItem"/>
        <w:numPr>
          <w:ilvl w:val="0"/>
          <w:numId w:val="0"/>
        </w:numPr>
        <w:ind w:left="432"/>
        <w:jc w:val="center"/>
        <w:rPr>
          <w:sz w:val="24"/>
          <w:szCs w:val="40"/>
        </w:rPr>
      </w:pPr>
      <w:r>
        <w:rPr>
          <w:sz w:val="24"/>
          <w:szCs w:val="40"/>
        </w:rPr>
        <w:t>1.4 Reliabitas Skala Kecerdasan Emosi</w:t>
      </w:r>
    </w:p>
    <w:tbl>
      <w:tblPr>
        <w:tblW w:w="5000" w:type="dxa"/>
        <w:tblInd w:w="2016" w:type="dxa"/>
        <w:tblLook w:val="04A0" w:firstRow="1" w:lastRow="0" w:firstColumn="1" w:lastColumn="0" w:noHBand="0" w:noVBand="1"/>
      </w:tblPr>
      <w:tblGrid>
        <w:gridCol w:w="2500"/>
        <w:gridCol w:w="2500"/>
      </w:tblGrid>
      <w:tr w:rsidR="00F5704D" w:rsidRPr="00F5704D" w14:paraId="01812AB9" w14:textId="77777777" w:rsidTr="00F5704D">
        <w:trPr>
          <w:trHeight w:val="560"/>
        </w:trPr>
        <w:tc>
          <w:tcPr>
            <w:tcW w:w="2500" w:type="dxa"/>
            <w:tcBorders>
              <w:top w:val="single" w:sz="12" w:space="0" w:color="000000"/>
              <w:left w:val="single" w:sz="12" w:space="0" w:color="000000"/>
              <w:bottom w:val="single" w:sz="12" w:space="0" w:color="000000"/>
              <w:right w:val="single" w:sz="4" w:space="0" w:color="000000"/>
            </w:tcBorders>
            <w:shd w:val="clear" w:color="auto" w:fill="auto"/>
            <w:vAlign w:val="bottom"/>
            <w:hideMark/>
          </w:tcPr>
          <w:p w14:paraId="316A9639" w14:textId="77777777" w:rsidR="00F5704D" w:rsidRPr="00F5704D" w:rsidRDefault="00F5704D" w:rsidP="00F5704D">
            <w:pPr>
              <w:suppressAutoHyphens w:val="0"/>
              <w:jc w:val="center"/>
              <w:rPr>
                <w:rFonts w:ascii="Arial" w:hAnsi="Arial" w:cs="Arial"/>
                <w:color w:val="000000"/>
                <w:sz w:val="18"/>
                <w:szCs w:val="18"/>
                <w:lang w:val="en-ID" w:eastAsia="en-ID"/>
              </w:rPr>
            </w:pPr>
            <w:r w:rsidRPr="00F5704D">
              <w:rPr>
                <w:rFonts w:ascii="Arial" w:hAnsi="Arial" w:cs="Arial"/>
                <w:color w:val="000000"/>
                <w:sz w:val="18"/>
                <w:szCs w:val="18"/>
                <w:lang w:val="en-ID" w:eastAsia="en-ID"/>
              </w:rPr>
              <w:t>Cronbach's Alpha</w:t>
            </w:r>
          </w:p>
        </w:tc>
        <w:tc>
          <w:tcPr>
            <w:tcW w:w="2500" w:type="dxa"/>
            <w:tcBorders>
              <w:top w:val="single" w:sz="12" w:space="0" w:color="000000"/>
              <w:left w:val="nil"/>
              <w:bottom w:val="single" w:sz="12" w:space="0" w:color="000000"/>
              <w:right w:val="single" w:sz="12" w:space="0" w:color="000000"/>
            </w:tcBorders>
            <w:shd w:val="clear" w:color="auto" w:fill="auto"/>
            <w:vAlign w:val="bottom"/>
            <w:hideMark/>
          </w:tcPr>
          <w:p w14:paraId="6111C360" w14:textId="77777777" w:rsidR="00F5704D" w:rsidRPr="00F5704D" w:rsidRDefault="00F5704D" w:rsidP="00F5704D">
            <w:pPr>
              <w:suppressAutoHyphens w:val="0"/>
              <w:jc w:val="center"/>
              <w:rPr>
                <w:rFonts w:ascii="Arial" w:hAnsi="Arial" w:cs="Arial"/>
                <w:color w:val="000000"/>
                <w:sz w:val="18"/>
                <w:szCs w:val="18"/>
                <w:lang w:val="en-ID" w:eastAsia="en-ID"/>
              </w:rPr>
            </w:pPr>
            <w:r w:rsidRPr="00F5704D">
              <w:rPr>
                <w:rFonts w:ascii="Arial" w:hAnsi="Arial" w:cs="Arial"/>
                <w:color w:val="000000"/>
                <w:sz w:val="18"/>
                <w:szCs w:val="18"/>
                <w:lang w:val="en-ID" w:eastAsia="en-ID"/>
              </w:rPr>
              <w:t>N of Items</w:t>
            </w:r>
          </w:p>
        </w:tc>
      </w:tr>
      <w:tr w:rsidR="00F5704D" w:rsidRPr="00F5704D" w14:paraId="7D72CFE2" w14:textId="77777777" w:rsidTr="00F5704D">
        <w:trPr>
          <w:trHeight w:val="260"/>
        </w:trPr>
        <w:tc>
          <w:tcPr>
            <w:tcW w:w="2500" w:type="dxa"/>
            <w:tcBorders>
              <w:top w:val="nil"/>
              <w:left w:val="single" w:sz="12" w:space="0" w:color="000000"/>
              <w:bottom w:val="single" w:sz="12" w:space="0" w:color="000000"/>
              <w:right w:val="single" w:sz="4" w:space="0" w:color="000000"/>
            </w:tcBorders>
            <w:shd w:val="clear" w:color="auto" w:fill="auto"/>
            <w:noWrap/>
            <w:vAlign w:val="center"/>
            <w:hideMark/>
          </w:tcPr>
          <w:p w14:paraId="53509D73" w14:textId="77777777" w:rsidR="00F5704D" w:rsidRPr="00F5704D" w:rsidRDefault="00F5704D" w:rsidP="00F5704D">
            <w:pPr>
              <w:suppressAutoHyphens w:val="0"/>
              <w:jc w:val="right"/>
              <w:rPr>
                <w:rFonts w:ascii="Arial" w:hAnsi="Arial" w:cs="Arial"/>
                <w:color w:val="000000"/>
                <w:sz w:val="18"/>
                <w:szCs w:val="18"/>
                <w:lang w:val="en-ID" w:eastAsia="en-ID"/>
              </w:rPr>
            </w:pPr>
            <w:r w:rsidRPr="00F5704D">
              <w:rPr>
                <w:rFonts w:ascii="Arial" w:hAnsi="Arial" w:cs="Arial"/>
                <w:color w:val="000000"/>
                <w:sz w:val="18"/>
                <w:szCs w:val="18"/>
                <w:lang w:val="en-ID" w:eastAsia="en-ID"/>
              </w:rPr>
              <w:t>,813</w:t>
            </w:r>
          </w:p>
        </w:tc>
        <w:tc>
          <w:tcPr>
            <w:tcW w:w="2500" w:type="dxa"/>
            <w:tcBorders>
              <w:top w:val="nil"/>
              <w:left w:val="nil"/>
              <w:bottom w:val="single" w:sz="12" w:space="0" w:color="000000"/>
              <w:right w:val="single" w:sz="12" w:space="0" w:color="000000"/>
            </w:tcBorders>
            <w:shd w:val="clear" w:color="auto" w:fill="auto"/>
            <w:noWrap/>
            <w:vAlign w:val="center"/>
            <w:hideMark/>
          </w:tcPr>
          <w:p w14:paraId="56B51EFE" w14:textId="77777777" w:rsidR="00F5704D" w:rsidRPr="00F5704D" w:rsidRDefault="00F5704D" w:rsidP="00F5704D">
            <w:pPr>
              <w:suppressAutoHyphens w:val="0"/>
              <w:jc w:val="right"/>
              <w:rPr>
                <w:rFonts w:ascii="Arial" w:hAnsi="Arial" w:cs="Arial"/>
                <w:color w:val="000000"/>
                <w:sz w:val="18"/>
                <w:szCs w:val="18"/>
                <w:lang w:val="en-ID" w:eastAsia="en-ID"/>
              </w:rPr>
            </w:pPr>
            <w:r w:rsidRPr="00F5704D">
              <w:rPr>
                <w:rFonts w:ascii="Arial" w:hAnsi="Arial" w:cs="Arial"/>
                <w:color w:val="000000"/>
                <w:sz w:val="18"/>
                <w:szCs w:val="18"/>
                <w:lang w:val="en-ID" w:eastAsia="en-ID"/>
              </w:rPr>
              <w:t>30</w:t>
            </w:r>
          </w:p>
        </w:tc>
      </w:tr>
    </w:tbl>
    <w:p w14:paraId="2AC983E5" w14:textId="77777777" w:rsidR="00F5704D" w:rsidRDefault="00F5704D" w:rsidP="00242B5A">
      <w:pPr>
        <w:pStyle w:val="JSKReferenceItem"/>
        <w:numPr>
          <w:ilvl w:val="0"/>
          <w:numId w:val="0"/>
        </w:numPr>
        <w:ind w:left="432"/>
        <w:jc w:val="center"/>
        <w:rPr>
          <w:sz w:val="24"/>
          <w:szCs w:val="40"/>
        </w:rPr>
      </w:pPr>
    </w:p>
    <w:p w14:paraId="76AF5E9E" w14:textId="748CEF22" w:rsidR="00F5704D" w:rsidRDefault="00F5704D" w:rsidP="00242B5A">
      <w:pPr>
        <w:pStyle w:val="JSKReferenceItem"/>
        <w:numPr>
          <w:ilvl w:val="0"/>
          <w:numId w:val="0"/>
        </w:numPr>
        <w:ind w:left="432"/>
        <w:jc w:val="center"/>
        <w:rPr>
          <w:sz w:val="24"/>
          <w:szCs w:val="40"/>
        </w:rPr>
      </w:pPr>
      <w:r>
        <w:rPr>
          <w:sz w:val="24"/>
          <w:szCs w:val="40"/>
        </w:rPr>
        <w:t>1.4 Validitas Skala Kecerdasan Emosi</w:t>
      </w:r>
    </w:p>
    <w:p w14:paraId="7C68C60E" w14:textId="7270BC22" w:rsidR="00F5704D" w:rsidRDefault="00F5704D" w:rsidP="00242B5A">
      <w:pPr>
        <w:pStyle w:val="JSKReferenceItem"/>
        <w:numPr>
          <w:ilvl w:val="0"/>
          <w:numId w:val="0"/>
        </w:numPr>
        <w:ind w:left="432"/>
        <w:jc w:val="center"/>
        <w:rPr>
          <w:sz w:val="24"/>
          <w:szCs w:val="40"/>
        </w:rPr>
      </w:pPr>
    </w:p>
    <w:p w14:paraId="7A2FA659" w14:textId="156A495F" w:rsidR="00C1603C" w:rsidRDefault="00C1603C" w:rsidP="00242B5A">
      <w:pPr>
        <w:pStyle w:val="JSKReferenceItem"/>
        <w:numPr>
          <w:ilvl w:val="0"/>
          <w:numId w:val="0"/>
        </w:numPr>
        <w:ind w:left="432"/>
        <w:jc w:val="center"/>
        <w:rPr>
          <w:sz w:val="24"/>
          <w:szCs w:val="40"/>
        </w:rPr>
      </w:pPr>
      <w:r w:rsidRPr="00C1603C">
        <w:rPr>
          <w:noProof/>
        </w:rPr>
        <w:lastRenderedPageBreak/>
        <w:drawing>
          <wp:inline distT="0" distB="0" distL="0" distR="0" wp14:anchorId="298D6FD2" wp14:editId="0A3A994E">
            <wp:extent cx="5943600" cy="4086225"/>
            <wp:effectExtent l="0" t="0" r="0" b="9525"/>
            <wp:docPr id="1510591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591872" name=""/>
                    <pic:cNvPicPr/>
                  </pic:nvPicPr>
                  <pic:blipFill>
                    <a:blip r:embed="rId9"/>
                    <a:stretch>
                      <a:fillRect/>
                    </a:stretch>
                  </pic:blipFill>
                  <pic:spPr>
                    <a:xfrm>
                      <a:off x="0" y="0"/>
                      <a:ext cx="5943600" cy="4086225"/>
                    </a:xfrm>
                    <a:prstGeom prst="rect">
                      <a:avLst/>
                    </a:prstGeom>
                  </pic:spPr>
                </pic:pic>
              </a:graphicData>
            </a:graphic>
          </wp:inline>
        </w:drawing>
      </w:r>
    </w:p>
    <w:p w14:paraId="710157B9" w14:textId="77777777" w:rsidR="00F5704D" w:rsidRDefault="00F5704D" w:rsidP="00242B5A">
      <w:pPr>
        <w:pStyle w:val="JSKReferenceItem"/>
        <w:numPr>
          <w:ilvl w:val="0"/>
          <w:numId w:val="0"/>
        </w:numPr>
        <w:ind w:left="432"/>
        <w:jc w:val="center"/>
        <w:rPr>
          <w:sz w:val="24"/>
          <w:szCs w:val="40"/>
        </w:rPr>
      </w:pPr>
    </w:p>
    <w:p w14:paraId="0A70CAAB" w14:textId="2452B5B8" w:rsidR="00242B5A" w:rsidRDefault="00242B5A" w:rsidP="00242B5A">
      <w:pPr>
        <w:pStyle w:val="JSKReferenceItem"/>
        <w:numPr>
          <w:ilvl w:val="0"/>
          <w:numId w:val="0"/>
        </w:numPr>
        <w:ind w:left="432"/>
        <w:jc w:val="center"/>
        <w:rPr>
          <w:sz w:val="24"/>
          <w:szCs w:val="40"/>
        </w:rPr>
      </w:pPr>
      <w:r>
        <w:rPr>
          <w:sz w:val="24"/>
          <w:szCs w:val="40"/>
        </w:rPr>
        <w:t>1.</w:t>
      </w:r>
      <w:r w:rsidR="00F5704D">
        <w:rPr>
          <w:sz w:val="24"/>
          <w:szCs w:val="40"/>
        </w:rPr>
        <w:t>5</w:t>
      </w:r>
      <w:r>
        <w:rPr>
          <w:sz w:val="24"/>
          <w:szCs w:val="40"/>
        </w:rPr>
        <w:t xml:space="preserve"> Skala Kecerdasan Emosi</w:t>
      </w:r>
    </w:p>
    <w:p w14:paraId="23421533" w14:textId="77777777" w:rsidR="00242B5A" w:rsidRDefault="00242B5A" w:rsidP="00242B5A">
      <w:pPr>
        <w:pStyle w:val="JSKReferenceItem"/>
        <w:numPr>
          <w:ilvl w:val="0"/>
          <w:numId w:val="0"/>
        </w:numPr>
        <w:ind w:left="432"/>
        <w:jc w:val="center"/>
        <w:rPr>
          <w:sz w:val="24"/>
          <w:szCs w:val="40"/>
        </w:rPr>
      </w:pPr>
    </w:p>
    <w:tbl>
      <w:tblPr>
        <w:tblW w:w="9837" w:type="dxa"/>
        <w:tblInd w:w="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3369"/>
        <w:gridCol w:w="3685"/>
        <w:gridCol w:w="2075"/>
      </w:tblGrid>
      <w:tr w:rsidR="00242B5A" w:rsidRPr="00735392" w14:paraId="32284063" w14:textId="77777777" w:rsidTr="00BE3B27">
        <w:trPr>
          <w:trHeight w:val="441"/>
        </w:trPr>
        <w:tc>
          <w:tcPr>
            <w:tcW w:w="708" w:type="dxa"/>
          </w:tcPr>
          <w:p w14:paraId="2BC3FC5A" w14:textId="77777777" w:rsidR="00242B5A" w:rsidRPr="00735392" w:rsidRDefault="00242B5A" w:rsidP="00242B5A">
            <w:pPr>
              <w:pStyle w:val="TableParagraph"/>
              <w:spacing w:before="78"/>
              <w:ind w:left="10" w:right="4"/>
              <w:jc w:val="center"/>
              <w:rPr>
                <w:rFonts w:ascii="Arial" w:hAnsi="Arial" w:cs="Arial"/>
                <w:b/>
              </w:rPr>
            </w:pPr>
            <w:r w:rsidRPr="00735392">
              <w:rPr>
                <w:rFonts w:ascii="Arial" w:hAnsi="Arial" w:cs="Arial"/>
                <w:b/>
                <w:spacing w:val="-5"/>
              </w:rPr>
              <w:t>No</w:t>
            </w:r>
          </w:p>
        </w:tc>
        <w:tc>
          <w:tcPr>
            <w:tcW w:w="3369" w:type="dxa"/>
          </w:tcPr>
          <w:p w14:paraId="18B4C504" w14:textId="77777777" w:rsidR="00242B5A" w:rsidRPr="00735392" w:rsidRDefault="00242B5A" w:rsidP="00242B5A">
            <w:pPr>
              <w:pStyle w:val="TableParagraph"/>
              <w:spacing w:before="78"/>
              <w:jc w:val="center"/>
              <w:rPr>
                <w:rFonts w:ascii="Arial" w:hAnsi="Arial" w:cs="Arial"/>
                <w:b/>
              </w:rPr>
            </w:pPr>
            <w:r>
              <w:rPr>
                <w:rFonts w:ascii="Arial" w:hAnsi="Arial" w:cs="Arial"/>
                <w:b/>
                <w:spacing w:val="-2"/>
              </w:rPr>
              <w:t>Aitem Asli</w:t>
            </w:r>
          </w:p>
        </w:tc>
        <w:tc>
          <w:tcPr>
            <w:tcW w:w="3685" w:type="dxa"/>
          </w:tcPr>
          <w:p w14:paraId="69F6E665" w14:textId="77777777" w:rsidR="00242B5A" w:rsidRPr="00735392" w:rsidRDefault="00242B5A" w:rsidP="00242B5A">
            <w:pPr>
              <w:pStyle w:val="TableParagraph"/>
              <w:spacing w:before="78"/>
              <w:ind w:left="3"/>
              <w:jc w:val="center"/>
              <w:rPr>
                <w:rFonts w:ascii="Arial" w:hAnsi="Arial" w:cs="Arial"/>
                <w:b/>
              </w:rPr>
            </w:pPr>
            <w:r>
              <w:rPr>
                <w:rFonts w:ascii="Arial" w:hAnsi="Arial" w:cs="Arial"/>
                <w:b/>
                <w:spacing w:val="-5"/>
              </w:rPr>
              <w:t>Aitem Modifikasi</w:t>
            </w:r>
          </w:p>
        </w:tc>
        <w:tc>
          <w:tcPr>
            <w:tcW w:w="2075" w:type="dxa"/>
          </w:tcPr>
          <w:p w14:paraId="3FF19685" w14:textId="2F98CE52" w:rsidR="00242B5A" w:rsidRPr="00735392" w:rsidRDefault="00242B5A" w:rsidP="00242B5A">
            <w:pPr>
              <w:pStyle w:val="TableParagraph"/>
              <w:spacing w:before="78"/>
              <w:ind w:left="-57" w:right="8" w:firstLine="71"/>
              <w:jc w:val="center"/>
              <w:rPr>
                <w:rFonts w:ascii="Arial" w:hAnsi="Arial" w:cs="Arial"/>
                <w:b/>
              </w:rPr>
            </w:pPr>
            <w:r>
              <w:rPr>
                <w:rFonts w:ascii="Arial" w:hAnsi="Arial" w:cs="Arial"/>
                <w:b/>
                <w:spacing w:val="-10"/>
              </w:rPr>
              <w:t>Revieuw</w:t>
            </w:r>
            <w:r w:rsidR="00C9309A">
              <w:rPr>
                <w:rFonts w:ascii="Arial" w:hAnsi="Arial" w:cs="Arial"/>
                <w:b/>
                <w:spacing w:val="-10"/>
              </w:rPr>
              <w:t xml:space="preserve"> Dospem</w:t>
            </w:r>
          </w:p>
        </w:tc>
      </w:tr>
      <w:tr w:rsidR="00242B5A" w:rsidRPr="00735392" w14:paraId="70982863" w14:textId="77777777" w:rsidTr="00BE3B27">
        <w:trPr>
          <w:trHeight w:val="274"/>
        </w:trPr>
        <w:tc>
          <w:tcPr>
            <w:tcW w:w="708" w:type="dxa"/>
          </w:tcPr>
          <w:p w14:paraId="4D3AE829" w14:textId="77777777" w:rsidR="00242B5A" w:rsidRPr="00735392" w:rsidRDefault="00242B5A" w:rsidP="00242B5A">
            <w:pPr>
              <w:pStyle w:val="TableParagraph"/>
              <w:spacing w:line="254" w:lineRule="exact"/>
              <w:ind w:left="10" w:right="7"/>
              <w:jc w:val="center"/>
              <w:rPr>
                <w:rFonts w:ascii="Arial" w:hAnsi="Arial" w:cs="Arial"/>
              </w:rPr>
            </w:pPr>
            <w:r w:rsidRPr="00735392">
              <w:rPr>
                <w:rFonts w:ascii="Arial" w:hAnsi="Arial" w:cs="Arial"/>
                <w:spacing w:val="-10"/>
              </w:rPr>
              <w:t>1</w:t>
            </w:r>
          </w:p>
        </w:tc>
        <w:tc>
          <w:tcPr>
            <w:tcW w:w="3369" w:type="dxa"/>
          </w:tcPr>
          <w:p w14:paraId="67E950B2" w14:textId="77777777" w:rsidR="00242B5A" w:rsidRPr="00735392" w:rsidRDefault="00242B5A" w:rsidP="00242B5A">
            <w:pPr>
              <w:pStyle w:val="TableParagraph"/>
              <w:spacing w:line="254" w:lineRule="exact"/>
              <w:ind w:left="107"/>
              <w:jc w:val="center"/>
              <w:rPr>
                <w:rFonts w:ascii="Arial" w:hAnsi="Arial" w:cs="Arial"/>
              </w:rPr>
            </w:pPr>
            <w:r w:rsidRPr="00735392">
              <w:rPr>
                <w:rFonts w:ascii="Arial" w:hAnsi="Arial" w:cs="Arial"/>
              </w:rPr>
              <w:t>Saya</w:t>
            </w:r>
            <w:r w:rsidRPr="00735392">
              <w:rPr>
                <w:rFonts w:ascii="Arial" w:hAnsi="Arial" w:cs="Arial"/>
                <w:spacing w:val="-1"/>
              </w:rPr>
              <w:t xml:space="preserve"> </w:t>
            </w:r>
            <w:r w:rsidRPr="00735392">
              <w:rPr>
                <w:rFonts w:ascii="Arial" w:hAnsi="Arial" w:cs="Arial"/>
              </w:rPr>
              <w:t>menyukai</w:t>
            </w:r>
            <w:r w:rsidRPr="00735392">
              <w:rPr>
                <w:rFonts w:ascii="Arial" w:hAnsi="Arial" w:cs="Arial"/>
                <w:spacing w:val="-2"/>
              </w:rPr>
              <w:t xml:space="preserve"> </w:t>
            </w:r>
            <w:r w:rsidRPr="00735392">
              <w:rPr>
                <w:rFonts w:ascii="Arial" w:hAnsi="Arial" w:cs="Arial"/>
              </w:rPr>
              <w:t>diri</w:t>
            </w:r>
            <w:r w:rsidRPr="00735392">
              <w:rPr>
                <w:rFonts w:ascii="Arial" w:hAnsi="Arial" w:cs="Arial"/>
                <w:spacing w:val="-1"/>
              </w:rPr>
              <w:t xml:space="preserve"> </w:t>
            </w:r>
            <w:r w:rsidRPr="00735392">
              <w:rPr>
                <w:rFonts w:ascii="Arial" w:hAnsi="Arial" w:cs="Arial"/>
              </w:rPr>
              <w:t>saya</w:t>
            </w:r>
            <w:r w:rsidRPr="00735392">
              <w:rPr>
                <w:rFonts w:ascii="Arial" w:hAnsi="Arial" w:cs="Arial"/>
                <w:spacing w:val="-1"/>
              </w:rPr>
              <w:t xml:space="preserve"> </w:t>
            </w:r>
            <w:r w:rsidRPr="00735392">
              <w:rPr>
                <w:rFonts w:ascii="Arial" w:hAnsi="Arial" w:cs="Arial"/>
              </w:rPr>
              <w:t>apa</w:t>
            </w:r>
            <w:r w:rsidRPr="00735392">
              <w:rPr>
                <w:rFonts w:ascii="Arial" w:hAnsi="Arial" w:cs="Arial"/>
                <w:spacing w:val="-1"/>
              </w:rPr>
              <w:t xml:space="preserve"> </w:t>
            </w:r>
            <w:r w:rsidRPr="00735392">
              <w:rPr>
                <w:rFonts w:ascii="Arial" w:hAnsi="Arial" w:cs="Arial"/>
                <w:spacing w:val="-2"/>
              </w:rPr>
              <w:t>adanya</w:t>
            </w:r>
          </w:p>
        </w:tc>
        <w:tc>
          <w:tcPr>
            <w:tcW w:w="3685" w:type="dxa"/>
          </w:tcPr>
          <w:p w14:paraId="7CC9BAC4" w14:textId="77777777" w:rsidR="00242B5A" w:rsidRPr="00735392" w:rsidRDefault="00242B5A" w:rsidP="00242B5A">
            <w:pPr>
              <w:pStyle w:val="TableParagraph"/>
              <w:spacing w:line="254" w:lineRule="exact"/>
              <w:ind w:left="3"/>
              <w:jc w:val="center"/>
              <w:rPr>
                <w:rFonts w:ascii="Arial" w:hAnsi="Arial" w:cs="Arial"/>
              </w:rPr>
            </w:pPr>
            <w:r w:rsidRPr="00735392">
              <w:rPr>
                <w:rFonts w:ascii="Arial" w:hAnsi="Arial" w:cs="Arial"/>
              </w:rPr>
              <w:t>Saya</w:t>
            </w:r>
            <w:r w:rsidRPr="00735392">
              <w:rPr>
                <w:rFonts w:ascii="Arial" w:hAnsi="Arial" w:cs="Arial"/>
                <w:spacing w:val="-1"/>
              </w:rPr>
              <w:t xml:space="preserve"> </w:t>
            </w:r>
            <w:r w:rsidRPr="00735392">
              <w:rPr>
                <w:rFonts w:ascii="Arial" w:hAnsi="Arial" w:cs="Arial"/>
              </w:rPr>
              <w:t>menyukai</w:t>
            </w:r>
            <w:r w:rsidRPr="00735392">
              <w:rPr>
                <w:rFonts w:ascii="Arial" w:hAnsi="Arial" w:cs="Arial"/>
                <w:spacing w:val="-2"/>
              </w:rPr>
              <w:t xml:space="preserve"> </w:t>
            </w:r>
            <w:r w:rsidRPr="00735392">
              <w:rPr>
                <w:rFonts w:ascii="Arial" w:hAnsi="Arial" w:cs="Arial"/>
              </w:rPr>
              <w:t>diri</w:t>
            </w:r>
            <w:r w:rsidRPr="00735392">
              <w:rPr>
                <w:rFonts w:ascii="Arial" w:hAnsi="Arial" w:cs="Arial"/>
                <w:spacing w:val="-1"/>
              </w:rPr>
              <w:t xml:space="preserve"> </w:t>
            </w:r>
            <w:r w:rsidRPr="00735392">
              <w:rPr>
                <w:rFonts w:ascii="Arial" w:hAnsi="Arial" w:cs="Arial"/>
              </w:rPr>
              <w:t>saya</w:t>
            </w:r>
            <w:r w:rsidRPr="00735392">
              <w:rPr>
                <w:rFonts w:ascii="Arial" w:hAnsi="Arial" w:cs="Arial"/>
                <w:spacing w:val="-1"/>
              </w:rPr>
              <w:t xml:space="preserve"> </w:t>
            </w:r>
            <w:r w:rsidRPr="00735392">
              <w:rPr>
                <w:rFonts w:ascii="Arial" w:hAnsi="Arial" w:cs="Arial"/>
              </w:rPr>
              <w:t>apa</w:t>
            </w:r>
            <w:r w:rsidRPr="00735392">
              <w:rPr>
                <w:rFonts w:ascii="Arial" w:hAnsi="Arial" w:cs="Arial"/>
                <w:spacing w:val="-1"/>
              </w:rPr>
              <w:t xml:space="preserve"> </w:t>
            </w:r>
            <w:r w:rsidRPr="00735392">
              <w:rPr>
                <w:rFonts w:ascii="Arial" w:hAnsi="Arial" w:cs="Arial"/>
                <w:spacing w:val="-2"/>
              </w:rPr>
              <w:t>adanya</w:t>
            </w:r>
          </w:p>
        </w:tc>
        <w:tc>
          <w:tcPr>
            <w:tcW w:w="2075" w:type="dxa"/>
          </w:tcPr>
          <w:p w14:paraId="620EE5F1" w14:textId="77777777" w:rsidR="00242B5A" w:rsidRDefault="00242B5A" w:rsidP="00242B5A">
            <w:pPr>
              <w:jc w:val="center"/>
            </w:pPr>
            <w:r w:rsidRPr="00B5622F">
              <w:t>Ok</w:t>
            </w:r>
          </w:p>
        </w:tc>
      </w:tr>
      <w:tr w:rsidR="00242B5A" w:rsidRPr="00735392" w14:paraId="367369FD" w14:textId="77777777" w:rsidTr="00BE3B27">
        <w:trPr>
          <w:trHeight w:val="554"/>
        </w:trPr>
        <w:tc>
          <w:tcPr>
            <w:tcW w:w="708" w:type="dxa"/>
          </w:tcPr>
          <w:p w14:paraId="18525601" w14:textId="77777777" w:rsidR="00242B5A" w:rsidRPr="00735392" w:rsidRDefault="00242B5A" w:rsidP="00242B5A">
            <w:pPr>
              <w:pStyle w:val="TableParagraph"/>
              <w:spacing w:line="271" w:lineRule="exact"/>
              <w:ind w:left="10" w:right="7"/>
              <w:jc w:val="center"/>
              <w:rPr>
                <w:rFonts w:ascii="Arial" w:hAnsi="Arial" w:cs="Arial"/>
              </w:rPr>
            </w:pPr>
            <w:r w:rsidRPr="00735392">
              <w:rPr>
                <w:rFonts w:ascii="Arial" w:hAnsi="Arial" w:cs="Arial"/>
                <w:spacing w:val="-10"/>
              </w:rPr>
              <w:t>2</w:t>
            </w:r>
          </w:p>
        </w:tc>
        <w:tc>
          <w:tcPr>
            <w:tcW w:w="3369" w:type="dxa"/>
          </w:tcPr>
          <w:p w14:paraId="29BA178A" w14:textId="77777777" w:rsidR="00242B5A" w:rsidRPr="00735392" w:rsidRDefault="00242B5A" w:rsidP="00242B5A">
            <w:pPr>
              <w:pStyle w:val="TableParagraph"/>
              <w:spacing w:line="271" w:lineRule="exact"/>
              <w:ind w:left="107"/>
              <w:jc w:val="center"/>
              <w:rPr>
                <w:rFonts w:ascii="Arial" w:hAnsi="Arial" w:cs="Arial"/>
              </w:rPr>
            </w:pPr>
            <w:r w:rsidRPr="00735392">
              <w:rPr>
                <w:rFonts w:ascii="Arial" w:hAnsi="Arial" w:cs="Arial"/>
              </w:rPr>
              <w:t>Saya</w:t>
            </w:r>
            <w:r w:rsidRPr="00735392">
              <w:rPr>
                <w:rFonts w:ascii="Arial" w:hAnsi="Arial" w:cs="Arial"/>
                <w:spacing w:val="35"/>
              </w:rPr>
              <w:t xml:space="preserve">  </w:t>
            </w:r>
            <w:r w:rsidRPr="00735392">
              <w:rPr>
                <w:rFonts w:ascii="Arial" w:hAnsi="Arial" w:cs="Arial"/>
              </w:rPr>
              <w:t>memikirkan</w:t>
            </w:r>
            <w:r w:rsidRPr="00735392">
              <w:rPr>
                <w:rFonts w:ascii="Arial" w:hAnsi="Arial" w:cs="Arial"/>
                <w:spacing w:val="33"/>
              </w:rPr>
              <w:t xml:space="preserve">  </w:t>
            </w:r>
            <w:r w:rsidRPr="00735392">
              <w:rPr>
                <w:rFonts w:ascii="Arial" w:hAnsi="Arial" w:cs="Arial"/>
              </w:rPr>
              <w:t>apa</w:t>
            </w:r>
            <w:r w:rsidRPr="00735392">
              <w:rPr>
                <w:rFonts w:ascii="Arial" w:hAnsi="Arial" w:cs="Arial"/>
                <w:spacing w:val="35"/>
              </w:rPr>
              <w:t xml:space="preserve">  </w:t>
            </w:r>
            <w:r w:rsidRPr="00735392">
              <w:rPr>
                <w:rFonts w:ascii="Arial" w:hAnsi="Arial" w:cs="Arial"/>
              </w:rPr>
              <w:t>yang</w:t>
            </w:r>
            <w:r w:rsidRPr="00735392">
              <w:rPr>
                <w:rFonts w:ascii="Arial" w:hAnsi="Arial" w:cs="Arial"/>
                <w:spacing w:val="33"/>
              </w:rPr>
              <w:t xml:space="preserve">  </w:t>
            </w:r>
            <w:r w:rsidRPr="00735392">
              <w:rPr>
                <w:rFonts w:ascii="Arial" w:hAnsi="Arial" w:cs="Arial"/>
              </w:rPr>
              <w:t>saya</w:t>
            </w:r>
            <w:r w:rsidRPr="00735392">
              <w:rPr>
                <w:rFonts w:ascii="Arial" w:hAnsi="Arial" w:cs="Arial"/>
                <w:spacing w:val="35"/>
              </w:rPr>
              <w:t xml:space="preserve">  </w:t>
            </w:r>
            <w:r w:rsidRPr="00735392">
              <w:rPr>
                <w:rFonts w:ascii="Arial" w:hAnsi="Arial" w:cs="Arial"/>
                <w:spacing w:val="-2"/>
              </w:rPr>
              <w:t>inginkan</w:t>
            </w:r>
            <w:r>
              <w:rPr>
                <w:rFonts w:ascii="Arial" w:hAnsi="Arial" w:cs="Arial"/>
              </w:rPr>
              <w:t xml:space="preserve"> </w:t>
            </w:r>
            <w:r w:rsidRPr="00735392">
              <w:rPr>
                <w:rFonts w:ascii="Arial" w:hAnsi="Arial" w:cs="Arial"/>
              </w:rPr>
              <w:t xml:space="preserve">sebelum </w:t>
            </w:r>
            <w:r w:rsidRPr="00735392">
              <w:rPr>
                <w:rFonts w:ascii="Arial" w:hAnsi="Arial" w:cs="Arial"/>
                <w:spacing w:val="-2"/>
              </w:rPr>
              <w:t>bertindak</w:t>
            </w:r>
          </w:p>
        </w:tc>
        <w:tc>
          <w:tcPr>
            <w:tcW w:w="3685" w:type="dxa"/>
          </w:tcPr>
          <w:p w14:paraId="6325E54B" w14:textId="77777777" w:rsidR="00242B5A" w:rsidRPr="00735392" w:rsidRDefault="00242B5A" w:rsidP="00242B5A">
            <w:pPr>
              <w:pStyle w:val="TableParagraph"/>
              <w:spacing w:line="271" w:lineRule="exact"/>
              <w:ind w:left="107"/>
              <w:jc w:val="center"/>
              <w:rPr>
                <w:rFonts w:ascii="Arial" w:hAnsi="Arial" w:cs="Arial"/>
              </w:rPr>
            </w:pPr>
            <w:r w:rsidRPr="00735392">
              <w:rPr>
                <w:rFonts w:ascii="Arial" w:hAnsi="Arial" w:cs="Arial"/>
              </w:rPr>
              <w:t>Saya</w:t>
            </w:r>
            <w:r w:rsidRPr="00735392">
              <w:rPr>
                <w:rFonts w:ascii="Arial" w:hAnsi="Arial" w:cs="Arial"/>
                <w:spacing w:val="35"/>
              </w:rPr>
              <w:t xml:space="preserve">  </w:t>
            </w:r>
            <w:r w:rsidRPr="00735392">
              <w:rPr>
                <w:rFonts w:ascii="Arial" w:hAnsi="Arial" w:cs="Arial"/>
              </w:rPr>
              <w:t>memikirkan</w:t>
            </w:r>
            <w:r w:rsidRPr="00735392">
              <w:rPr>
                <w:rFonts w:ascii="Arial" w:hAnsi="Arial" w:cs="Arial"/>
                <w:spacing w:val="33"/>
              </w:rPr>
              <w:t xml:space="preserve">  </w:t>
            </w:r>
            <w:r w:rsidRPr="00735392">
              <w:rPr>
                <w:rFonts w:ascii="Arial" w:hAnsi="Arial" w:cs="Arial"/>
              </w:rPr>
              <w:t>apa</w:t>
            </w:r>
            <w:r w:rsidRPr="00735392">
              <w:rPr>
                <w:rFonts w:ascii="Arial" w:hAnsi="Arial" w:cs="Arial"/>
                <w:spacing w:val="35"/>
              </w:rPr>
              <w:t xml:space="preserve">  </w:t>
            </w:r>
            <w:r w:rsidRPr="00735392">
              <w:rPr>
                <w:rFonts w:ascii="Arial" w:hAnsi="Arial" w:cs="Arial"/>
              </w:rPr>
              <w:t>yang</w:t>
            </w:r>
            <w:r w:rsidRPr="00735392">
              <w:rPr>
                <w:rFonts w:ascii="Arial" w:hAnsi="Arial" w:cs="Arial"/>
                <w:spacing w:val="33"/>
              </w:rPr>
              <w:t xml:space="preserve">  </w:t>
            </w:r>
            <w:r w:rsidRPr="00735392">
              <w:rPr>
                <w:rFonts w:ascii="Arial" w:hAnsi="Arial" w:cs="Arial"/>
              </w:rPr>
              <w:t>saya</w:t>
            </w:r>
            <w:r w:rsidRPr="00735392">
              <w:rPr>
                <w:rFonts w:ascii="Arial" w:hAnsi="Arial" w:cs="Arial"/>
                <w:spacing w:val="35"/>
              </w:rPr>
              <w:t xml:space="preserve">  </w:t>
            </w:r>
            <w:r w:rsidRPr="00735392">
              <w:rPr>
                <w:rFonts w:ascii="Arial" w:hAnsi="Arial" w:cs="Arial"/>
                <w:spacing w:val="-2"/>
              </w:rPr>
              <w:t>inginkan</w:t>
            </w:r>
            <w:r>
              <w:rPr>
                <w:rFonts w:ascii="Arial" w:hAnsi="Arial" w:cs="Arial"/>
              </w:rPr>
              <w:t xml:space="preserve"> </w:t>
            </w:r>
            <w:r w:rsidRPr="00735392">
              <w:rPr>
                <w:rFonts w:ascii="Arial" w:hAnsi="Arial" w:cs="Arial"/>
              </w:rPr>
              <w:t xml:space="preserve">sebelum </w:t>
            </w:r>
            <w:r w:rsidRPr="00735392">
              <w:rPr>
                <w:rFonts w:ascii="Arial" w:hAnsi="Arial" w:cs="Arial"/>
                <w:spacing w:val="-2"/>
              </w:rPr>
              <w:t>bertindak</w:t>
            </w:r>
          </w:p>
        </w:tc>
        <w:tc>
          <w:tcPr>
            <w:tcW w:w="2075" w:type="dxa"/>
          </w:tcPr>
          <w:p w14:paraId="3FDA581F" w14:textId="77777777" w:rsidR="00242B5A" w:rsidRDefault="00242B5A" w:rsidP="00242B5A">
            <w:pPr>
              <w:jc w:val="center"/>
            </w:pPr>
            <w:r w:rsidRPr="00B5622F">
              <w:t>Ok</w:t>
            </w:r>
          </w:p>
        </w:tc>
      </w:tr>
      <w:tr w:rsidR="00242B5A" w:rsidRPr="00735392" w14:paraId="43316EC1" w14:textId="77777777" w:rsidTr="00BE3B27">
        <w:trPr>
          <w:trHeight w:val="550"/>
        </w:trPr>
        <w:tc>
          <w:tcPr>
            <w:tcW w:w="708" w:type="dxa"/>
          </w:tcPr>
          <w:p w14:paraId="04B5E8C1" w14:textId="77777777" w:rsidR="00242B5A" w:rsidRPr="00735392" w:rsidRDefault="00242B5A" w:rsidP="00242B5A">
            <w:pPr>
              <w:pStyle w:val="TableParagraph"/>
              <w:spacing w:line="267" w:lineRule="exact"/>
              <w:ind w:left="10" w:right="7"/>
              <w:jc w:val="center"/>
              <w:rPr>
                <w:rFonts w:ascii="Arial" w:hAnsi="Arial" w:cs="Arial"/>
              </w:rPr>
            </w:pPr>
            <w:r w:rsidRPr="00735392">
              <w:rPr>
                <w:rFonts w:ascii="Arial" w:hAnsi="Arial" w:cs="Arial"/>
                <w:spacing w:val="-10"/>
              </w:rPr>
              <w:t>3</w:t>
            </w:r>
          </w:p>
        </w:tc>
        <w:tc>
          <w:tcPr>
            <w:tcW w:w="3369" w:type="dxa"/>
          </w:tcPr>
          <w:p w14:paraId="51AEDF6C"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Saya</w:t>
            </w:r>
            <w:r w:rsidRPr="00735392">
              <w:rPr>
                <w:rFonts w:ascii="Arial" w:hAnsi="Arial" w:cs="Arial"/>
                <w:spacing w:val="14"/>
              </w:rPr>
              <w:t xml:space="preserve"> </w:t>
            </w:r>
            <w:r w:rsidRPr="00735392">
              <w:rPr>
                <w:rFonts w:ascii="Arial" w:hAnsi="Arial" w:cs="Arial"/>
              </w:rPr>
              <w:t>yakin</w:t>
            </w:r>
            <w:r w:rsidRPr="00735392">
              <w:rPr>
                <w:rFonts w:ascii="Arial" w:hAnsi="Arial" w:cs="Arial"/>
                <w:spacing w:val="10"/>
              </w:rPr>
              <w:t xml:space="preserve"> </w:t>
            </w:r>
            <w:r w:rsidRPr="00735392">
              <w:rPr>
                <w:rFonts w:ascii="Arial" w:hAnsi="Arial" w:cs="Arial"/>
              </w:rPr>
              <w:t>kemampuan</w:t>
            </w:r>
            <w:r w:rsidRPr="00735392">
              <w:rPr>
                <w:rFonts w:ascii="Arial" w:hAnsi="Arial" w:cs="Arial"/>
                <w:spacing w:val="9"/>
              </w:rPr>
              <w:t xml:space="preserve"> </w:t>
            </w:r>
            <w:r w:rsidRPr="00735392">
              <w:rPr>
                <w:rFonts w:ascii="Arial" w:hAnsi="Arial" w:cs="Arial"/>
              </w:rPr>
              <w:t>diri</w:t>
            </w:r>
            <w:r w:rsidRPr="00735392">
              <w:rPr>
                <w:rFonts w:ascii="Arial" w:hAnsi="Arial" w:cs="Arial"/>
                <w:spacing w:val="9"/>
              </w:rPr>
              <w:t xml:space="preserve"> </w:t>
            </w:r>
            <w:r w:rsidRPr="00735392">
              <w:rPr>
                <w:rFonts w:ascii="Arial" w:hAnsi="Arial" w:cs="Arial"/>
              </w:rPr>
              <w:t>saya,</w:t>
            </w:r>
            <w:r w:rsidRPr="00735392">
              <w:rPr>
                <w:rFonts w:ascii="Arial" w:hAnsi="Arial" w:cs="Arial"/>
                <w:spacing w:val="8"/>
              </w:rPr>
              <w:t xml:space="preserve"> </w:t>
            </w:r>
            <w:r w:rsidRPr="00735392">
              <w:rPr>
                <w:rFonts w:ascii="Arial" w:hAnsi="Arial" w:cs="Arial"/>
              </w:rPr>
              <w:t>ketika</w:t>
            </w:r>
            <w:r w:rsidRPr="00735392">
              <w:rPr>
                <w:rFonts w:ascii="Arial" w:hAnsi="Arial" w:cs="Arial"/>
                <w:spacing w:val="16"/>
              </w:rPr>
              <w:t xml:space="preserve"> </w:t>
            </w:r>
            <w:r w:rsidRPr="00735392">
              <w:rPr>
                <w:rFonts w:ascii="Arial" w:hAnsi="Arial" w:cs="Arial"/>
                <w:spacing w:val="-2"/>
              </w:rPr>
              <w:t>berada</w:t>
            </w:r>
          </w:p>
          <w:p w14:paraId="3CBE0BA0" w14:textId="77777777" w:rsidR="00242B5A" w:rsidRPr="00735392" w:rsidRDefault="00242B5A" w:rsidP="00242B5A">
            <w:pPr>
              <w:pStyle w:val="TableParagraph"/>
              <w:spacing w:line="263" w:lineRule="exact"/>
              <w:ind w:left="107"/>
              <w:jc w:val="center"/>
              <w:rPr>
                <w:rFonts w:ascii="Arial" w:hAnsi="Arial" w:cs="Arial"/>
              </w:rPr>
            </w:pPr>
            <w:r>
              <w:rPr>
                <w:rFonts w:ascii="Arial" w:hAnsi="Arial" w:cs="Arial"/>
              </w:rPr>
              <w:t>d</w:t>
            </w:r>
            <w:r w:rsidRPr="00735392">
              <w:rPr>
                <w:rFonts w:ascii="Arial" w:hAnsi="Arial" w:cs="Arial"/>
              </w:rPr>
              <w:t>i</w:t>
            </w:r>
            <w:r>
              <w:rPr>
                <w:rFonts w:ascii="Arial" w:hAnsi="Arial" w:cs="Arial"/>
              </w:rPr>
              <w:t xml:space="preserve"> </w:t>
            </w:r>
            <w:r w:rsidRPr="00735392">
              <w:rPr>
                <w:rFonts w:ascii="Arial" w:hAnsi="Arial" w:cs="Arial"/>
              </w:rPr>
              <w:t>lingkungan</w:t>
            </w:r>
            <w:r w:rsidRPr="00735392">
              <w:rPr>
                <w:rFonts w:ascii="Arial" w:hAnsi="Arial" w:cs="Arial"/>
                <w:spacing w:val="-9"/>
              </w:rPr>
              <w:t xml:space="preserve"> </w:t>
            </w:r>
            <w:r w:rsidRPr="00735392">
              <w:rPr>
                <w:rFonts w:ascii="Arial" w:hAnsi="Arial" w:cs="Arial"/>
                <w:spacing w:val="-2"/>
              </w:rPr>
              <w:t>sekitar</w:t>
            </w:r>
          </w:p>
        </w:tc>
        <w:tc>
          <w:tcPr>
            <w:tcW w:w="3685" w:type="dxa"/>
          </w:tcPr>
          <w:p w14:paraId="61D0C759"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Saya</w:t>
            </w:r>
            <w:r w:rsidRPr="00735392">
              <w:rPr>
                <w:rFonts w:ascii="Arial" w:hAnsi="Arial" w:cs="Arial"/>
                <w:spacing w:val="14"/>
              </w:rPr>
              <w:t xml:space="preserve"> </w:t>
            </w:r>
            <w:r w:rsidRPr="00735392">
              <w:rPr>
                <w:rFonts w:ascii="Arial" w:hAnsi="Arial" w:cs="Arial"/>
              </w:rPr>
              <w:t>yakin</w:t>
            </w:r>
            <w:r w:rsidRPr="00735392">
              <w:rPr>
                <w:rFonts w:ascii="Arial" w:hAnsi="Arial" w:cs="Arial"/>
                <w:spacing w:val="10"/>
              </w:rPr>
              <w:t xml:space="preserve"> </w:t>
            </w:r>
            <w:r w:rsidRPr="00735392">
              <w:rPr>
                <w:rFonts w:ascii="Arial" w:hAnsi="Arial" w:cs="Arial"/>
              </w:rPr>
              <w:t>kemampuan</w:t>
            </w:r>
            <w:r w:rsidRPr="00735392">
              <w:rPr>
                <w:rFonts w:ascii="Arial" w:hAnsi="Arial" w:cs="Arial"/>
                <w:spacing w:val="9"/>
              </w:rPr>
              <w:t xml:space="preserve"> </w:t>
            </w:r>
            <w:r w:rsidRPr="00735392">
              <w:rPr>
                <w:rFonts w:ascii="Arial" w:hAnsi="Arial" w:cs="Arial"/>
              </w:rPr>
              <w:t>diri</w:t>
            </w:r>
            <w:r w:rsidRPr="00735392">
              <w:rPr>
                <w:rFonts w:ascii="Arial" w:hAnsi="Arial" w:cs="Arial"/>
                <w:spacing w:val="9"/>
              </w:rPr>
              <w:t xml:space="preserve"> </w:t>
            </w:r>
            <w:r w:rsidRPr="00735392">
              <w:rPr>
                <w:rFonts w:ascii="Arial" w:hAnsi="Arial" w:cs="Arial"/>
              </w:rPr>
              <w:t>saya,</w:t>
            </w:r>
            <w:r w:rsidRPr="00735392">
              <w:rPr>
                <w:rFonts w:ascii="Arial" w:hAnsi="Arial" w:cs="Arial"/>
                <w:spacing w:val="8"/>
              </w:rPr>
              <w:t xml:space="preserve"> </w:t>
            </w:r>
            <w:r w:rsidRPr="00735392">
              <w:rPr>
                <w:rFonts w:ascii="Arial" w:hAnsi="Arial" w:cs="Arial"/>
              </w:rPr>
              <w:t>ketika</w:t>
            </w:r>
            <w:r w:rsidRPr="00735392">
              <w:rPr>
                <w:rFonts w:ascii="Arial" w:hAnsi="Arial" w:cs="Arial"/>
                <w:spacing w:val="16"/>
              </w:rPr>
              <w:t xml:space="preserve"> </w:t>
            </w:r>
            <w:r w:rsidRPr="00735392">
              <w:rPr>
                <w:rFonts w:ascii="Arial" w:hAnsi="Arial" w:cs="Arial"/>
                <w:spacing w:val="-2"/>
              </w:rPr>
              <w:t>berada</w:t>
            </w:r>
            <w:r>
              <w:rPr>
                <w:rFonts w:ascii="Arial" w:hAnsi="Arial" w:cs="Arial"/>
              </w:rPr>
              <w:t xml:space="preserve"> </w:t>
            </w:r>
            <w:r w:rsidRPr="00735392">
              <w:rPr>
                <w:rFonts w:ascii="Arial" w:hAnsi="Arial" w:cs="Arial"/>
              </w:rPr>
              <w:t>di</w:t>
            </w:r>
            <w:r>
              <w:rPr>
                <w:rFonts w:ascii="Arial" w:hAnsi="Arial" w:cs="Arial"/>
              </w:rPr>
              <w:t xml:space="preserve"> </w:t>
            </w:r>
            <w:r w:rsidRPr="00735392">
              <w:rPr>
                <w:rFonts w:ascii="Arial" w:hAnsi="Arial" w:cs="Arial"/>
              </w:rPr>
              <w:t>lingkungan</w:t>
            </w:r>
            <w:r w:rsidRPr="00735392">
              <w:rPr>
                <w:rFonts w:ascii="Arial" w:hAnsi="Arial" w:cs="Arial"/>
                <w:spacing w:val="-9"/>
              </w:rPr>
              <w:t xml:space="preserve"> </w:t>
            </w:r>
            <w:r w:rsidRPr="00735392">
              <w:rPr>
                <w:rFonts w:ascii="Arial" w:hAnsi="Arial" w:cs="Arial"/>
                <w:spacing w:val="-2"/>
              </w:rPr>
              <w:t>sekitar</w:t>
            </w:r>
          </w:p>
        </w:tc>
        <w:tc>
          <w:tcPr>
            <w:tcW w:w="2075" w:type="dxa"/>
          </w:tcPr>
          <w:p w14:paraId="217C9373" w14:textId="77777777" w:rsidR="00242B5A" w:rsidRDefault="00242B5A" w:rsidP="00242B5A">
            <w:pPr>
              <w:jc w:val="center"/>
            </w:pPr>
            <w:r w:rsidRPr="00B5622F">
              <w:t>Ok</w:t>
            </w:r>
          </w:p>
        </w:tc>
      </w:tr>
      <w:tr w:rsidR="00242B5A" w:rsidRPr="00735392" w14:paraId="046C81CD" w14:textId="77777777" w:rsidTr="00BE3B27">
        <w:trPr>
          <w:trHeight w:val="554"/>
        </w:trPr>
        <w:tc>
          <w:tcPr>
            <w:tcW w:w="708" w:type="dxa"/>
          </w:tcPr>
          <w:p w14:paraId="5A72C2FF" w14:textId="77777777" w:rsidR="00242B5A" w:rsidRPr="00735392" w:rsidRDefault="00242B5A" w:rsidP="00242B5A">
            <w:pPr>
              <w:pStyle w:val="TableParagraph"/>
              <w:spacing w:line="271" w:lineRule="exact"/>
              <w:ind w:left="10" w:right="7"/>
              <w:jc w:val="center"/>
              <w:rPr>
                <w:rFonts w:ascii="Arial" w:hAnsi="Arial" w:cs="Arial"/>
              </w:rPr>
            </w:pPr>
            <w:r w:rsidRPr="00735392">
              <w:rPr>
                <w:rFonts w:ascii="Arial" w:hAnsi="Arial" w:cs="Arial"/>
                <w:spacing w:val="-10"/>
              </w:rPr>
              <w:t>4</w:t>
            </w:r>
          </w:p>
        </w:tc>
        <w:tc>
          <w:tcPr>
            <w:tcW w:w="3369" w:type="dxa"/>
          </w:tcPr>
          <w:p w14:paraId="7FAF8527" w14:textId="77777777" w:rsidR="00242B5A" w:rsidRPr="00735392" w:rsidRDefault="00242B5A" w:rsidP="00242B5A">
            <w:pPr>
              <w:pStyle w:val="TableParagraph"/>
              <w:spacing w:line="271" w:lineRule="exact"/>
              <w:ind w:left="107"/>
              <w:jc w:val="center"/>
              <w:rPr>
                <w:rFonts w:ascii="Arial" w:hAnsi="Arial" w:cs="Arial"/>
              </w:rPr>
            </w:pPr>
            <w:r w:rsidRPr="00735392">
              <w:rPr>
                <w:rFonts w:ascii="Arial" w:hAnsi="Arial" w:cs="Arial"/>
              </w:rPr>
              <w:t>Saya</w:t>
            </w:r>
            <w:r w:rsidRPr="00735392">
              <w:rPr>
                <w:rFonts w:ascii="Arial" w:hAnsi="Arial" w:cs="Arial"/>
                <w:spacing w:val="73"/>
              </w:rPr>
              <w:t xml:space="preserve"> </w:t>
            </w:r>
            <w:r w:rsidRPr="00735392">
              <w:rPr>
                <w:rFonts w:ascii="Arial" w:hAnsi="Arial" w:cs="Arial"/>
              </w:rPr>
              <w:t>berusaha</w:t>
            </w:r>
            <w:r w:rsidRPr="00735392">
              <w:rPr>
                <w:rFonts w:ascii="Arial" w:hAnsi="Arial" w:cs="Arial"/>
                <w:spacing w:val="74"/>
              </w:rPr>
              <w:t xml:space="preserve"> </w:t>
            </w:r>
            <w:r w:rsidRPr="00735392">
              <w:rPr>
                <w:rFonts w:ascii="Arial" w:hAnsi="Arial" w:cs="Arial"/>
              </w:rPr>
              <w:t>menjadi</w:t>
            </w:r>
            <w:r w:rsidRPr="00735392">
              <w:rPr>
                <w:rFonts w:ascii="Arial" w:hAnsi="Arial" w:cs="Arial"/>
                <w:spacing w:val="72"/>
              </w:rPr>
              <w:t xml:space="preserve"> </w:t>
            </w:r>
            <w:r w:rsidRPr="00735392">
              <w:rPr>
                <w:rFonts w:ascii="Arial" w:hAnsi="Arial" w:cs="Arial"/>
              </w:rPr>
              <w:t>pendengar</w:t>
            </w:r>
            <w:r w:rsidRPr="00735392">
              <w:rPr>
                <w:rFonts w:ascii="Arial" w:hAnsi="Arial" w:cs="Arial"/>
                <w:spacing w:val="76"/>
              </w:rPr>
              <w:t xml:space="preserve"> </w:t>
            </w:r>
            <w:r w:rsidRPr="00735392">
              <w:rPr>
                <w:rFonts w:ascii="Arial" w:hAnsi="Arial" w:cs="Arial"/>
              </w:rPr>
              <w:t>yang</w:t>
            </w:r>
            <w:r w:rsidRPr="00735392">
              <w:rPr>
                <w:rFonts w:ascii="Arial" w:hAnsi="Arial" w:cs="Arial"/>
                <w:spacing w:val="68"/>
              </w:rPr>
              <w:t xml:space="preserve"> </w:t>
            </w:r>
            <w:r w:rsidRPr="00735392">
              <w:rPr>
                <w:rFonts w:ascii="Arial" w:hAnsi="Arial" w:cs="Arial"/>
                <w:spacing w:val="-4"/>
              </w:rPr>
              <w:t>baik</w:t>
            </w:r>
          </w:p>
          <w:p w14:paraId="0B94252E" w14:textId="77777777" w:rsidR="00242B5A" w:rsidRPr="00735392" w:rsidRDefault="00242B5A" w:rsidP="00242B5A">
            <w:pPr>
              <w:pStyle w:val="TableParagraph"/>
              <w:spacing w:line="263" w:lineRule="exact"/>
              <w:ind w:left="107"/>
              <w:jc w:val="center"/>
              <w:rPr>
                <w:rFonts w:ascii="Arial" w:hAnsi="Arial" w:cs="Arial"/>
              </w:rPr>
            </w:pPr>
            <w:r w:rsidRPr="00735392">
              <w:rPr>
                <w:rFonts w:ascii="Arial" w:hAnsi="Arial" w:cs="Arial"/>
              </w:rPr>
              <w:t>dan</w:t>
            </w:r>
            <w:r w:rsidRPr="00735392">
              <w:rPr>
                <w:rFonts w:ascii="Arial" w:hAnsi="Arial" w:cs="Arial"/>
                <w:spacing w:val="-2"/>
              </w:rPr>
              <w:t xml:space="preserve"> </w:t>
            </w:r>
            <w:r w:rsidRPr="00735392">
              <w:rPr>
                <w:rFonts w:ascii="Arial" w:hAnsi="Arial" w:cs="Arial"/>
              </w:rPr>
              <w:t>memberikan</w:t>
            </w:r>
            <w:r w:rsidRPr="00735392">
              <w:rPr>
                <w:rFonts w:ascii="Arial" w:hAnsi="Arial" w:cs="Arial"/>
                <w:spacing w:val="-6"/>
              </w:rPr>
              <w:t xml:space="preserve"> </w:t>
            </w:r>
            <w:r w:rsidRPr="00735392">
              <w:rPr>
                <w:rFonts w:ascii="Arial" w:hAnsi="Arial" w:cs="Arial"/>
              </w:rPr>
              <w:t>respon</w:t>
            </w:r>
            <w:r w:rsidRPr="00735392">
              <w:rPr>
                <w:rFonts w:ascii="Arial" w:hAnsi="Arial" w:cs="Arial"/>
                <w:spacing w:val="-1"/>
              </w:rPr>
              <w:t xml:space="preserve"> </w:t>
            </w:r>
            <w:r w:rsidRPr="00735392">
              <w:rPr>
                <w:rFonts w:ascii="Arial" w:hAnsi="Arial" w:cs="Arial"/>
              </w:rPr>
              <w:t>yang</w:t>
            </w:r>
            <w:r w:rsidRPr="00735392">
              <w:rPr>
                <w:rFonts w:ascii="Arial" w:hAnsi="Arial" w:cs="Arial"/>
                <w:spacing w:val="-6"/>
              </w:rPr>
              <w:t xml:space="preserve"> </w:t>
            </w:r>
            <w:r w:rsidRPr="00735392">
              <w:rPr>
                <w:rFonts w:ascii="Arial" w:hAnsi="Arial" w:cs="Arial"/>
                <w:spacing w:val="-2"/>
              </w:rPr>
              <w:t>positif</w:t>
            </w:r>
          </w:p>
        </w:tc>
        <w:tc>
          <w:tcPr>
            <w:tcW w:w="3685" w:type="dxa"/>
          </w:tcPr>
          <w:p w14:paraId="4D62FA80" w14:textId="77777777" w:rsidR="00242B5A" w:rsidRPr="00735392" w:rsidRDefault="00242B5A" w:rsidP="00242B5A">
            <w:pPr>
              <w:pStyle w:val="TableParagraph"/>
              <w:spacing w:line="271" w:lineRule="exact"/>
              <w:ind w:left="107"/>
              <w:jc w:val="center"/>
              <w:rPr>
                <w:rFonts w:ascii="Arial" w:hAnsi="Arial" w:cs="Arial"/>
              </w:rPr>
            </w:pPr>
            <w:r w:rsidRPr="00735392">
              <w:rPr>
                <w:rFonts w:ascii="Arial" w:hAnsi="Arial" w:cs="Arial"/>
              </w:rPr>
              <w:t>Saya</w:t>
            </w:r>
            <w:r w:rsidRPr="00735392">
              <w:rPr>
                <w:rFonts w:ascii="Arial" w:hAnsi="Arial" w:cs="Arial"/>
                <w:spacing w:val="73"/>
              </w:rPr>
              <w:t xml:space="preserve"> </w:t>
            </w:r>
            <w:r w:rsidRPr="00735392">
              <w:rPr>
                <w:rFonts w:ascii="Arial" w:hAnsi="Arial" w:cs="Arial"/>
              </w:rPr>
              <w:t>berusaha</w:t>
            </w:r>
            <w:r w:rsidRPr="00735392">
              <w:rPr>
                <w:rFonts w:ascii="Arial" w:hAnsi="Arial" w:cs="Arial"/>
                <w:spacing w:val="74"/>
              </w:rPr>
              <w:t xml:space="preserve"> </w:t>
            </w:r>
            <w:r w:rsidRPr="00735392">
              <w:rPr>
                <w:rFonts w:ascii="Arial" w:hAnsi="Arial" w:cs="Arial"/>
              </w:rPr>
              <w:t>menjadi</w:t>
            </w:r>
            <w:r w:rsidRPr="00735392">
              <w:rPr>
                <w:rFonts w:ascii="Arial" w:hAnsi="Arial" w:cs="Arial"/>
                <w:spacing w:val="72"/>
              </w:rPr>
              <w:t xml:space="preserve"> </w:t>
            </w:r>
            <w:r w:rsidRPr="00735392">
              <w:rPr>
                <w:rFonts w:ascii="Arial" w:hAnsi="Arial" w:cs="Arial"/>
              </w:rPr>
              <w:t>pendengar</w:t>
            </w:r>
            <w:r w:rsidRPr="00735392">
              <w:rPr>
                <w:rFonts w:ascii="Arial" w:hAnsi="Arial" w:cs="Arial"/>
                <w:spacing w:val="76"/>
              </w:rPr>
              <w:t xml:space="preserve"> </w:t>
            </w:r>
            <w:r w:rsidRPr="00735392">
              <w:rPr>
                <w:rFonts w:ascii="Arial" w:hAnsi="Arial" w:cs="Arial"/>
              </w:rPr>
              <w:t>yang</w:t>
            </w:r>
            <w:r w:rsidRPr="00735392">
              <w:rPr>
                <w:rFonts w:ascii="Arial" w:hAnsi="Arial" w:cs="Arial"/>
                <w:spacing w:val="68"/>
              </w:rPr>
              <w:t xml:space="preserve"> </w:t>
            </w:r>
            <w:r w:rsidRPr="00735392">
              <w:rPr>
                <w:rFonts w:ascii="Arial" w:hAnsi="Arial" w:cs="Arial"/>
                <w:spacing w:val="-4"/>
              </w:rPr>
              <w:t>baik</w:t>
            </w:r>
          </w:p>
          <w:p w14:paraId="6930E174" w14:textId="39341DDE" w:rsidR="00242B5A" w:rsidRPr="00735392" w:rsidRDefault="00242B5A" w:rsidP="00242B5A">
            <w:pPr>
              <w:pStyle w:val="TableParagraph"/>
              <w:spacing w:line="271" w:lineRule="exact"/>
              <w:ind w:left="3"/>
              <w:jc w:val="center"/>
              <w:rPr>
                <w:rFonts w:ascii="Arial" w:hAnsi="Arial" w:cs="Arial"/>
              </w:rPr>
            </w:pPr>
            <w:r w:rsidRPr="00735392">
              <w:rPr>
                <w:rFonts w:ascii="Arial" w:hAnsi="Arial" w:cs="Arial"/>
              </w:rPr>
              <w:t>dan</w:t>
            </w:r>
            <w:r w:rsidRPr="00735392">
              <w:rPr>
                <w:rFonts w:ascii="Arial" w:hAnsi="Arial" w:cs="Arial"/>
                <w:spacing w:val="-2"/>
              </w:rPr>
              <w:t xml:space="preserve"> </w:t>
            </w:r>
            <w:r w:rsidRPr="00735392">
              <w:rPr>
                <w:rFonts w:ascii="Arial" w:hAnsi="Arial" w:cs="Arial"/>
              </w:rPr>
              <w:t>memberikan</w:t>
            </w:r>
            <w:r w:rsidRPr="00735392">
              <w:rPr>
                <w:rFonts w:ascii="Arial" w:hAnsi="Arial" w:cs="Arial"/>
                <w:spacing w:val="-6"/>
              </w:rPr>
              <w:t xml:space="preserve"> </w:t>
            </w:r>
            <w:r w:rsidRPr="00735392">
              <w:rPr>
                <w:rFonts w:ascii="Arial" w:hAnsi="Arial" w:cs="Arial"/>
              </w:rPr>
              <w:t>respon</w:t>
            </w:r>
            <w:r w:rsidRPr="00735392">
              <w:rPr>
                <w:rFonts w:ascii="Arial" w:hAnsi="Arial" w:cs="Arial"/>
                <w:spacing w:val="-1"/>
              </w:rPr>
              <w:t xml:space="preserve"> </w:t>
            </w:r>
            <w:r w:rsidRPr="00735392">
              <w:rPr>
                <w:rFonts w:ascii="Arial" w:hAnsi="Arial" w:cs="Arial"/>
              </w:rPr>
              <w:t>yang</w:t>
            </w:r>
            <w:r w:rsidRPr="00735392">
              <w:rPr>
                <w:rFonts w:ascii="Arial" w:hAnsi="Arial" w:cs="Arial"/>
                <w:spacing w:val="-6"/>
              </w:rPr>
              <w:t xml:space="preserve"> </w:t>
            </w:r>
            <w:r w:rsidRPr="00735392">
              <w:rPr>
                <w:rFonts w:ascii="Arial" w:hAnsi="Arial" w:cs="Arial"/>
                <w:spacing w:val="-2"/>
              </w:rPr>
              <w:t>positif</w:t>
            </w:r>
          </w:p>
        </w:tc>
        <w:tc>
          <w:tcPr>
            <w:tcW w:w="2075" w:type="dxa"/>
          </w:tcPr>
          <w:p w14:paraId="134620FF" w14:textId="77777777" w:rsidR="00242B5A" w:rsidRDefault="00242B5A" w:rsidP="00242B5A">
            <w:pPr>
              <w:jc w:val="center"/>
            </w:pPr>
            <w:r w:rsidRPr="00B5622F">
              <w:t>Ok</w:t>
            </w:r>
          </w:p>
        </w:tc>
      </w:tr>
      <w:tr w:rsidR="00242B5A" w:rsidRPr="00735392" w14:paraId="49B5C3EF" w14:textId="77777777" w:rsidTr="00BE3B27">
        <w:trPr>
          <w:trHeight w:val="549"/>
        </w:trPr>
        <w:tc>
          <w:tcPr>
            <w:tcW w:w="708" w:type="dxa"/>
          </w:tcPr>
          <w:p w14:paraId="51BC3A90" w14:textId="77777777" w:rsidR="00242B5A" w:rsidRPr="00735392" w:rsidRDefault="00242B5A" w:rsidP="00242B5A">
            <w:pPr>
              <w:pStyle w:val="TableParagraph"/>
              <w:spacing w:line="267" w:lineRule="exact"/>
              <w:ind w:left="10" w:right="7"/>
              <w:jc w:val="center"/>
              <w:rPr>
                <w:rFonts w:ascii="Arial" w:hAnsi="Arial" w:cs="Arial"/>
              </w:rPr>
            </w:pPr>
            <w:r w:rsidRPr="00735392">
              <w:rPr>
                <w:rFonts w:ascii="Arial" w:hAnsi="Arial" w:cs="Arial"/>
                <w:spacing w:val="-10"/>
              </w:rPr>
              <w:t>5</w:t>
            </w:r>
          </w:p>
        </w:tc>
        <w:tc>
          <w:tcPr>
            <w:tcW w:w="3369" w:type="dxa"/>
          </w:tcPr>
          <w:p w14:paraId="3D1F7CC8"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Saya</w:t>
            </w:r>
            <w:r w:rsidRPr="00735392">
              <w:rPr>
                <w:rFonts w:ascii="Arial" w:hAnsi="Arial" w:cs="Arial"/>
                <w:spacing w:val="61"/>
              </w:rPr>
              <w:t xml:space="preserve"> </w:t>
            </w:r>
            <w:r w:rsidRPr="00735392">
              <w:rPr>
                <w:rFonts w:ascii="Arial" w:hAnsi="Arial" w:cs="Arial"/>
              </w:rPr>
              <w:t>mampu</w:t>
            </w:r>
            <w:r w:rsidRPr="00735392">
              <w:rPr>
                <w:rFonts w:ascii="Arial" w:hAnsi="Arial" w:cs="Arial"/>
                <w:spacing w:val="59"/>
              </w:rPr>
              <w:t xml:space="preserve"> </w:t>
            </w:r>
            <w:r w:rsidRPr="00735392">
              <w:rPr>
                <w:rFonts w:ascii="Arial" w:hAnsi="Arial" w:cs="Arial"/>
              </w:rPr>
              <w:t>bekerja</w:t>
            </w:r>
            <w:r w:rsidRPr="00735392">
              <w:rPr>
                <w:rFonts w:ascii="Arial" w:hAnsi="Arial" w:cs="Arial"/>
                <w:spacing w:val="62"/>
              </w:rPr>
              <w:t xml:space="preserve"> </w:t>
            </w:r>
            <w:r w:rsidRPr="00735392">
              <w:rPr>
                <w:rFonts w:ascii="Arial" w:hAnsi="Arial" w:cs="Arial"/>
              </w:rPr>
              <w:t>sama</w:t>
            </w:r>
            <w:r w:rsidRPr="00735392">
              <w:rPr>
                <w:rFonts w:ascii="Arial" w:hAnsi="Arial" w:cs="Arial"/>
                <w:spacing w:val="61"/>
              </w:rPr>
              <w:t xml:space="preserve"> </w:t>
            </w:r>
            <w:r w:rsidRPr="00735392">
              <w:rPr>
                <w:rFonts w:ascii="Arial" w:hAnsi="Arial" w:cs="Arial"/>
              </w:rPr>
              <w:t>dengan</w:t>
            </w:r>
            <w:r w:rsidRPr="00735392">
              <w:rPr>
                <w:rFonts w:ascii="Arial" w:hAnsi="Arial" w:cs="Arial"/>
                <w:spacing w:val="60"/>
              </w:rPr>
              <w:t xml:space="preserve"> </w:t>
            </w:r>
            <w:r w:rsidRPr="00735392">
              <w:rPr>
                <w:rFonts w:ascii="Arial" w:hAnsi="Arial" w:cs="Arial"/>
                <w:spacing w:val="-2"/>
              </w:rPr>
              <w:t>kelompok</w:t>
            </w:r>
          </w:p>
          <w:p w14:paraId="7C02CFA8" w14:textId="77777777" w:rsidR="00242B5A" w:rsidRPr="00735392" w:rsidRDefault="00242B5A" w:rsidP="00242B5A">
            <w:pPr>
              <w:pStyle w:val="TableParagraph"/>
              <w:spacing w:line="263" w:lineRule="exact"/>
              <w:ind w:left="107"/>
              <w:jc w:val="center"/>
              <w:rPr>
                <w:rFonts w:ascii="Arial" w:hAnsi="Arial" w:cs="Arial"/>
              </w:rPr>
            </w:pPr>
            <w:r w:rsidRPr="00735392">
              <w:rPr>
                <w:rFonts w:ascii="Arial" w:hAnsi="Arial" w:cs="Arial"/>
              </w:rPr>
              <w:t>untuk mencapai</w:t>
            </w:r>
            <w:r w:rsidRPr="00735392">
              <w:rPr>
                <w:rFonts w:ascii="Arial" w:hAnsi="Arial" w:cs="Arial"/>
                <w:spacing w:val="-4"/>
              </w:rPr>
              <w:t xml:space="preserve"> </w:t>
            </w:r>
            <w:r w:rsidRPr="00735392">
              <w:rPr>
                <w:rFonts w:ascii="Arial" w:hAnsi="Arial" w:cs="Arial"/>
              </w:rPr>
              <w:t>tujuan</w:t>
            </w:r>
            <w:r w:rsidRPr="00735392">
              <w:rPr>
                <w:rFonts w:ascii="Arial" w:hAnsi="Arial" w:cs="Arial"/>
                <w:spacing w:val="1"/>
              </w:rPr>
              <w:t xml:space="preserve"> </w:t>
            </w:r>
            <w:r w:rsidRPr="00735392">
              <w:rPr>
                <w:rFonts w:ascii="Arial" w:hAnsi="Arial" w:cs="Arial"/>
                <w:spacing w:val="-2"/>
              </w:rPr>
              <w:t>bersama</w:t>
            </w:r>
          </w:p>
        </w:tc>
        <w:tc>
          <w:tcPr>
            <w:tcW w:w="3685" w:type="dxa"/>
          </w:tcPr>
          <w:p w14:paraId="12E5596B"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Saya</w:t>
            </w:r>
            <w:r w:rsidRPr="00735392">
              <w:rPr>
                <w:rFonts w:ascii="Arial" w:hAnsi="Arial" w:cs="Arial"/>
                <w:spacing w:val="61"/>
              </w:rPr>
              <w:t xml:space="preserve"> </w:t>
            </w:r>
            <w:r w:rsidRPr="00735392">
              <w:rPr>
                <w:rFonts w:ascii="Arial" w:hAnsi="Arial" w:cs="Arial"/>
              </w:rPr>
              <w:t>mampu</w:t>
            </w:r>
            <w:r w:rsidRPr="00735392">
              <w:rPr>
                <w:rFonts w:ascii="Arial" w:hAnsi="Arial" w:cs="Arial"/>
                <w:spacing w:val="59"/>
              </w:rPr>
              <w:t xml:space="preserve"> </w:t>
            </w:r>
            <w:r w:rsidRPr="00735392">
              <w:rPr>
                <w:rFonts w:ascii="Arial" w:hAnsi="Arial" w:cs="Arial"/>
              </w:rPr>
              <w:t>bekerja</w:t>
            </w:r>
            <w:r w:rsidRPr="00735392">
              <w:rPr>
                <w:rFonts w:ascii="Arial" w:hAnsi="Arial" w:cs="Arial"/>
                <w:spacing w:val="62"/>
              </w:rPr>
              <w:t xml:space="preserve"> </w:t>
            </w:r>
            <w:r w:rsidRPr="00735392">
              <w:rPr>
                <w:rFonts w:ascii="Arial" w:hAnsi="Arial" w:cs="Arial"/>
              </w:rPr>
              <w:t>sama</w:t>
            </w:r>
            <w:r w:rsidRPr="00735392">
              <w:rPr>
                <w:rFonts w:ascii="Arial" w:hAnsi="Arial" w:cs="Arial"/>
                <w:spacing w:val="61"/>
              </w:rPr>
              <w:t xml:space="preserve"> </w:t>
            </w:r>
            <w:r w:rsidRPr="00735392">
              <w:rPr>
                <w:rFonts w:ascii="Arial" w:hAnsi="Arial" w:cs="Arial"/>
              </w:rPr>
              <w:t>dengan</w:t>
            </w:r>
            <w:r w:rsidRPr="00735392">
              <w:rPr>
                <w:rFonts w:ascii="Arial" w:hAnsi="Arial" w:cs="Arial"/>
                <w:spacing w:val="60"/>
              </w:rPr>
              <w:t xml:space="preserve"> </w:t>
            </w:r>
            <w:r w:rsidRPr="00735392">
              <w:rPr>
                <w:rFonts w:ascii="Arial" w:hAnsi="Arial" w:cs="Arial"/>
                <w:spacing w:val="-2"/>
              </w:rPr>
              <w:t>kelompok</w:t>
            </w:r>
            <w:r>
              <w:rPr>
                <w:rFonts w:ascii="Arial" w:hAnsi="Arial" w:cs="Arial"/>
              </w:rPr>
              <w:t xml:space="preserve"> </w:t>
            </w:r>
            <w:r w:rsidRPr="00735392">
              <w:rPr>
                <w:rFonts w:ascii="Arial" w:hAnsi="Arial" w:cs="Arial"/>
              </w:rPr>
              <w:t>untuk mencapai</w:t>
            </w:r>
            <w:r w:rsidRPr="00735392">
              <w:rPr>
                <w:rFonts w:ascii="Arial" w:hAnsi="Arial" w:cs="Arial"/>
                <w:spacing w:val="-4"/>
              </w:rPr>
              <w:t xml:space="preserve"> </w:t>
            </w:r>
            <w:r w:rsidRPr="00735392">
              <w:rPr>
                <w:rFonts w:ascii="Arial" w:hAnsi="Arial" w:cs="Arial"/>
              </w:rPr>
              <w:t>tujuan</w:t>
            </w:r>
            <w:r w:rsidRPr="00735392">
              <w:rPr>
                <w:rFonts w:ascii="Arial" w:hAnsi="Arial" w:cs="Arial"/>
                <w:spacing w:val="1"/>
              </w:rPr>
              <w:t xml:space="preserve"> </w:t>
            </w:r>
            <w:r w:rsidRPr="00735392">
              <w:rPr>
                <w:rFonts w:ascii="Arial" w:hAnsi="Arial" w:cs="Arial"/>
                <w:spacing w:val="-2"/>
              </w:rPr>
              <w:t>bersama</w:t>
            </w:r>
          </w:p>
        </w:tc>
        <w:tc>
          <w:tcPr>
            <w:tcW w:w="2075" w:type="dxa"/>
          </w:tcPr>
          <w:p w14:paraId="03A41B3E" w14:textId="77777777" w:rsidR="00242B5A" w:rsidRDefault="00242B5A" w:rsidP="00242B5A">
            <w:pPr>
              <w:jc w:val="center"/>
            </w:pPr>
            <w:r w:rsidRPr="00B5622F">
              <w:t>Ok</w:t>
            </w:r>
          </w:p>
        </w:tc>
      </w:tr>
      <w:tr w:rsidR="00242B5A" w:rsidRPr="00735392" w14:paraId="3AE11E53" w14:textId="77777777" w:rsidTr="00BE3B27">
        <w:trPr>
          <w:trHeight w:val="278"/>
        </w:trPr>
        <w:tc>
          <w:tcPr>
            <w:tcW w:w="708" w:type="dxa"/>
          </w:tcPr>
          <w:p w14:paraId="5D2A7A52" w14:textId="77777777" w:rsidR="00242B5A" w:rsidRPr="00735392" w:rsidRDefault="00242B5A" w:rsidP="00242B5A">
            <w:pPr>
              <w:pStyle w:val="TableParagraph"/>
              <w:spacing w:line="258" w:lineRule="exact"/>
              <w:ind w:left="10" w:right="7"/>
              <w:jc w:val="center"/>
              <w:rPr>
                <w:rFonts w:ascii="Arial" w:hAnsi="Arial" w:cs="Arial"/>
              </w:rPr>
            </w:pPr>
            <w:r w:rsidRPr="00735392">
              <w:rPr>
                <w:rFonts w:ascii="Arial" w:hAnsi="Arial" w:cs="Arial"/>
                <w:spacing w:val="-10"/>
              </w:rPr>
              <w:t>6</w:t>
            </w:r>
          </w:p>
        </w:tc>
        <w:tc>
          <w:tcPr>
            <w:tcW w:w="3369" w:type="dxa"/>
          </w:tcPr>
          <w:p w14:paraId="41A3751B" w14:textId="77777777" w:rsidR="00242B5A" w:rsidRPr="00735392" w:rsidRDefault="00242B5A" w:rsidP="00242B5A">
            <w:pPr>
              <w:pStyle w:val="TableParagraph"/>
              <w:spacing w:line="258" w:lineRule="exact"/>
              <w:ind w:left="107"/>
              <w:jc w:val="center"/>
              <w:rPr>
                <w:rFonts w:ascii="Arial" w:hAnsi="Arial" w:cs="Arial"/>
              </w:rPr>
            </w:pPr>
            <w:r w:rsidRPr="00735392">
              <w:rPr>
                <w:rFonts w:ascii="Arial" w:hAnsi="Arial" w:cs="Arial"/>
              </w:rPr>
              <w:t>Saya</w:t>
            </w:r>
            <w:r w:rsidRPr="00735392">
              <w:rPr>
                <w:rFonts w:ascii="Arial" w:hAnsi="Arial" w:cs="Arial"/>
                <w:spacing w:val="-2"/>
              </w:rPr>
              <w:t xml:space="preserve"> </w:t>
            </w:r>
            <w:r w:rsidRPr="00735392">
              <w:rPr>
                <w:rFonts w:ascii="Arial" w:hAnsi="Arial" w:cs="Arial"/>
              </w:rPr>
              <w:t>merasa</w:t>
            </w:r>
            <w:r w:rsidRPr="00735392">
              <w:rPr>
                <w:rFonts w:ascii="Arial" w:hAnsi="Arial" w:cs="Arial"/>
                <w:spacing w:val="-2"/>
              </w:rPr>
              <w:t xml:space="preserve"> </w:t>
            </w:r>
            <w:r w:rsidRPr="00735392">
              <w:rPr>
                <w:rFonts w:ascii="Arial" w:hAnsi="Arial" w:cs="Arial"/>
              </w:rPr>
              <w:t>tidak</w:t>
            </w:r>
            <w:r w:rsidRPr="00735392">
              <w:rPr>
                <w:rFonts w:ascii="Arial" w:hAnsi="Arial" w:cs="Arial"/>
                <w:spacing w:val="-2"/>
              </w:rPr>
              <w:t xml:space="preserve"> </w:t>
            </w:r>
            <w:r w:rsidRPr="00735392">
              <w:rPr>
                <w:rFonts w:ascii="Arial" w:hAnsi="Arial" w:cs="Arial"/>
              </w:rPr>
              <w:t>mampu</w:t>
            </w:r>
            <w:r w:rsidRPr="00735392">
              <w:rPr>
                <w:rFonts w:ascii="Arial" w:hAnsi="Arial" w:cs="Arial"/>
                <w:spacing w:val="-3"/>
              </w:rPr>
              <w:t xml:space="preserve"> </w:t>
            </w:r>
            <w:r w:rsidRPr="00735392">
              <w:rPr>
                <w:rFonts w:ascii="Arial" w:hAnsi="Arial" w:cs="Arial"/>
              </w:rPr>
              <w:t>melakukan</w:t>
            </w:r>
            <w:r w:rsidRPr="00735392">
              <w:rPr>
                <w:rFonts w:ascii="Arial" w:hAnsi="Arial" w:cs="Arial"/>
                <w:spacing w:val="3"/>
              </w:rPr>
              <w:t xml:space="preserve"> </w:t>
            </w:r>
            <w:r w:rsidRPr="00735392">
              <w:rPr>
                <w:rFonts w:ascii="Arial" w:hAnsi="Arial" w:cs="Arial"/>
                <w:spacing w:val="-2"/>
              </w:rPr>
              <w:t>sesuatu</w:t>
            </w:r>
          </w:p>
        </w:tc>
        <w:tc>
          <w:tcPr>
            <w:tcW w:w="3685" w:type="dxa"/>
          </w:tcPr>
          <w:p w14:paraId="36D05411" w14:textId="77777777" w:rsidR="00242B5A" w:rsidRPr="00735392" w:rsidRDefault="00242B5A" w:rsidP="00242B5A">
            <w:pPr>
              <w:pStyle w:val="TableParagraph"/>
              <w:spacing w:line="258" w:lineRule="exact"/>
              <w:ind w:left="3"/>
              <w:jc w:val="center"/>
              <w:rPr>
                <w:rFonts w:ascii="Arial" w:hAnsi="Arial" w:cs="Arial"/>
              </w:rPr>
            </w:pPr>
            <w:r w:rsidRPr="00735392">
              <w:rPr>
                <w:rFonts w:ascii="Arial" w:hAnsi="Arial" w:cs="Arial"/>
              </w:rPr>
              <w:t>Saya</w:t>
            </w:r>
            <w:r w:rsidRPr="00735392">
              <w:rPr>
                <w:rFonts w:ascii="Arial" w:hAnsi="Arial" w:cs="Arial"/>
                <w:spacing w:val="-2"/>
              </w:rPr>
              <w:t xml:space="preserve"> </w:t>
            </w:r>
            <w:r w:rsidRPr="00735392">
              <w:rPr>
                <w:rFonts w:ascii="Arial" w:hAnsi="Arial" w:cs="Arial"/>
              </w:rPr>
              <w:t>merasa</w:t>
            </w:r>
            <w:r w:rsidRPr="00735392">
              <w:rPr>
                <w:rFonts w:ascii="Arial" w:hAnsi="Arial" w:cs="Arial"/>
                <w:spacing w:val="-2"/>
              </w:rPr>
              <w:t xml:space="preserve"> </w:t>
            </w:r>
            <w:r w:rsidRPr="00735392">
              <w:rPr>
                <w:rFonts w:ascii="Arial" w:hAnsi="Arial" w:cs="Arial"/>
              </w:rPr>
              <w:t>tidak</w:t>
            </w:r>
            <w:r w:rsidRPr="00735392">
              <w:rPr>
                <w:rFonts w:ascii="Arial" w:hAnsi="Arial" w:cs="Arial"/>
                <w:spacing w:val="-2"/>
              </w:rPr>
              <w:t xml:space="preserve"> </w:t>
            </w:r>
            <w:r w:rsidRPr="00735392">
              <w:rPr>
                <w:rFonts w:ascii="Arial" w:hAnsi="Arial" w:cs="Arial"/>
              </w:rPr>
              <w:t>mampu</w:t>
            </w:r>
            <w:r w:rsidRPr="00735392">
              <w:rPr>
                <w:rFonts w:ascii="Arial" w:hAnsi="Arial" w:cs="Arial"/>
                <w:spacing w:val="-3"/>
              </w:rPr>
              <w:t xml:space="preserve"> </w:t>
            </w:r>
            <w:r w:rsidRPr="00735392">
              <w:rPr>
                <w:rFonts w:ascii="Arial" w:hAnsi="Arial" w:cs="Arial"/>
              </w:rPr>
              <w:t>melakukan</w:t>
            </w:r>
            <w:r w:rsidRPr="00735392">
              <w:rPr>
                <w:rFonts w:ascii="Arial" w:hAnsi="Arial" w:cs="Arial"/>
                <w:spacing w:val="3"/>
              </w:rPr>
              <w:t xml:space="preserve"> </w:t>
            </w:r>
            <w:r w:rsidRPr="00735392">
              <w:rPr>
                <w:rFonts w:ascii="Arial" w:hAnsi="Arial" w:cs="Arial"/>
                <w:spacing w:val="-2"/>
              </w:rPr>
              <w:t>sesuatu</w:t>
            </w:r>
          </w:p>
        </w:tc>
        <w:tc>
          <w:tcPr>
            <w:tcW w:w="2075" w:type="dxa"/>
          </w:tcPr>
          <w:p w14:paraId="7135E00C" w14:textId="77777777" w:rsidR="00242B5A" w:rsidRDefault="00242B5A" w:rsidP="00242B5A">
            <w:pPr>
              <w:jc w:val="center"/>
            </w:pPr>
            <w:r w:rsidRPr="00B5622F">
              <w:t>Ok</w:t>
            </w:r>
          </w:p>
        </w:tc>
      </w:tr>
      <w:tr w:rsidR="00242B5A" w:rsidRPr="00735392" w14:paraId="35D507DE" w14:textId="77777777" w:rsidTr="00BE3B27">
        <w:trPr>
          <w:trHeight w:val="550"/>
        </w:trPr>
        <w:tc>
          <w:tcPr>
            <w:tcW w:w="708" w:type="dxa"/>
          </w:tcPr>
          <w:p w14:paraId="69553AA1" w14:textId="77777777" w:rsidR="00242B5A" w:rsidRPr="00735392" w:rsidRDefault="00242B5A" w:rsidP="00242B5A">
            <w:pPr>
              <w:pStyle w:val="TableParagraph"/>
              <w:spacing w:line="267" w:lineRule="exact"/>
              <w:ind w:left="10" w:right="7"/>
              <w:jc w:val="center"/>
              <w:rPr>
                <w:rFonts w:ascii="Arial" w:hAnsi="Arial" w:cs="Arial"/>
              </w:rPr>
            </w:pPr>
            <w:r w:rsidRPr="00735392">
              <w:rPr>
                <w:rFonts w:ascii="Arial" w:hAnsi="Arial" w:cs="Arial"/>
                <w:spacing w:val="-10"/>
              </w:rPr>
              <w:t>7</w:t>
            </w:r>
          </w:p>
        </w:tc>
        <w:tc>
          <w:tcPr>
            <w:tcW w:w="3369" w:type="dxa"/>
          </w:tcPr>
          <w:p w14:paraId="05B72296"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Jika</w:t>
            </w:r>
            <w:r w:rsidRPr="00735392">
              <w:rPr>
                <w:rFonts w:ascii="Arial" w:hAnsi="Arial" w:cs="Arial"/>
                <w:spacing w:val="69"/>
              </w:rPr>
              <w:t xml:space="preserve"> </w:t>
            </w:r>
            <w:r w:rsidRPr="00735392">
              <w:rPr>
                <w:rFonts w:ascii="Arial" w:hAnsi="Arial" w:cs="Arial"/>
              </w:rPr>
              <w:t>melihat</w:t>
            </w:r>
            <w:r w:rsidRPr="00735392">
              <w:rPr>
                <w:rFonts w:ascii="Arial" w:hAnsi="Arial" w:cs="Arial"/>
                <w:spacing w:val="72"/>
              </w:rPr>
              <w:t xml:space="preserve"> </w:t>
            </w:r>
            <w:r w:rsidRPr="00735392">
              <w:rPr>
                <w:rFonts w:ascii="Arial" w:hAnsi="Arial" w:cs="Arial"/>
              </w:rPr>
              <w:t>teman-teman</w:t>
            </w:r>
            <w:r w:rsidRPr="00735392">
              <w:rPr>
                <w:rFonts w:ascii="Arial" w:hAnsi="Arial" w:cs="Arial"/>
                <w:spacing w:val="72"/>
              </w:rPr>
              <w:t xml:space="preserve"> </w:t>
            </w:r>
            <w:r w:rsidRPr="00735392">
              <w:rPr>
                <w:rFonts w:ascii="Arial" w:hAnsi="Arial" w:cs="Arial"/>
              </w:rPr>
              <w:t>sukses,</w:t>
            </w:r>
            <w:r w:rsidRPr="00735392">
              <w:rPr>
                <w:rFonts w:ascii="Arial" w:hAnsi="Arial" w:cs="Arial"/>
                <w:spacing w:val="71"/>
              </w:rPr>
              <w:t xml:space="preserve"> </w:t>
            </w:r>
            <w:r w:rsidRPr="00735392">
              <w:rPr>
                <w:rFonts w:ascii="Arial" w:hAnsi="Arial" w:cs="Arial"/>
              </w:rPr>
              <w:t>saya</w:t>
            </w:r>
            <w:r w:rsidRPr="00735392">
              <w:rPr>
                <w:rFonts w:ascii="Arial" w:hAnsi="Arial" w:cs="Arial"/>
                <w:spacing w:val="74"/>
              </w:rPr>
              <w:t xml:space="preserve"> </w:t>
            </w:r>
            <w:r w:rsidRPr="00735392">
              <w:rPr>
                <w:rFonts w:ascii="Arial" w:hAnsi="Arial" w:cs="Arial"/>
                <w:spacing w:val="-2"/>
              </w:rPr>
              <w:t>sedih</w:t>
            </w:r>
          </w:p>
          <w:p w14:paraId="5DB67DC7" w14:textId="77777777" w:rsidR="00242B5A" w:rsidRPr="00735392" w:rsidRDefault="00242B5A" w:rsidP="00242B5A">
            <w:pPr>
              <w:pStyle w:val="TableParagraph"/>
              <w:spacing w:line="263" w:lineRule="exact"/>
              <w:ind w:left="107"/>
              <w:jc w:val="center"/>
              <w:rPr>
                <w:rFonts w:ascii="Arial" w:hAnsi="Arial" w:cs="Arial"/>
              </w:rPr>
            </w:pPr>
            <w:r w:rsidRPr="00735392">
              <w:rPr>
                <w:rFonts w:ascii="Arial" w:hAnsi="Arial" w:cs="Arial"/>
              </w:rPr>
              <w:t>dan</w:t>
            </w:r>
            <w:r w:rsidRPr="00735392">
              <w:rPr>
                <w:rFonts w:ascii="Arial" w:hAnsi="Arial" w:cs="Arial"/>
                <w:spacing w:val="1"/>
              </w:rPr>
              <w:t xml:space="preserve"> </w:t>
            </w:r>
            <w:r w:rsidRPr="00735392">
              <w:rPr>
                <w:rFonts w:ascii="Arial" w:hAnsi="Arial" w:cs="Arial"/>
                <w:spacing w:val="-2"/>
              </w:rPr>
              <w:t>marah</w:t>
            </w:r>
          </w:p>
        </w:tc>
        <w:tc>
          <w:tcPr>
            <w:tcW w:w="3685" w:type="dxa"/>
          </w:tcPr>
          <w:p w14:paraId="3D04185B" w14:textId="77777777" w:rsidR="00242B5A" w:rsidRPr="00735392" w:rsidRDefault="00242B5A" w:rsidP="00242B5A">
            <w:pPr>
              <w:pStyle w:val="TableParagraph"/>
              <w:spacing w:line="267" w:lineRule="exact"/>
              <w:ind w:left="107"/>
              <w:jc w:val="center"/>
              <w:rPr>
                <w:rFonts w:ascii="Arial" w:hAnsi="Arial" w:cs="Arial"/>
              </w:rPr>
            </w:pPr>
            <w:r w:rsidRPr="006A6E9C">
              <w:rPr>
                <w:rFonts w:ascii="Arial" w:hAnsi="Arial" w:cs="Arial"/>
              </w:rPr>
              <w:t>Ketika</w:t>
            </w:r>
            <w:r w:rsidRPr="00735392">
              <w:rPr>
                <w:rFonts w:ascii="Arial" w:hAnsi="Arial" w:cs="Arial"/>
                <w:spacing w:val="69"/>
              </w:rPr>
              <w:t xml:space="preserve"> </w:t>
            </w:r>
            <w:r w:rsidRPr="00735392">
              <w:rPr>
                <w:rFonts w:ascii="Arial" w:hAnsi="Arial" w:cs="Arial"/>
              </w:rPr>
              <w:t>melihat</w:t>
            </w:r>
            <w:r w:rsidRPr="00735392">
              <w:rPr>
                <w:rFonts w:ascii="Arial" w:hAnsi="Arial" w:cs="Arial"/>
                <w:spacing w:val="72"/>
              </w:rPr>
              <w:t xml:space="preserve"> </w:t>
            </w:r>
            <w:r w:rsidRPr="00735392">
              <w:rPr>
                <w:rFonts w:ascii="Arial" w:hAnsi="Arial" w:cs="Arial"/>
              </w:rPr>
              <w:t>teman-teman</w:t>
            </w:r>
            <w:r w:rsidRPr="00735392">
              <w:rPr>
                <w:rFonts w:ascii="Arial" w:hAnsi="Arial" w:cs="Arial"/>
                <w:spacing w:val="72"/>
              </w:rPr>
              <w:t xml:space="preserve"> </w:t>
            </w:r>
            <w:r w:rsidRPr="00735392">
              <w:rPr>
                <w:rFonts w:ascii="Arial" w:hAnsi="Arial" w:cs="Arial"/>
              </w:rPr>
              <w:t>sukses,</w:t>
            </w:r>
            <w:r w:rsidRPr="00735392">
              <w:rPr>
                <w:rFonts w:ascii="Arial" w:hAnsi="Arial" w:cs="Arial"/>
                <w:spacing w:val="71"/>
              </w:rPr>
              <w:t xml:space="preserve"> </w:t>
            </w:r>
            <w:r w:rsidRPr="00735392">
              <w:rPr>
                <w:rFonts w:ascii="Arial" w:hAnsi="Arial" w:cs="Arial"/>
              </w:rPr>
              <w:t>saya</w:t>
            </w:r>
            <w:r w:rsidRPr="00735392">
              <w:rPr>
                <w:rFonts w:ascii="Arial" w:hAnsi="Arial" w:cs="Arial"/>
                <w:spacing w:val="74"/>
              </w:rPr>
              <w:t xml:space="preserve"> </w:t>
            </w:r>
            <w:r w:rsidRPr="00735392">
              <w:rPr>
                <w:rFonts w:ascii="Arial" w:hAnsi="Arial" w:cs="Arial"/>
                <w:spacing w:val="-2"/>
              </w:rPr>
              <w:t>sedih</w:t>
            </w:r>
            <w:r>
              <w:rPr>
                <w:rFonts w:ascii="Arial" w:hAnsi="Arial" w:cs="Arial"/>
              </w:rPr>
              <w:t xml:space="preserve"> </w:t>
            </w:r>
            <w:r w:rsidRPr="00735392">
              <w:rPr>
                <w:rFonts w:ascii="Arial" w:hAnsi="Arial" w:cs="Arial"/>
              </w:rPr>
              <w:t>dan</w:t>
            </w:r>
            <w:r w:rsidRPr="00735392">
              <w:rPr>
                <w:rFonts w:ascii="Arial" w:hAnsi="Arial" w:cs="Arial"/>
                <w:spacing w:val="1"/>
              </w:rPr>
              <w:t xml:space="preserve"> </w:t>
            </w:r>
            <w:r w:rsidRPr="00735392">
              <w:rPr>
                <w:rFonts w:ascii="Arial" w:hAnsi="Arial" w:cs="Arial"/>
                <w:spacing w:val="-2"/>
              </w:rPr>
              <w:t>marah</w:t>
            </w:r>
          </w:p>
        </w:tc>
        <w:tc>
          <w:tcPr>
            <w:tcW w:w="2075" w:type="dxa"/>
          </w:tcPr>
          <w:p w14:paraId="61272576" w14:textId="77777777" w:rsidR="00242B5A" w:rsidRPr="00735392" w:rsidRDefault="00242B5A" w:rsidP="00242B5A">
            <w:pPr>
              <w:pStyle w:val="TableParagraph"/>
              <w:spacing w:line="267" w:lineRule="exact"/>
              <w:ind w:left="14" w:right="8"/>
              <w:jc w:val="center"/>
              <w:rPr>
                <w:rFonts w:ascii="Arial" w:hAnsi="Arial" w:cs="Arial"/>
              </w:rPr>
            </w:pPr>
            <w:r w:rsidRPr="00093731">
              <w:rPr>
                <w:rFonts w:ascii="Arial" w:hAnsi="Arial" w:cs="Arial"/>
              </w:rPr>
              <w:t>Ok</w:t>
            </w:r>
          </w:p>
        </w:tc>
      </w:tr>
      <w:tr w:rsidR="00242B5A" w:rsidRPr="00735392" w14:paraId="4DDD6F1E" w14:textId="77777777" w:rsidTr="00BE3B27">
        <w:trPr>
          <w:trHeight w:val="553"/>
        </w:trPr>
        <w:tc>
          <w:tcPr>
            <w:tcW w:w="708" w:type="dxa"/>
          </w:tcPr>
          <w:p w14:paraId="489BADFC" w14:textId="77777777" w:rsidR="00242B5A" w:rsidRPr="00735392" w:rsidRDefault="00242B5A" w:rsidP="00242B5A">
            <w:pPr>
              <w:pStyle w:val="TableParagraph"/>
              <w:spacing w:line="271" w:lineRule="exact"/>
              <w:ind w:left="10" w:right="7"/>
              <w:jc w:val="center"/>
              <w:rPr>
                <w:rFonts w:ascii="Arial" w:hAnsi="Arial" w:cs="Arial"/>
              </w:rPr>
            </w:pPr>
            <w:r w:rsidRPr="00735392">
              <w:rPr>
                <w:rFonts w:ascii="Arial" w:hAnsi="Arial" w:cs="Arial"/>
                <w:spacing w:val="-10"/>
              </w:rPr>
              <w:lastRenderedPageBreak/>
              <w:t>8</w:t>
            </w:r>
          </w:p>
        </w:tc>
        <w:tc>
          <w:tcPr>
            <w:tcW w:w="3369" w:type="dxa"/>
          </w:tcPr>
          <w:p w14:paraId="176E6A53" w14:textId="77777777" w:rsidR="00242B5A" w:rsidRPr="00735392" w:rsidRDefault="00242B5A" w:rsidP="00242B5A">
            <w:pPr>
              <w:pStyle w:val="TableParagraph"/>
              <w:spacing w:line="271" w:lineRule="exact"/>
              <w:ind w:left="107"/>
              <w:jc w:val="center"/>
              <w:rPr>
                <w:rFonts w:ascii="Arial" w:hAnsi="Arial" w:cs="Arial"/>
              </w:rPr>
            </w:pPr>
            <w:r w:rsidRPr="00735392">
              <w:rPr>
                <w:rFonts w:ascii="Arial" w:hAnsi="Arial" w:cs="Arial"/>
              </w:rPr>
              <w:t>Saya</w:t>
            </w:r>
            <w:r w:rsidRPr="00735392">
              <w:rPr>
                <w:rFonts w:ascii="Arial" w:hAnsi="Arial" w:cs="Arial"/>
                <w:spacing w:val="23"/>
              </w:rPr>
              <w:t xml:space="preserve"> </w:t>
            </w:r>
            <w:r w:rsidRPr="00735392">
              <w:rPr>
                <w:rFonts w:ascii="Arial" w:hAnsi="Arial" w:cs="Arial"/>
              </w:rPr>
              <w:t>tidak</w:t>
            </w:r>
            <w:r w:rsidRPr="00735392">
              <w:rPr>
                <w:rFonts w:ascii="Arial" w:hAnsi="Arial" w:cs="Arial"/>
                <w:spacing w:val="19"/>
              </w:rPr>
              <w:t xml:space="preserve"> </w:t>
            </w:r>
            <w:r w:rsidRPr="00735392">
              <w:rPr>
                <w:rFonts w:ascii="Arial" w:hAnsi="Arial" w:cs="Arial"/>
              </w:rPr>
              <w:t>tahu</w:t>
            </w:r>
            <w:r w:rsidRPr="00735392">
              <w:rPr>
                <w:rFonts w:ascii="Arial" w:hAnsi="Arial" w:cs="Arial"/>
                <w:spacing w:val="18"/>
              </w:rPr>
              <w:t xml:space="preserve"> </w:t>
            </w:r>
            <w:r w:rsidRPr="00735392">
              <w:rPr>
                <w:rFonts w:ascii="Arial" w:hAnsi="Arial" w:cs="Arial"/>
              </w:rPr>
              <w:t>apa</w:t>
            </w:r>
            <w:r w:rsidRPr="00735392">
              <w:rPr>
                <w:rFonts w:ascii="Arial" w:hAnsi="Arial" w:cs="Arial"/>
                <w:spacing w:val="21"/>
              </w:rPr>
              <w:t xml:space="preserve"> </w:t>
            </w:r>
            <w:r w:rsidRPr="00735392">
              <w:rPr>
                <w:rFonts w:ascii="Arial" w:hAnsi="Arial" w:cs="Arial"/>
              </w:rPr>
              <w:t>yang</w:t>
            </w:r>
            <w:r w:rsidRPr="00735392">
              <w:rPr>
                <w:rFonts w:ascii="Arial" w:hAnsi="Arial" w:cs="Arial"/>
                <w:spacing w:val="18"/>
              </w:rPr>
              <w:t xml:space="preserve"> </w:t>
            </w:r>
            <w:r w:rsidRPr="00735392">
              <w:rPr>
                <w:rFonts w:ascii="Arial" w:hAnsi="Arial" w:cs="Arial"/>
              </w:rPr>
              <w:t>menjadi</w:t>
            </w:r>
            <w:r w:rsidRPr="00735392">
              <w:rPr>
                <w:rFonts w:ascii="Arial" w:hAnsi="Arial" w:cs="Arial"/>
                <w:spacing w:val="20"/>
              </w:rPr>
              <w:t xml:space="preserve"> </w:t>
            </w:r>
            <w:r w:rsidRPr="00735392">
              <w:rPr>
                <w:rFonts w:ascii="Arial" w:hAnsi="Arial" w:cs="Arial"/>
              </w:rPr>
              <w:t>tujuan</w:t>
            </w:r>
            <w:r w:rsidRPr="00735392">
              <w:rPr>
                <w:rFonts w:ascii="Arial" w:hAnsi="Arial" w:cs="Arial"/>
                <w:spacing w:val="19"/>
              </w:rPr>
              <w:t xml:space="preserve"> </w:t>
            </w:r>
            <w:r w:rsidRPr="00735392">
              <w:rPr>
                <w:rFonts w:ascii="Arial" w:hAnsi="Arial" w:cs="Arial"/>
                <w:spacing w:val="-2"/>
              </w:rPr>
              <w:t>hidup</w:t>
            </w:r>
          </w:p>
          <w:p w14:paraId="01F1BA76" w14:textId="77777777" w:rsidR="00242B5A" w:rsidRPr="00735392" w:rsidRDefault="00242B5A" w:rsidP="00242B5A">
            <w:pPr>
              <w:pStyle w:val="TableParagraph"/>
              <w:spacing w:line="263" w:lineRule="exact"/>
              <w:ind w:left="107"/>
              <w:jc w:val="center"/>
              <w:rPr>
                <w:rFonts w:ascii="Arial" w:hAnsi="Arial" w:cs="Arial"/>
              </w:rPr>
            </w:pPr>
            <w:r w:rsidRPr="00735392">
              <w:rPr>
                <w:rFonts w:ascii="Arial" w:hAnsi="Arial" w:cs="Arial"/>
                <w:spacing w:val="-4"/>
              </w:rPr>
              <w:t>saya</w:t>
            </w:r>
          </w:p>
        </w:tc>
        <w:tc>
          <w:tcPr>
            <w:tcW w:w="3685" w:type="dxa"/>
          </w:tcPr>
          <w:p w14:paraId="318AFF35" w14:textId="77777777" w:rsidR="00242B5A" w:rsidRPr="00735392" w:rsidRDefault="00242B5A" w:rsidP="00242B5A">
            <w:pPr>
              <w:pStyle w:val="TableParagraph"/>
              <w:spacing w:line="271" w:lineRule="exact"/>
              <w:ind w:left="107"/>
              <w:jc w:val="center"/>
              <w:rPr>
                <w:rFonts w:ascii="Arial" w:hAnsi="Arial" w:cs="Arial"/>
              </w:rPr>
            </w:pPr>
            <w:r w:rsidRPr="00735392">
              <w:rPr>
                <w:rFonts w:ascii="Arial" w:hAnsi="Arial" w:cs="Arial"/>
              </w:rPr>
              <w:t>Saya</w:t>
            </w:r>
            <w:r w:rsidRPr="00735392">
              <w:rPr>
                <w:rFonts w:ascii="Arial" w:hAnsi="Arial" w:cs="Arial"/>
                <w:spacing w:val="23"/>
              </w:rPr>
              <w:t xml:space="preserve"> </w:t>
            </w:r>
            <w:r w:rsidRPr="00735392">
              <w:rPr>
                <w:rFonts w:ascii="Arial" w:hAnsi="Arial" w:cs="Arial"/>
              </w:rPr>
              <w:t>tidak</w:t>
            </w:r>
            <w:r w:rsidRPr="00735392">
              <w:rPr>
                <w:rFonts w:ascii="Arial" w:hAnsi="Arial" w:cs="Arial"/>
                <w:spacing w:val="19"/>
              </w:rPr>
              <w:t xml:space="preserve"> </w:t>
            </w:r>
            <w:r w:rsidRPr="00735392">
              <w:rPr>
                <w:rFonts w:ascii="Arial" w:hAnsi="Arial" w:cs="Arial"/>
              </w:rPr>
              <w:t>tahu</w:t>
            </w:r>
            <w:r w:rsidRPr="00735392">
              <w:rPr>
                <w:rFonts w:ascii="Arial" w:hAnsi="Arial" w:cs="Arial"/>
                <w:spacing w:val="18"/>
              </w:rPr>
              <w:t xml:space="preserve"> </w:t>
            </w:r>
            <w:r w:rsidRPr="00735392">
              <w:rPr>
                <w:rFonts w:ascii="Arial" w:hAnsi="Arial" w:cs="Arial"/>
              </w:rPr>
              <w:t>apa</w:t>
            </w:r>
            <w:r w:rsidRPr="00735392">
              <w:rPr>
                <w:rFonts w:ascii="Arial" w:hAnsi="Arial" w:cs="Arial"/>
                <w:spacing w:val="21"/>
              </w:rPr>
              <w:t xml:space="preserve"> </w:t>
            </w:r>
            <w:r w:rsidRPr="00735392">
              <w:rPr>
                <w:rFonts w:ascii="Arial" w:hAnsi="Arial" w:cs="Arial"/>
              </w:rPr>
              <w:t>yang</w:t>
            </w:r>
            <w:r w:rsidRPr="00735392">
              <w:rPr>
                <w:rFonts w:ascii="Arial" w:hAnsi="Arial" w:cs="Arial"/>
                <w:spacing w:val="18"/>
              </w:rPr>
              <w:t xml:space="preserve"> </w:t>
            </w:r>
            <w:r w:rsidRPr="00735392">
              <w:rPr>
                <w:rFonts w:ascii="Arial" w:hAnsi="Arial" w:cs="Arial"/>
              </w:rPr>
              <w:t>menjadi</w:t>
            </w:r>
            <w:r w:rsidRPr="00735392">
              <w:rPr>
                <w:rFonts w:ascii="Arial" w:hAnsi="Arial" w:cs="Arial"/>
                <w:spacing w:val="20"/>
              </w:rPr>
              <w:t xml:space="preserve"> </w:t>
            </w:r>
            <w:r w:rsidRPr="00735392">
              <w:rPr>
                <w:rFonts w:ascii="Arial" w:hAnsi="Arial" w:cs="Arial"/>
              </w:rPr>
              <w:t>tujuan</w:t>
            </w:r>
            <w:r w:rsidRPr="00735392">
              <w:rPr>
                <w:rFonts w:ascii="Arial" w:hAnsi="Arial" w:cs="Arial"/>
                <w:spacing w:val="19"/>
              </w:rPr>
              <w:t xml:space="preserve"> </w:t>
            </w:r>
            <w:r w:rsidRPr="00735392">
              <w:rPr>
                <w:rFonts w:ascii="Arial" w:hAnsi="Arial" w:cs="Arial"/>
                <w:spacing w:val="-2"/>
              </w:rPr>
              <w:t>hidup</w:t>
            </w:r>
            <w:r>
              <w:rPr>
                <w:rFonts w:ascii="Arial" w:hAnsi="Arial" w:cs="Arial"/>
              </w:rPr>
              <w:t xml:space="preserve"> </w:t>
            </w:r>
            <w:r w:rsidRPr="00735392">
              <w:rPr>
                <w:rFonts w:ascii="Arial" w:hAnsi="Arial" w:cs="Arial"/>
                <w:spacing w:val="-4"/>
              </w:rPr>
              <w:t>saya</w:t>
            </w:r>
          </w:p>
        </w:tc>
        <w:tc>
          <w:tcPr>
            <w:tcW w:w="2075" w:type="dxa"/>
          </w:tcPr>
          <w:p w14:paraId="3C6D72E4" w14:textId="77777777" w:rsidR="00242B5A" w:rsidRPr="00735392" w:rsidRDefault="00242B5A" w:rsidP="00242B5A">
            <w:pPr>
              <w:pStyle w:val="TableParagraph"/>
              <w:spacing w:line="271" w:lineRule="exact"/>
              <w:ind w:left="14" w:right="8"/>
              <w:jc w:val="center"/>
              <w:rPr>
                <w:rFonts w:ascii="Arial" w:hAnsi="Arial" w:cs="Arial"/>
              </w:rPr>
            </w:pPr>
            <w:r w:rsidRPr="00093731">
              <w:rPr>
                <w:rFonts w:ascii="Arial" w:hAnsi="Arial" w:cs="Arial"/>
              </w:rPr>
              <w:t>Ok</w:t>
            </w:r>
          </w:p>
        </w:tc>
      </w:tr>
      <w:tr w:rsidR="00242B5A" w:rsidRPr="00735392" w14:paraId="323E1BA7" w14:textId="77777777" w:rsidTr="00BE3B27">
        <w:trPr>
          <w:trHeight w:val="550"/>
        </w:trPr>
        <w:tc>
          <w:tcPr>
            <w:tcW w:w="708" w:type="dxa"/>
          </w:tcPr>
          <w:p w14:paraId="42FCA704" w14:textId="77777777" w:rsidR="00242B5A" w:rsidRPr="00735392" w:rsidRDefault="00242B5A" w:rsidP="00242B5A">
            <w:pPr>
              <w:pStyle w:val="TableParagraph"/>
              <w:spacing w:line="267" w:lineRule="exact"/>
              <w:ind w:left="10" w:right="7"/>
              <w:jc w:val="center"/>
              <w:rPr>
                <w:rFonts w:ascii="Arial" w:hAnsi="Arial" w:cs="Arial"/>
              </w:rPr>
            </w:pPr>
            <w:r w:rsidRPr="00735392">
              <w:rPr>
                <w:rFonts w:ascii="Arial" w:hAnsi="Arial" w:cs="Arial"/>
                <w:spacing w:val="-10"/>
              </w:rPr>
              <w:t>9</w:t>
            </w:r>
          </w:p>
        </w:tc>
        <w:tc>
          <w:tcPr>
            <w:tcW w:w="3369" w:type="dxa"/>
          </w:tcPr>
          <w:p w14:paraId="71A02B7A"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Saat</w:t>
            </w:r>
            <w:r w:rsidRPr="00735392">
              <w:rPr>
                <w:rFonts w:ascii="Arial" w:hAnsi="Arial" w:cs="Arial"/>
                <w:spacing w:val="29"/>
              </w:rPr>
              <w:t xml:space="preserve"> </w:t>
            </w:r>
            <w:r w:rsidRPr="00735392">
              <w:rPr>
                <w:rFonts w:ascii="Arial" w:hAnsi="Arial" w:cs="Arial"/>
              </w:rPr>
              <w:t>teman</w:t>
            </w:r>
            <w:r w:rsidRPr="00735392">
              <w:rPr>
                <w:rFonts w:ascii="Arial" w:hAnsi="Arial" w:cs="Arial"/>
                <w:spacing w:val="29"/>
              </w:rPr>
              <w:t xml:space="preserve"> </w:t>
            </w:r>
            <w:r w:rsidRPr="00735392">
              <w:rPr>
                <w:rFonts w:ascii="Arial" w:hAnsi="Arial" w:cs="Arial"/>
              </w:rPr>
              <w:t>ingin</w:t>
            </w:r>
            <w:r w:rsidRPr="00735392">
              <w:rPr>
                <w:rFonts w:ascii="Arial" w:hAnsi="Arial" w:cs="Arial"/>
                <w:spacing w:val="28"/>
              </w:rPr>
              <w:t xml:space="preserve"> </w:t>
            </w:r>
            <w:r w:rsidRPr="00735392">
              <w:rPr>
                <w:rFonts w:ascii="Arial" w:hAnsi="Arial" w:cs="Arial"/>
              </w:rPr>
              <w:t>bercerita,</w:t>
            </w:r>
            <w:r w:rsidRPr="00735392">
              <w:rPr>
                <w:rFonts w:ascii="Arial" w:hAnsi="Arial" w:cs="Arial"/>
                <w:spacing w:val="29"/>
              </w:rPr>
              <w:t xml:space="preserve"> </w:t>
            </w:r>
            <w:r w:rsidRPr="00735392">
              <w:rPr>
                <w:rFonts w:ascii="Arial" w:hAnsi="Arial" w:cs="Arial"/>
              </w:rPr>
              <w:t>saya</w:t>
            </w:r>
            <w:r w:rsidRPr="00735392">
              <w:rPr>
                <w:rFonts w:ascii="Arial" w:hAnsi="Arial" w:cs="Arial"/>
                <w:spacing w:val="29"/>
              </w:rPr>
              <w:t xml:space="preserve"> </w:t>
            </w:r>
            <w:r w:rsidRPr="00735392">
              <w:rPr>
                <w:rFonts w:ascii="Arial" w:hAnsi="Arial" w:cs="Arial"/>
              </w:rPr>
              <w:t>tidak</w:t>
            </w:r>
            <w:r w:rsidRPr="00735392">
              <w:rPr>
                <w:rFonts w:ascii="Arial" w:hAnsi="Arial" w:cs="Arial"/>
                <w:spacing w:val="29"/>
              </w:rPr>
              <w:t xml:space="preserve"> </w:t>
            </w:r>
            <w:r w:rsidRPr="00735392">
              <w:rPr>
                <w:rFonts w:ascii="Arial" w:hAnsi="Arial" w:cs="Arial"/>
                <w:spacing w:val="-2"/>
              </w:rPr>
              <w:t>bersedia</w:t>
            </w:r>
          </w:p>
          <w:p w14:paraId="28B0DE29" w14:textId="77777777" w:rsidR="00242B5A" w:rsidRPr="00735392" w:rsidRDefault="00242B5A" w:rsidP="00242B5A">
            <w:pPr>
              <w:pStyle w:val="TableParagraph"/>
              <w:spacing w:line="263" w:lineRule="exact"/>
              <w:ind w:left="107"/>
              <w:jc w:val="center"/>
              <w:rPr>
                <w:rFonts w:ascii="Arial" w:hAnsi="Arial" w:cs="Arial"/>
              </w:rPr>
            </w:pPr>
            <w:r w:rsidRPr="00735392">
              <w:rPr>
                <w:rFonts w:ascii="Arial" w:hAnsi="Arial" w:cs="Arial"/>
                <w:spacing w:val="-2"/>
              </w:rPr>
              <w:t>mendengarkan</w:t>
            </w:r>
          </w:p>
        </w:tc>
        <w:tc>
          <w:tcPr>
            <w:tcW w:w="3685" w:type="dxa"/>
          </w:tcPr>
          <w:p w14:paraId="244781AB"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Saat</w:t>
            </w:r>
            <w:r w:rsidRPr="00735392">
              <w:rPr>
                <w:rFonts w:ascii="Arial" w:hAnsi="Arial" w:cs="Arial"/>
                <w:spacing w:val="29"/>
              </w:rPr>
              <w:t xml:space="preserve"> </w:t>
            </w:r>
            <w:r w:rsidRPr="00735392">
              <w:rPr>
                <w:rFonts w:ascii="Arial" w:hAnsi="Arial" w:cs="Arial"/>
              </w:rPr>
              <w:t>teman</w:t>
            </w:r>
            <w:r w:rsidRPr="00735392">
              <w:rPr>
                <w:rFonts w:ascii="Arial" w:hAnsi="Arial" w:cs="Arial"/>
                <w:spacing w:val="29"/>
              </w:rPr>
              <w:t xml:space="preserve"> </w:t>
            </w:r>
            <w:r w:rsidRPr="00735392">
              <w:rPr>
                <w:rFonts w:ascii="Arial" w:hAnsi="Arial" w:cs="Arial"/>
              </w:rPr>
              <w:t>ingin</w:t>
            </w:r>
            <w:r w:rsidRPr="00735392">
              <w:rPr>
                <w:rFonts w:ascii="Arial" w:hAnsi="Arial" w:cs="Arial"/>
                <w:spacing w:val="28"/>
              </w:rPr>
              <w:t xml:space="preserve"> </w:t>
            </w:r>
            <w:r w:rsidRPr="00735392">
              <w:rPr>
                <w:rFonts w:ascii="Arial" w:hAnsi="Arial" w:cs="Arial"/>
              </w:rPr>
              <w:t>bercerita,</w:t>
            </w:r>
            <w:r w:rsidRPr="00735392">
              <w:rPr>
                <w:rFonts w:ascii="Arial" w:hAnsi="Arial" w:cs="Arial"/>
                <w:spacing w:val="29"/>
              </w:rPr>
              <w:t xml:space="preserve"> </w:t>
            </w:r>
            <w:r w:rsidRPr="00735392">
              <w:rPr>
                <w:rFonts w:ascii="Arial" w:hAnsi="Arial" w:cs="Arial"/>
              </w:rPr>
              <w:t>saya</w:t>
            </w:r>
            <w:r w:rsidRPr="00735392">
              <w:rPr>
                <w:rFonts w:ascii="Arial" w:hAnsi="Arial" w:cs="Arial"/>
                <w:spacing w:val="29"/>
              </w:rPr>
              <w:t xml:space="preserve"> </w:t>
            </w:r>
            <w:r w:rsidRPr="00735392">
              <w:rPr>
                <w:rFonts w:ascii="Arial" w:hAnsi="Arial" w:cs="Arial"/>
              </w:rPr>
              <w:t>tidak</w:t>
            </w:r>
            <w:r w:rsidRPr="00735392">
              <w:rPr>
                <w:rFonts w:ascii="Arial" w:hAnsi="Arial" w:cs="Arial"/>
                <w:spacing w:val="29"/>
              </w:rPr>
              <w:t xml:space="preserve"> </w:t>
            </w:r>
            <w:r w:rsidRPr="00735392">
              <w:rPr>
                <w:rFonts w:ascii="Arial" w:hAnsi="Arial" w:cs="Arial"/>
                <w:spacing w:val="-2"/>
              </w:rPr>
              <w:t>bersedia</w:t>
            </w:r>
            <w:r>
              <w:rPr>
                <w:rFonts w:ascii="Arial" w:hAnsi="Arial" w:cs="Arial"/>
              </w:rPr>
              <w:t xml:space="preserve"> </w:t>
            </w:r>
            <w:r w:rsidRPr="00735392">
              <w:rPr>
                <w:rFonts w:ascii="Arial" w:hAnsi="Arial" w:cs="Arial"/>
                <w:spacing w:val="-2"/>
              </w:rPr>
              <w:t>mendengarkan</w:t>
            </w:r>
          </w:p>
        </w:tc>
        <w:tc>
          <w:tcPr>
            <w:tcW w:w="2075" w:type="dxa"/>
          </w:tcPr>
          <w:p w14:paraId="66464E7E" w14:textId="77777777" w:rsidR="00242B5A" w:rsidRPr="00735392" w:rsidRDefault="00242B5A" w:rsidP="00242B5A">
            <w:pPr>
              <w:pStyle w:val="TableParagraph"/>
              <w:spacing w:line="267" w:lineRule="exact"/>
              <w:ind w:left="14" w:right="8"/>
              <w:jc w:val="center"/>
              <w:rPr>
                <w:rFonts w:ascii="Arial" w:hAnsi="Arial" w:cs="Arial"/>
              </w:rPr>
            </w:pPr>
            <w:r w:rsidRPr="00093731">
              <w:rPr>
                <w:rFonts w:ascii="Arial" w:hAnsi="Arial" w:cs="Arial"/>
              </w:rPr>
              <w:t>Ok</w:t>
            </w:r>
          </w:p>
        </w:tc>
      </w:tr>
      <w:tr w:rsidR="00242B5A" w:rsidRPr="00735392" w14:paraId="30FE94D1" w14:textId="77777777" w:rsidTr="00BE3B27">
        <w:trPr>
          <w:trHeight w:val="554"/>
        </w:trPr>
        <w:tc>
          <w:tcPr>
            <w:tcW w:w="708" w:type="dxa"/>
          </w:tcPr>
          <w:p w14:paraId="13B7B461" w14:textId="77777777" w:rsidR="00242B5A" w:rsidRPr="00735392" w:rsidRDefault="00242B5A" w:rsidP="00242B5A">
            <w:pPr>
              <w:pStyle w:val="TableParagraph"/>
              <w:spacing w:line="271" w:lineRule="exact"/>
              <w:ind w:left="10" w:right="6"/>
              <w:jc w:val="center"/>
              <w:rPr>
                <w:rFonts w:ascii="Arial" w:hAnsi="Arial" w:cs="Arial"/>
              </w:rPr>
            </w:pPr>
            <w:r w:rsidRPr="00735392">
              <w:rPr>
                <w:rFonts w:ascii="Arial" w:hAnsi="Arial" w:cs="Arial"/>
                <w:spacing w:val="-5"/>
              </w:rPr>
              <w:t>10</w:t>
            </w:r>
          </w:p>
        </w:tc>
        <w:tc>
          <w:tcPr>
            <w:tcW w:w="3369" w:type="dxa"/>
          </w:tcPr>
          <w:p w14:paraId="098FB77F" w14:textId="77777777" w:rsidR="00242B5A" w:rsidRPr="00735392" w:rsidRDefault="00242B5A" w:rsidP="00242B5A">
            <w:pPr>
              <w:pStyle w:val="TableParagraph"/>
              <w:tabs>
                <w:tab w:val="left" w:pos="838"/>
                <w:tab w:val="left" w:pos="1770"/>
                <w:tab w:val="left" w:pos="2751"/>
                <w:tab w:val="left" w:pos="3670"/>
                <w:tab w:val="left" w:pos="4310"/>
              </w:tabs>
              <w:spacing w:line="271" w:lineRule="exact"/>
              <w:ind w:left="107"/>
              <w:jc w:val="center"/>
              <w:rPr>
                <w:rFonts w:ascii="Arial" w:hAnsi="Arial" w:cs="Arial"/>
              </w:rPr>
            </w:pPr>
            <w:r w:rsidRPr="00735392">
              <w:rPr>
                <w:rFonts w:ascii="Arial" w:hAnsi="Arial" w:cs="Arial"/>
                <w:spacing w:val="-4"/>
              </w:rPr>
              <w:t>Saya</w:t>
            </w:r>
            <w:r w:rsidRPr="00735392">
              <w:rPr>
                <w:rFonts w:ascii="Arial" w:hAnsi="Arial" w:cs="Arial"/>
              </w:rPr>
              <w:tab/>
            </w:r>
            <w:r w:rsidRPr="00735392">
              <w:rPr>
                <w:rFonts w:ascii="Arial" w:hAnsi="Arial" w:cs="Arial"/>
                <w:spacing w:val="-2"/>
              </w:rPr>
              <w:t>senang</w:t>
            </w:r>
            <w:r w:rsidRPr="00735392">
              <w:rPr>
                <w:rFonts w:ascii="Arial" w:hAnsi="Arial" w:cs="Arial"/>
              </w:rPr>
              <w:tab/>
            </w:r>
            <w:r w:rsidRPr="00735392">
              <w:rPr>
                <w:rFonts w:ascii="Arial" w:hAnsi="Arial" w:cs="Arial"/>
                <w:spacing w:val="-2"/>
              </w:rPr>
              <w:t>bekerj</w:t>
            </w:r>
            <w:r>
              <w:rPr>
                <w:rFonts w:ascii="Arial" w:hAnsi="Arial" w:cs="Arial"/>
                <w:spacing w:val="-2"/>
              </w:rPr>
              <w:t xml:space="preserve">a </w:t>
            </w:r>
            <w:r w:rsidRPr="00735392">
              <w:rPr>
                <w:rFonts w:ascii="Arial" w:hAnsi="Arial" w:cs="Arial"/>
                <w:spacing w:val="-2"/>
              </w:rPr>
              <w:t>sendiri</w:t>
            </w:r>
            <w:r>
              <w:rPr>
                <w:rFonts w:ascii="Arial" w:hAnsi="Arial" w:cs="Arial"/>
              </w:rPr>
              <w:t xml:space="preserve"> </w:t>
            </w:r>
            <w:r w:rsidRPr="00735392">
              <w:rPr>
                <w:rFonts w:ascii="Arial" w:hAnsi="Arial" w:cs="Arial"/>
                <w:spacing w:val="-4"/>
              </w:rPr>
              <w:t>dari</w:t>
            </w:r>
            <w:r>
              <w:rPr>
                <w:rFonts w:ascii="Arial" w:hAnsi="Arial" w:cs="Arial"/>
              </w:rPr>
              <w:t xml:space="preserve"> </w:t>
            </w:r>
            <w:r w:rsidRPr="00735392">
              <w:rPr>
                <w:rFonts w:ascii="Arial" w:hAnsi="Arial" w:cs="Arial"/>
                <w:spacing w:val="-4"/>
              </w:rPr>
              <w:t>pada</w:t>
            </w:r>
            <w:r>
              <w:rPr>
                <w:rFonts w:ascii="Arial" w:hAnsi="Arial" w:cs="Arial"/>
              </w:rPr>
              <w:t xml:space="preserve"> </w:t>
            </w:r>
            <w:r w:rsidRPr="00735392">
              <w:rPr>
                <w:rFonts w:ascii="Arial" w:hAnsi="Arial" w:cs="Arial"/>
                <w:spacing w:val="-2"/>
              </w:rPr>
              <w:t>berkelompok</w:t>
            </w:r>
          </w:p>
        </w:tc>
        <w:tc>
          <w:tcPr>
            <w:tcW w:w="3685" w:type="dxa"/>
          </w:tcPr>
          <w:p w14:paraId="697F36D6" w14:textId="77777777" w:rsidR="00242B5A" w:rsidRPr="00735392" w:rsidRDefault="00242B5A" w:rsidP="00242B5A">
            <w:pPr>
              <w:pStyle w:val="TableParagraph"/>
              <w:tabs>
                <w:tab w:val="left" w:pos="838"/>
                <w:tab w:val="left" w:pos="1770"/>
                <w:tab w:val="left" w:pos="2751"/>
                <w:tab w:val="left" w:pos="3670"/>
                <w:tab w:val="left" w:pos="4310"/>
              </w:tabs>
              <w:spacing w:line="271" w:lineRule="exact"/>
              <w:ind w:left="107"/>
              <w:jc w:val="center"/>
              <w:rPr>
                <w:rFonts w:ascii="Arial" w:hAnsi="Arial" w:cs="Arial"/>
              </w:rPr>
            </w:pPr>
            <w:r w:rsidRPr="00735392">
              <w:rPr>
                <w:rFonts w:ascii="Arial" w:hAnsi="Arial" w:cs="Arial"/>
                <w:spacing w:val="-4"/>
              </w:rPr>
              <w:t>Saya</w:t>
            </w:r>
            <w:r w:rsidRPr="00735392">
              <w:rPr>
                <w:rFonts w:ascii="Arial" w:hAnsi="Arial" w:cs="Arial"/>
              </w:rPr>
              <w:tab/>
            </w:r>
            <w:r w:rsidRPr="00735392">
              <w:rPr>
                <w:rFonts w:ascii="Arial" w:hAnsi="Arial" w:cs="Arial"/>
                <w:spacing w:val="-2"/>
              </w:rPr>
              <w:t>senang</w:t>
            </w:r>
            <w:r w:rsidRPr="00735392">
              <w:rPr>
                <w:rFonts w:ascii="Arial" w:hAnsi="Arial" w:cs="Arial"/>
              </w:rPr>
              <w:tab/>
            </w:r>
            <w:r w:rsidRPr="00735392">
              <w:rPr>
                <w:rFonts w:ascii="Arial" w:hAnsi="Arial" w:cs="Arial"/>
                <w:spacing w:val="-2"/>
              </w:rPr>
              <w:t>bekerja</w:t>
            </w:r>
            <w:r w:rsidRPr="00735392">
              <w:rPr>
                <w:rFonts w:ascii="Arial" w:hAnsi="Arial" w:cs="Arial"/>
              </w:rPr>
              <w:tab/>
            </w:r>
            <w:r w:rsidRPr="00735392">
              <w:rPr>
                <w:rFonts w:ascii="Arial" w:hAnsi="Arial" w:cs="Arial"/>
                <w:spacing w:val="-2"/>
              </w:rPr>
              <w:t>sendir</w:t>
            </w:r>
            <w:r>
              <w:rPr>
                <w:rFonts w:ascii="Arial" w:hAnsi="Arial" w:cs="Arial"/>
                <w:spacing w:val="-2"/>
              </w:rPr>
              <w:t xml:space="preserve">i </w:t>
            </w:r>
            <w:r w:rsidRPr="00735392">
              <w:rPr>
                <w:rFonts w:ascii="Arial" w:hAnsi="Arial" w:cs="Arial"/>
                <w:spacing w:val="-4"/>
              </w:rPr>
              <w:t>dari</w:t>
            </w:r>
            <w:r>
              <w:rPr>
                <w:rFonts w:ascii="Arial" w:hAnsi="Arial" w:cs="Arial"/>
              </w:rPr>
              <w:t xml:space="preserve"> </w:t>
            </w:r>
            <w:r w:rsidRPr="00735392">
              <w:rPr>
                <w:rFonts w:ascii="Arial" w:hAnsi="Arial" w:cs="Arial"/>
                <w:spacing w:val="-4"/>
              </w:rPr>
              <w:t>pada</w:t>
            </w:r>
            <w:r>
              <w:rPr>
                <w:rFonts w:ascii="Arial" w:hAnsi="Arial" w:cs="Arial"/>
              </w:rPr>
              <w:t xml:space="preserve"> </w:t>
            </w:r>
            <w:r w:rsidRPr="00735392">
              <w:rPr>
                <w:rFonts w:ascii="Arial" w:hAnsi="Arial" w:cs="Arial"/>
                <w:spacing w:val="-2"/>
              </w:rPr>
              <w:t>berkelompok</w:t>
            </w:r>
          </w:p>
        </w:tc>
        <w:tc>
          <w:tcPr>
            <w:tcW w:w="2075" w:type="dxa"/>
          </w:tcPr>
          <w:p w14:paraId="50679651" w14:textId="77777777" w:rsidR="00242B5A" w:rsidRPr="00735392" w:rsidRDefault="00242B5A" w:rsidP="00242B5A">
            <w:pPr>
              <w:pStyle w:val="TableParagraph"/>
              <w:spacing w:line="271" w:lineRule="exact"/>
              <w:ind w:left="14" w:right="8"/>
              <w:jc w:val="center"/>
              <w:rPr>
                <w:rFonts w:ascii="Arial" w:hAnsi="Arial" w:cs="Arial"/>
              </w:rPr>
            </w:pPr>
            <w:r w:rsidRPr="00093731">
              <w:rPr>
                <w:rFonts w:ascii="Arial" w:hAnsi="Arial" w:cs="Arial"/>
              </w:rPr>
              <w:t>Ok</w:t>
            </w:r>
          </w:p>
        </w:tc>
      </w:tr>
      <w:tr w:rsidR="00242B5A" w:rsidRPr="00735392" w14:paraId="65CC468E" w14:textId="77777777" w:rsidTr="00BE3B27">
        <w:trPr>
          <w:trHeight w:val="550"/>
        </w:trPr>
        <w:tc>
          <w:tcPr>
            <w:tcW w:w="708" w:type="dxa"/>
          </w:tcPr>
          <w:p w14:paraId="319FE547" w14:textId="77777777" w:rsidR="00242B5A" w:rsidRPr="00735392" w:rsidRDefault="00242B5A" w:rsidP="00242B5A">
            <w:pPr>
              <w:pStyle w:val="TableParagraph"/>
              <w:spacing w:line="267" w:lineRule="exact"/>
              <w:ind w:left="10" w:right="6"/>
              <w:jc w:val="center"/>
              <w:rPr>
                <w:rFonts w:ascii="Arial" w:hAnsi="Arial" w:cs="Arial"/>
              </w:rPr>
            </w:pPr>
            <w:r w:rsidRPr="00735392">
              <w:rPr>
                <w:rFonts w:ascii="Arial" w:hAnsi="Arial" w:cs="Arial"/>
                <w:spacing w:val="-5"/>
              </w:rPr>
              <w:t>11</w:t>
            </w:r>
          </w:p>
        </w:tc>
        <w:tc>
          <w:tcPr>
            <w:tcW w:w="3369" w:type="dxa"/>
          </w:tcPr>
          <w:p w14:paraId="5E2B95FB"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Saya</w:t>
            </w:r>
            <w:r w:rsidRPr="00735392">
              <w:rPr>
                <w:rFonts w:ascii="Arial" w:hAnsi="Arial" w:cs="Arial"/>
                <w:spacing w:val="46"/>
              </w:rPr>
              <w:t xml:space="preserve"> </w:t>
            </w:r>
            <w:r w:rsidRPr="00735392">
              <w:rPr>
                <w:rFonts w:ascii="Arial" w:hAnsi="Arial" w:cs="Arial"/>
              </w:rPr>
              <w:t>menerima</w:t>
            </w:r>
            <w:r w:rsidRPr="00735392">
              <w:rPr>
                <w:rFonts w:ascii="Arial" w:hAnsi="Arial" w:cs="Arial"/>
                <w:spacing w:val="46"/>
              </w:rPr>
              <w:t xml:space="preserve"> </w:t>
            </w:r>
            <w:r w:rsidRPr="00735392">
              <w:rPr>
                <w:rFonts w:ascii="Arial" w:hAnsi="Arial" w:cs="Arial"/>
              </w:rPr>
              <w:t>apa</w:t>
            </w:r>
            <w:r w:rsidRPr="00735392">
              <w:rPr>
                <w:rFonts w:ascii="Arial" w:hAnsi="Arial" w:cs="Arial"/>
                <w:spacing w:val="46"/>
              </w:rPr>
              <w:t xml:space="preserve"> </w:t>
            </w:r>
            <w:r w:rsidRPr="00735392">
              <w:rPr>
                <w:rFonts w:ascii="Arial" w:hAnsi="Arial" w:cs="Arial"/>
              </w:rPr>
              <w:t>yang</w:t>
            </w:r>
            <w:r w:rsidRPr="00735392">
              <w:rPr>
                <w:rFonts w:ascii="Arial" w:hAnsi="Arial" w:cs="Arial"/>
                <w:spacing w:val="41"/>
              </w:rPr>
              <w:t xml:space="preserve"> </w:t>
            </w:r>
            <w:r w:rsidRPr="00735392">
              <w:rPr>
                <w:rFonts w:ascii="Arial" w:hAnsi="Arial" w:cs="Arial"/>
              </w:rPr>
              <w:t>menjadi</w:t>
            </w:r>
            <w:r w:rsidRPr="00735392">
              <w:rPr>
                <w:rFonts w:ascii="Arial" w:hAnsi="Arial" w:cs="Arial"/>
                <w:spacing w:val="46"/>
              </w:rPr>
              <w:t xml:space="preserve"> </w:t>
            </w:r>
            <w:r w:rsidRPr="00735392">
              <w:rPr>
                <w:rFonts w:ascii="Arial" w:hAnsi="Arial" w:cs="Arial"/>
                <w:spacing w:val="-2"/>
              </w:rPr>
              <w:t>kekurangan</w:t>
            </w:r>
          </w:p>
          <w:p w14:paraId="49259912" w14:textId="77777777" w:rsidR="00242B5A" w:rsidRPr="00735392" w:rsidRDefault="00242B5A" w:rsidP="00242B5A">
            <w:pPr>
              <w:pStyle w:val="TableParagraph"/>
              <w:spacing w:line="263" w:lineRule="exact"/>
              <w:ind w:left="107"/>
              <w:jc w:val="center"/>
              <w:rPr>
                <w:rFonts w:ascii="Arial" w:hAnsi="Arial" w:cs="Arial"/>
              </w:rPr>
            </w:pPr>
            <w:r w:rsidRPr="00735392">
              <w:rPr>
                <w:rFonts w:ascii="Arial" w:hAnsi="Arial" w:cs="Arial"/>
              </w:rPr>
              <w:t>diri</w:t>
            </w:r>
            <w:r w:rsidRPr="00735392">
              <w:rPr>
                <w:rFonts w:ascii="Arial" w:hAnsi="Arial" w:cs="Arial"/>
                <w:spacing w:val="-5"/>
              </w:rPr>
              <w:t xml:space="preserve"> </w:t>
            </w:r>
            <w:r w:rsidRPr="00735392">
              <w:rPr>
                <w:rFonts w:ascii="Arial" w:hAnsi="Arial" w:cs="Arial"/>
              </w:rPr>
              <w:t>saya</w:t>
            </w:r>
            <w:r w:rsidRPr="00735392">
              <w:rPr>
                <w:rFonts w:ascii="Arial" w:hAnsi="Arial" w:cs="Arial"/>
                <w:spacing w:val="-2"/>
              </w:rPr>
              <w:t xml:space="preserve"> </w:t>
            </w:r>
            <w:r w:rsidRPr="00735392">
              <w:rPr>
                <w:rFonts w:ascii="Arial" w:hAnsi="Arial" w:cs="Arial"/>
              </w:rPr>
              <w:t>dengan</w:t>
            </w:r>
            <w:r w:rsidRPr="00735392">
              <w:rPr>
                <w:rFonts w:ascii="Arial" w:hAnsi="Arial" w:cs="Arial"/>
                <w:spacing w:val="-2"/>
              </w:rPr>
              <w:t xml:space="preserve"> ikhlas</w:t>
            </w:r>
          </w:p>
        </w:tc>
        <w:tc>
          <w:tcPr>
            <w:tcW w:w="3685" w:type="dxa"/>
          </w:tcPr>
          <w:p w14:paraId="426E2E0B"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Saya</w:t>
            </w:r>
            <w:r w:rsidRPr="00735392">
              <w:rPr>
                <w:rFonts w:ascii="Arial" w:hAnsi="Arial" w:cs="Arial"/>
                <w:spacing w:val="46"/>
              </w:rPr>
              <w:t xml:space="preserve"> </w:t>
            </w:r>
            <w:r w:rsidRPr="00735392">
              <w:rPr>
                <w:rFonts w:ascii="Arial" w:hAnsi="Arial" w:cs="Arial"/>
              </w:rPr>
              <w:t>menerima</w:t>
            </w:r>
            <w:r w:rsidRPr="00735392">
              <w:rPr>
                <w:rFonts w:ascii="Arial" w:hAnsi="Arial" w:cs="Arial"/>
                <w:spacing w:val="46"/>
              </w:rPr>
              <w:t xml:space="preserve"> </w:t>
            </w:r>
            <w:r w:rsidRPr="00735392">
              <w:rPr>
                <w:rFonts w:ascii="Arial" w:hAnsi="Arial" w:cs="Arial"/>
              </w:rPr>
              <w:t>apa</w:t>
            </w:r>
            <w:r w:rsidRPr="00735392">
              <w:rPr>
                <w:rFonts w:ascii="Arial" w:hAnsi="Arial" w:cs="Arial"/>
                <w:spacing w:val="46"/>
              </w:rPr>
              <w:t xml:space="preserve"> </w:t>
            </w:r>
            <w:r w:rsidRPr="00735392">
              <w:rPr>
                <w:rFonts w:ascii="Arial" w:hAnsi="Arial" w:cs="Arial"/>
              </w:rPr>
              <w:t>yang</w:t>
            </w:r>
            <w:r w:rsidRPr="00735392">
              <w:rPr>
                <w:rFonts w:ascii="Arial" w:hAnsi="Arial" w:cs="Arial"/>
                <w:spacing w:val="41"/>
              </w:rPr>
              <w:t xml:space="preserve"> </w:t>
            </w:r>
            <w:r w:rsidRPr="00735392">
              <w:rPr>
                <w:rFonts w:ascii="Arial" w:hAnsi="Arial" w:cs="Arial"/>
              </w:rPr>
              <w:t>menjadi</w:t>
            </w:r>
            <w:r w:rsidRPr="00735392">
              <w:rPr>
                <w:rFonts w:ascii="Arial" w:hAnsi="Arial" w:cs="Arial"/>
                <w:spacing w:val="46"/>
              </w:rPr>
              <w:t xml:space="preserve"> </w:t>
            </w:r>
            <w:r w:rsidRPr="00735392">
              <w:rPr>
                <w:rFonts w:ascii="Arial" w:hAnsi="Arial" w:cs="Arial"/>
                <w:spacing w:val="-2"/>
              </w:rPr>
              <w:t>kekurangan</w:t>
            </w:r>
            <w:r>
              <w:rPr>
                <w:rFonts w:ascii="Arial" w:hAnsi="Arial" w:cs="Arial"/>
              </w:rPr>
              <w:t xml:space="preserve"> </w:t>
            </w:r>
            <w:r w:rsidRPr="00735392">
              <w:rPr>
                <w:rFonts w:ascii="Arial" w:hAnsi="Arial" w:cs="Arial"/>
              </w:rPr>
              <w:t>diri</w:t>
            </w:r>
            <w:r w:rsidRPr="00735392">
              <w:rPr>
                <w:rFonts w:ascii="Arial" w:hAnsi="Arial" w:cs="Arial"/>
                <w:spacing w:val="-5"/>
              </w:rPr>
              <w:t xml:space="preserve"> </w:t>
            </w:r>
            <w:r w:rsidRPr="00735392">
              <w:rPr>
                <w:rFonts w:ascii="Arial" w:hAnsi="Arial" w:cs="Arial"/>
              </w:rPr>
              <w:t>saya</w:t>
            </w:r>
            <w:r w:rsidRPr="00735392">
              <w:rPr>
                <w:rFonts w:ascii="Arial" w:hAnsi="Arial" w:cs="Arial"/>
                <w:spacing w:val="-2"/>
              </w:rPr>
              <w:t xml:space="preserve"> </w:t>
            </w:r>
            <w:r w:rsidRPr="00735392">
              <w:rPr>
                <w:rFonts w:ascii="Arial" w:hAnsi="Arial" w:cs="Arial"/>
              </w:rPr>
              <w:t>dengan</w:t>
            </w:r>
            <w:r w:rsidRPr="00735392">
              <w:rPr>
                <w:rFonts w:ascii="Arial" w:hAnsi="Arial" w:cs="Arial"/>
                <w:spacing w:val="-2"/>
              </w:rPr>
              <w:t xml:space="preserve"> ikhlas</w:t>
            </w:r>
          </w:p>
        </w:tc>
        <w:tc>
          <w:tcPr>
            <w:tcW w:w="2075" w:type="dxa"/>
          </w:tcPr>
          <w:p w14:paraId="17E9220F" w14:textId="77777777" w:rsidR="00242B5A" w:rsidRPr="00735392" w:rsidRDefault="00242B5A" w:rsidP="00242B5A">
            <w:pPr>
              <w:pStyle w:val="TableParagraph"/>
              <w:spacing w:line="267" w:lineRule="exact"/>
              <w:ind w:left="14" w:right="8"/>
              <w:jc w:val="center"/>
              <w:rPr>
                <w:rFonts w:ascii="Arial" w:hAnsi="Arial" w:cs="Arial"/>
              </w:rPr>
            </w:pPr>
            <w:r w:rsidRPr="00093731">
              <w:rPr>
                <w:rFonts w:ascii="Arial" w:hAnsi="Arial" w:cs="Arial"/>
              </w:rPr>
              <w:t>Ok</w:t>
            </w:r>
          </w:p>
        </w:tc>
      </w:tr>
      <w:tr w:rsidR="00242B5A" w:rsidRPr="00735392" w14:paraId="101F0CD6" w14:textId="77777777" w:rsidTr="00BE3B27">
        <w:trPr>
          <w:trHeight w:val="553"/>
        </w:trPr>
        <w:tc>
          <w:tcPr>
            <w:tcW w:w="708" w:type="dxa"/>
          </w:tcPr>
          <w:p w14:paraId="68BB9CC3" w14:textId="77777777" w:rsidR="00242B5A" w:rsidRPr="00735392" w:rsidRDefault="00242B5A" w:rsidP="00242B5A">
            <w:pPr>
              <w:pStyle w:val="TableParagraph"/>
              <w:spacing w:line="271" w:lineRule="exact"/>
              <w:ind w:left="10" w:right="6"/>
              <w:jc w:val="center"/>
              <w:rPr>
                <w:rFonts w:ascii="Arial" w:hAnsi="Arial" w:cs="Arial"/>
              </w:rPr>
            </w:pPr>
            <w:r w:rsidRPr="00735392">
              <w:rPr>
                <w:rFonts w:ascii="Arial" w:hAnsi="Arial" w:cs="Arial"/>
                <w:spacing w:val="-5"/>
              </w:rPr>
              <w:t>12</w:t>
            </w:r>
          </w:p>
        </w:tc>
        <w:tc>
          <w:tcPr>
            <w:tcW w:w="3369" w:type="dxa"/>
          </w:tcPr>
          <w:p w14:paraId="0079C341" w14:textId="77777777" w:rsidR="00242B5A" w:rsidRPr="00735392" w:rsidRDefault="00242B5A" w:rsidP="00242B5A">
            <w:pPr>
              <w:pStyle w:val="TableParagraph"/>
              <w:spacing w:line="271" w:lineRule="exact"/>
              <w:ind w:left="107"/>
              <w:jc w:val="center"/>
              <w:rPr>
                <w:rFonts w:ascii="Arial" w:hAnsi="Arial" w:cs="Arial"/>
              </w:rPr>
            </w:pPr>
            <w:r w:rsidRPr="00735392">
              <w:rPr>
                <w:rFonts w:ascii="Arial" w:hAnsi="Arial" w:cs="Arial"/>
              </w:rPr>
              <w:t>Saya</w:t>
            </w:r>
            <w:r w:rsidRPr="00735392">
              <w:rPr>
                <w:rFonts w:ascii="Arial" w:hAnsi="Arial" w:cs="Arial"/>
                <w:spacing w:val="51"/>
              </w:rPr>
              <w:t xml:space="preserve"> </w:t>
            </w:r>
            <w:r w:rsidRPr="00735392">
              <w:rPr>
                <w:rFonts w:ascii="Arial" w:hAnsi="Arial" w:cs="Arial"/>
              </w:rPr>
              <w:t>belajar</w:t>
            </w:r>
            <w:r w:rsidRPr="00735392">
              <w:rPr>
                <w:rFonts w:ascii="Arial" w:hAnsi="Arial" w:cs="Arial"/>
                <w:spacing w:val="49"/>
              </w:rPr>
              <w:t xml:space="preserve"> </w:t>
            </w:r>
            <w:r w:rsidRPr="00735392">
              <w:rPr>
                <w:rFonts w:ascii="Arial" w:hAnsi="Arial" w:cs="Arial"/>
              </w:rPr>
              <w:t>sesuai</w:t>
            </w:r>
            <w:r w:rsidRPr="00735392">
              <w:rPr>
                <w:rFonts w:ascii="Arial" w:hAnsi="Arial" w:cs="Arial"/>
                <w:spacing w:val="50"/>
              </w:rPr>
              <w:t xml:space="preserve"> </w:t>
            </w:r>
            <w:r w:rsidRPr="00735392">
              <w:rPr>
                <w:rFonts w:ascii="Arial" w:hAnsi="Arial" w:cs="Arial"/>
              </w:rPr>
              <w:t>dengan</w:t>
            </w:r>
            <w:r w:rsidRPr="00735392">
              <w:rPr>
                <w:rFonts w:ascii="Arial" w:hAnsi="Arial" w:cs="Arial"/>
                <w:spacing w:val="49"/>
              </w:rPr>
              <w:t xml:space="preserve"> </w:t>
            </w:r>
            <w:r w:rsidRPr="00735392">
              <w:rPr>
                <w:rFonts w:ascii="Arial" w:hAnsi="Arial" w:cs="Arial"/>
              </w:rPr>
              <w:t>jadwal</w:t>
            </w:r>
            <w:r w:rsidRPr="00735392">
              <w:rPr>
                <w:rFonts w:ascii="Arial" w:hAnsi="Arial" w:cs="Arial"/>
                <w:spacing w:val="54"/>
              </w:rPr>
              <w:t xml:space="preserve"> </w:t>
            </w:r>
            <w:r w:rsidRPr="00735392">
              <w:rPr>
                <w:rFonts w:ascii="Arial" w:hAnsi="Arial" w:cs="Arial"/>
              </w:rPr>
              <w:t>yang</w:t>
            </w:r>
            <w:r w:rsidRPr="00735392">
              <w:rPr>
                <w:rFonts w:ascii="Arial" w:hAnsi="Arial" w:cs="Arial"/>
                <w:spacing w:val="50"/>
              </w:rPr>
              <w:t xml:space="preserve"> </w:t>
            </w:r>
            <w:r w:rsidRPr="00735392">
              <w:rPr>
                <w:rFonts w:ascii="Arial" w:hAnsi="Arial" w:cs="Arial"/>
                <w:spacing w:val="-4"/>
              </w:rPr>
              <w:t>telah</w:t>
            </w:r>
            <w:r>
              <w:rPr>
                <w:rFonts w:ascii="Arial" w:hAnsi="Arial" w:cs="Arial"/>
              </w:rPr>
              <w:t xml:space="preserve"> </w:t>
            </w:r>
            <w:r w:rsidRPr="00735392">
              <w:rPr>
                <w:rFonts w:ascii="Arial" w:hAnsi="Arial" w:cs="Arial"/>
              </w:rPr>
              <w:t>saya</w:t>
            </w:r>
            <w:r w:rsidRPr="00735392">
              <w:rPr>
                <w:rFonts w:ascii="Arial" w:hAnsi="Arial" w:cs="Arial"/>
                <w:spacing w:val="-4"/>
              </w:rPr>
              <w:t xml:space="preserve"> </w:t>
            </w:r>
            <w:r w:rsidRPr="00735392">
              <w:rPr>
                <w:rFonts w:ascii="Arial" w:hAnsi="Arial" w:cs="Arial"/>
                <w:spacing w:val="-2"/>
              </w:rPr>
              <w:t>susun</w:t>
            </w:r>
          </w:p>
        </w:tc>
        <w:tc>
          <w:tcPr>
            <w:tcW w:w="3685" w:type="dxa"/>
          </w:tcPr>
          <w:p w14:paraId="5A4442FE" w14:textId="77777777" w:rsidR="00242B5A" w:rsidRPr="00735392" w:rsidRDefault="00242B5A" w:rsidP="00242B5A">
            <w:pPr>
              <w:pStyle w:val="TableParagraph"/>
              <w:spacing w:line="271" w:lineRule="exact"/>
              <w:ind w:left="107"/>
              <w:jc w:val="center"/>
              <w:rPr>
                <w:rFonts w:ascii="Arial" w:hAnsi="Arial" w:cs="Arial"/>
              </w:rPr>
            </w:pPr>
            <w:r w:rsidRPr="00735392">
              <w:rPr>
                <w:rFonts w:ascii="Arial" w:hAnsi="Arial" w:cs="Arial"/>
              </w:rPr>
              <w:t>Saya</w:t>
            </w:r>
            <w:r w:rsidRPr="00735392">
              <w:rPr>
                <w:rFonts w:ascii="Arial" w:hAnsi="Arial" w:cs="Arial"/>
                <w:spacing w:val="51"/>
              </w:rPr>
              <w:t xml:space="preserve"> </w:t>
            </w:r>
            <w:r w:rsidRPr="00735392">
              <w:rPr>
                <w:rFonts w:ascii="Arial" w:hAnsi="Arial" w:cs="Arial"/>
              </w:rPr>
              <w:t>belajar</w:t>
            </w:r>
            <w:r w:rsidRPr="00735392">
              <w:rPr>
                <w:rFonts w:ascii="Arial" w:hAnsi="Arial" w:cs="Arial"/>
                <w:spacing w:val="49"/>
              </w:rPr>
              <w:t xml:space="preserve"> </w:t>
            </w:r>
            <w:r w:rsidRPr="00735392">
              <w:rPr>
                <w:rFonts w:ascii="Arial" w:hAnsi="Arial" w:cs="Arial"/>
              </w:rPr>
              <w:t>sesuai</w:t>
            </w:r>
            <w:r w:rsidRPr="00735392">
              <w:rPr>
                <w:rFonts w:ascii="Arial" w:hAnsi="Arial" w:cs="Arial"/>
                <w:spacing w:val="50"/>
              </w:rPr>
              <w:t xml:space="preserve"> </w:t>
            </w:r>
            <w:r w:rsidRPr="00735392">
              <w:rPr>
                <w:rFonts w:ascii="Arial" w:hAnsi="Arial" w:cs="Arial"/>
              </w:rPr>
              <w:t>dengan</w:t>
            </w:r>
            <w:r w:rsidRPr="00735392">
              <w:rPr>
                <w:rFonts w:ascii="Arial" w:hAnsi="Arial" w:cs="Arial"/>
                <w:spacing w:val="49"/>
              </w:rPr>
              <w:t xml:space="preserve"> </w:t>
            </w:r>
            <w:r w:rsidRPr="00735392">
              <w:rPr>
                <w:rFonts w:ascii="Arial" w:hAnsi="Arial" w:cs="Arial"/>
              </w:rPr>
              <w:t>jadwal</w:t>
            </w:r>
            <w:r w:rsidRPr="00735392">
              <w:rPr>
                <w:rFonts w:ascii="Arial" w:hAnsi="Arial" w:cs="Arial"/>
                <w:spacing w:val="54"/>
              </w:rPr>
              <w:t xml:space="preserve"> </w:t>
            </w:r>
            <w:r w:rsidRPr="00735392">
              <w:rPr>
                <w:rFonts w:ascii="Arial" w:hAnsi="Arial" w:cs="Arial"/>
              </w:rPr>
              <w:t>yang</w:t>
            </w:r>
            <w:r w:rsidRPr="00735392">
              <w:rPr>
                <w:rFonts w:ascii="Arial" w:hAnsi="Arial" w:cs="Arial"/>
                <w:spacing w:val="50"/>
              </w:rPr>
              <w:t xml:space="preserve"> </w:t>
            </w:r>
            <w:r w:rsidRPr="00735392">
              <w:rPr>
                <w:rFonts w:ascii="Arial" w:hAnsi="Arial" w:cs="Arial"/>
                <w:spacing w:val="-4"/>
              </w:rPr>
              <w:t>telah</w:t>
            </w:r>
            <w:r>
              <w:rPr>
                <w:rFonts w:ascii="Arial" w:hAnsi="Arial" w:cs="Arial"/>
              </w:rPr>
              <w:t xml:space="preserve"> </w:t>
            </w:r>
            <w:r w:rsidRPr="00735392">
              <w:rPr>
                <w:rFonts w:ascii="Arial" w:hAnsi="Arial" w:cs="Arial"/>
              </w:rPr>
              <w:t>saya</w:t>
            </w:r>
            <w:r w:rsidRPr="00735392">
              <w:rPr>
                <w:rFonts w:ascii="Arial" w:hAnsi="Arial" w:cs="Arial"/>
                <w:spacing w:val="-4"/>
              </w:rPr>
              <w:t xml:space="preserve"> </w:t>
            </w:r>
            <w:r w:rsidRPr="00735392">
              <w:rPr>
                <w:rFonts w:ascii="Arial" w:hAnsi="Arial" w:cs="Arial"/>
                <w:spacing w:val="-2"/>
              </w:rPr>
              <w:t>susun</w:t>
            </w:r>
          </w:p>
        </w:tc>
        <w:tc>
          <w:tcPr>
            <w:tcW w:w="2075" w:type="dxa"/>
          </w:tcPr>
          <w:p w14:paraId="07CAF4D4" w14:textId="77777777" w:rsidR="00242B5A" w:rsidRPr="00735392" w:rsidRDefault="00242B5A" w:rsidP="00242B5A">
            <w:pPr>
              <w:pStyle w:val="TableParagraph"/>
              <w:spacing w:line="271" w:lineRule="exact"/>
              <w:ind w:left="14" w:right="8"/>
              <w:jc w:val="center"/>
              <w:rPr>
                <w:rFonts w:ascii="Arial" w:hAnsi="Arial" w:cs="Arial"/>
              </w:rPr>
            </w:pPr>
            <w:r w:rsidRPr="00093731">
              <w:rPr>
                <w:rFonts w:ascii="Arial" w:hAnsi="Arial" w:cs="Arial"/>
              </w:rPr>
              <w:t>Ok</w:t>
            </w:r>
          </w:p>
        </w:tc>
      </w:tr>
      <w:tr w:rsidR="00242B5A" w:rsidRPr="00735392" w14:paraId="3F885045" w14:textId="77777777" w:rsidTr="00BE3B27">
        <w:trPr>
          <w:trHeight w:val="550"/>
        </w:trPr>
        <w:tc>
          <w:tcPr>
            <w:tcW w:w="708" w:type="dxa"/>
          </w:tcPr>
          <w:p w14:paraId="123C1A7A" w14:textId="77777777" w:rsidR="00242B5A" w:rsidRPr="00735392" w:rsidRDefault="00242B5A" w:rsidP="00242B5A">
            <w:pPr>
              <w:pStyle w:val="TableParagraph"/>
              <w:spacing w:line="267" w:lineRule="exact"/>
              <w:ind w:left="10" w:right="6"/>
              <w:jc w:val="center"/>
              <w:rPr>
                <w:rFonts w:ascii="Arial" w:hAnsi="Arial" w:cs="Arial"/>
              </w:rPr>
            </w:pPr>
            <w:r w:rsidRPr="00735392">
              <w:rPr>
                <w:rFonts w:ascii="Arial" w:hAnsi="Arial" w:cs="Arial"/>
                <w:spacing w:val="-5"/>
              </w:rPr>
              <w:t>13</w:t>
            </w:r>
          </w:p>
        </w:tc>
        <w:tc>
          <w:tcPr>
            <w:tcW w:w="3369" w:type="dxa"/>
          </w:tcPr>
          <w:p w14:paraId="26D07EA8"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Saya</w:t>
            </w:r>
            <w:r w:rsidRPr="00735392">
              <w:rPr>
                <w:rFonts w:ascii="Arial" w:hAnsi="Arial" w:cs="Arial"/>
                <w:spacing w:val="65"/>
              </w:rPr>
              <w:t xml:space="preserve"> </w:t>
            </w:r>
            <w:r w:rsidRPr="00735392">
              <w:rPr>
                <w:rFonts w:ascii="Arial" w:hAnsi="Arial" w:cs="Arial"/>
              </w:rPr>
              <w:t>optimis</w:t>
            </w:r>
            <w:r w:rsidRPr="00735392">
              <w:rPr>
                <w:rFonts w:ascii="Arial" w:hAnsi="Arial" w:cs="Arial"/>
                <w:spacing w:val="63"/>
              </w:rPr>
              <w:t xml:space="preserve"> </w:t>
            </w:r>
            <w:r w:rsidRPr="00735392">
              <w:rPr>
                <w:rFonts w:ascii="Arial" w:hAnsi="Arial" w:cs="Arial"/>
              </w:rPr>
              <w:t>untuk</w:t>
            </w:r>
            <w:r w:rsidRPr="00735392">
              <w:rPr>
                <w:rFonts w:ascii="Arial" w:hAnsi="Arial" w:cs="Arial"/>
                <w:spacing w:val="60"/>
              </w:rPr>
              <w:t xml:space="preserve"> </w:t>
            </w:r>
            <w:r w:rsidRPr="00735392">
              <w:rPr>
                <w:rFonts w:ascii="Arial" w:hAnsi="Arial" w:cs="Arial"/>
              </w:rPr>
              <w:t>meraih</w:t>
            </w:r>
            <w:r w:rsidRPr="00735392">
              <w:rPr>
                <w:rFonts w:ascii="Arial" w:hAnsi="Arial" w:cs="Arial"/>
                <w:spacing w:val="64"/>
              </w:rPr>
              <w:t xml:space="preserve"> </w:t>
            </w:r>
            <w:r w:rsidRPr="00735392">
              <w:rPr>
                <w:rFonts w:ascii="Arial" w:hAnsi="Arial" w:cs="Arial"/>
              </w:rPr>
              <w:t>tujuan</w:t>
            </w:r>
            <w:r w:rsidRPr="00735392">
              <w:rPr>
                <w:rFonts w:ascii="Arial" w:hAnsi="Arial" w:cs="Arial"/>
                <w:spacing w:val="64"/>
              </w:rPr>
              <w:t xml:space="preserve"> </w:t>
            </w:r>
            <w:r w:rsidRPr="00735392">
              <w:rPr>
                <w:rFonts w:ascii="Arial" w:hAnsi="Arial" w:cs="Arial"/>
              </w:rPr>
              <w:t>yang</w:t>
            </w:r>
            <w:r w:rsidRPr="00735392">
              <w:rPr>
                <w:rFonts w:ascii="Arial" w:hAnsi="Arial" w:cs="Arial"/>
                <w:spacing w:val="61"/>
              </w:rPr>
              <w:t xml:space="preserve"> </w:t>
            </w:r>
            <w:r w:rsidRPr="00735392">
              <w:rPr>
                <w:rFonts w:ascii="Arial" w:hAnsi="Arial" w:cs="Arial"/>
                <w:spacing w:val="-4"/>
              </w:rPr>
              <w:t>saya</w:t>
            </w:r>
          </w:p>
          <w:p w14:paraId="2797BFAF" w14:textId="77777777" w:rsidR="00242B5A" w:rsidRPr="00735392" w:rsidRDefault="00242B5A" w:rsidP="00242B5A">
            <w:pPr>
              <w:pStyle w:val="TableParagraph"/>
              <w:spacing w:line="263" w:lineRule="exact"/>
              <w:ind w:left="107"/>
              <w:jc w:val="center"/>
              <w:rPr>
                <w:rFonts w:ascii="Arial" w:hAnsi="Arial" w:cs="Arial"/>
              </w:rPr>
            </w:pPr>
            <w:r w:rsidRPr="00735392">
              <w:rPr>
                <w:rFonts w:ascii="Arial" w:hAnsi="Arial" w:cs="Arial"/>
                <w:spacing w:val="-2"/>
              </w:rPr>
              <w:t>inginkan</w:t>
            </w:r>
          </w:p>
        </w:tc>
        <w:tc>
          <w:tcPr>
            <w:tcW w:w="3685" w:type="dxa"/>
          </w:tcPr>
          <w:p w14:paraId="03A16F73"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Saya</w:t>
            </w:r>
            <w:r w:rsidRPr="00735392">
              <w:rPr>
                <w:rFonts w:ascii="Arial" w:hAnsi="Arial" w:cs="Arial"/>
                <w:spacing w:val="65"/>
              </w:rPr>
              <w:t xml:space="preserve"> </w:t>
            </w:r>
            <w:r w:rsidRPr="00735392">
              <w:rPr>
                <w:rFonts w:ascii="Arial" w:hAnsi="Arial" w:cs="Arial"/>
              </w:rPr>
              <w:t>optimis</w:t>
            </w:r>
            <w:r w:rsidRPr="00735392">
              <w:rPr>
                <w:rFonts w:ascii="Arial" w:hAnsi="Arial" w:cs="Arial"/>
                <w:spacing w:val="63"/>
              </w:rPr>
              <w:t xml:space="preserve"> </w:t>
            </w:r>
            <w:r w:rsidRPr="00735392">
              <w:rPr>
                <w:rFonts w:ascii="Arial" w:hAnsi="Arial" w:cs="Arial"/>
              </w:rPr>
              <w:t>untuk</w:t>
            </w:r>
            <w:r w:rsidRPr="00735392">
              <w:rPr>
                <w:rFonts w:ascii="Arial" w:hAnsi="Arial" w:cs="Arial"/>
                <w:spacing w:val="60"/>
              </w:rPr>
              <w:t xml:space="preserve"> </w:t>
            </w:r>
            <w:r w:rsidRPr="00735392">
              <w:rPr>
                <w:rFonts w:ascii="Arial" w:hAnsi="Arial" w:cs="Arial"/>
              </w:rPr>
              <w:t>meraih</w:t>
            </w:r>
            <w:r w:rsidRPr="00735392">
              <w:rPr>
                <w:rFonts w:ascii="Arial" w:hAnsi="Arial" w:cs="Arial"/>
                <w:spacing w:val="64"/>
              </w:rPr>
              <w:t xml:space="preserve"> </w:t>
            </w:r>
            <w:r w:rsidRPr="00735392">
              <w:rPr>
                <w:rFonts w:ascii="Arial" w:hAnsi="Arial" w:cs="Arial"/>
              </w:rPr>
              <w:t>tujuan</w:t>
            </w:r>
            <w:r w:rsidRPr="00735392">
              <w:rPr>
                <w:rFonts w:ascii="Arial" w:hAnsi="Arial" w:cs="Arial"/>
                <w:spacing w:val="64"/>
              </w:rPr>
              <w:t xml:space="preserve"> </w:t>
            </w:r>
            <w:r w:rsidRPr="00735392">
              <w:rPr>
                <w:rFonts w:ascii="Arial" w:hAnsi="Arial" w:cs="Arial"/>
              </w:rPr>
              <w:t>yang</w:t>
            </w:r>
            <w:r w:rsidRPr="00735392">
              <w:rPr>
                <w:rFonts w:ascii="Arial" w:hAnsi="Arial" w:cs="Arial"/>
                <w:spacing w:val="61"/>
              </w:rPr>
              <w:t xml:space="preserve"> </w:t>
            </w:r>
            <w:r w:rsidRPr="00735392">
              <w:rPr>
                <w:rFonts w:ascii="Arial" w:hAnsi="Arial" w:cs="Arial"/>
                <w:spacing w:val="-4"/>
              </w:rPr>
              <w:t>saya</w:t>
            </w:r>
            <w:r>
              <w:rPr>
                <w:rFonts w:ascii="Arial" w:hAnsi="Arial" w:cs="Arial"/>
              </w:rPr>
              <w:t xml:space="preserve"> </w:t>
            </w:r>
            <w:r w:rsidRPr="00735392">
              <w:rPr>
                <w:rFonts w:ascii="Arial" w:hAnsi="Arial" w:cs="Arial"/>
                <w:spacing w:val="-2"/>
              </w:rPr>
              <w:t>inginkan</w:t>
            </w:r>
          </w:p>
        </w:tc>
        <w:tc>
          <w:tcPr>
            <w:tcW w:w="2075" w:type="dxa"/>
          </w:tcPr>
          <w:p w14:paraId="633D3E35" w14:textId="77777777" w:rsidR="00242B5A" w:rsidRPr="00735392" w:rsidRDefault="00242B5A" w:rsidP="00242B5A">
            <w:pPr>
              <w:pStyle w:val="TableParagraph"/>
              <w:spacing w:line="267" w:lineRule="exact"/>
              <w:ind w:left="14" w:right="8"/>
              <w:jc w:val="center"/>
              <w:rPr>
                <w:rFonts w:ascii="Arial" w:hAnsi="Arial" w:cs="Arial"/>
              </w:rPr>
            </w:pPr>
            <w:r w:rsidRPr="00093731">
              <w:rPr>
                <w:rFonts w:ascii="Arial" w:hAnsi="Arial" w:cs="Arial"/>
              </w:rPr>
              <w:t>Ok</w:t>
            </w:r>
          </w:p>
        </w:tc>
      </w:tr>
      <w:tr w:rsidR="00242B5A" w:rsidRPr="00735392" w14:paraId="2032D25F" w14:textId="77777777" w:rsidTr="00BE3B27">
        <w:trPr>
          <w:trHeight w:val="277"/>
        </w:trPr>
        <w:tc>
          <w:tcPr>
            <w:tcW w:w="708" w:type="dxa"/>
          </w:tcPr>
          <w:p w14:paraId="6B7C38D0" w14:textId="77777777" w:rsidR="00242B5A" w:rsidRPr="00735392" w:rsidRDefault="00242B5A" w:rsidP="00242B5A">
            <w:pPr>
              <w:pStyle w:val="TableParagraph"/>
              <w:spacing w:line="258" w:lineRule="exact"/>
              <w:ind w:left="10" w:right="6"/>
              <w:jc w:val="center"/>
              <w:rPr>
                <w:rFonts w:ascii="Arial" w:hAnsi="Arial" w:cs="Arial"/>
              </w:rPr>
            </w:pPr>
            <w:r w:rsidRPr="00735392">
              <w:rPr>
                <w:rFonts w:ascii="Arial" w:hAnsi="Arial" w:cs="Arial"/>
                <w:spacing w:val="-5"/>
              </w:rPr>
              <w:t>14</w:t>
            </w:r>
          </w:p>
        </w:tc>
        <w:tc>
          <w:tcPr>
            <w:tcW w:w="3369" w:type="dxa"/>
          </w:tcPr>
          <w:p w14:paraId="179C63EC" w14:textId="77777777" w:rsidR="00242B5A" w:rsidRPr="00735392" w:rsidRDefault="00242B5A" w:rsidP="00242B5A">
            <w:pPr>
              <w:pStyle w:val="TableParagraph"/>
              <w:spacing w:line="258" w:lineRule="exact"/>
              <w:ind w:left="107"/>
              <w:jc w:val="center"/>
              <w:rPr>
                <w:rFonts w:ascii="Arial" w:hAnsi="Arial" w:cs="Arial"/>
              </w:rPr>
            </w:pPr>
            <w:r w:rsidRPr="00735392">
              <w:rPr>
                <w:rFonts w:ascii="Arial" w:hAnsi="Arial" w:cs="Arial"/>
              </w:rPr>
              <w:t>Saya</w:t>
            </w:r>
            <w:r w:rsidRPr="00735392">
              <w:rPr>
                <w:rFonts w:ascii="Arial" w:hAnsi="Arial" w:cs="Arial"/>
                <w:spacing w:val="-2"/>
              </w:rPr>
              <w:t xml:space="preserve"> </w:t>
            </w:r>
            <w:r w:rsidRPr="00735392">
              <w:rPr>
                <w:rFonts w:ascii="Arial" w:hAnsi="Arial" w:cs="Arial"/>
              </w:rPr>
              <w:t>menghormati</w:t>
            </w:r>
            <w:r w:rsidRPr="00735392">
              <w:rPr>
                <w:rFonts w:ascii="Arial" w:hAnsi="Arial" w:cs="Arial"/>
                <w:spacing w:val="-2"/>
              </w:rPr>
              <w:t xml:space="preserve"> </w:t>
            </w:r>
            <w:r w:rsidRPr="00735392">
              <w:rPr>
                <w:rFonts w:ascii="Arial" w:hAnsi="Arial" w:cs="Arial"/>
              </w:rPr>
              <w:t>pendapat</w:t>
            </w:r>
            <w:r w:rsidRPr="00735392">
              <w:rPr>
                <w:rFonts w:ascii="Arial" w:hAnsi="Arial" w:cs="Arial"/>
                <w:spacing w:val="-2"/>
              </w:rPr>
              <w:t xml:space="preserve"> </w:t>
            </w:r>
            <w:r w:rsidRPr="00735392">
              <w:rPr>
                <w:rFonts w:ascii="Arial" w:hAnsi="Arial" w:cs="Arial"/>
              </w:rPr>
              <w:t>orang</w:t>
            </w:r>
            <w:r w:rsidRPr="00735392">
              <w:rPr>
                <w:rFonts w:ascii="Arial" w:hAnsi="Arial" w:cs="Arial"/>
                <w:spacing w:val="-6"/>
              </w:rPr>
              <w:t xml:space="preserve"> </w:t>
            </w:r>
            <w:r w:rsidRPr="00735392">
              <w:rPr>
                <w:rFonts w:ascii="Arial" w:hAnsi="Arial" w:cs="Arial"/>
                <w:spacing w:val="-4"/>
              </w:rPr>
              <w:t>lain</w:t>
            </w:r>
          </w:p>
        </w:tc>
        <w:tc>
          <w:tcPr>
            <w:tcW w:w="3685" w:type="dxa"/>
          </w:tcPr>
          <w:p w14:paraId="65B21EFD" w14:textId="1F6AAD69" w:rsidR="00242B5A" w:rsidRDefault="00242B5A" w:rsidP="00242B5A">
            <w:pPr>
              <w:pStyle w:val="TableParagraph"/>
              <w:spacing w:line="258" w:lineRule="exact"/>
              <w:ind w:left="3"/>
              <w:jc w:val="center"/>
              <w:rPr>
                <w:rFonts w:ascii="Arial" w:hAnsi="Arial" w:cs="Arial"/>
              </w:rPr>
            </w:pPr>
            <w:r w:rsidRPr="00735392">
              <w:rPr>
                <w:rFonts w:ascii="Arial" w:hAnsi="Arial" w:cs="Arial"/>
              </w:rPr>
              <w:t>Saya</w:t>
            </w:r>
            <w:r w:rsidRPr="00735392">
              <w:rPr>
                <w:rFonts w:ascii="Arial" w:hAnsi="Arial" w:cs="Arial"/>
                <w:spacing w:val="-2"/>
              </w:rPr>
              <w:t xml:space="preserve"> </w:t>
            </w:r>
            <w:r w:rsidRPr="00735392">
              <w:rPr>
                <w:rFonts w:ascii="Arial" w:hAnsi="Arial" w:cs="Arial"/>
              </w:rPr>
              <w:t>menghormati</w:t>
            </w:r>
            <w:r w:rsidRPr="00735392">
              <w:rPr>
                <w:rFonts w:ascii="Arial" w:hAnsi="Arial" w:cs="Arial"/>
                <w:spacing w:val="-2"/>
              </w:rPr>
              <w:t xml:space="preserve"> </w:t>
            </w:r>
            <w:r w:rsidRPr="00735392">
              <w:rPr>
                <w:rFonts w:ascii="Arial" w:hAnsi="Arial" w:cs="Arial"/>
              </w:rPr>
              <w:t>pendapat</w:t>
            </w:r>
          </w:p>
          <w:p w14:paraId="7D5BA9F8" w14:textId="5A8B4DDD" w:rsidR="00242B5A" w:rsidRPr="00735392" w:rsidRDefault="00242B5A" w:rsidP="00242B5A">
            <w:pPr>
              <w:pStyle w:val="TableParagraph"/>
              <w:spacing w:line="258" w:lineRule="exact"/>
              <w:ind w:left="3"/>
              <w:jc w:val="center"/>
              <w:rPr>
                <w:rFonts w:ascii="Arial" w:hAnsi="Arial" w:cs="Arial"/>
              </w:rPr>
            </w:pPr>
            <w:r w:rsidRPr="00735392">
              <w:rPr>
                <w:rFonts w:ascii="Arial" w:hAnsi="Arial" w:cs="Arial"/>
              </w:rPr>
              <w:t>orang</w:t>
            </w:r>
            <w:r>
              <w:rPr>
                <w:rFonts w:ascii="Arial" w:hAnsi="Arial" w:cs="Arial"/>
                <w:spacing w:val="-6"/>
              </w:rPr>
              <w:t xml:space="preserve"> </w:t>
            </w:r>
            <w:r w:rsidRPr="00735392">
              <w:rPr>
                <w:rFonts w:ascii="Arial" w:hAnsi="Arial" w:cs="Arial"/>
                <w:spacing w:val="-4"/>
              </w:rPr>
              <w:t>lain</w:t>
            </w:r>
          </w:p>
        </w:tc>
        <w:tc>
          <w:tcPr>
            <w:tcW w:w="2075" w:type="dxa"/>
          </w:tcPr>
          <w:p w14:paraId="40949C09" w14:textId="77777777" w:rsidR="00242B5A" w:rsidRPr="00735392" w:rsidRDefault="00242B5A" w:rsidP="00242B5A">
            <w:pPr>
              <w:pStyle w:val="TableParagraph"/>
              <w:spacing w:line="258" w:lineRule="exact"/>
              <w:ind w:left="14" w:right="8"/>
              <w:jc w:val="center"/>
              <w:rPr>
                <w:rFonts w:ascii="Arial" w:hAnsi="Arial" w:cs="Arial"/>
              </w:rPr>
            </w:pPr>
            <w:r w:rsidRPr="00093731">
              <w:rPr>
                <w:rFonts w:ascii="Arial" w:hAnsi="Arial" w:cs="Arial"/>
              </w:rPr>
              <w:t>Ok</w:t>
            </w:r>
          </w:p>
        </w:tc>
      </w:tr>
      <w:tr w:rsidR="00242B5A" w:rsidRPr="00735392" w14:paraId="0062CB82" w14:textId="77777777" w:rsidTr="00BE3B27">
        <w:trPr>
          <w:trHeight w:val="550"/>
        </w:trPr>
        <w:tc>
          <w:tcPr>
            <w:tcW w:w="708" w:type="dxa"/>
          </w:tcPr>
          <w:p w14:paraId="58BD5CD4" w14:textId="77777777" w:rsidR="00242B5A" w:rsidRPr="00735392" w:rsidRDefault="00242B5A" w:rsidP="00242B5A">
            <w:pPr>
              <w:pStyle w:val="TableParagraph"/>
              <w:spacing w:line="267" w:lineRule="exact"/>
              <w:ind w:left="10" w:right="6"/>
              <w:jc w:val="center"/>
              <w:rPr>
                <w:rFonts w:ascii="Arial" w:hAnsi="Arial" w:cs="Arial"/>
              </w:rPr>
            </w:pPr>
            <w:r w:rsidRPr="00735392">
              <w:rPr>
                <w:rFonts w:ascii="Arial" w:hAnsi="Arial" w:cs="Arial"/>
                <w:spacing w:val="-5"/>
              </w:rPr>
              <w:t>15</w:t>
            </w:r>
          </w:p>
        </w:tc>
        <w:tc>
          <w:tcPr>
            <w:tcW w:w="3369" w:type="dxa"/>
          </w:tcPr>
          <w:p w14:paraId="739F1471"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Saya</w:t>
            </w:r>
            <w:r w:rsidRPr="00735392">
              <w:rPr>
                <w:rFonts w:ascii="Arial" w:hAnsi="Arial" w:cs="Arial"/>
                <w:spacing w:val="37"/>
              </w:rPr>
              <w:t xml:space="preserve">  </w:t>
            </w:r>
            <w:r w:rsidRPr="00735392">
              <w:rPr>
                <w:rFonts w:ascii="Arial" w:hAnsi="Arial" w:cs="Arial"/>
              </w:rPr>
              <w:t>mampu</w:t>
            </w:r>
            <w:r w:rsidRPr="00735392">
              <w:rPr>
                <w:rFonts w:ascii="Arial" w:hAnsi="Arial" w:cs="Arial"/>
                <w:spacing w:val="36"/>
              </w:rPr>
              <w:t xml:space="preserve">  </w:t>
            </w:r>
            <w:r w:rsidRPr="00735392">
              <w:rPr>
                <w:rFonts w:ascii="Arial" w:hAnsi="Arial" w:cs="Arial"/>
              </w:rPr>
              <w:t>untuk</w:t>
            </w:r>
            <w:r w:rsidRPr="00735392">
              <w:rPr>
                <w:rFonts w:ascii="Arial" w:hAnsi="Arial" w:cs="Arial"/>
                <w:spacing w:val="36"/>
              </w:rPr>
              <w:t xml:space="preserve">  </w:t>
            </w:r>
            <w:r w:rsidRPr="00735392">
              <w:rPr>
                <w:rFonts w:ascii="Arial" w:hAnsi="Arial" w:cs="Arial"/>
              </w:rPr>
              <w:t>mengembangkan</w:t>
            </w:r>
            <w:r w:rsidRPr="00735392">
              <w:rPr>
                <w:rFonts w:ascii="Arial" w:hAnsi="Arial" w:cs="Arial"/>
                <w:spacing w:val="37"/>
              </w:rPr>
              <w:t xml:space="preserve">  </w:t>
            </w:r>
            <w:r w:rsidRPr="00735392">
              <w:rPr>
                <w:rFonts w:ascii="Arial" w:hAnsi="Arial" w:cs="Arial"/>
                <w:spacing w:val="-2"/>
              </w:rPr>
              <w:t>topik</w:t>
            </w:r>
          </w:p>
          <w:p w14:paraId="38E034AD" w14:textId="77777777" w:rsidR="00242B5A" w:rsidRPr="00735392" w:rsidRDefault="00242B5A" w:rsidP="00242B5A">
            <w:pPr>
              <w:pStyle w:val="TableParagraph"/>
              <w:spacing w:line="263" w:lineRule="exact"/>
              <w:ind w:left="107"/>
              <w:jc w:val="center"/>
              <w:rPr>
                <w:rFonts w:ascii="Arial" w:hAnsi="Arial" w:cs="Arial"/>
              </w:rPr>
            </w:pPr>
            <w:r w:rsidRPr="00735392">
              <w:rPr>
                <w:rFonts w:ascii="Arial" w:hAnsi="Arial" w:cs="Arial"/>
              </w:rPr>
              <w:t>pembicaraan</w:t>
            </w:r>
            <w:r w:rsidRPr="00735392">
              <w:rPr>
                <w:rFonts w:ascii="Arial" w:hAnsi="Arial" w:cs="Arial"/>
                <w:spacing w:val="-2"/>
              </w:rPr>
              <w:t xml:space="preserve"> </w:t>
            </w:r>
            <w:r w:rsidRPr="00735392">
              <w:rPr>
                <w:rFonts w:ascii="Arial" w:hAnsi="Arial" w:cs="Arial"/>
              </w:rPr>
              <w:t>dengan</w:t>
            </w:r>
            <w:r w:rsidRPr="00735392">
              <w:rPr>
                <w:rFonts w:ascii="Arial" w:hAnsi="Arial" w:cs="Arial"/>
                <w:spacing w:val="-2"/>
              </w:rPr>
              <w:t xml:space="preserve"> </w:t>
            </w:r>
            <w:r w:rsidRPr="00735392">
              <w:rPr>
                <w:rFonts w:ascii="Arial" w:hAnsi="Arial" w:cs="Arial"/>
              </w:rPr>
              <w:t>orang</w:t>
            </w:r>
            <w:r w:rsidRPr="00735392">
              <w:rPr>
                <w:rFonts w:ascii="Arial" w:hAnsi="Arial" w:cs="Arial"/>
                <w:spacing w:val="-6"/>
              </w:rPr>
              <w:t xml:space="preserve"> </w:t>
            </w:r>
            <w:r w:rsidRPr="00735392">
              <w:rPr>
                <w:rFonts w:ascii="Arial" w:hAnsi="Arial" w:cs="Arial"/>
                <w:spacing w:val="-4"/>
              </w:rPr>
              <w:t>lain</w:t>
            </w:r>
          </w:p>
        </w:tc>
        <w:tc>
          <w:tcPr>
            <w:tcW w:w="3685" w:type="dxa"/>
          </w:tcPr>
          <w:p w14:paraId="0C51B3FB"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Saya</w:t>
            </w:r>
            <w:r w:rsidRPr="00735392">
              <w:rPr>
                <w:rFonts w:ascii="Arial" w:hAnsi="Arial" w:cs="Arial"/>
                <w:spacing w:val="37"/>
              </w:rPr>
              <w:t xml:space="preserve">  </w:t>
            </w:r>
            <w:r w:rsidRPr="00735392">
              <w:rPr>
                <w:rFonts w:ascii="Arial" w:hAnsi="Arial" w:cs="Arial"/>
              </w:rPr>
              <w:t>mampu</w:t>
            </w:r>
            <w:r w:rsidRPr="00735392">
              <w:rPr>
                <w:rFonts w:ascii="Arial" w:hAnsi="Arial" w:cs="Arial"/>
                <w:spacing w:val="36"/>
              </w:rPr>
              <w:t xml:space="preserve">  </w:t>
            </w:r>
            <w:r w:rsidRPr="00735392">
              <w:rPr>
                <w:rFonts w:ascii="Arial" w:hAnsi="Arial" w:cs="Arial"/>
              </w:rPr>
              <w:t>untuk</w:t>
            </w:r>
            <w:r w:rsidRPr="00735392">
              <w:rPr>
                <w:rFonts w:ascii="Arial" w:hAnsi="Arial" w:cs="Arial"/>
                <w:spacing w:val="36"/>
              </w:rPr>
              <w:t xml:space="preserve">  </w:t>
            </w:r>
            <w:r w:rsidRPr="00735392">
              <w:rPr>
                <w:rFonts w:ascii="Arial" w:hAnsi="Arial" w:cs="Arial"/>
              </w:rPr>
              <w:t>mengembangkan</w:t>
            </w:r>
            <w:r w:rsidRPr="00735392">
              <w:rPr>
                <w:rFonts w:ascii="Arial" w:hAnsi="Arial" w:cs="Arial"/>
                <w:spacing w:val="37"/>
              </w:rPr>
              <w:t xml:space="preserve">  </w:t>
            </w:r>
            <w:r w:rsidRPr="00735392">
              <w:rPr>
                <w:rFonts w:ascii="Arial" w:hAnsi="Arial" w:cs="Arial"/>
                <w:spacing w:val="-2"/>
              </w:rPr>
              <w:t>topik</w:t>
            </w:r>
            <w:r>
              <w:rPr>
                <w:rFonts w:ascii="Arial" w:hAnsi="Arial" w:cs="Arial"/>
              </w:rPr>
              <w:t xml:space="preserve"> </w:t>
            </w:r>
            <w:r w:rsidRPr="00735392">
              <w:rPr>
                <w:rFonts w:ascii="Arial" w:hAnsi="Arial" w:cs="Arial"/>
              </w:rPr>
              <w:t>pembicaraan</w:t>
            </w:r>
            <w:r w:rsidRPr="00735392">
              <w:rPr>
                <w:rFonts w:ascii="Arial" w:hAnsi="Arial" w:cs="Arial"/>
                <w:spacing w:val="-2"/>
              </w:rPr>
              <w:t xml:space="preserve"> </w:t>
            </w:r>
            <w:r w:rsidRPr="00735392">
              <w:rPr>
                <w:rFonts w:ascii="Arial" w:hAnsi="Arial" w:cs="Arial"/>
              </w:rPr>
              <w:t>dengan</w:t>
            </w:r>
            <w:r w:rsidRPr="00735392">
              <w:rPr>
                <w:rFonts w:ascii="Arial" w:hAnsi="Arial" w:cs="Arial"/>
                <w:spacing w:val="-2"/>
              </w:rPr>
              <w:t xml:space="preserve"> </w:t>
            </w:r>
            <w:r w:rsidRPr="00735392">
              <w:rPr>
                <w:rFonts w:ascii="Arial" w:hAnsi="Arial" w:cs="Arial"/>
              </w:rPr>
              <w:t>orang</w:t>
            </w:r>
            <w:r w:rsidRPr="00735392">
              <w:rPr>
                <w:rFonts w:ascii="Arial" w:hAnsi="Arial" w:cs="Arial"/>
                <w:spacing w:val="-6"/>
              </w:rPr>
              <w:t xml:space="preserve"> </w:t>
            </w:r>
            <w:r w:rsidRPr="00735392">
              <w:rPr>
                <w:rFonts w:ascii="Arial" w:hAnsi="Arial" w:cs="Arial"/>
                <w:spacing w:val="-4"/>
              </w:rPr>
              <w:t>lain</w:t>
            </w:r>
          </w:p>
        </w:tc>
        <w:tc>
          <w:tcPr>
            <w:tcW w:w="2075" w:type="dxa"/>
          </w:tcPr>
          <w:p w14:paraId="35726393" w14:textId="77777777" w:rsidR="00242B5A" w:rsidRPr="00735392" w:rsidRDefault="00242B5A" w:rsidP="00242B5A">
            <w:pPr>
              <w:pStyle w:val="TableParagraph"/>
              <w:spacing w:line="267" w:lineRule="exact"/>
              <w:ind w:left="14" w:right="8"/>
              <w:jc w:val="center"/>
              <w:rPr>
                <w:rFonts w:ascii="Arial" w:hAnsi="Arial" w:cs="Arial"/>
              </w:rPr>
            </w:pPr>
            <w:r w:rsidRPr="00093731">
              <w:rPr>
                <w:rFonts w:ascii="Arial" w:hAnsi="Arial" w:cs="Arial"/>
              </w:rPr>
              <w:t>Ok</w:t>
            </w:r>
          </w:p>
        </w:tc>
      </w:tr>
      <w:tr w:rsidR="00242B5A" w:rsidRPr="00735392" w14:paraId="5F63E6C1" w14:textId="77777777" w:rsidTr="00BE3B27">
        <w:trPr>
          <w:trHeight w:val="554"/>
        </w:trPr>
        <w:tc>
          <w:tcPr>
            <w:tcW w:w="708" w:type="dxa"/>
          </w:tcPr>
          <w:p w14:paraId="6925EA2E" w14:textId="77777777" w:rsidR="00242B5A" w:rsidRPr="00735392" w:rsidRDefault="00242B5A" w:rsidP="00242B5A">
            <w:pPr>
              <w:pStyle w:val="TableParagraph"/>
              <w:spacing w:line="271" w:lineRule="exact"/>
              <w:ind w:left="10" w:right="6"/>
              <w:jc w:val="center"/>
              <w:rPr>
                <w:rFonts w:ascii="Arial" w:hAnsi="Arial" w:cs="Arial"/>
              </w:rPr>
            </w:pPr>
            <w:r w:rsidRPr="00735392">
              <w:rPr>
                <w:rFonts w:ascii="Arial" w:hAnsi="Arial" w:cs="Arial"/>
                <w:spacing w:val="-5"/>
              </w:rPr>
              <w:t>16</w:t>
            </w:r>
          </w:p>
        </w:tc>
        <w:tc>
          <w:tcPr>
            <w:tcW w:w="3369" w:type="dxa"/>
          </w:tcPr>
          <w:p w14:paraId="6E95CA24" w14:textId="77777777" w:rsidR="00242B5A" w:rsidRPr="00735392" w:rsidRDefault="00242B5A" w:rsidP="00242B5A">
            <w:pPr>
              <w:pStyle w:val="TableParagraph"/>
              <w:tabs>
                <w:tab w:val="left" w:pos="4301"/>
              </w:tabs>
              <w:spacing w:line="271" w:lineRule="exact"/>
              <w:ind w:left="107"/>
              <w:jc w:val="center"/>
              <w:rPr>
                <w:rFonts w:ascii="Arial" w:hAnsi="Arial" w:cs="Arial"/>
              </w:rPr>
            </w:pPr>
            <w:r w:rsidRPr="00735392">
              <w:rPr>
                <w:rFonts w:ascii="Arial" w:hAnsi="Arial" w:cs="Arial"/>
              </w:rPr>
              <w:t>Saya</w:t>
            </w:r>
            <w:r w:rsidRPr="00735392">
              <w:rPr>
                <w:rFonts w:ascii="Arial" w:hAnsi="Arial" w:cs="Arial"/>
                <w:spacing w:val="43"/>
              </w:rPr>
              <w:t xml:space="preserve"> </w:t>
            </w:r>
            <w:r w:rsidRPr="00735392">
              <w:rPr>
                <w:rFonts w:ascii="Arial" w:hAnsi="Arial" w:cs="Arial"/>
              </w:rPr>
              <w:t>merupakan</w:t>
            </w:r>
            <w:r w:rsidRPr="00735392">
              <w:rPr>
                <w:rFonts w:ascii="Arial" w:hAnsi="Arial" w:cs="Arial"/>
                <w:spacing w:val="42"/>
              </w:rPr>
              <w:t xml:space="preserve"> </w:t>
            </w:r>
            <w:r w:rsidRPr="00735392">
              <w:rPr>
                <w:rFonts w:ascii="Arial" w:hAnsi="Arial" w:cs="Arial"/>
              </w:rPr>
              <w:t>santri</w:t>
            </w:r>
            <w:r w:rsidRPr="00735392">
              <w:rPr>
                <w:rFonts w:ascii="Arial" w:hAnsi="Arial" w:cs="Arial"/>
                <w:spacing w:val="43"/>
              </w:rPr>
              <w:t xml:space="preserve"> </w:t>
            </w:r>
            <w:r w:rsidRPr="00735392">
              <w:rPr>
                <w:rFonts w:ascii="Arial" w:hAnsi="Arial" w:cs="Arial"/>
              </w:rPr>
              <w:t>yang</w:t>
            </w:r>
            <w:r w:rsidRPr="00735392">
              <w:rPr>
                <w:rFonts w:ascii="Arial" w:hAnsi="Arial" w:cs="Arial"/>
                <w:spacing w:val="38"/>
              </w:rPr>
              <w:t xml:space="preserve"> </w:t>
            </w:r>
            <w:r w:rsidRPr="00735392">
              <w:rPr>
                <w:rFonts w:ascii="Arial" w:hAnsi="Arial" w:cs="Arial"/>
              </w:rPr>
              <w:t>pintar</w:t>
            </w:r>
            <w:r w:rsidRPr="00735392">
              <w:rPr>
                <w:rFonts w:ascii="Arial" w:hAnsi="Arial" w:cs="Arial"/>
                <w:spacing w:val="42"/>
              </w:rPr>
              <w:t xml:space="preserve"> </w:t>
            </w:r>
            <w:r w:rsidRPr="00735392">
              <w:rPr>
                <w:rFonts w:ascii="Arial" w:hAnsi="Arial" w:cs="Arial"/>
                <w:spacing w:val="-4"/>
              </w:rPr>
              <w:t>dari</w:t>
            </w:r>
            <w:r>
              <w:rPr>
                <w:rFonts w:ascii="Arial" w:hAnsi="Arial" w:cs="Arial"/>
              </w:rPr>
              <w:t xml:space="preserve"> </w:t>
            </w:r>
            <w:r w:rsidRPr="00735392">
              <w:rPr>
                <w:rFonts w:ascii="Arial" w:hAnsi="Arial" w:cs="Arial"/>
                <w:spacing w:val="-4"/>
              </w:rPr>
              <w:t>pada</w:t>
            </w:r>
          </w:p>
          <w:p w14:paraId="0378B0BB" w14:textId="77777777" w:rsidR="00242B5A" w:rsidRPr="00735392" w:rsidRDefault="00242B5A" w:rsidP="00242B5A">
            <w:pPr>
              <w:pStyle w:val="TableParagraph"/>
              <w:spacing w:line="263" w:lineRule="exact"/>
              <w:ind w:left="107"/>
              <w:jc w:val="center"/>
              <w:rPr>
                <w:rFonts w:ascii="Arial" w:hAnsi="Arial" w:cs="Arial"/>
              </w:rPr>
            </w:pPr>
            <w:r w:rsidRPr="00735392">
              <w:rPr>
                <w:rFonts w:ascii="Arial" w:hAnsi="Arial" w:cs="Arial"/>
              </w:rPr>
              <w:t>s</w:t>
            </w:r>
            <w:r>
              <w:rPr>
                <w:rFonts w:ascii="Arial" w:hAnsi="Arial" w:cs="Arial"/>
              </w:rPr>
              <w:t>iswa</w:t>
            </w:r>
            <w:r w:rsidRPr="00735392">
              <w:rPr>
                <w:rFonts w:ascii="Arial" w:hAnsi="Arial" w:cs="Arial"/>
                <w:spacing w:val="-2"/>
              </w:rPr>
              <w:t xml:space="preserve"> </w:t>
            </w:r>
            <w:r w:rsidRPr="00735392">
              <w:rPr>
                <w:rFonts w:ascii="Arial" w:hAnsi="Arial" w:cs="Arial"/>
              </w:rPr>
              <w:t>yang</w:t>
            </w:r>
            <w:r w:rsidRPr="00735392">
              <w:rPr>
                <w:rFonts w:ascii="Arial" w:hAnsi="Arial" w:cs="Arial"/>
                <w:spacing w:val="-9"/>
              </w:rPr>
              <w:t xml:space="preserve"> </w:t>
            </w:r>
            <w:r w:rsidRPr="00735392">
              <w:rPr>
                <w:rFonts w:ascii="Arial" w:hAnsi="Arial" w:cs="Arial"/>
                <w:spacing w:val="-4"/>
              </w:rPr>
              <w:t>lain</w:t>
            </w:r>
          </w:p>
        </w:tc>
        <w:tc>
          <w:tcPr>
            <w:tcW w:w="3685" w:type="dxa"/>
          </w:tcPr>
          <w:p w14:paraId="4820ADE8" w14:textId="77777777" w:rsidR="00242B5A" w:rsidRPr="00735392" w:rsidRDefault="00242B5A" w:rsidP="00242B5A">
            <w:pPr>
              <w:pStyle w:val="TableParagraph"/>
              <w:tabs>
                <w:tab w:val="left" w:pos="4301"/>
              </w:tabs>
              <w:spacing w:line="271" w:lineRule="exact"/>
              <w:ind w:left="107"/>
              <w:jc w:val="center"/>
              <w:rPr>
                <w:rFonts w:ascii="Arial" w:hAnsi="Arial" w:cs="Arial"/>
              </w:rPr>
            </w:pPr>
            <w:r w:rsidRPr="00735392">
              <w:rPr>
                <w:rFonts w:ascii="Arial" w:hAnsi="Arial" w:cs="Arial"/>
              </w:rPr>
              <w:t>Saya</w:t>
            </w:r>
            <w:r w:rsidRPr="00735392">
              <w:rPr>
                <w:rFonts w:ascii="Arial" w:hAnsi="Arial" w:cs="Arial"/>
                <w:spacing w:val="43"/>
              </w:rPr>
              <w:t xml:space="preserve"> </w:t>
            </w:r>
            <w:r w:rsidRPr="00735392">
              <w:rPr>
                <w:rFonts w:ascii="Arial" w:hAnsi="Arial" w:cs="Arial"/>
              </w:rPr>
              <w:t>merupakan</w:t>
            </w:r>
            <w:r w:rsidRPr="00735392">
              <w:rPr>
                <w:rFonts w:ascii="Arial" w:hAnsi="Arial" w:cs="Arial"/>
                <w:spacing w:val="42"/>
              </w:rPr>
              <w:t xml:space="preserve"> </w:t>
            </w:r>
            <w:r w:rsidRPr="006A6E9C">
              <w:rPr>
                <w:rFonts w:ascii="Arial" w:hAnsi="Arial" w:cs="Arial"/>
                <w:shd w:val="clear" w:color="auto" w:fill="FFFFFF" w:themeFill="background1"/>
              </w:rPr>
              <w:t>siswa</w:t>
            </w:r>
            <w:r w:rsidRPr="00735392">
              <w:rPr>
                <w:rFonts w:ascii="Arial" w:hAnsi="Arial" w:cs="Arial"/>
                <w:spacing w:val="43"/>
              </w:rPr>
              <w:t xml:space="preserve"> </w:t>
            </w:r>
            <w:r w:rsidRPr="00735392">
              <w:rPr>
                <w:rFonts w:ascii="Arial" w:hAnsi="Arial" w:cs="Arial"/>
              </w:rPr>
              <w:t>yang</w:t>
            </w:r>
            <w:r w:rsidRPr="00735392">
              <w:rPr>
                <w:rFonts w:ascii="Arial" w:hAnsi="Arial" w:cs="Arial"/>
                <w:spacing w:val="38"/>
              </w:rPr>
              <w:t xml:space="preserve"> </w:t>
            </w:r>
            <w:r w:rsidRPr="00735392">
              <w:rPr>
                <w:rFonts w:ascii="Arial" w:hAnsi="Arial" w:cs="Arial"/>
              </w:rPr>
              <w:t>pintar</w:t>
            </w:r>
            <w:r w:rsidRPr="00735392">
              <w:rPr>
                <w:rFonts w:ascii="Arial" w:hAnsi="Arial" w:cs="Arial"/>
                <w:spacing w:val="42"/>
              </w:rPr>
              <w:t xml:space="preserve"> </w:t>
            </w:r>
            <w:r w:rsidRPr="00735392">
              <w:rPr>
                <w:rFonts w:ascii="Arial" w:hAnsi="Arial" w:cs="Arial"/>
                <w:spacing w:val="-4"/>
              </w:rPr>
              <w:t>dari</w:t>
            </w:r>
            <w:r>
              <w:rPr>
                <w:rFonts w:ascii="Arial" w:hAnsi="Arial" w:cs="Arial"/>
              </w:rPr>
              <w:t xml:space="preserve"> </w:t>
            </w:r>
            <w:r w:rsidRPr="00735392">
              <w:rPr>
                <w:rFonts w:ascii="Arial" w:hAnsi="Arial" w:cs="Arial"/>
                <w:spacing w:val="-4"/>
              </w:rPr>
              <w:t>pada</w:t>
            </w:r>
            <w:r>
              <w:rPr>
                <w:rFonts w:ascii="Arial" w:hAnsi="Arial" w:cs="Arial"/>
              </w:rPr>
              <w:t xml:space="preserve"> siswa</w:t>
            </w:r>
            <w:r w:rsidRPr="00735392">
              <w:rPr>
                <w:rFonts w:ascii="Arial" w:hAnsi="Arial" w:cs="Arial"/>
                <w:spacing w:val="-2"/>
              </w:rPr>
              <w:t xml:space="preserve"> </w:t>
            </w:r>
            <w:r w:rsidRPr="00735392">
              <w:rPr>
                <w:rFonts w:ascii="Arial" w:hAnsi="Arial" w:cs="Arial"/>
              </w:rPr>
              <w:t>yang</w:t>
            </w:r>
            <w:r w:rsidRPr="00735392">
              <w:rPr>
                <w:rFonts w:ascii="Arial" w:hAnsi="Arial" w:cs="Arial"/>
                <w:spacing w:val="-9"/>
              </w:rPr>
              <w:t xml:space="preserve"> </w:t>
            </w:r>
            <w:r w:rsidRPr="00735392">
              <w:rPr>
                <w:rFonts w:ascii="Arial" w:hAnsi="Arial" w:cs="Arial"/>
                <w:spacing w:val="-4"/>
              </w:rPr>
              <w:t>lain</w:t>
            </w:r>
          </w:p>
        </w:tc>
        <w:tc>
          <w:tcPr>
            <w:tcW w:w="2075" w:type="dxa"/>
          </w:tcPr>
          <w:p w14:paraId="28BC6B0F" w14:textId="77777777" w:rsidR="00242B5A" w:rsidRPr="00735392" w:rsidRDefault="00242B5A" w:rsidP="00242B5A">
            <w:pPr>
              <w:pStyle w:val="TableParagraph"/>
              <w:spacing w:line="271" w:lineRule="exact"/>
              <w:ind w:left="14" w:right="8"/>
              <w:jc w:val="center"/>
              <w:rPr>
                <w:rFonts w:ascii="Arial" w:hAnsi="Arial" w:cs="Arial"/>
              </w:rPr>
            </w:pPr>
            <w:r w:rsidRPr="00093731">
              <w:rPr>
                <w:rFonts w:ascii="Arial" w:hAnsi="Arial" w:cs="Arial"/>
              </w:rPr>
              <w:t>Ok</w:t>
            </w:r>
          </w:p>
        </w:tc>
      </w:tr>
      <w:tr w:rsidR="00242B5A" w:rsidRPr="00735392" w14:paraId="7617C125" w14:textId="77777777" w:rsidTr="00BE3B27">
        <w:trPr>
          <w:trHeight w:val="550"/>
        </w:trPr>
        <w:tc>
          <w:tcPr>
            <w:tcW w:w="708" w:type="dxa"/>
          </w:tcPr>
          <w:p w14:paraId="16985ED2" w14:textId="77777777" w:rsidR="00242B5A" w:rsidRPr="00735392" w:rsidRDefault="00242B5A" w:rsidP="00242B5A">
            <w:pPr>
              <w:pStyle w:val="TableParagraph"/>
              <w:spacing w:line="267" w:lineRule="exact"/>
              <w:ind w:left="10" w:right="6"/>
              <w:jc w:val="center"/>
              <w:rPr>
                <w:rFonts w:ascii="Arial" w:hAnsi="Arial" w:cs="Arial"/>
              </w:rPr>
            </w:pPr>
            <w:r w:rsidRPr="00735392">
              <w:rPr>
                <w:rFonts w:ascii="Arial" w:hAnsi="Arial" w:cs="Arial"/>
                <w:spacing w:val="-5"/>
              </w:rPr>
              <w:t>17</w:t>
            </w:r>
          </w:p>
        </w:tc>
        <w:tc>
          <w:tcPr>
            <w:tcW w:w="3369" w:type="dxa"/>
          </w:tcPr>
          <w:p w14:paraId="6E7A568F"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Jika</w:t>
            </w:r>
            <w:r w:rsidRPr="00735392">
              <w:rPr>
                <w:rFonts w:ascii="Arial" w:hAnsi="Arial" w:cs="Arial"/>
                <w:spacing w:val="53"/>
              </w:rPr>
              <w:t xml:space="preserve"> </w:t>
            </w:r>
            <w:r w:rsidRPr="00735392">
              <w:rPr>
                <w:rFonts w:ascii="Arial" w:hAnsi="Arial" w:cs="Arial"/>
              </w:rPr>
              <w:t>da</w:t>
            </w:r>
            <w:r w:rsidRPr="00735392">
              <w:rPr>
                <w:rFonts w:ascii="Arial" w:hAnsi="Arial" w:cs="Arial"/>
                <w:spacing w:val="53"/>
              </w:rPr>
              <w:t xml:space="preserve"> </w:t>
            </w:r>
            <w:r w:rsidRPr="00735392">
              <w:rPr>
                <w:rFonts w:ascii="Arial" w:hAnsi="Arial" w:cs="Arial"/>
              </w:rPr>
              <w:t>teman</w:t>
            </w:r>
            <w:r w:rsidRPr="00735392">
              <w:rPr>
                <w:rFonts w:ascii="Arial" w:hAnsi="Arial" w:cs="Arial"/>
                <w:spacing w:val="57"/>
              </w:rPr>
              <w:t xml:space="preserve"> </w:t>
            </w:r>
            <w:r w:rsidRPr="00735392">
              <w:rPr>
                <w:rFonts w:ascii="Arial" w:hAnsi="Arial" w:cs="Arial"/>
              </w:rPr>
              <w:t>yang</w:t>
            </w:r>
            <w:r w:rsidRPr="00735392">
              <w:rPr>
                <w:rFonts w:ascii="Arial" w:hAnsi="Arial" w:cs="Arial"/>
                <w:spacing w:val="52"/>
              </w:rPr>
              <w:t xml:space="preserve"> </w:t>
            </w:r>
            <w:r w:rsidRPr="00735392">
              <w:rPr>
                <w:rFonts w:ascii="Arial" w:hAnsi="Arial" w:cs="Arial"/>
              </w:rPr>
              <w:t>mengejek,</w:t>
            </w:r>
            <w:r w:rsidRPr="00735392">
              <w:rPr>
                <w:rFonts w:ascii="Arial" w:hAnsi="Arial" w:cs="Arial"/>
                <w:spacing w:val="58"/>
              </w:rPr>
              <w:t xml:space="preserve"> </w:t>
            </w:r>
            <w:r w:rsidRPr="00735392">
              <w:rPr>
                <w:rFonts w:ascii="Arial" w:hAnsi="Arial" w:cs="Arial"/>
              </w:rPr>
              <w:t>saya</w:t>
            </w:r>
            <w:r w:rsidRPr="00735392">
              <w:rPr>
                <w:rFonts w:ascii="Arial" w:hAnsi="Arial" w:cs="Arial"/>
                <w:spacing w:val="54"/>
              </w:rPr>
              <w:t xml:space="preserve"> </w:t>
            </w:r>
            <w:r w:rsidRPr="00735392">
              <w:rPr>
                <w:rFonts w:ascii="Arial" w:hAnsi="Arial" w:cs="Arial"/>
                <w:spacing w:val="-2"/>
              </w:rPr>
              <w:t>langsung</w:t>
            </w:r>
            <w:r>
              <w:rPr>
                <w:rFonts w:ascii="Arial" w:hAnsi="Arial" w:cs="Arial"/>
              </w:rPr>
              <w:t xml:space="preserve"> </w:t>
            </w:r>
            <w:r w:rsidRPr="00735392">
              <w:rPr>
                <w:rFonts w:ascii="Arial" w:hAnsi="Arial" w:cs="Arial"/>
                <w:spacing w:val="-2"/>
              </w:rPr>
              <w:t>membalasnya</w:t>
            </w:r>
          </w:p>
        </w:tc>
        <w:tc>
          <w:tcPr>
            <w:tcW w:w="3685" w:type="dxa"/>
          </w:tcPr>
          <w:p w14:paraId="66579599"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Jika</w:t>
            </w:r>
            <w:r w:rsidRPr="00735392">
              <w:rPr>
                <w:rFonts w:ascii="Arial" w:hAnsi="Arial" w:cs="Arial"/>
                <w:spacing w:val="53"/>
              </w:rPr>
              <w:t xml:space="preserve"> </w:t>
            </w:r>
            <w:r>
              <w:rPr>
                <w:rFonts w:ascii="Arial" w:hAnsi="Arial" w:cs="Arial"/>
                <w:spacing w:val="53"/>
              </w:rPr>
              <w:t>a</w:t>
            </w:r>
            <w:r w:rsidRPr="00735392">
              <w:rPr>
                <w:rFonts w:ascii="Arial" w:hAnsi="Arial" w:cs="Arial"/>
              </w:rPr>
              <w:t>da</w:t>
            </w:r>
            <w:r w:rsidRPr="00735392">
              <w:rPr>
                <w:rFonts w:ascii="Arial" w:hAnsi="Arial" w:cs="Arial"/>
                <w:spacing w:val="53"/>
              </w:rPr>
              <w:t xml:space="preserve"> </w:t>
            </w:r>
            <w:r w:rsidRPr="00735392">
              <w:rPr>
                <w:rFonts w:ascii="Arial" w:hAnsi="Arial" w:cs="Arial"/>
              </w:rPr>
              <w:t>teman</w:t>
            </w:r>
            <w:r w:rsidRPr="00735392">
              <w:rPr>
                <w:rFonts w:ascii="Arial" w:hAnsi="Arial" w:cs="Arial"/>
                <w:spacing w:val="57"/>
              </w:rPr>
              <w:t xml:space="preserve"> </w:t>
            </w:r>
            <w:r w:rsidRPr="00735392">
              <w:rPr>
                <w:rFonts w:ascii="Arial" w:hAnsi="Arial" w:cs="Arial"/>
              </w:rPr>
              <w:t>yang</w:t>
            </w:r>
            <w:r w:rsidRPr="00735392">
              <w:rPr>
                <w:rFonts w:ascii="Arial" w:hAnsi="Arial" w:cs="Arial"/>
                <w:spacing w:val="52"/>
              </w:rPr>
              <w:t xml:space="preserve"> </w:t>
            </w:r>
            <w:r w:rsidRPr="00735392">
              <w:rPr>
                <w:rFonts w:ascii="Arial" w:hAnsi="Arial" w:cs="Arial"/>
              </w:rPr>
              <w:t>mengejek,</w:t>
            </w:r>
            <w:r w:rsidRPr="00735392">
              <w:rPr>
                <w:rFonts w:ascii="Arial" w:hAnsi="Arial" w:cs="Arial"/>
                <w:spacing w:val="58"/>
              </w:rPr>
              <w:t xml:space="preserve"> </w:t>
            </w:r>
            <w:r w:rsidRPr="00735392">
              <w:rPr>
                <w:rFonts w:ascii="Arial" w:hAnsi="Arial" w:cs="Arial"/>
              </w:rPr>
              <w:t>saya</w:t>
            </w:r>
            <w:r w:rsidRPr="00735392">
              <w:rPr>
                <w:rFonts w:ascii="Arial" w:hAnsi="Arial" w:cs="Arial"/>
                <w:spacing w:val="54"/>
              </w:rPr>
              <w:t xml:space="preserve"> </w:t>
            </w:r>
            <w:r w:rsidRPr="00735392">
              <w:rPr>
                <w:rFonts w:ascii="Arial" w:hAnsi="Arial" w:cs="Arial"/>
                <w:spacing w:val="-2"/>
              </w:rPr>
              <w:t>langsung</w:t>
            </w:r>
            <w:r>
              <w:rPr>
                <w:rFonts w:ascii="Arial" w:hAnsi="Arial" w:cs="Arial"/>
              </w:rPr>
              <w:t xml:space="preserve"> </w:t>
            </w:r>
            <w:r w:rsidRPr="00735392">
              <w:rPr>
                <w:rFonts w:ascii="Arial" w:hAnsi="Arial" w:cs="Arial"/>
                <w:spacing w:val="-2"/>
              </w:rPr>
              <w:t>membalasnya</w:t>
            </w:r>
          </w:p>
        </w:tc>
        <w:tc>
          <w:tcPr>
            <w:tcW w:w="2075" w:type="dxa"/>
          </w:tcPr>
          <w:p w14:paraId="4912ECEB" w14:textId="77777777" w:rsidR="00242B5A" w:rsidRPr="00735392" w:rsidRDefault="00242B5A" w:rsidP="00242B5A">
            <w:pPr>
              <w:pStyle w:val="TableParagraph"/>
              <w:spacing w:line="267" w:lineRule="exact"/>
              <w:ind w:left="14" w:right="8"/>
              <w:jc w:val="center"/>
              <w:rPr>
                <w:rFonts w:ascii="Arial" w:hAnsi="Arial" w:cs="Arial"/>
              </w:rPr>
            </w:pPr>
            <w:r w:rsidRPr="00093731">
              <w:rPr>
                <w:rFonts w:ascii="Arial" w:hAnsi="Arial" w:cs="Arial"/>
              </w:rPr>
              <w:t>Ok</w:t>
            </w:r>
          </w:p>
        </w:tc>
      </w:tr>
      <w:tr w:rsidR="00242B5A" w:rsidRPr="00735392" w14:paraId="57C8D443" w14:textId="77777777" w:rsidTr="00BE3B27">
        <w:trPr>
          <w:trHeight w:val="278"/>
        </w:trPr>
        <w:tc>
          <w:tcPr>
            <w:tcW w:w="708" w:type="dxa"/>
          </w:tcPr>
          <w:p w14:paraId="0859971D" w14:textId="77777777" w:rsidR="00242B5A" w:rsidRPr="00735392" w:rsidRDefault="00242B5A" w:rsidP="00242B5A">
            <w:pPr>
              <w:pStyle w:val="TableParagraph"/>
              <w:spacing w:line="258" w:lineRule="exact"/>
              <w:ind w:left="10" w:right="6"/>
              <w:jc w:val="center"/>
              <w:rPr>
                <w:rFonts w:ascii="Arial" w:hAnsi="Arial" w:cs="Arial"/>
              </w:rPr>
            </w:pPr>
            <w:r w:rsidRPr="00735392">
              <w:rPr>
                <w:rFonts w:ascii="Arial" w:hAnsi="Arial" w:cs="Arial"/>
                <w:spacing w:val="-5"/>
              </w:rPr>
              <w:t>18</w:t>
            </w:r>
          </w:p>
        </w:tc>
        <w:tc>
          <w:tcPr>
            <w:tcW w:w="3369" w:type="dxa"/>
          </w:tcPr>
          <w:p w14:paraId="7006F1F3" w14:textId="77777777" w:rsidR="00242B5A" w:rsidRPr="00735392" w:rsidRDefault="00242B5A" w:rsidP="00242B5A">
            <w:pPr>
              <w:pStyle w:val="TableParagraph"/>
              <w:spacing w:line="258" w:lineRule="exact"/>
              <w:ind w:left="107"/>
              <w:jc w:val="center"/>
              <w:rPr>
                <w:rFonts w:ascii="Arial" w:hAnsi="Arial" w:cs="Arial"/>
              </w:rPr>
            </w:pPr>
            <w:r w:rsidRPr="00735392">
              <w:rPr>
                <w:rFonts w:ascii="Arial" w:hAnsi="Arial" w:cs="Arial"/>
              </w:rPr>
              <w:t>Saya</w:t>
            </w:r>
            <w:r w:rsidRPr="00735392">
              <w:rPr>
                <w:rFonts w:ascii="Arial" w:hAnsi="Arial" w:cs="Arial"/>
                <w:spacing w:val="-3"/>
              </w:rPr>
              <w:t xml:space="preserve"> </w:t>
            </w:r>
            <w:r w:rsidRPr="00735392">
              <w:rPr>
                <w:rFonts w:ascii="Arial" w:hAnsi="Arial" w:cs="Arial"/>
              </w:rPr>
              <w:t>tidak</w:t>
            </w:r>
            <w:r w:rsidRPr="00735392">
              <w:rPr>
                <w:rFonts w:ascii="Arial" w:hAnsi="Arial" w:cs="Arial"/>
                <w:spacing w:val="-2"/>
              </w:rPr>
              <w:t xml:space="preserve"> </w:t>
            </w:r>
            <w:r w:rsidRPr="00735392">
              <w:rPr>
                <w:rFonts w:ascii="Arial" w:hAnsi="Arial" w:cs="Arial"/>
              </w:rPr>
              <w:t>percaya</w:t>
            </w:r>
            <w:r w:rsidRPr="00735392">
              <w:rPr>
                <w:rFonts w:ascii="Arial" w:hAnsi="Arial" w:cs="Arial"/>
                <w:spacing w:val="-2"/>
              </w:rPr>
              <w:t xml:space="preserve"> </w:t>
            </w:r>
            <w:r w:rsidRPr="00735392">
              <w:rPr>
                <w:rFonts w:ascii="Arial" w:hAnsi="Arial" w:cs="Arial"/>
              </w:rPr>
              <w:t>diri</w:t>
            </w:r>
            <w:r w:rsidRPr="00735392">
              <w:rPr>
                <w:rFonts w:ascii="Arial" w:hAnsi="Arial" w:cs="Arial"/>
                <w:spacing w:val="-3"/>
              </w:rPr>
              <w:t xml:space="preserve"> </w:t>
            </w:r>
            <w:r w:rsidRPr="00735392">
              <w:rPr>
                <w:rFonts w:ascii="Arial" w:hAnsi="Arial" w:cs="Arial"/>
              </w:rPr>
              <w:t>jika</w:t>
            </w:r>
            <w:r w:rsidRPr="00735392">
              <w:rPr>
                <w:rFonts w:ascii="Arial" w:hAnsi="Arial" w:cs="Arial"/>
                <w:spacing w:val="-2"/>
              </w:rPr>
              <w:t xml:space="preserve"> </w:t>
            </w:r>
            <w:r w:rsidRPr="00735392">
              <w:rPr>
                <w:rFonts w:ascii="Arial" w:hAnsi="Arial" w:cs="Arial"/>
              </w:rPr>
              <w:t>mengerjakan</w:t>
            </w:r>
            <w:r w:rsidRPr="00735392">
              <w:rPr>
                <w:rFonts w:ascii="Arial" w:hAnsi="Arial" w:cs="Arial"/>
                <w:spacing w:val="-2"/>
              </w:rPr>
              <w:t xml:space="preserve"> </w:t>
            </w:r>
            <w:r w:rsidRPr="00735392">
              <w:rPr>
                <w:rFonts w:ascii="Arial" w:hAnsi="Arial" w:cs="Arial"/>
                <w:spacing w:val="-4"/>
              </w:rPr>
              <w:t>tugas</w:t>
            </w:r>
          </w:p>
        </w:tc>
        <w:tc>
          <w:tcPr>
            <w:tcW w:w="3685" w:type="dxa"/>
          </w:tcPr>
          <w:p w14:paraId="557CDCE1" w14:textId="2D370462" w:rsidR="00242B5A" w:rsidRPr="00735392" w:rsidRDefault="00242B5A" w:rsidP="00242B5A">
            <w:pPr>
              <w:pStyle w:val="TableParagraph"/>
              <w:spacing w:line="258" w:lineRule="exact"/>
              <w:ind w:left="3"/>
              <w:jc w:val="center"/>
              <w:rPr>
                <w:rFonts w:ascii="Arial" w:hAnsi="Arial" w:cs="Arial"/>
              </w:rPr>
            </w:pPr>
            <w:r w:rsidRPr="00735392">
              <w:rPr>
                <w:rFonts w:ascii="Arial" w:hAnsi="Arial" w:cs="Arial"/>
              </w:rPr>
              <w:t>Saya</w:t>
            </w:r>
            <w:r w:rsidRPr="00735392">
              <w:rPr>
                <w:rFonts w:ascii="Arial" w:hAnsi="Arial" w:cs="Arial"/>
                <w:spacing w:val="-3"/>
              </w:rPr>
              <w:t xml:space="preserve"> </w:t>
            </w:r>
            <w:r w:rsidRPr="00735392">
              <w:rPr>
                <w:rFonts w:ascii="Arial" w:hAnsi="Arial" w:cs="Arial"/>
              </w:rPr>
              <w:t>tidak</w:t>
            </w:r>
            <w:r w:rsidRPr="00735392">
              <w:rPr>
                <w:rFonts w:ascii="Arial" w:hAnsi="Arial" w:cs="Arial"/>
                <w:spacing w:val="-2"/>
              </w:rPr>
              <w:t xml:space="preserve"> </w:t>
            </w:r>
            <w:r w:rsidRPr="00735392">
              <w:rPr>
                <w:rFonts w:ascii="Arial" w:hAnsi="Arial" w:cs="Arial"/>
              </w:rPr>
              <w:t>percaya</w:t>
            </w:r>
            <w:r w:rsidRPr="00735392">
              <w:rPr>
                <w:rFonts w:ascii="Arial" w:hAnsi="Arial" w:cs="Arial"/>
                <w:spacing w:val="-2"/>
              </w:rPr>
              <w:t xml:space="preserve"> </w:t>
            </w:r>
            <w:r w:rsidRPr="00735392">
              <w:rPr>
                <w:rFonts w:ascii="Arial" w:hAnsi="Arial" w:cs="Arial"/>
              </w:rPr>
              <w:t>diri</w:t>
            </w:r>
            <w:r w:rsidRPr="00735392">
              <w:rPr>
                <w:rFonts w:ascii="Arial" w:hAnsi="Arial" w:cs="Arial"/>
                <w:spacing w:val="-3"/>
              </w:rPr>
              <w:t xml:space="preserve"> </w:t>
            </w:r>
            <w:r w:rsidRPr="00735392">
              <w:rPr>
                <w:rFonts w:ascii="Arial" w:hAnsi="Arial" w:cs="Arial"/>
              </w:rPr>
              <w:t>jika</w:t>
            </w:r>
            <w:r w:rsidRPr="00735392">
              <w:rPr>
                <w:rFonts w:ascii="Arial" w:hAnsi="Arial" w:cs="Arial"/>
                <w:spacing w:val="-2"/>
              </w:rPr>
              <w:t xml:space="preserve"> </w:t>
            </w:r>
            <w:r>
              <w:rPr>
                <w:rFonts w:ascii="Arial" w:hAnsi="Arial" w:cs="Arial"/>
                <w:spacing w:val="-2"/>
              </w:rPr>
              <w:t xml:space="preserve"> </w:t>
            </w:r>
            <w:r w:rsidRPr="00735392">
              <w:rPr>
                <w:rFonts w:ascii="Arial" w:hAnsi="Arial" w:cs="Arial"/>
              </w:rPr>
              <w:t>mengerjakan</w:t>
            </w:r>
            <w:r w:rsidRPr="00735392">
              <w:rPr>
                <w:rFonts w:ascii="Arial" w:hAnsi="Arial" w:cs="Arial"/>
                <w:spacing w:val="-2"/>
              </w:rPr>
              <w:t xml:space="preserve"> </w:t>
            </w:r>
            <w:r w:rsidRPr="00735392">
              <w:rPr>
                <w:rFonts w:ascii="Arial" w:hAnsi="Arial" w:cs="Arial"/>
                <w:spacing w:val="-4"/>
              </w:rPr>
              <w:t>tugas</w:t>
            </w:r>
          </w:p>
        </w:tc>
        <w:tc>
          <w:tcPr>
            <w:tcW w:w="2075" w:type="dxa"/>
          </w:tcPr>
          <w:p w14:paraId="32328944" w14:textId="77777777" w:rsidR="00242B5A" w:rsidRPr="00735392" w:rsidRDefault="00242B5A" w:rsidP="00242B5A">
            <w:pPr>
              <w:pStyle w:val="TableParagraph"/>
              <w:spacing w:line="258" w:lineRule="exact"/>
              <w:ind w:left="14" w:right="8"/>
              <w:jc w:val="center"/>
              <w:rPr>
                <w:rFonts w:ascii="Arial" w:hAnsi="Arial" w:cs="Arial"/>
              </w:rPr>
            </w:pPr>
            <w:r w:rsidRPr="00093731">
              <w:rPr>
                <w:rFonts w:ascii="Arial" w:hAnsi="Arial" w:cs="Arial"/>
              </w:rPr>
              <w:t>Ok</w:t>
            </w:r>
          </w:p>
        </w:tc>
      </w:tr>
      <w:tr w:rsidR="00242B5A" w:rsidRPr="00735392" w14:paraId="4752A3CB" w14:textId="77777777" w:rsidTr="00BE3B27">
        <w:trPr>
          <w:trHeight w:val="273"/>
        </w:trPr>
        <w:tc>
          <w:tcPr>
            <w:tcW w:w="708" w:type="dxa"/>
          </w:tcPr>
          <w:p w14:paraId="4E83F105" w14:textId="77777777" w:rsidR="00242B5A" w:rsidRPr="00735392" w:rsidRDefault="00242B5A" w:rsidP="00242B5A">
            <w:pPr>
              <w:pStyle w:val="TableParagraph"/>
              <w:spacing w:line="254" w:lineRule="exact"/>
              <w:ind w:left="10" w:right="6"/>
              <w:jc w:val="center"/>
              <w:rPr>
                <w:rFonts w:ascii="Arial" w:hAnsi="Arial" w:cs="Arial"/>
              </w:rPr>
            </w:pPr>
            <w:r w:rsidRPr="00735392">
              <w:rPr>
                <w:rFonts w:ascii="Arial" w:hAnsi="Arial" w:cs="Arial"/>
                <w:spacing w:val="-5"/>
              </w:rPr>
              <w:t>19</w:t>
            </w:r>
          </w:p>
        </w:tc>
        <w:tc>
          <w:tcPr>
            <w:tcW w:w="3369" w:type="dxa"/>
          </w:tcPr>
          <w:p w14:paraId="36C22F20" w14:textId="77777777" w:rsidR="00242B5A" w:rsidRPr="00735392" w:rsidRDefault="00242B5A" w:rsidP="00242B5A">
            <w:pPr>
              <w:pStyle w:val="TableParagraph"/>
              <w:spacing w:line="254" w:lineRule="exact"/>
              <w:ind w:left="107"/>
              <w:jc w:val="center"/>
              <w:rPr>
                <w:rFonts w:ascii="Arial" w:hAnsi="Arial" w:cs="Arial"/>
              </w:rPr>
            </w:pPr>
            <w:r w:rsidRPr="00735392">
              <w:rPr>
                <w:rFonts w:ascii="Arial" w:hAnsi="Arial" w:cs="Arial"/>
              </w:rPr>
              <w:t>Saya</w:t>
            </w:r>
            <w:r w:rsidRPr="00735392">
              <w:rPr>
                <w:rFonts w:ascii="Arial" w:hAnsi="Arial" w:cs="Arial"/>
                <w:spacing w:val="-2"/>
              </w:rPr>
              <w:t xml:space="preserve"> </w:t>
            </w:r>
            <w:r w:rsidRPr="00735392">
              <w:rPr>
                <w:rFonts w:ascii="Arial" w:hAnsi="Arial" w:cs="Arial"/>
              </w:rPr>
              <w:t>tidak</w:t>
            </w:r>
            <w:r w:rsidRPr="00735392">
              <w:rPr>
                <w:rFonts w:ascii="Arial" w:hAnsi="Arial" w:cs="Arial"/>
                <w:spacing w:val="-2"/>
              </w:rPr>
              <w:t xml:space="preserve"> </w:t>
            </w:r>
            <w:r w:rsidRPr="00735392">
              <w:rPr>
                <w:rFonts w:ascii="Arial" w:hAnsi="Arial" w:cs="Arial"/>
              </w:rPr>
              <w:t>memaksakan</w:t>
            </w:r>
            <w:r w:rsidRPr="00735392">
              <w:rPr>
                <w:rFonts w:ascii="Arial" w:hAnsi="Arial" w:cs="Arial"/>
                <w:spacing w:val="-2"/>
              </w:rPr>
              <w:t xml:space="preserve"> </w:t>
            </w:r>
            <w:r w:rsidRPr="00735392">
              <w:rPr>
                <w:rFonts w:ascii="Arial" w:hAnsi="Arial" w:cs="Arial"/>
              </w:rPr>
              <w:t>kehendak</w:t>
            </w:r>
            <w:r w:rsidRPr="00735392">
              <w:rPr>
                <w:rFonts w:ascii="Arial" w:hAnsi="Arial" w:cs="Arial"/>
                <w:spacing w:val="-2"/>
              </w:rPr>
              <w:t xml:space="preserve"> </w:t>
            </w:r>
            <w:r w:rsidRPr="00735392">
              <w:rPr>
                <w:rFonts w:ascii="Arial" w:hAnsi="Arial" w:cs="Arial"/>
              </w:rPr>
              <w:t>orang</w:t>
            </w:r>
            <w:r w:rsidRPr="00735392">
              <w:rPr>
                <w:rFonts w:ascii="Arial" w:hAnsi="Arial" w:cs="Arial"/>
                <w:spacing w:val="-6"/>
              </w:rPr>
              <w:t xml:space="preserve"> </w:t>
            </w:r>
            <w:r w:rsidRPr="00735392">
              <w:rPr>
                <w:rFonts w:ascii="Arial" w:hAnsi="Arial" w:cs="Arial"/>
                <w:spacing w:val="-4"/>
              </w:rPr>
              <w:t>lain</w:t>
            </w:r>
          </w:p>
        </w:tc>
        <w:tc>
          <w:tcPr>
            <w:tcW w:w="3685" w:type="dxa"/>
          </w:tcPr>
          <w:p w14:paraId="52969E17" w14:textId="77777777" w:rsidR="00242B5A" w:rsidRPr="00735392" w:rsidRDefault="00242B5A" w:rsidP="00242B5A">
            <w:pPr>
              <w:pStyle w:val="TableParagraph"/>
              <w:spacing w:line="254" w:lineRule="exact"/>
              <w:ind w:left="107"/>
              <w:jc w:val="center"/>
              <w:rPr>
                <w:rFonts w:ascii="Arial" w:hAnsi="Arial" w:cs="Arial"/>
              </w:rPr>
            </w:pPr>
            <w:r w:rsidRPr="00735392">
              <w:rPr>
                <w:rFonts w:ascii="Arial" w:hAnsi="Arial" w:cs="Arial"/>
              </w:rPr>
              <w:t>Saya</w:t>
            </w:r>
            <w:r w:rsidRPr="00735392">
              <w:rPr>
                <w:rFonts w:ascii="Arial" w:hAnsi="Arial" w:cs="Arial"/>
                <w:spacing w:val="-2"/>
              </w:rPr>
              <w:t xml:space="preserve"> </w:t>
            </w:r>
            <w:r w:rsidRPr="00735392">
              <w:rPr>
                <w:rFonts w:ascii="Arial" w:hAnsi="Arial" w:cs="Arial"/>
              </w:rPr>
              <w:t>tidak</w:t>
            </w:r>
            <w:r w:rsidRPr="00735392">
              <w:rPr>
                <w:rFonts w:ascii="Arial" w:hAnsi="Arial" w:cs="Arial"/>
                <w:spacing w:val="-2"/>
              </w:rPr>
              <w:t xml:space="preserve"> </w:t>
            </w:r>
            <w:r w:rsidRPr="00735392">
              <w:rPr>
                <w:rFonts w:ascii="Arial" w:hAnsi="Arial" w:cs="Arial"/>
              </w:rPr>
              <w:t>memaksakan</w:t>
            </w:r>
            <w:r w:rsidRPr="00735392">
              <w:rPr>
                <w:rFonts w:ascii="Arial" w:hAnsi="Arial" w:cs="Arial"/>
                <w:spacing w:val="-2"/>
              </w:rPr>
              <w:t xml:space="preserve"> </w:t>
            </w:r>
            <w:r w:rsidRPr="00735392">
              <w:rPr>
                <w:rFonts w:ascii="Arial" w:hAnsi="Arial" w:cs="Arial"/>
              </w:rPr>
              <w:t>kehendak</w:t>
            </w:r>
            <w:r w:rsidRPr="00735392">
              <w:rPr>
                <w:rFonts w:ascii="Arial" w:hAnsi="Arial" w:cs="Arial"/>
                <w:spacing w:val="-2"/>
              </w:rPr>
              <w:t xml:space="preserve"> </w:t>
            </w:r>
            <w:r w:rsidRPr="00735392">
              <w:rPr>
                <w:rFonts w:ascii="Arial" w:hAnsi="Arial" w:cs="Arial"/>
              </w:rPr>
              <w:t>orang</w:t>
            </w:r>
            <w:r w:rsidRPr="00735392">
              <w:rPr>
                <w:rFonts w:ascii="Arial" w:hAnsi="Arial" w:cs="Arial"/>
                <w:spacing w:val="-6"/>
              </w:rPr>
              <w:t xml:space="preserve"> </w:t>
            </w:r>
            <w:r w:rsidRPr="00735392">
              <w:rPr>
                <w:rFonts w:ascii="Arial" w:hAnsi="Arial" w:cs="Arial"/>
                <w:spacing w:val="-4"/>
              </w:rPr>
              <w:t>lain</w:t>
            </w:r>
          </w:p>
        </w:tc>
        <w:tc>
          <w:tcPr>
            <w:tcW w:w="2075" w:type="dxa"/>
          </w:tcPr>
          <w:p w14:paraId="773BAC6C" w14:textId="77777777" w:rsidR="00242B5A" w:rsidRPr="00735392" w:rsidRDefault="00242B5A" w:rsidP="00242B5A">
            <w:pPr>
              <w:pStyle w:val="TableParagraph"/>
              <w:spacing w:line="254" w:lineRule="exact"/>
              <w:ind w:right="8"/>
              <w:jc w:val="center"/>
              <w:rPr>
                <w:rFonts w:ascii="Arial" w:hAnsi="Arial" w:cs="Arial"/>
              </w:rPr>
            </w:pPr>
            <w:r w:rsidRPr="00093731">
              <w:rPr>
                <w:rFonts w:ascii="Arial" w:hAnsi="Arial" w:cs="Arial"/>
              </w:rPr>
              <w:t>Ok</w:t>
            </w:r>
          </w:p>
        </w:tc>
      </w:tr>
      <w:tr w:rsidR="00242B5A" w:rsidRPr="00735392" w14:paraId="3ECD1AC1" w14:textId="77777777" w:rsidTr="00BE3B27">
        <w:trPr>
          <w:trHeight w:val="277"/>
        </w:trPr>
        <w:tc>
          <w:tcPr>
            <w:tcW w:w="708" w:type="dxa"/>
          </w:tcPr>
          <w:p w14:paraId="486286A0" w14:textId="77777777" w:rsidR="00242B5A" w:rsidRPr="00735392" w:rsidRDefault="00242B5A" w:rsidP="00242B5A">
            <w:pPr>
              <w:pStyle w:val="TableParagraph"/>
              <w:spacing w:line="258" w:lineRule="exact"/>
              <w:ind w:left="10" w:right="6"/>
              <w:jc w:val="center"/>
              <w:rPr>
                <w:rFonts w:ascii="Arial" w:hAnsi="Arial" w:cs="Arial"/>
              </w:rPr>
            </w:pPr>
            <w:r w:rsidRPr="00735392">
              <w:rPr>
                <w:rFonts w:ascii="Arial" w:hAnsi="Arial" w:cs="Arial"/>
                <w:spacing w:val="-5"/>
              </w:rPr>
              <w:t>20</w:t>
            </w:r>
          </w:p>
        </w:tc>
        <w:tc>
          <w:tcPr>
            <w:tcW w:w="3369" w:type="dxa"/>
          </w:tcPr>
          <w:p w14:paraId="06D386D7" w14:textId="77777777" w:rsidR="00242B5A" w:rsidRPr="00735392" w:rsidRDefault="00242B5A" w:rsidP="00242B5A">
            <w:pPr>
              <w:pStyle w:val="TableParagraph"/>
              <w:spacing w:line="258" w:lineRule="exact"/>
              <w:ind w:left="107"/>
              <w:jc w:val="center"/>
              <w:rPr>
                <w:rFonts w:ascii="Arial" w:hAnsi="Arial" w:cs="Arial"/>
              </w:rPr>
            </w:pPr>
            <w:r w:rsidRPr="00735392">
              <w:rPr>
                <w:rFonts w:ascii="Arial" w:hAnsi="Arial" w:cs="Arial"/>
              </w:rPr>
              <w:t>Saya</w:t>
            </w:r>
            <w:r w:rsidRPr="00735392">
              <w:rPr>
                <w:rFonts w:ascii="Arial" w:hAnsi="Arial" w:cs="Arial"/>
                <w:spacing w:val="-2"/>
              </w:rPr>
              <w:t xml:space="preserve"> </w:t>
            </w:r>
            <w:r w:rsidRPr="00735392">
              <w:rPr>
                <w:rFonts w:ascii="Arial" w:hAnsi="Arial" w:cs="Arial"/>
              </w:rPr>
              <w:t>tidak</w:t>
            </w:r>
            <w:r w:rsidRPr="00735392">
              <w:rPr>
                <w:rFonts w:ascii="Arial" w:hAnsi="Arial" w:cs="Arial"/>
                <w:spacing w:val="-1"/>
              </w:rPr>
              <w:t xml:space="preserve"> </w:t>
            </w:r>
            <w:r w:rsidRPr="00735392">
              <w:rPr>
                <w:rFonts w:ascii="Arial" w:hAnsi="Arial" w:cs="Arial"/>
              </w:rPr>
              <w:t>suka</w:t>
            </w:r>
            <w:r w:rsidRPr="00735392">
              <w:rPr>
                <w:rFonts w:ascii="Arial" w:hAnsi="Arial" w:cs="Arial"/>
                <w:spacing w:val="-1"/>
              </w:rPr>
              <w:t xml:space="preserve"> </w:t>
            </w:r>
            <w:r w:rsidRPr="00735392">
              <w:rPr>
                <w:rFonts w:ascii="Arial" w:hAnsi="Arial" w:cs="Arial"/>
                <w:spacing w:val="-2"/>
              </w:rPr>
              <w:t>berdiskusi</w:t>
            </w:r>
          </w:p>
        </w:tc>
        <w:tc>
          <w:tcPr>
            <w:tcW w:w="3685" w:type="dxa"/>
          </w:tcPr>
          <w:p w14:paraId="7BE889FE" w14:textId="77777777" w:rsidR="00242B5A" w:rsidRPr="00735392" w:rsidRDefault="00242B5A" w:rsidP="00242B5A">
            <w:pPr>
              <w:pStyle w:val="TableParagraph"/>
              <w:spacing w:line="258" w:lineRule="exact"/>
              <w:ind w:left="3"/>
              <w:jc w:val="center"/>
              <w:rPr>
                <w:rFonts w:ascii="Arial" w:hAnsi="Arial" w:cs="Arial"/>
              </w:rPr>
            </w:pPr>
            <w:r w:rsidRPr="00735392">
              <w:rPr>
                <w:rFonts w:ascii="Arial" w:hAnsi="Arial" w:cs="Arial"/>
              </w:rPr>
              <w:t>Saya</w:t>
            </w:r>
            <w:r w:rsidRPr="00735392">
              <w:rPr>
                <w:rFonts w:ascii="Arial" w:hAnsi="Arial" w:cs="Arial"/>
                <w:spacing w:val="-2"/>
              </w:rPr>
              <w:t xml:space="preserve"> </w:t>
            </w:r>
            <w:r w:rsidRPr="00735392">
              <w:rPr>
                <w:rFonts w:ascii="Arial" w:hAnsi="Arial" w:cs="Arial"/>
              </w:rPr>
              <w:t>tidak</w:t>
            </w:r>
            <w:r w:rsidRPr="00735392">
              <w:rPr>
                <w:rFonts w:ascii="Arial" w:hAnsi="Arial" w:cs="Arial"/>
                <w:spacing w:val="-1"/>
              </w:rPr>
              <w:t xml:space="preserve"> </w:t>
            </w:r>
            <w:r w:rsidRPr="00735392">
              <w:rPr>
                <w:rFonts w:ascii="Arial" w:hAnsi="Arial" w:cs="Arial"/>
              </w:rPr>
              <w:t>suka</w:t>
            </w:r>
            <w:r w:rsidRPr="00735392">
              <w:rPr>
                <w:rFonts w:ascii="Arial" w:hAnsi="Arial" w:cs="Arial"/>
                <w:spacing w:val="-1"/>
              </w:rPr>
              <w:t xml:space="preserve"> </w:t>
            </w:r>
            <w:r w:rsidRPr="00735392">
              <w:rPr>
                <w:rFonts w:ascii="Arial" w:hAnsi="Arial" w:cs="Arial"/>
                <w:spacing w:val="-2"/>
              </w:rPr>
              <w:t>berdiskusi</w:t>
            </w:r>
          </w:p>
        </w:tc>
        <w:tc>
          <w:tcPr>
            <w:tcW w:w="2075" w:type="dxa"/>
          </w:tcPr>
          <w:p w14:paraId="2302D5B4" w14:textId="77777777" w:rsidR="00242B5A" w:rsidRPr="00735392" w:rsidRDefault="00242B5A" w:rsidP="00242B5A">
            <w:pPr>
              <w:pStyle w:val="TableParagraph"/>
              <w:spacing w:line="258" w:lineRule="exact"/>
              <w:ind w:left="14" w:right="8"/>
              <w:jc w:val="center"/>
              <w:rPr>
                <w:rFonts w:ascii="Arial" w:hAnsi="Arial" w:cs="Arial"/>
              </w:rPr>
            </w:pPr>
            <w:r w:rsidRPr="00093731">
              <w:rPr>
                <w:rFonts w:ascii="Arial" w:hAnsi="Arial" w:cs="Arial"/>
              </w:rPr>
              <w:t>Ok</w:t>
            </w:r>
          </w:p>
        </w:tc>
      </w:tr>
      <w:tr w:rsidR="00242B5A" w:rsidRPr="00735392" w14:paraId="33920164" w14:textId="77777777" w:rsidTr="00BE3B27">
        <w:trPr>
          <w:trHeight w:val="550"/>
        </w:trPr>
        <w:tc>
          <w:tcPr>
            <w:tcW w:w="708" w:type="dxa"/>
          </w:tcPr>
          <w:p w14:paraId="5D883913" w14:textId="77777777" w:rsidR="00242B5A" w:rsidRPr="00735392" w:rsidRDefault="00242B5A" w:rsidP="00242B5A">
            <w:pPr>
              <w:pStyle w:val="TableParagraph"/>
              <w:spacing w:line="267" w:lineRule="exact"/>
              <w:ind w:left="10" w:right="6"/>
              <w:jc w:val="center"/>
              <w:rPr>
                <w:rFonts w:ascii="Arial" w:hAnsi="Arial" w:cs="Arial"/>
              </w:rPr>
            </w:pPr>
            <w:r w:rsidRPr="00735392">
              <w:rPr>
                <w:rFonts w:ascii="Arial" w:hAnsi="Arial" w:cs="Arial"/>
                <w:spacing w:val="-5"/>
              </w:rPr>
              <w:t>21</w:t>
            </w:r>
          </w:p>
        </w:tc>
        <w:tc>
          <w:tcPr>
            <w:tcW w:w="3369" w:type="dxa"/>
          </w:tcPr>
          <w:p w14:paraId="4E027B5F"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Saya</w:t>
            </w:r>
            <w:r w:rsidRPr="00735392">
              <w:rPr>
                <w:rFonts w:ascii="Arial" w:hAnsi="Arial" w:cs="Arial"/>
                <w:spacing w:val="65"/>
                <w:w w:val="150"/>
              </w:rPr>
              <w:t xml:space="preserve"> </w:t>
            </w:r>
            <w:r w:rsidRPr="00735392">
              <w:rPr>
                <w:rFonts w:ascii="Arial" w:hAnsi="Arial" w:cs="Arial"/>
              </w:rPr>
              <w:t>dapat</w:t>
            </w:r>
            <w:r w:rsidRPr="00735392">
              <w:rPr>
                <w:rFonts w:ascii="Arial" w:hAnsi="Arial" w:cs="Arial"/>
                <w:spacing w:val="62"/>
                <w:w w:val="150"/>
              </w:rPr>
              <w:t xml:space="preserve"> </w:t>
            </w:r>
            <w:r w:rsidRPr="00735392">
              <w:rPr>
                <w:rFonts w:ascii="Arial" w:hAnsi="Arial" w:cs="Arial"/>
              </w:rPr>
              <w:t>menerima</w:t>
            </w:r>
            <w:r w:rsidRPr="00735392">
              <w:rPr>
                <w:rFonts w:ascii="Arial" w:hAnsi="Arial" w:cs="Arial"/>
                <w:spacing w:val="67"/>
                <w:w w:val="150"/>
              </w:rPr>
              <w:t xml:space="preserve"> </w:t>
            </w:r>
            <w:r w:rsidRPr="00735392">
              <w:rPr>
                <w:rFonts w:ascii="Arial" w:hAnsi="Arial" w:cs="Arial"/>
              </w:rPr>
              <w:t>kenyataan</w:t>
            </w:r>
            <w:r w:rsidRPr="00735392">
              <w:rPr>
                <w:rFonts w:ascii="Arial" w:hAnsi="Arial" w:cs="Arial"/>
                <w:spacing w:val="65"/>
                <w:w w:val="150"/>
              </w:rPr>
              <w:t xml:space="preserve"> </w:t>
            </w:r>
            <w:r w:rsidRPr="00735392">
              <w:rPr>
                <w:rFonts w:ascii="Arial" w:hAnsi="Arial" w:cs="Arial"/>
              </w:rPr>
              <w:t>yang</w:t>
            </w:r>
            <w:r w:rsidRPr="00735392">
              <w:rPr>
                <w:rFonts w:ascii="Arial" w:hAnsi="Arial" w:cs="Arial"/>
                <w:spacing w:val="66"/>
                <w:w w:val="150"/>
              </w:rPr>
              <w:t xml:space="preserve"> </w:t>
            </w:r>
            <w:r w:rsidRPr="00735392">
              <w:rPr>
                <w:rFonts w:ascii="Arial" w:hAnsi="Arial" w:cs="Arial"/>
                <w:spacing w:val="-2"/>
              </w:rPr>
              <w:t>tidak</w:t>
            </w:r>
          </w:p>
          <w:p w14:paraId="5043D3D0" w14:textId="77777777" w:rsidR="00242B5A" w:rsidRPr="00735392" w:rsidRDefault="00242B5A" w:rsidP="00242B5A">
            <w:pPr>
              <w:pStyle w:val="TableParagraph"/>
              <w:spacing w:line="263" w:lineRule="exact"/>
              <w:ind w:left="107"/>
              <w:jc w:val="center"/>
              <w:rPr>
                <w:rFonts w:ascii="Arial" w:hAnsi="Arial" w:cs="Arial"/>
              </w:rPr>
            </w:pPr>
            <w:r w:rsidRPr="00735392">
              <w:rPr>
                <w:rFonts w:ascii="Arial" w:hAnsi="Arial" w:cs="Arial"/>
              </w:rPr>
              <w:t>sesuai</w:t>
            </w:r>
            <w:r w:rsidRPr="00735392">
              <w:rPr>
                <w:rFonts w:ascii="Arial" w:hAnsi="Arial" w:cs="Arial"/>
                <w:spacing w:val="-2"/>
              </w:rPr>
              <w:t xml:space="preserve"> </w:t>
            </w:r>
            <w:r w:rsidRPr="00735392">
              <w:rPr>
                <w:rFonts w:ascii="Arial" w:hAnsi="Arial" w:cs="Arial"/>
              </w:rPr>
              <w:t>dengan</w:t>
            </w:r>
            <w:r w:rsidRPr="00735392">
              <w:rPr>
                <w:rFonts w:ascii="Arial" w:hAnsi="Arial" w:cs="Arial"/>
                <w:spacing w:val="-1"/>
              </w:rPr>
              <w:t xml:space="preserve"> </w:t>
            </w:r>
            <w:r w:rsidRPr="00735392">
              <w:rPr>
                <w:rFonts w:ascii="Arial" w:hAnsi="Arial" w:cs="Arial"/>
              </w:rPr>
              <w:t xml:space="preserve">harapan </w:t>
            </w:r>
            <w:r w:rsidRPr="00735392">
              <w:rPr>
                <w:rFonts w:ascii="Arial" w:hAnsi="Arial" w:cs="Arial"/>
                <w:spacing w:val="-4"/>
              </w:rPr>
              <w:t>saya</w:t>
            </w:r>
          </w:p>
        </w:tc>
        <w:tc>
          <w:tcPr>
            <w:tcW w:w="3685" w:type="dxa"/>
          </w:tcPr>
          <w:p w14:paraId="5521A668"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Saya</w:t>
            </w:r>
            <w:r w:rsidRPr="00735392">
              <w:rPr>
                <w:rFonts w:ascii="Arial" w:hAnsi="Arial" w:cs="Arial"/>
                <w:spacing w:val="65"/>
                <w:w w:val="150"/>
              </w:rPr>
              <w:t xml:space="preserve"> </w:t>
            </w:r>
            <w:r w:rsidRPr="00735392">
              <w:rPr>
                <w:rFonts w:ascii="Arial" w:hAnsi="Arial" w:cs="Arial"/>
              </w:rPr>
              <w:t>dapat</w:t>
            </w:r>
            <w:r w:rsidRPr="00735392">
              <w:rPr>
                <w:rFonts w:ascii="Arial" w:hAnsi="Arial" w:cs="Arial"/>
                <w:spacing w:val="62"/>
                <w:w w:val="150"/>
              </w:rPr>
              <w:t xml:space="preserve"> </w:t>
            </w:r>
            <w:r w:rsidRPr="00735392">
              <w:rPr>
                <w:rFonts w:ascii="Arial" w:hAnsi="Arial" w:cs="Arial"/>
              </w:rPr>
              <w:t>menerima</w:t>
            </w:r>
            <w:r w:rsidRPr="00735392">
              <w:rPr>
                <w:rFonts w:ascii="Arial" w:hAnsi="Arial" w:cs="Arial"/>
                <w:spacing w:val="67"/>
                <w:w w:val="150"/>
              </w:rPr>
              <w:t xml:space="preserve"> </w:t>
            </w:r>
            <w:r w:rsidRPr="00735392">
              <w:rPr>
                <w:rFonts w:ascii="Arial" w:hAnsi="Arial" w:cs="Arial"/>
              </w:rPr>
              <w:t>kenyataan</w:t>
            </w:r>
            <w:r w:rsidRPr="00735392">
              <w:rPr>
                <w:rFonts w:ascii="Arial" w:hAnsi="Arial" w:cs="Arial"/>
                <w:spacing w:val="65"/>
                <w:w w:val="150"/>
              </w:rPr>
              <w:t xml:space="preserve"> </w:t>
            </w:r>
            <w:r w:rsidRPr="00735392">
              <w:rPr>
                <w:rFonts w:ascii="Arial" w:hAnsi="Arial" w:cs="Arial"/>
              </w:rPr>
              <w:t>yang</w:t>
            </w:r>
            <w:r w:rsidRPr="00735392">
              <w:rPr>
                <w:rFonts w:ascii="Arial" w:hAnsi="Arial" w:cs="Arial"/>
                <w:spacing w:val="66"/>
                <w:w w:val="150"/>
              </w:rPr>
              <w:t xml:space="preserve"> </w:t>
            </w:r>
            <w:r w:rsidRPr="00735392">
              <w:rPr>
                <w:rFonts w:ascii="Arial" w:hAnsi="Arial" w:cs="Arial"/>
                <w:spacing w:val="-2"/>
              </w:rPr>
              <w:t>tidak</w:t>
            </w:r>
          </w:p>
          <w:p w14:paraId="06F9C771" w14:textId="77777777" w:rsidR="00242B5A" w:rsidRPr="00735392" w:rsidRDefault="00242B5A" w:rsidP="00242B5A">
            <w:pPr>
              <w:pStyle w:val="TableParagraph"/>
              <w:spacing w:line="267" w:lineRule="exact"/>
              <w:ind w:left="3"/>
              <w:jc w:val="center"/>
              <w:rPr>
                <w:rFonts w:ascii="Arial" w:hAnsi="Arial" w:cs="Arial"/>
              </w:rPr>
            </w:pPr>
            <w:r w:rsidRPr="00735392">
              <w:rPr>
                <w:rFonts w:ascii="Arial" w:hAnsi="Arial" w:cs="Arial"/>
              </w:rPr>
              <w:t>sesuai</w:t>
            </w:r>
            <w:r w:rsidRPr="00735392">
              <w:rPr>
                <w:rFonts w:ascii="Arial" w:hAnsi="Arial" w:cs="Arial"/>
                <w:spacing w:val="-2"/>
              </w:rPr>
              <w:t xml:space="preserve"> </w:t>
            </w:r>
            <w:r w:rsidRPr="00735392">
              <w:rPr>
                <w:rFonts w:ascii="Arial" w:hAnsi="Arial" w:cs="Arial"/>
              </w:rPr>
              <w:t>dengan</w:t>
            </w:r>
            <w:r w:rsidRPr="00735392">
              <w:rPr>
                <w:rFonts w:ascii="Arial" w:hAnsi="Arial" w:cs="Arial"/>
                <w:spacing w:val="-1"/>
              </w:rPr>
              <w:t xml:space="preserve"> </w:t>
            </w:r>
            <w:r w:rsidRPr="00735392">
              <w:rPr>
                <w:rFonts w:ascii="Arial" w:hAnsi="Arial" w:cs="Arial"/>
              </w:rPr>
              <w:t xml:space="preserve">harapan </w:t>
            </w:r>
            <w:r w:rsidRPr="00735392">
              <w:rPr>
                <w:rFonts w:ascii="Arial" w:hAnsi="Arial" w:cs="Arial"/>
                <w:spacing w:val="-4"/>
              </w:rPr>
              <w:t>saya</w:t>
            </w:r>
          </w:p>
        </w:tc>
        <w:tc>
          <w:tcPr>
            <w:tcW w:w="2075" w:type="dxa"/>
          </w:tcPr>
          <w:p w14:paraId="3764DD7E" w14:textId="77777777" w:rsidR="00242B5A" w:rsidRPr="00735392" w:rsidRDefault="00242B5A" w:rsidP="00242B5A">
            <w:pPr>
              <w:pStyle w:val="TableParagraph"/>
              <w:spacing w:line="267" w:lineRule="exact"/>
              <w:ind w:left="14" w:right="8"/>
              <w:jc w:val="center"/>
              <w:rPr>
                <w:rFonts w:ascii="Arial" w:hAnsi="Arial" w:cs="Arial"/>
              </w:rPr>
            </w:pPr>
            <w:r w:rsidRPr="00093731">
              <w:rPr>
                <w:rFonts w:ascii="Arial" w:hAnsi="Arial" w:cs="Arial"/>
              </w:rPr>
              <w:t>Ok</w:t>
            </w:r>
          </w:p>
        </w:tc>
      </w:tr>
      <w:tr w:rsidR="00242B5A" w:rsidRPr="00735392" w14:paraId="6C5AC184" w14:textId="77777777" w:rsidTr="00BE3B27">
        <w:trPr>
          <w:trHeight w:val="553"/>
        </w:trPr>
        <w:tc>
          <w:tcPr>
            <w:tcW w:w="708" w:type="dxa"/>
          </w:tcPr>
          <w:p w14:paraId="034C3246" w14:textId="77777777" w:rsidR="00242B5A" w:rsidRPr="00735392" w:rsidRDefault="00242B5A" w:rsidP="00242B5A">
            <w:pPr>
              <w:pStyle w:val="TableParagraph"/>
              <w:spacing w:line="271" w:lineRule="exact"/>
              <w:ind w:left="10" w:right="6"/>
              <w:jc w:val="center"/>
              <w:rPr>
                <w:rFonts w:ascii="Arial" w:hAnsi="Arial" w:cs="Arial"/>
              </w:rPr>
            </w:pPr>
            <w:r w:rsidRPr="00735392">
              <w:rPr>
                <w:rFonts w:ascii="Arial" w:hAnsi="Arial" w:cs="Arial"/>
                <w:spacing w:val="-5"/>
              </w:rPr>
              <w:t>22</w:t>
            </w:r>
          </w:p>
        </w:tc>
        <w:tc>
          <w:tcPr>
            <w:tcW w:w="3369" w:type="dxa"/>
          </w:tcPr>
          <w:p w14:paraId="1D314BD9" w14:textId="77777777" w:rsidR="00242B5A" w:rsidRPr="00735392" w:rsidRDefault="00242B5A" w:rsidP="00242B5A">
            <w:pPr>
              <w:pStyle w:val="TableParagraph"/>
              <w:tabs>
                <w:tab w:val="left" w:pos="782"/>
                <w:tab w:val="left" w:pos="1849"/>
                <w:tab w:val="left" w:pos="3403"/>
                <w:tab w:val="left" w:pos="4158"/>
              </w:tabs>
              <w:spacing w:line="271" w:lineRule="exact"/>
              <w:ind w:left="107"/>
              <w:jc w:val="center"/>
              <w:rPr>
                <w:rFonts w:ascii="Arial" w:hAnsi="Arial" w:cs="Arial"/>
              </w:rPr>
            </w:pPr>
            <w:r w:rsidRPr="00735392">
              <w:rPr>
                <w:rFonts w:ascii="Arial" w:hAnsi="Arial" w:cs="Arial"/>
                <w:spacing w:val="-4"/>
              </w:rPr>
              <w:t>Saya</w:t>
            </w:r>
            <w:r w:rsidRPr="00735392">
              <w:rPr>
                <w:rFonts w:ascii="Arial" w:hAnsi="Arial" w:cs="Arial"/>
              </w:rPr>
              <w:tab/>
            </w:r>
            <w:r w:rsidRPr="00735392">
              <w:rPr>
                <w:rFonts w:ascii="Arial" w:hAnsi="Arial" w:cs="Arial"/>
                <w:spacing w:val="-2"/>
              </w:rPr>
              <w:t>berusaha</w:t>
            </w:r>
            <w:r w:rsidRPr="00735392">
              <w:rPr>
                <w:rFonts w:ascii="Arial" w:hAnsi="Arial" w:cs="Arial"/>
              </w:rPr>
              <w:tab/>
            </w:r>
            <w:r w:rsidRPr="00735392">
              <w:rPr>
                <w:rFonts w:ascii="Arial" w:hAnsi="Arial" w:cs="Arial"/>
                <w:spacing w:val="-2"/>
              </w:rPr>
              <w:t>mengamalkan</w:t>
            </w:r>
            <w:r>
              <w:rPr>
                <w:rFonts w:ascii="Arial" w:hAnsi="Arial" w:cs="Arial"/>
              </w:rPr>
              <w:t xml:space="preserve"> </w:t>
            </w:r>
            <w:r w:rsidRPr="00735392">
              <w:rPr>
                <w:rFonts w:ascii="Arial" w:hAnsi="Arial" w:cs="Arial"/>
                <w:spacing w:val="-4"/>
              </w:rPr>
              <w:t>puasa</w:t>
            </w:r>
            <w:r w:rsidRPr="00735392">
              <w:rPr>
                <w:rFonts w:ascii="Arial" w:hAnsi="Arial" w:cs="Arial"/>
              </w:rPr>
              <w:tab/>
            </w:r>
            <w:r w:rsidRPr="00735392">
              <w:rPr>
                <w:rFonts w:ascii="Arial" w:hAnsi="Arial" w:cs="Arial"/>
                <w:spacing w:val="-4"/>
              </w:rPr>
              <w:t>Sunah</w:t>
            </w:r>
            <w:r>
              <w:rPr>
                <w:rFonts w:ascii="Arial" w:hAnsi="Arial" w:cs="Arial"/>
              </w:rPr>
              <w:t xml:space="preserve"> </w:t>
            </w:r>
            <w:r w:rsidRPr="00735392">
              <w:rPr>
                <w:rFonts w:ascii="Arial" w:hAnsi="Arial" w:cs="Arial"/>
              </w:rPr>
              <w:t>setiap</w:t>
            </w:r>
            <w:r w:rsidRPr="00735392">
              <w:rPr>
                <w:rFonts w:ascii="Arial" w:hAnsi="Arial" w:cs="Arial"/>
                <w:spacing w:val="-3"/>
              </w:rPr>
              <w:t xml:space="preserve"> </w:t>
            </w:r>
            <w:r w:rsidRPr="00735392">
              <w:rPr>
                <w:rFonts w:ascii="Arial" w:hAnsi="Arial" w:cs="Arial"/>
              </w:rPr>
              <w:t>hari</w:t>
            </w:r>
            <w:r w:rsidRPr="00735392">
              <w:rPr>
                <w:rFonts w:ascii="Arial" w:hAnsi="Arial" w:cs="Arial"/>
                <w:spacing w:val="-1"/>
              </w:rPr>
              <w:t xml:space="preserve"> </w:t>
            </w:r>
            <w:r w:rsidRPr="00735392">
              <w:rPr>
                <w:rFonts w:ascii="Arial" w:hAnsi="Arial" w:cs="Arial"/>
              </w:rPr>
              <w:t>Senin</w:t>
            </w:r>
            <w:r w:rsidRPr="00735392">
              <w:rPr>
                <w:rFonts w:ascii="Arial" w:hAnsi="Arial" w:cs="Arial"/>
                <w:spacing w:val="-1"/>
              </w:rPr>
              <w:t xml:space="preserve"> </w:t>
            </w:r>
            <w:r w:rsidRPr="00735392">
              <w:rPr>
                <w:rFonts w:ascii="Arial" w:hAnsi="Arial" w:cs="Arial"/>
              </w:rPr>
              <w:t xml:space="preserve">dan </w:t>
            </w:r>
            <w:r w:rsidRPr="00735392">
              <w:rPr>
                <w:rFonts w:ascii="Arial" w:hAnsi="Arial" w:cs="Arial"/>
                <w:spacing w:val="-2"/>
              </w:rPr>
              <w:t>Kamis</w:t>
            </w:r>
          </w:p>
        </w:tc>
        <w:tc>
          <w:tcPr>
            <w:tcW w:w="3685" w:type="dxa"/>
          </w:tcPr>
          <w:p w14:paraId="77812802" w14:textId="789B3B8E" w:rsidR="00242B5A" w:rsidRPr="00735392" w:rsidRDefault="00242B5A" w:rsidP="00242B5A">
            <w:pPr>
              <w:pStyle w:val="TableParagraph"/>
              <w:spacing w:line="271" w:lineRule="exact"/>
              <w:ind w:left="3"/>
              <w:jc w:val="center"/>
              <w:rPr>
                <w:rFonts w:ascii="Arial" w:hAnsi="Arial" w:cs="Arial"/>
              </w:rPr>
            </w:pPr>
            <w:r>
              <w:rPr>
                <w:rFonts w:ascii="Arial" w:hAnsi="Arial" w:cs="Arial"/>
              </w:rPr>
              <w:t>Saya berusaha aktif mengikuti kegiatan yang diadakan oleh sekolah</w:t>
            </w:r>
            <w:r w:rsidRPr="00735392">
              <w:rPr>
                <w:rFonts w:ascii="Arial" w:hAnsi="Arial" w:cs="Arial"/>
              </w:rPr>
              <w:t xml:space="preserve"> </w:t>
            </w:r>
          </w:p>
        </w:tc>
        <w:tc>
          <w:tcPr>
            <w:tcW w:w="2075" w:type="dxa"/>
          </w:tcPr>
          <w:p w14:paraId="30E8C1AC" w14:textId="31B2EF29" w:rsidR="00242B5A" w:rsidRPr="00735392" w:rsidRDefault="00242B5A" w:rsidP="00242B5A">
            <w:pPr>
              <w:pStyle w:val="TableParagraph"/>
              <w:spacing w:line="271" w:lineRule="exact"/>
              <w:ind w:left="14" w:right="8"/>
              <w:jc w:val="center"/>
              <w:rPr>
                <w:rFonts w:ascii="Arial" w:hAnsi="Arial" w:cs="Arial"/>
              </w:rPr>
            </w:pPr>
            <w:r>
              <w:rPr>
                <w:rFonts w:ascii="Arial" w:hAnsi="Arial" w:cs="Arial"/>
              </w:rPr>
              <w:t>Ok</w:t>
            </w:r>
          </w:p>
        </w:tc>
      </w:tr>
      <w:tr w:rsidR="00242B5A" w:rsidRPr="00735392" w14:paraId="5D0DDC0D" w14:textId="77777777" w:rsidTr="00BE3B27">
        <w:trPr>
          <w:trHeight w:val="550"/>
        </w:trPr>
        <w:tc>
          <w:tcPr>
            <w:tcW w:w="708" w:type="dxa"/>
          </w:tcPr>
          <w:p w14:paraId="70BEE394" w14:textId="77777777" w:rsidR="00242B5A" w:rsidRPr="00735392" w:rsidRDefault="00242B5A" w:rsidP="00242B5A">
            <w:pPr>
              <w:pStyle w:val="TableParagraph"/>
              <w:spacing w:line="267" w:lineRule="exact"/>
              <w:ind w:left="10" w:right="6"/>
              <w:jc w:val="center"/>
              <w:rPr>
                <w:rFonts w:ascii="Arial" w:hAnsi="Arial" w:cs="Arial"/>
              </w:rPr>
            </w:pPr>
            <w:r w:rsidRPr="00735392">
              <w:rPr>
                <w:rFonts w:ascii="Arial" w:hAnsi="Arial" w:cs="Arial"/>
                <w:spacing w:val="-5"/>
              </w:rPr>
              <w:t>23</w:t>
            </w:r>
          </w:p>
        </w:tc>
        <w:tc>
          <w:tcPr>
            <w:tcW w:w="3369" w:type="dxa"/>
          </w:tcPr>
          <w:p w14:paraId="662DA411"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Saya</w:t>
            </w:r>
            <w:r w:rsidRPr="00735392">
              <w:rPr>
                <w:rFonts w:ascii="Arial" w:hAnsi="Arial" w:cs="Arial"/>
                <w:spacing w:val="32"/>
              </w:rPr>
              <w:t xml:space="preserve"> </w:t>
            </w:r>
            <w:r w:rsidRPr="00735392">
              <w:rPr>
                <w:rFonts w:ascii="Arial" w:hAnsi="Arial" w:cs="Arial"/>
              </w:rPr>
              <w:t>belajar</w:t>
            </w:r>
            <w:r w:rsidRPr="00735392">
              <w:rPr>
                <w:rFonts w:ascii="Arial" w:hAnsi="Arial" w:cs="Arial"/>
                <w:spacing w:val="30"/>
              </w:rPr>
              <w:t xml:space="preserve"> </w:t>
            </w:r>
            <w:r w:rsidRPr="00735392">
              <w:rPr>
                <w:rFonts w:ascii="Arial" w:hAnsi="Arial" w:cs="Arial"/>
              </w:rPr>
              <w:t>setiap</w:t>
            </w:r>
            <w:r w:rsidRPr="00735392">
              <w:rPr>
                <w:rFonts w:ascii="Arial" w:hAnsi="Arial" w:cs="Arial"/>
                <w:spacing w:val="30"/>
              </w:rPr>
              <w:t xml:space="preserve"> </w:t>
            </w:r>
            <w:r w:rsidRPr="00735392">
              <w:rPr>
                <w:rFonts w:ascii="Arial" w:hAnsi="Arial" w:cs="Arial"/>
              </w:rPr>
              <w:t>hari</w:t>
            </w:r>
            <w:r w:rsidRPr="00735392">
              <w:rPr>
                <w:rFonts w:ascii="Arial" w:hAnsi="Arial" w:cs="Arial"/>
                <w:spacing w:val="31"/>
              </w:rPr>
              <w:t xml:space="preserve"> </w:t>
            </w:r>
            <w:r w:rsidRPr="00735392">
              <w:rPr>
                <w:rFonts w:ascii="Arial" w:hAnsi="Arial" w:cs="Arial"/>
              </w:rPr>
              <w:t>tanpa</w:t>
            </w:r>
            <w:r w:rsidRPr="00735392">
              <w:rPr>
                <w:rFonts w:ascii="Arial" w:hAnsi="Arial" w:cs="Arial"/>
                <w:spacing w:val="31"/>
              </w:rPr>
              <w:t xml:space="preserve"> </w:t>
            </w:r>
            <w:r w:rsidRPr="00735392">
              <w:rPr>
                <w:rFonts w:ascii="Arial" w:hAnsi="Arial" w:cs="Arial"/>
              </w:rPr>
              <w:t>diperintah</w:t>
            </w:r>
            <w:r w:rsidRPr="00735392">
              <w:rPr>
                <w:rFonts w:ascii="Arial" w:hAnsi="Arial" w:cs="Arial"/>
                <w:spacing w:val="27"/>
              </w:rPr>
              <w:t xml:space="preserve"> </w:t>
            </w:r>
            <w:r w:rsidRPr="00735392">
              <w:rPr>
                <w:rFonts w:ascii="Arial" w:hAnsi="Arial" w:cs="Arial"/>
                <w:spacing w:val="-4"/>
              </w:rPr>
              <w:t>orang</w:t>
            </w:r>
            <w:r>
              <w:rPr>
                <w:rFonts w:ascii="Arial" w:hAnsi="Arial" w:cs="Arial"/>
              </w:rPr>
              <w:t xml:space="preserve"> </w:t>
            </w:r>
            <w:r w:rsidRPr="00735392">
              <w:rPr>
                <w:rFonts w:ascii="Arial" w:hAnsi="Arial" w:cs="Arial"/>
                <w:spacing w:val="-4"/>
              </w:rPr>
              <w:t>lain</w:t>
            </w:r>
          </w:p>
        </w:tc>
        <w:tc>
          <w:tcPr>
            <w:tcW w:w="3685" w:type="dxa"/>
          </w:tcPr>
          <w:p w14:paraId="7FFC1164"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Saya</w:t>
            </w:r>
            <w:r w:rsidRPr="00735392">
              <w:rPr>
                <w:rFonts w:ascii="Arial" w:hAnsi="Arial" w:cs="Arial"/>
                <w:spacing w:val="32"/>
              </w:rPr>
              <w:t xml:space="preserve"> </w:t>
            </w:r>
            <w:r w:rsidRPr="00735392">
              <w:rPr>
                <w:rFonts w:ascii="Arial" w:hAnsi="Arial" w:cs="Arial"/>
              </w:rPr>
              <w:t>belajar</w:t>
            </w:r>
            <w:r w:rsidRPr="00735392">
              <w:rPr>
                <w:rFonts w:ascii="Arial" w:hAnsi="Arial" w:cs="Arial"/>
                <w:spacing w:val="30"/>
              </w:rPr>
              <w:t xml:space="preserve"> </w:t>
            </w:r>
            <w:r w:rsidRPr="00735392">
              <w:rPr>
                <w:rFonts w:ascii="Arial" w:hAnsi="Arial" w:cs="Arial"/>
              </w:rPr>
              <w:t>setiap</w:t>
            </w:r>
            <w:r w:rsidRPr="00735392">
              <w:rPr>
                <w:rFonts w:ascii="Arial" w:hAnsi="Arial" w:cs="Arial"/>
                <w:spacing w:val="30"/>
              </w:rPr>
              <w:t xml:space="preserve"> </w:t>
            </w:r>
            <w:r w:rsidRPr="00735392">
              <w:rPr>
                <w:rFonts w:ascii="Arial" w:hAnsi="Arial" w:cs="Arial"/>
              </w:rPr>
              <w:t>hari</w:t>
            </w:r>
            <w:r w:rsidRPr="00735392">
              <w:rPr>
                <w:rFonts w:ascii="Arial" w:hAnsi="Arial" w:cs="Arial"/>
                <w:spacing w:val="31"/>
              </w:rPr>
              <w:t xml:space="preserve"> </w:t>
            </w:r>
            <w:r w:rsidRPr="00735392">
              <w:rPr>
                <w:rFonts w:ascii="Arial" w:hAnsi="Arial" w:cs="Arial"/>
              </w:rPr>
              <w:t>tanpa</w:t>
            </w:r>
            <w:r w:rsidRPr="00735392">
              <w:rPr>
                <w:rFonts w:ascii="Arial" w:hAnsi="Arial" w:cs="Arial"/>
                <w:spacing w:val="31"/>
              </w:rPr>
              <w:t xml:space="preserve"> </w:t>
            </w:r>
            <w:r w:rsidRPr="00735392">
              <w:rPr>
                <w:rFonts w:ascii="Arial" w:hAnsi="Arial" w:cs="Arial"/>
              </w:rPr>
              <w:t>diperintah</w:t>
            </w:r>
            <w:r w:rsidRPr="00735392">
              <w:rPr>
                <w:rFonts w:ascii="Arial" w:hAnsi="Arial" w:cs="Arial"/>
                <w:spacing w:val="27"/>
              </w:rPr>
              <w:t xml:space="preserve"> </w:t>
            </w:r>
            <w:r w:rsidRPr="00735392">
              <w:rPr>
                <w:rFonts w:ascii="Arial" w:hAnsi="Arial" w:cs="Arial"/>
                <w:spacing w:val="-4"/>
              </w:rPr>
              <w:t>orang</w:t>
            </w:r>
            <w:r>
              <w:rPr>
                <w:rFonts w:ascii="Arial" w:hAnsi="Arial" w:cs="Arial"/>
              </w:rPr>
              <w:t xml:space="preserve"> </w:t>
            </w:r>
            <w:r w:rsidRPr="00735392">
              <w:rPr>
                <w:rFonts w:ascii="Arial" w:hAnsi="Arial" w:cs="Arial"/>
                <w:spacing w:val="-4"/>
              </w:rPr>
              <w:t>lain</w:t>
            </w:r>
          </w:p>
        </w:tc>
        <w:tc>
          <w:tcPr>
            <w:tcW w:w="2075" w:type="dxa"/>
          </w:tcPr>
          <w:p w14:paraId="043414C7" w14:textId="218CCCE7" w:rsidR="00242B5A" w:rsidRPr="00735392" w:rsidRDefault="00242B5A" w:rsidP="00242B5A">
            <w:pPr>
              <w:pStyle w:val="TableParagraph"/>
              <w:spacing w:line="267" w:lineRule="exact"/>
              <w:ind w:left="14" w:right="8"/>
              <w:jc w:val="center"/>
              <w:rPr>
                <w:rFonts w:ascii="Arial" w:hAnsi="Arial" w:cs="Arial"/>
              </w:rPr>
            </w:pPr>
            <w:r>
              <w:rPr>
                <w:rFonts w:ascii="Arial" w:hAnsi="Arial" w:cs="Arial"/>
              </w:rPr>
              <w:t>Ok</w:t>
            </w:r>
          </w:p>
        </w:tc>
      </w:tr>
      <w:tr w:rsidR="00242B5A" w:rsidRPr="00735392" w14:paraId="3BF09B72" w14:textId="77777777" w:rsidTr="00BE3B27">
        <w:trPr>
          <w:trHeight w:val="273"/>
        </w:trPr>
        <w:tc>
          <w:tcPr>
            <w:tcW w:w="708" w:type="dxa"/>
          </w:tcPr>
          <w:p w14:paraId="77BFBCAE" w14:textId="77777777" w:rsidR="00242B5A" w:rsidRPr="00735392" w:rsidRDefault="00242B5A" w:rsidP="00242B5A">
            <w:pPr>
              <w:pStyle w:val="TableParagraph"/>
              <w:spacing w:line="254" w:lineRule="exact"/>
              <w:ind w:left="10" w:right="6"/>
              <w:jc w:val="center"/>
              <w:rPr>
                <w:rFonts w:ascii="Arial" w:hAnsi="Arial" w:cs="Arial"/>
              </w:rPr>
            </w:pPr>
            <w:r w:rsidRPr="00735392">
              <w:rPr>
                <w:rFonts w:ascii="Arial" w:hAnsi="Arial" w:cs="Arial"/>
                <w:spacing w:val="-5"/>
              </w:rPr>
              <w:t>24</w:t>
            </w:r>
          </w:p>
        </w:tc>
        <w:tc>
          <w:tcPr>
            <w:tcW w:w="3369" w:type="dxa"/>
          </w:tcPr>
          <w:p w14:paraId="11B656E0" w14:textId="77777777" w:rsidR="00242B5A" w:rsidRPr="00735392" w:rsidRDefault="00242B5A" w:rsidP="00242B5A">
            <w:pPr>
              <w:pStyle w:val="TableParagraph"/>
              <w:spacing w:line="254" w:lineRule="exact"/>
              <w:ind w:left="107"/>
              <w:jc w:val="center"/>
              <w:rPr>
                <w:rFonts w:ascii="Arial" w:hAnsi="Arial" w:cs="Arial"/>
              </w:rPr>
            </w:pPr>
            <w:r w:rsidRPr="00735392">
              <w:rPr>
                <w:rFonts w:ascii="Arial" w:hAnsi="Arial" w:cs="Arial"/>
              </w:rPr>
              <w:t>Ketika</w:t>
            </w:r>
            <w:r w:rsidRPr="00735392">
              <w:rPr>
                <w:rFonts w:ascii="Arial" w:hAnsi="Arial" w:cs="Arial"/>
                <w:spacing w:val="-3"/>
              </w:rPr>
              <w:t xml:space="preserve"> </w:t>
            </w:r>
            <w:r w:rsidRPr="00735392">
              <w:rPr>
                <w:rFonts w:ascii="Arial" w:hAnsi="Arial" w:cs="Arial"/>
              </w:rPr>
              <w:t>teman</w:t>
            </w:r>
            <w:r w:rsidRPr="00735392">
              <w:rPr>
                <w:rFonts w:ascii="Arial" w:hAnsi="Arial" w:cs="Arial"/>
                <w:spacing w:val="-4"/>
              </w:rPr>
              <w:t xml:space="preserve"> </w:t>
            </w:r>
            <w:r w:rsidRPr="00735392">
              <w:rPr>
                <w:rFonts w:ascii="Arial" w:hAnsi="Arial" w:cs="Arial"/>
              </w:rPr>
              <w:t>saya</w:t>
            </w:r>
            <w:r w:rsidRPr="00735392">
              <w:rPr>
                <w:rFonts w:ascii="Arial" w:hAnsi="Arial" w:cs="Arial"/>
                <w:spacing w:val="-2"/>
              </w:rPr>
              <w:t xml:space="preserve"> </w:t>
            </w:r>
            <w:r w:rsidRPr="00735392">
              <w:rPr>
                <w:rFonts w:ascii="Arial" w:hAnsi="Arial" w:cs="Arial"/>
              </w:rPr>
              <w:t>sakit,</w:t>
            </w:r>
            <w:r w:rsidRPr="00735392">
              <w:rPr>
                <w:rFonts w:ascii="Arial" w:hAnsi="Arial" w:cs="Arial"/>
                <w:spacing w:val="-4"/>
              </w:rPr>
              <w:t xml:space="preserve"> </w:t>
            </w:r>
            <w:r w:rsidRPr="00735392">
              <w:rPr>
                <w:rFonts w:ascii="Arial" w:hAnsi="Arial" w:cs="Arial"/>
              </w:rPr>
              <w:t>saya</w:t>
            </w:r>
            <w:r w:rsidRPr="00735392">
              <w:rPr>
                <w:rFonts w:ascii="Arial" w:hAnsi="Arial" w:cs="Arial"/>
                <w:spacing w:val="-2"/>
              </w:rPr>
              <w:t xml:space="preserve"> merawatnya</w:t>
            </w:r>
          </w:p>
        </w:tc>
        <w:tc>
          <w:tcPr>
            <w:tcW w:w="3685" w:type="dxa"/>
          </w:tcPr>
          <w:p w14:paraId="1B2F8600" w14:textId="540379C1" w:rsidR="00242B5A" w:rsidRPr="00735392" w:rsidRDefault="00242B5A" w:rsidP="00242B5A">
            <w:pPr>
              <w:pStyle w:val="TableParagraph"/>
              <w:spacing w:line="254" w:lineRule="exact"/>
              <w:ind w:left="3"/>
              <w:jc w:val="center"/>
              <w:rPr>
                <w:rFonts w:ascii="Arial" w:hAnsi="Arial" w:cs="Arial"/>
              </w:rPr>
            </w:pPr>
            <w:r>
              <w:rPr>
                <w:rFonts w:ascii="Arial" w:hAnsi="Arial" w:cs="Arial"/>
              </w:rPr>
              <w:t>Ketika teman saya sakit, saya akan membantu sebisa saya</w:t>
            </w:r>
          </w:p>
        </w:tc>
        <w:tc>
          <w:tcPr>
            <w:tcW w:w="2075" w:type="dxa"/>
          </w:tcPr>
          <w:p w14:paraId="09347170" w14:textId="6081DF17" w:rsidR="00242B5A" w:rsidRPr="00735392" w:rsidRDefault="00242B5A" w:rsidP="00242B5A">
            <w:pPr>
              <w:pStyle w:val="TableParagraph"/>
              <w:spacing w:line="254" w:lineRule="exact"/>
              <w:ind w:left="14" w:right="8"/>
              <w:jc w:val="center"/>
              <w:rPr>
                <w:rFonts w:ascii="Arial" w:hAnsi="Arial" w:cs="Arial"/>
              </w:rPr>
            </w:pPr>
            <w:r>
              <w:rPr>
                <w:rFonts w:ascii="Arial" w:hAnsi="Arial" w:cs="Arial"/>
              </w:rPr>
              <w:t>Ok</w:t>
            </w:r>
          </w:p>
        </w:tc>
      </w:tr>
      <w:tr w:rsidR="00242B5A" w:rsidRPr="00735392" w14:paraId="005BB30A" w14:textId="77777777" w:rsidTr="00BE3B27">
        <w:trPr>
          <w:trHeight w:val="554"/>
        </w:trPr>
        <w:tc>
          <w:tcPr>
            <w:tcW w:w="708" w:type="dxa"/>
          </w:tcPr>
          <w:p w14:paraId="18884260" w14:textId="77777777" w:rsidR="00242B5A" w:rsidRPr="00735392" w:rsidRDefault="00242B5A" w:rsidP="00242B5A">
            <w:pPr>
              <w:pStyle w:val="TableParagraph"/>
              <w:spacing w:line="271" w:lineRule="exact"/>
              <w:ind w:left="10" w:right="6"/>
              <w:jc w:val="center"/>
              <w:rPr>
                <w:rFonts w:ascii="Arial" w:hAnsi="Arial" w:cs="Arial"/>
              </w:rPr>
            </w:pPr>
            <w:r w:rsidRPr="00735392">
              <w:rPr>
                <w:rFonts w:ascii="Arial" w:hAnsi="Arial" w:cs="Arial"/>
                <w:spacing w:val="-5"/>
              </w:rPr>
              <w:t>25</w:t>
            </w:r>
          </w:p>
        </w:tc>
        <w:tc>
          <w:tcPr>
            <w:tcW w:w="3369" w:type="dxa"/>
          </w:tcPr>
          <w:p w14:paraId="3E672E2C" w14:textId="77777777" w:rsidR="00242B5A" w:rsidRPr="00735392" w:rsidRDefault="00242B5A" w:rsidP="00242B5A">
            <w:pPr>
              <w:pStyle w:val="TableParagraph"/>
              <w:spacing w:line="271" w:lineRule="exact"/>
              <w:ind w:left="107"/>
              <w:jc w:val="center"/>
              <w:rPr>
                <w:rFonts w:ascii="Arial" w:hAnsi="Arial" w:cs="Arial"/>
              </w:rPr>
            </w:pPr>
            <w:r w:rsidRPr="00735392">
              <w:rPr>
                <w:rFonts w:ascii="Arial" w:hAnsi="Arial" w:cs="Arial"/>
              </w:rPr>
              <w:t>Saya</w:t>
            </w:r>
            <w:r w:rsidRPr="00735392">
              <w:rPr>
                <w:rFonts w:ascii="Arial" w:hAnsi="Arial" w:cs="Arial"/>
                <w:spacing w:val="69"/>
              </w:rPr>
              <w:t xml:space="preserve"> </w:t>
            </w:r>
            <w:r w:rsidRPr="00735392">
              <w:rPr>
                <w:rFonts w:ascii="Arial" w:hAnsi="Arial" w:cs="Arial"/>
              </w:rPr>
              <w:t>dapat</w:t>
            </w:r>
            <w:r w:rsidRPr="00735392">
              <w:rPr>
                <w:rFonts w:ascii="Arial" w:hAnsi="Arial" w:cs="Arial"/>
                <w:spacing w:val="69"/>
              </w:rPr>
              <w:t xml:space="preserve"> </w:t>
            </w:r>
            <w:r w:rsidRPr="00735392">
              <w:rPr>
                <w:rFonts w:ascii="Arial" w:hAnsi="Arial" w:cs="Arial"/>
              </w:rPr>
              <w:t>berkomunikasi</w:t>
            </w:r>
            <w:r w:rsidRPr="00735392">
              <w:rPr>
                <w:rFonts w:ascii="Arial" w:hAnsi="Arial" w:cs="Arial"/>
                <w:spacing w:val="69"/>
              </w:rPr>
              <w:t xml:space="preserve"> </w:t>
            </w:r>
            <w:r w:rsidRPr="00735392">
              <w:rPr>
                <w:rFonts w:ascii="Arial" w:hAnsi="Arial" w:cs="Arial"/>
              </w:rPr>
              <w:t>kepada</w:t>
            </w:r>
            <w:r w:rsidRPr="00735392">
              <w:rPr>
                <w:rFonts w:ascii="Arial" w:hAnsi="Arial" w:cs="Arial"/>
                <w:spacing w:val="66"/>
              </w:rPr>
              <w:t xml:space="preserve"> </w:t>
            </w:r>
            <w:r w:rsidRPr="00735392">
              <w:rPr>
                <w:rFonts w:ascii="Arial" w:hAnsi="Arial" w:cs="Arial"/>
              </w:rPr>
              <w:t>orang</w:t>
            </w:r>
            <w:r w:rsidRPr="00735392">
              <w:rPr>
                <w:rFonts w:ascii="Arial" w:hAnsi="Arial" w:cs="Arial"/>
                <w:spacing w:val="65"/>
              </w:rPr>
              <w:t xml:space="preserve"> </w:t>
            </w:r>
            <w:r w:rsidRPr="00735392">
              <w:rPr>
                <w:rFonts w:ascii="Arial" w:hAnsi="Arial" w:cs="Arial"/>
                <w:spacing w:val="-4"/>
              </w:rPr>
              <w:t>lain</w:t>
            </w:r>
          </w:p>
          <w:p w14:paraId="17632AE6" w14:textId="77777777" w:rsidR="00242B5A" w:rsidRPr="00735392" w:rsidRDefault="00242B5A" w:rsidP="00242B5A">
            <w:pPr>
              <w:pStyle w:val="TableParagraph"/>
              <w:spacing w:line="263" w:lineRule="exact"/>
              <w:ind w:left="107"/>
              <w:jc w:val="center"/>
              <w:rPr>
                <w:rFonts w:ascii="Arial" w:hAnsi="Arial" w:cs="Arial"/>
              </w:rPr>
            </w:pPr>
            <w:r w:rsidRPr="00735392">
              <w:rPr>
                <w:rFonts w:ascii="Arial" w:hAnsi="Arial" w:cs="Arial"/>
              </w:rPr>
              <w:t>dengan</w:t>
            </w:r>
            <w:r w:rsidRPr="00735392">
              <w:rPr>
                <w:rFonts w:ascii="Arial" w:hAnsi="Arial" w:cs="Arial"/>
                <w:spacing w:val="-3"/>
              </w:rPr>
              <w:t xml:space="preserve"> </w:t>
            </w:r>
            <w:r w:rsidRPr="00735392">
              <w:rPr>
                <w:rFonts w:ascii="Arial" w:hAnsi="Arial" w:cs="Arial"/>
                <w:spacing w:val="-4"/>
              </w:rPr>
              <w:t>baik</w:t>
            </w:r>
          </w:p>
        </w:tc>
        <w:tc>
          <w:tcPr>
            <w:tcW w:w="3685" w:type="dxa"/>
          </w:tcPr>
          <w:p w14:paraId="52717605" w14:textId="77777777" w:rsidR="00242B5A" w:rsidRPr="00735392" w:rsidRDefault="00242B5A" w:rsidP="00242B5A">
            <w:pPr>
              <w:pStyle w:val="TableParagraph"/>
              <w:spacing w:line="271" w:lineRule="exact"/>
              <w:ind w:left="107"/>
              <w:jc w:val="center"/>
              <w:rPr>
                <w:rFonts w:ascii="Arial" w:hAnsi="Arial" w:cs="Arial"/>
              </w:rPr>
            </w:pPr>
            <w:r w:rsidRPr="00735392">
              <w:rPr>
                <w:rFonts w:ascii="Arial" w:hAnsi="Arial" w:cs="Arial"/>
              </w:rPr>
              <w:t>Saya</w:t>
            </w:r>
            <w:r w:rsidRPr="00735392">
              <w:rPr>
                <w:rFonts w:ascii="Arial" w:hAnsi="Arial" w:cs="Arial"/>
                <w:spacing w:val="69"/>
              </w:rPr>
              <w:t xml:space="preserve"> </w:t>
            </w:r>
            <w:r w:rsidRPr="00735392">
              <w:rPr>
                <w:rFonts w:ascii="Arial" w:hAnsi="Arial" w:cs="Arial"/>
              </w:rPr>
              <w:t>dapat</w:t>
            </w:r>
            <w:r w:rsidRPr="00735392">
              <w:rPr>
                <w:rFonts w:ascii="Arial" w:hAnsi="Arial" w:cs="Arial"/>
                <w:spacing w:val="69"/>
              </w:rPr>
              <w:t xml:space="preserve"> </w:t>
            </w:r>
            <w:r w:rsidRPr="00735392">
              <w:rPr>
                <w:rFonts w:ascii="Arial" w:hAnsi="Arial" w:cs="Arial"/>
              </w:rPr>
              <w:t>berkomunikasi</w:t>
            </w:r>
            <w:r w:rsidRPr="00735392">
              <w:rPr>
                <w:rFonts w:ascii="Arial" w:hAnsi="Arial" w:cs="Arial"/>
                <w:spacing w:val="69"/>
              </w:rPr>
              <w:t xml:space="preserve"> </w:t>
            </w:r>
            <w:r w:rsidRPr="00735392">
              <w:rPr>
                <w:rFonts w:ascii="Arial" w:hAnsi="Arial" w:cs="Arial"/>
              </w:rPr>
              <w:t>kepada</w:t>
            </w:r>
            <w:r w:rsidRPr="00735392">
              <w:rPr>
                <w:rFonts w:ascii="Arial" w:hAnsi="Arial" w:cs="Arial"/>
                <w:spacing w:val="66"/>
              </w:rPr>
              <w:t xml:space="preserve"> </w:t>
            </w:r>
            <w:r w:rsidRPr="00735392">
              <w:rPr>
                <w:rFonts w:ascii="Arial" w:hAnsi="Arial" w:cs="Arial"/>
              </w:rPr>
              <w:t>orang</w:t>
            </w:r>
            <w:r w:rsidRPr="00735392">
              <w:rPr>
                <w:rFonts w:ascii="Arial" w:hAnsi="Arial" w:cs="Arial"/>
                <w:spacing w:val="65"/>
              </w:rPr>
              <w:t xml:space="preserve"> </w:t>
            </w:r>
            <w:r w:rsidRPr="00735392">
              <w:rPr>
                <w:rFonts w:ascii="Arial" w:hAnsi="Arial" w:cs="Arial"/>
                <w:spacing w:val="-4"/>
              </w:rPr>
              <w:t>lain</w:t>
            </w:r>
            <w:r>
              <w:rPr>
                <w:rFonts w:ascii="Arial" w:hAnsi="Arial" w:cs="Arial"/>
              </w:rPr>
              <w:t xml:space="preserve"> </w:t>
            </w:r>
            <w:r w:rsidRPr="00735392">
              <w:rPr>
                <w:rFonts w:ascii="Arial" w:hAnsi="Arial" w:cs="Arial"/>
              </w:rPr>
              <w:t>dengan</w:t>
            </w:r>
            <w:r w:rsidRPr="00735392">
              <w:rPr>
                <w:rFonts w:ascii="Arial" w:hAnsi="Arial" w:cs="Arial"/>
                <w:spacing w:val="-3"/>
              </w:rPr>
              <w:t xml:space="preserve"> </w:t>
            </w:r>
            <w:r w:rsidRPr="00735392">
              <w:rPr>
                <w:rFonts w:ascii="Arial" w:hAnsi="Arial" w:cs="Arial"/>
                <w:spacing w:val="-4"/>
              </w:rPr>
              <w:t>baik</w:t>
            </w:r>
          </w:p>
        </w:tc>
        <w:tc>
          <w:tcPr>
            <w:tcW w:w="2075" w:type="dxa"/>
          </w:tcPr>
          <w:p w14:paraId="65C98E0F" w14:textId="00AB3FA9" w:rsidR="00242B5A" w:rsidRPr="00735392" w:rsidRDefault="00242B5A" w:rsidP="00242B5A">
            <w:pPr>
              <w:pStyle w:val="TableParagraph"/>
              <w:spacing w:line="271" w:lineRule="exact"/>
              <w:ind w:left="14" w:right="8"/>
              <w:jc w:val="center"/>
              <w:rPr>
                <w:rFonts w:ascii="Arial" w:hAnsi="Arial" w:cs="Arial"/>
              </w:rPr>
            </w:pPr>
            <w:r>
              <w:rPr>
                <w:rFonts w:ascii="Arial" w:hAnsi="Arial" w:cs="Arial"/>
              </w:rPr>
              <w:t>Ok</w:t>
            </w:r>
          </w:p>
        </w:tc>
      </w:tr>
      <w:tr w:rsidR="00242B5A" w:rsidRPr="00735392" w14:paraId="4E0C10D7" w14:textId="77777777" w:rsidTr="00BE3B27">
        <w:trPr>
          <w:trHeight w:val="273"/>
        </w:trPr>
        <w:tc>
          <w:tcPr>
            <w:tcW w:w="708" w:type="dxa"/>
          </w:tcPr>
          <w:p w14:paraId="58F03516" w14:textId="77777777" w:rsidR="00242B5A" w:rsidRPr="00735392" w:rsidRDefault="00242B5A" w:rsidP="00242B5A">
            <w:pPr>
              <w:pStyle w:val="TableParagraph"/>
              <w:spacing w:line="254" w:lineRule="exact"/>
              <w:ind w:left="10" w:right="6"/>
              <w:jc w:val="center"/>
              <w:rPr>
                <w:rFonts w:ascii="Arial" w:hAnsi="Arial" w:cs="Arial"/>
              </w:rPr>
            </w:pPr>
            <w:r w:rsidRPr="00735392">
              <w:rPr>
                <w:rFonts w:ascii="Arial" w:hAnsi="Arial" w:cs="Arial"/>
                <w:spacing w:val="-5"/>
              </w:rPr>
              <w:t>26</w:t>
            </w:r>
          </w:p>
        </w:tc>
        <w:tc>
          <w:tcPr>
            <w:tcW w:w="3369" w:type="dxa"/>
          </w:tcPr>
          <w:p w14:paraId="12317E83" w14:textId="77777777" w:rsidR="00242B5A" w:rsidRPr="00735392" w:rsidRDefault="00242B5A" w:rsidP="00242B5A">
            <w:pPr>
              <w:pStyle w:val="TableParagraph"/>
              <w:spacing w:line="254" w:lineRule="exact"/>
              <w:ind w:left="107"/>
              <w:jc w:val="center"/>
              <w:rPr>
                <w:rFonts w:ascii="Arial" w:hAnsi="Arial" w:cs="Arial"/>
              </w:rPr>
            </w:pPr>
            <w:r w:rsidRPr="00735392">
              <w:rPr>
                <w:rFonts w:ascii="Arial" w:hAnsi="Arial" w:cs="Arial"/>
              </w:rPr>
              <w:t>Saya</w:t>
            </w:r>
            <w:r w:rsidRPr="00735392">
              <w:rPr>
                <w:rFonts w:ascii="Arial" w:hAnsi="Arial" w:cs="Arial"/>
                <w:spacing w:val="-2"/>
              </w:rPr>
              <w:t xml:space="preserve"> </w:t>
            </w:r>
            <w:r w:rsidRPr="00735392">
              <w:rPr>
                <w:rFonts w:ascii="Arial" w:hAnsi="Arial" w:cs="Arial"/>
              </w:rPr>
              <w:t>adalah</w:t>
            </w:r>
            <w:r w:rsidRPr="00735392">
              <w:rPr>
                <w:rFonts w:ascii="Arial" w:hAnsi="Arial" w:cs="Arial"/>
                <w:spacing w:val="-2"/>
              </w:rPr>
              <w:t xml:space="preserve"> </w:t>
            </w:r>
            <w:r w:rsidRPr="00735392">
              <w:rPr>
                <w:rFonts w:ascii="Arial" w:hAnsi="Arial" w:cs="Arial"/>
              </w:rPr>
              <w:t>orang</w:t>
            </w:r>
            <w:r w:rsidRPr="00735392">
              <w:rPr>
                <w:rFonts w:ascii="Arial" w:hAnsi="Arial" w:cs="Arial"/>
                <w:spacing w:val="-3"/>
              </w:rPr>
              <w:t xml:space="preserve"> </w:t>
            </w:r>
            <w:r w:rsidRPr="00735392">
              <w:rPr>
                <w:rFonts w:ascii="Arial" w:hAnsi="Arial" w:cs="Arial"/>
              </w:rPr>
              <w:t>yang</w:t>
            </w:r>
            <w:r w:rsidRPr="00735392">
              <w:rPr>
                <w:rFonts w:ascii="Arial" w:hAnsi="Arial" w:cs="Arial"/>
                <w:spacing w:val="-2"/>
              </w:rPr>
              <w:t xml:space="preserve"> sempurna</w:t>
            </w:r>
          </w:p>
        </w:tc>
        <w:tc>
          <w:tcPr>
            <w:tcW w:w="3685" w:type="dxa"/>
          </w:tcPr>
          <w:p w14:paraId="0FCF3093" w14:textId="77777777" w:rsidR="00242B5A" w:rsidRPr="00735392" w:rsidRDefault="00242B5A" w:rsidP="00242B5A">
            <w:pPr>
              <w:pStyle w:val="TableParagraph"/>
              <w:spacing w:line="254" w:lineRule="exact"/>
              <w:ind w:left="107"/>
              <w:jc w:val="center"/>
              <w:rPr>
                <w:rFonts w:ascii="Arial" w:hAnsi="Arial" w:cs="Arial"/>
              </w:rPr>
            </w:pPr>
            <w:r w:rsidRPr="00735392">
              <w:rPr>
                <w:rFonts w:ascii="Arial" w:hAnsi="Arial" w:cs="Arial"/>
              </w:rPr>
              <w:t>Saya</w:t>
            </w:r>
            <w:r w:rsidRPr="00735392">
              <w:rPr>
                <w:rFonts w:ascii="Arial" w:hAnsi="Arial" w:cs="Arial"/>
                <w:spacing w:val="-2"/>
              </w:rPr>
              <w:t xml:space="preserve"> </w:t>
            </w:r>
            <w:r w:rsidRPr="00735392">
              <w:rPr>
                <w:rFonts w:ascii="Arial" w:hAnsi="Arial" w:cs="Arial"/>
              </w:rPr>
              <w:t>adalah</w:t>
            </w:r>
            <w:r w:rsidRPr="00735392">
              <w:rPr>
                <w:rFonts w:ascii="Arial" w:hAnsi="Arial" w:cs="Arial"/>
                <w:spacing w:val="-2"/>
              </w:rPr>
              <w:t xml:space="preserve"> </w:t>
            </w:r>
            <w:r w:rsidRPr="00735392">
              <w:rPr>
                <w:rFonts w:ascii="Arial" w:hAnsi="Arial" w:cs="Arial"/>
              </w:rPr>
              <w:t>orang</w:t>
            </w:r>
            <w:r w:rsidRPr="00735392">
              <w:rPr>
                <w:rFonts w:ascii="Arial" w:hAnsi="Arial" w:cs="Arial"/>
                <w:spacing w:val="-3"/>
              </w:rPr>
              <w:t xml:space="preserve"> </w:t>
            </w:r>
            <w:r w:rsidRPr="00735392">
              <w:rPr>
                <w:rFonts w:ascii="Arial" w:hAnsi="Arial" w:cs="Arial"/>
              </w:rPr>
              <w:t>yang</w:t>
            </w:r>
            <w:r w:rsidRPr="00735392">
              <w:rPr>
                <w:rFonts w:ascii="Arial" w:hAnsi="Arial" w:cs="Arial"/>
                <w:spacing w:val="-2"/>
              </w:rPr>
              <w:t xml:space="preserve"> sempurna</w:t>
            </w:r>
          </w:p>
        </w:tc>
        <w:tc>
          <w:tcPr>
            <w:tcW w:w="2075" w:type="dxa"/>
          </w:tcPr>
          <w:p w14:paraId="1A8727BC" w14:textId="44B5DA96" w:rsidR="00242B5A" w:rsidRPr="00735392" w:rsidRDefault="00242B5A" w:rsidP="00242B5A">
            <w:pPr>
              <w:pStyle w:val="TableParagraph"/>
              <w:spacing w:line="254" w:lineRule="exact"/>
              <w:ind w:left="14" w:right="8"/>
              <w:jc w:val="center"/>
              <w:rPr>
                <w:rFonts w:ascii="Arial" w:hAnsi="Arial" w:cs="Arial"/>
              </w:rPr>
            </w:pPr>
            <w:r>
              <w:rPr>
                <w:rFonts w:ascii="Arial" w:hAnsi="Arial" w:cs="Arial"/>
              </w:rPr>
              <w:t>Ok</w:t>
            </w:r>
          </w:p>
        </w:tc>
      </w:tr>
      <w:tr w:rsidR="00242B5A" w:rsidRPr="00735392" w14:paraId="775A81BA" w14:textId="77777777" w:rsidTr="00242B5A">
        <w:trPr>
          <w:trHeight w:val="273"/>
        </w:trPr>
        <w:tc>
          <w:tcPr>
            <w:tcW w:w="708" w:type="dxa"/>
          </w:tcPr>
          <w:p w14:paraId="3FEEF520" w14:textId="77777777" w:rsidR="00242B5A" w:rsidRPr="00735392" w:rsidRDefault="00242B5A" w:rsidP="00242B5A">
            <w:pPr>
              <w:pStyle w:val="TableParagraph"/>
              <w:spacing w:line="254" w:lineRule="exact"/>
              <w:ind w:left="10" w:right="6"/>
              <w:jc w:val="center"/>
              <w:rPr>
                <w:rFonts w:ascii="Arial" w:hAnsi="Arial" w:cs="Arial"/>
                <w:spacing w:val="-5"/>
              </w:rPr>
            </w:pPr>
            <w:r>
              <w:rPr>
                <w:rFonts w:ascii="Arial" w:hAnsi="Arial" w:cs="Arial"/>
                <w:spacing w:val="-5"/>
              </w:rPr>
              <w:t>27</w:t>
            </w:r>
          </w:p>
        </w:tc>
        <w:tc>
          <w:tcPr>
            <w:tcW w:w="3369" w:type="dxa"/>
          </w:tcPr>
          <w:p w14:paraId="4D3EB17A" w14:textId="77777777" w:rsidR="00242B5A" w:rsidRPr="00735392" w:rsidRDefault="00242B5A" w:rsidP="00242B5A">
            <w:pPr>
              <w:pStyle w:val="TableParagraph"/>
              <w:spacing w:line="254" w:lineRule="exact"/>
              <w:ind w:left="107"/>
              <w:jc w:val="center"/>
              <w:rPr>
                <w:rFonts w:ascii="Arial" w:hAnsi="Arial" w:cs="Arial"/>
              </w:rPr>
            </w:pPr>
            <w:r w:rsidRPr="00374D73">
              <w:rPr>
                <w:rFonts w:ascii="Arial" w:hAnsi="Arial" w:cs="Arial"/>
                <w:lang w:val="en"/>
              </w:rPr>
              <w:t>Saya senang bekerja sama dengan orang lain yang memiliki tuju</w:t>
            </w:r>
            <w:r>
              <w:rPr>
                <w:rFonts w:ascii="Arial" w:hAnsi="Arial" w:cs="Arial"/>
                <w:lang w:val="en"/>
              </w:rPr>
              <w:t>a</w:t>
            </w:r>
            <w:r w:rsidRPr="00374D73">
              <w:rPr>
                <w:rFonts w:ascii="Arial" w:hAnsi="Arial" w:cs="Arial"/>
                <w:lang w:val="en"/>
              </w:rPr>
              <w:t>n bersama</w:t>
            </w:r>
          </w:p>
        </w:tc>
        <w:tc>
          <w:tcPr>
            <w:tcW w:w="3685" w:type="dxa"/>
            <w:shd w:val="clear" w:color="auto" w:fill="FFFFFF" w:themeFill="background1"/>
          </w:tcPr>
          <w:p w14:paraId="792B81E3" w14:textId="77777777" w:rsidR="00242B5A" w:rsidRPr="00735392" w:rsidRDefault="00242B5A" w:rsidP="00242B5A">
            <w:pPr>
              <w:pStyle w:val="TableParagraph"/>
              <w:spacing w:line="254" w:lineRule="exact"/>
              <w:ind w:left="107"/>
              <w:jc w:val="center"/>
              <w:rPr>
                <w:rFonts w:ascii="Arial" w:hAnsi="Arial" w:cs="Arial"/>
              </w:rPr>
            </w:pPr>
            <w:r w:rsidRPr="00374D73">
              <w:rPr>
                <w:rFonts w:ascii="Arial" w:hAnsi="Arial" w:cs="Arial"/>
                <w:lang w:val="en"/>
              </w:rPr>
              <w:t>Saya senang bekerja sama dengan orang lain yang memiliki tuju</w:t>
            </w:r>
            <w:r>
              <w:rPr>
                <w:rFonts w:ascii="Arial" w:hAnsi="Arial" w:cs="Arial"/>
                <w:lang w:val="en"/>
              </w:rPr>
              <w:t>a</w:t>
            </w:r>
            <w:r w:rsidRPr="00374D73">
              <w:rPr>
                <w:rFonts w:ascii="Arial" w:hAnsi="Arial" w:cs="Arial"/>
                <w:lang w:val="en"/>
              </w:rPr>
              <w:t>n bersama</w:t>
            </w:r>
          </w:p>
        </w:tc>
        <w:tc>
          <w:tcPr>
            <w:tcW w:w="2075" w:type="dxa"/>
          </w:tcPr>
          <w:p w14:paraId="1522E93D" w14:textId="7E672A97" w:rsidR="00242B5A" w:rsidRDefault="00242B5A" w:rsidP="00242B5A">
            <w:pPr>
              <w:pStyle w:val="TableParagraph"/>
              <w:spacing w:line="254" w:lineRule="exact"/>
              <w:ind w:left="14" w:right="8"/>
              <w:jc w:val="center"/>
              <w:rPr>
                <w:rFonts w:ascii="Arial" w:hAnsi="Arial" w:cs="Arial"/>
              </w:rPr>
            </w:pPr>
            <w:r>
              <w:rPr>
                <w:rFonts w:ascii="Arial" w:hAnsi="Arial" w:cs="Arial"/>
              </w:rPr>
              <w:t>Ok</w:t>
            </w:r>
          </w:p>
        </w:tc>
      </w:tr>
      <w:tr w:rsidR="00242B5A" w:rsidRPr="00735392" w14:paraId="3C615D68" w14:textId="77777777" w:rsidTr="00BE3B27">
        <w:trPr>
          <w:trHeight w:val="549"/>
        </w:trPr>
        <w:tc>
          <w:tcPr>
            <w:tcW w:w="708" w:type="dxa"/>
          </w:tcPr>
          <w:p w14:paraId="662FC217" w14:textId="77777777" w:rsidR="00242B5A" w:rsidRPr="00735392" w:rsidRDefault="00242B5A" w:rsidP="00242B5A">
            <w:pPr>
              <w:pStyle w:val="TableParagraph"/>
              <w:spacing w:line="267" w:lineRule="exact"/>
              <w:ind w:left="10" w:right="6"/>
              <w:jc w:val="center"/>
              <w:rPr>
                <w:rFonts w:ascii="Arial" w:hAnsi="Arial" w:cs="Arial"/>
              </w:rPr>
            </w:pPr>
            <w:r w:rsidRPr="00735392">
              <w:rPr>
                <w:rFonts w:ascii="Arial" w:hAnsi="Arial" w:cs="Arial"/>
                <w:spacing w:val="-5"/>
              </w:rPr>
              <w:lastRenderedPageBreak/>
              <w:t>28</w:t>
            </w:r>
          </w:p>
        </w:tc>
        <w:tc>
          <w:tcPr>
            <w:tcW w:w="3369" w:type="dxa"/>
          </w:tcPr>
          <w:p w14:paraId="5135E092"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Saya</w:t>
            </w:r>
            <w:r w:rsidRPr="00735392">
              <w:rPr>
                <w:rFonts w:ascii="Arial" w:hAnsi="Arial" w:cs="Arial"/>
                <w:spacing w:val="25"/>
              </w:rPr>
              <w:t xml:space="preserve">  </w:t>
            </w:r>
            <w:r w:rsidRPr="00735392">
              <w:rPr>
                <w:rFonts w:ascii="Arial" w:hAnsi="Arial" w:cs="Arial"/>
              </w:rPr>
              <w:t>rajin</w:t>
            </w:r>
            <w:r w:rsidRPr="00735392">
              <w:rPr>
                <w:rFonts w:ascii="Arial" w:hAnsi="Arial" w:cs="Arial"/>
                <w:spacing w:val="78"/>
                <w:w w:val="150"/>
              </w:rPr>
              <w:t xml:space="preserve"> </w:t>
            </w:r>
            <w:r w:rsidRPr="00735392">
              <w:rPr>
                <w:rFonts w:ascii="Arial" w:hAnsi="Arial" w:cs="Arial"/>
              </w:rPr>
              <w:t>mengikuti</w:t>
            </w:r>
            <w:r w:rsidRPr="00735392">
              <w:rPr>
                <w:rFonts w:ascii="Arial" w:hAnsi="Arial" w:cs="Arial"/>
                <w:spacing w:val="25"/>
              </w:rPr>
              <w:t xml:space="preserve">  </w:t>
            </w:r>
            <w:r w:rsidRPr="00735392">
              <w:rPr>
                <w:rFonts w:ascii="Arial" w:hAnsi="Arial" w:cs="Arial"/>
              </w:rPr>
              <w:t>kegiatan</w:t>
            </w:r>
            <w:r w:rsidRPr="00735392">
              <w:rPr>
                <w:rFonts w:ascii="Arial" w:hAnsi="Arial" w:cs="Arial"/>
                <w:spacing w:val="78"/>
                <w:w w:val="150"/>
              </w:rPr>
              <w:t xml:space="preserve"> </w:t>
            </w:r>
            <w:r w:rsidRPr="00735392">
              <w:rPr>
                <w:rFonts w:ascii="Arial" w:hAnsi="Arial" w:cs="Arial"/>
              </w:rPr>
              <w:t>sosial</w:t>
            </w:r>
            <w:r w:rsidRPr="00735392">
              <w:rPr>
                <w:rFonts w:ascii="Arial" w:hAnsi="Arial" w:cs="Arial"/>
                <w:spacing w:val="25"/>
              </w:rPr>
              <w:t xml:space="preserve">  </w:t>
            </w:r>
            <w:r w:rsidRPr="00735392">
              <w:rPr>
                <w:rFonts w:ascii="Arial" w:hAnsi="Arial" w:cs="Arial"/>
                <w:spacing w:val="-2"/>
              </w:rPr>
              <w:t>untuk</w:t>
            </w:r>
          </w:p>
          <w:p w14:paraId="1AF51051" w14:textId="77777777" w:rsidR="00242B5A" w:rsidRPr="00735392" w:rsidRDefault="00242B5A" w:rsidP="00242B5A">
            <w:pPr>
              <w:pStyle w:val="TableParagraph"/>
              <w:spacing w:line="270" w:lineRule="atLeast"/>
              <w:ind w:left="107"/>
              <w:jc w:val="center"/>
              <w:rPr>
                <w:rFonts w:ascii="Arial" w:hAnsi="Arial" w:cs="Arial"/>
              </w:rPr>
            </w:pPr>
            <w:r w:rsidRPr="00735392">
              <w:rPr>
                <w:rFonts w:ascii="Arial" w:hAnsi="Arial" w:cs="Arial"/>
              </w:rPr>
              <w:t>mendapatkan</w:t>
            </w:r>
            <w:r w:rsidRPr="00735392">
              <w:rPr>
                <w:rFonts w:ascii="Arial" w:hAnsi="Arial" w:cs="Arial"/>
                <w:spacing w:val="80"/>
              </w:rPr>
              <w:t xml:space="preserve"> </w:t>
            </w:r>
            <w:r w:rsidRPr="00735392">
              <w:rPr>
                <w:rFonts w:ascii="Arial" w:hAnsi="Arial" w:cs="Arial"/>
              </w:rPr>
              <w:t>penilaian</w:t>
            </w:r>
            <w:r w:rsidRPr="00735392">
              <w:rPr>
                <w:rFonts w:ascii="Arial" w:hAnsi="Arial" w:cs="Arial"/>
                <w:spacing w:val="80"/>
              </w:rPr>
              <w:t xml:space="preserve"> </w:t>
            </w:r>
            <w:r w:rsidRPr="00735392">
              <w:rPr>
                <w:rFonts w:ascii="Arial" w:hAnsi="Arial" w:cs="Arial"/>
              </w:rPr>
              <w:t>baik</w:t>
            </w:r>
            <w:r w:rsidRPr="00735392">
              <w:rPr>
                <w:rFonts w:ascii="Arial" w:hAnsi="Arial" w:cs="Arial"/>
                <w:spacing w:val="80"/>
              </w:rPr>
              <w:t xml:space="preserve"> </w:t>
            </w:r>
            <w:r w:rsidRPr="00735392">
              <w:rPr>
                <w:rFonts w:ascii="Arial" w:hAnsi="Arial" w:cs="Arial"/>
              </w:rPr>
              <w:t>dari</w:t>
            </w:r>
            <w:r w:rsidRPr="00735392">
              <w:rPr>
                <w:rFonts w:ascii="Arial" w:hAnsi="Arial" w:cs="Arial"/>
                <w:spacing w:val="80"/>
              </w:rPr>
              <w:t xml:space="preserve"> </w:t>
            </w:r>
            <w:r w:rsidRPr="00735392">
              <w:rPr>
                <w:rFonts w:ascii="Arial" w:hAnsi="Arial" w:cs="Arial"/>
              </w:rPr>
              <w:t>orang</w:t>
            </w:r>
            <w:r w:rsidRPr="00735392">
              <w:rPr>
                <w:rFonts w:ascii="Arial" w:hAnsi="Arial" w:cs="Arial"/>
                <w:spacing w:val="80"/>
              </w:rPr>
              <w:t xml:space="preserve"> </w:t>
            </w:r>
            <w:r w:rsidRPr="00735392">
              <w:rPr>
                <w:rFonts w:ascii="Arial" w:hAnsi="Arial" w:cs="Arial"/>
              </w:rPr>
              <w:t>tua, pengurus dan teman</w:t>
            </w:r>
          </w:p>
        </w:tc>
        <w:tc>
          <w:tcPr>
            <w:tcW w:w="3685" w:type="dxa"/>
          </w:tcPr>
          <w:p w14:paraId="467FADA5" w14:textId="77777777" w:rsidR="00242B5A" w:rsidRPr="00735392" w:rsidRDefault="00242B5A" w:rsidP="00242B5A">
            <w:pPr>
              <w:pStyle w:val="TableParagraph"/>
              <w:spacing w:line="267" w:lineRule="exact"/>
              <w:ind w:left="107"/>
              <w:jc w:val="center"/>
              <w:rPr>
                <w:rFonts w:ascii="Arial" w:hAnsi="Arial" w:cs="Arial"/>
              </w:rPr>
            </w:pPr>
            <w:r w:rsidRPr="00735392">
              <w:rPr>
                <w:rFonts w:ascii="Arial" w:hAnsi="Arial" w:cs="Arial"/>
              </w:rPr>
              <w:t>Saya</w:t>
            </w:r>
            <w:r w:rsidRPr="00735392">
              <w:rPr>
                <w:rFonts w:ascii="Arial" w:hAnsi="Arial" w:cs="Arial"/>
                <w:spacing w:val="25"/>
              </w:rPr>
              <w:t xml:space="preserve">  </w:t>
            </w:r>
            <w:r w:rsidRPr="00735392">
              <w:rPr>
                <w:rFonts w:ascii="Arial" w:hAnsi="Arial" w:cs="Arial"/>
              </w:rPr>
              <w:t>rajin</w:t>
            </w:r>
            <w:r w:rsidRPr="00735392">
              <w:rPr>
                <w:rFonts w:ascii="Arial" w:hAnsi="Arial" w:cs="Arial"/>
                <w:spacing w:val="78"/>
                <w:w w:val="150"/>
              </w:rPr>
              <w:t xml:space="preserve"> </w:t>
            </w:r>
            <w:r w:rsidRPr="00735392">
              <w:rPr>
                <w:rFonts w:ascii="Arial" w:hAnsi="Arial" w:cs="Arial"/>
              </w:rPr>
              <w:t>mengikuti</w:t>
            </w:r>
            <w:r w:rsidRPr="00735392">
              <w:rPr>
                <w:rFonts w:ascii="Arial" w:hAnsi="Arial" w:cs="Arial"/>
                <w:spacing w:val="25"/>
              </w:rPr>
              <w:t xml:space="preserve">  </w:t>
            </w:r>
            <w:r w:rsidRPr="00735392">
              <w:rPr>
                <w:rFonts w:ascii="Arial" w:hAnsi="Arial" w:cs="Arial"/>
              </w:rPr>
              <w:t>kegiatan</w:t>
            </w:r>
            <w:r w:rsidRPr="00735392">
              <w:rPr>
                <w:rFonts w:ascii="Arial" w:hAnsi="Arial" w:cs="Arial"/>
                <w:spacing w:val="78"/>
                <w:w w:val="150"/>
              </w:rPr>
              <w:t xml:space="preserve"> </w:t>
            </w:r>
            <w:r w:rsidRPr="00735392">
              <w:rPr>
                <w:rFonts w:ascii="Arial" w:hAnsi="Arial" w:cs="Arial"/>
              </w:rPr>
              <w:t>sosial</w:t>
            </w:r>
            <w:r w:rsidRPr="00735392">
              <w:rPr>
                <w:rFonts w:ascii="Arial" w:hAnsi="Arial" w:cs="Arial"/>
                <w:spacing w:val="25"/>
              </w:rPr>
              <w:t xml:space="preserve">  </w:t>
            </w:r>
            <w:r w:rsidRPr="00735392">
              <w:rPr>
                <w:rFonts w:ascii="Arial" w:hAnsi="Arial" w:cs="Arial"/>
                <w:spacing w:val="-2"/>
              </w:rPr>
              <w:t>untuk</w:t>
            </w:r>
            <w:r>
              <w:rPr>
                <w:rFonts w:ascii="Arial" w:hAnsi="Arial" w:cs="Arial"/>
              </w:rPr>
              <w:t xml:space="preserve"> </w:t>
            </w:r>
            <w:r w:rsidRPr="00735392">
              <w:rPr>
                <w:rFonts w:ascii="Arial" w:hAnsi="Arial" w:cs="Arial"/>
              </w:rPr>
              <w:t>mendapatkan</w:t>
            </w:r>
            <w:r w:rsidRPr="00735392">
              <w:rPr>
                <w:rFonts w:ascii="Arial" w:hAnsi="Arial" w:cs="Arial"/>
                <w:spacing w:val="80"/>
              </w:rPr>
              <w:t xml:space="preserve"> </w:t>
            </w:r>
            <w:r w:rsidRPr="00735392">
              <w:rPr>
                <w:rFonts w:ascii="Arial" w:hAnsi="Arial" w:cs="Arial"/>
              </w:rPr>
              <w:t>penilaian</w:t>
            </w:r>
            <w:r w:rsidRPr="00735392">
              <w:rPr>
                <w:rFonts w:ascii="Arial" w:hAnsi="Arial" w:cs="Arial"/>
                <w:spacing w:val="80"/>
              </w:rPr>
              <w:t xml:space="preserve"> </w:t>
            </w:r>
            <w:r w:rsidRPr="00735392">
              <w:rPr>
                <w:rFonts w:ascii="Arial" w:hAnsi="Arial" w:cs="Arial"/>
              </w:rPr>
              <w:t>baik</w:t>
            </w:r>
            <w:r w:rsidRPr="00735392">
              <w:rPr>
                <w:rFonts w:ascii="Arial" w:hAnsi="Arial" w:cs="Arial"/>
                <w:spacing w:val="80"/>
              </w:rPr>
              <w:t xml:space="preserve"> </w:t>
            </w:r>
            <w:r w:rsidRPr="00735392">
              <w:rPr>
                <w:rFonts w:ascii="Arial" w:hAnsi="Arial" w:cs="Arial"/>
              </w:rPr>
              <w:t>dari</w:t>
            </w:r>
            <w:r w:rsidRPr="00735392">
              <w:rPr>
                <w:rFonts w:ascii="Arial" w:hAnsi="Arial" w:cs="Arial"/>
                <w:spacing w:val="80"/>
              </w:rPr>
              <w:t xml:space="preserve"> </w:t>
            </w:r>
            <w:r w:rsidRPr="00735392">
              <w:rPr>
                <w:rFonts w:ascii="Arial" w:hAnsi="Arial" w:cs="Arial"/>
              </w:rPr>
              <w:t>orang</w:t>
            </w:r>
            <w:r w:rsidRPr="00735392">
              <w:rPr>
                <w:rFonts w:ascii="Arial" w:hAnsi="Arial" w:cs="Arial"/>
                <w:spacing w:val="80"/>
              </w:rPr>
              <w:t xml:space="preserve"> </w:t>
            </w:r>
            <w:r w:rsidRPr="00735392">
              <w:rPr>
                <w:rFonts w:ascii="Arial" w:hAnsi="Arial" w:cs="Arial"/>
              </w:rPr>
              <w:t xml:space="preserve">tua, </w:t>
            </w:r>
            <w:r w:rsidRPr="00242B5A">
              <w:rPr>
                <w:rFonts w:ascii="Arial" w:hAnsi="Arial" w:cs="Arial"/>
              </w:rPr>
              <w:t>guru</w:t>
            </w:r>
            <w:r w:rsidRPr="00735392">
              <w:rPr>
                <w:rFonts w:ascii="Arial" w:hAnsi="Arial" w:cs="Arial"/>
              </w:rPr>
              <w:t xml:space="preserve"> dan teman</w:t>
            </w:r>
          </w:p>
        </w:tc>
        <w:tc>
          <w:tcPr>
            <w:tcW w:w="2075" w:type="dxa"/>
          </w:tcPr>
          <w:p w14:paraId="2B3571F4" w14:textId="0F8F7C12" w:rsidR="00242B5A" w:rsidRPr="00735392" w:rsidRDefault="00242B5A" w:rsidP="00242B5A">
            <w:pPr>
              <w:pStyle w:val="TableParagraph"/>
              <w:spacing w:line="267" w:lineRule="exact"/>
              <w:ind w:left="14" w:right="8"/>
              <w:jc w:val="center"/>
              <w:rPr>
                <w:rFonts w:ascii="Arial" w:hAnsi="Arial" w:cs="Arial"/>
              </w:rPr>
            </w:pPr>
            <w:r>
              <w:rPr>
                <w:rFonts w:ascii="Arial" w:hAnsi="Arial" w:cs="Arial"/>
              </w:rPr>
              <w:t>Ok</w:t>
            </w:r>
          </w:p>
        </w:tc>
      </w:tr>
      <w:tr w:rsidR="00242B5A" w:rsidRPr="00735392" w14:paraId="0C69BDB6" w14:textId="77777777" w:rsidTr="00BE3B27">
        <w:trPr>
          <w:trHeight w:val="549"/>
        </w:trPr>
        <w:tc>
          <w:tcPr>
            <w:tcW w:w="708" w:type="dxa"/>
          </w:tcPr>
          <w:p w14:paraId="7E49285B" w14:textId="77777777" w:rsidR="00242B5A" w:rsidRPr="00735392" w:rsidRDefault="00242B5A" w:rsidP="00242B5A">
            <w:pPr>
              <w:pStyle w:val="TableParagraph"/>
              <w:spacing w:line="271" w:lineRule="exact"/>
              <w:ind w:left="10" w:right="6"/>
              <w:jc w:val="center"/>
              <w:rPr>
                <w:rFonts w:ascii="Arial" w:hAnsi="Arial" w:cs="Arial"/>
              </w:rPr>
            </w:pPr>
            <w:r w:rsidRPr="00735392">
              <w:rPr>
                <w:rFonts w:ascii="Arial" w:hAnsi="Arial" w:cs="Arial"/>
                <w:spacing w:val="-5"/>
              </w:rPr>
              <w:t>29</w:t>
            </w:r>
          </w:p>
        </w:tc>
        <w:tc>
          <w:tcPr>
            <w:tcW w:w="3369" w:type="dxa"/>
          </w:tcPr>
          <w:p w14:paraId="579E397F" w14:textId="77777777" w:rsidR="00242B5A" w:rsidRPr="00735392" w:rsidRDefault="00242B5A" w:rsidP="00242B5A">
            <w:pPr>
              <w:pStyle w:val="TableParagraph"/>
              <w:tabs>
                <w:tab w:val="left" w:pos="778"/>
                <w:tab w:val="left" w:pos="1471"/>
                <w:tab w:val="left" w:pos="2284"/>
                <w:tab w:val="left" w:pos="3078"/>
                <w:tab w:val="left" w:pos="4344"/>
              </w:tabs>
              <w:spacing w:line="271" w:lineRule="exact"/>
              <w:ind w:left="107"/>
              <w:jc w:val="center"/>
              <w:rPr>
                <w:rFonts w:ascii="Arial" w:hAnsi="Arial" w:cs="Arial"/>
              </w:rPr>
            </w:pPr>
            <w:r w:rsidRPr="00735392">
              <w:rPr>
                <w:rFonts w:ascii="Arial" w:hAnsi="Arial" w:cs="Arial"/>
                <w:spacing w:val="-4"/>
              </w:rPr>
              <w:t>Saya</w:t>
            </w:r>
            <w:r w:rsidRPr="00735392">
              <w:rPr>
                <w:rFonts w:ascii="Arial" w:hAnsi="Arial" w:cs="Arial"/>
              </w:rPr>
              <w:tab/>
            </w:r>
            <w:r w:rsidRPr="00735392">
              <w:rPr>
                <w:rFonts w:ascii="Arial" w:hAnsi="Arial" w:cs="Arial"/>
                <w:spacing w:val="-2"/>
              </w:rPr>
              <w:t>tidak</w:t>
            </w:r>
            <w:r w:rsidRPr="00735392">
              <w:rPr>
                <w:rFonts w:ascii="Arial" w:hAnsi="Arial" w:cs="Arial"/>
              </w:rPr>
              <w:tab/>
            </w:r>
            <w:r w:rsidRPr="00735392">
              <w:rPr>
                <w:rFonts w:ascii="Arial" w:hAnsi="Arial" w:cs="Arial"/>
                <w:spacing w:val="-2"/>
              </w:rPr>
              <w:t>peduli</w:t>
            </w:r>
            <w:r w:rsidRPr="00735392">
              <w:rPr>
                <w:rFonts w:ascii="Arial" w:hAnsi="Arial" w:cs="Arial"/>
              </w:rPr>
              <w:tab/>
            </w:r>
            <w:r w:rsidRPr="00735392">
              <w:rPr>
                <w:rFonts w:ascii="Arial" w:hAnsi="Arial" w:cs="Arial"/>
                <w:spacing w:val="-2"/>
              </w:rPr>
              <w:t>ketika</w:t>
            </w:r>
            <w:r w:rsidRPr="00735392">
              <w:rPr>
                <w:rFonts w:ascii="Arial" w:hAnsi="Arial" w:cs="Arial"/>
              </w:rPr>
              <w:tab/>
            </w:r>
            <w:r w:rsidRPr="00735392">
              <w:rPr>
                <w:rFonts w:ascii="Arial" w:hAnsi="Arial" w:cs="Arial"/>
                <w:spacing w:val="-2"/>
              </w:rPr>
              <w:t>dimarahi</w:t>
            </w:r>
            <w:r w:rsidRPr="00735392">
              <w:rPr>
                <w:rFonts w:ascii="Arial" w:hAnsi="Arial" w:cs="Arial"/>
              </w:rPr>
              <w:tab/>
            </w:r>
            <w:r w:rsidRPr="00735392">
              <w:rPr>
                <w:rFonts w:ascii="Arial" w:hAnsi="Arial" w:cs="Arial"/>
                <w:spacing w:val="-4"/>
              </w:rPr>
              <w:t>oleh</w:t>
            </w:r>
          </w:p>
          <w:p w14:paraId="6C10A283" w14:textId="77777777" w:rsidR="00242B5A" w:rsidRPr="00735392" w:rsidRDefault="00242B5A" w:rsidP="00242B5A">
            <w:pPr>
              <w:pStyle w:val="TableParagraph"/>
              <w:spacing w:line="263" w:lineRule="exact"/>
              <w:ind w:left="107"/>
              <w:jc w:val="center"/>
              <w:rPr>
                <w:rFonts w:ascii="Arial" w:hAnsi="Arial" w:cs="Arial"/>
              </w:rPr>
            </w:pPr>
            <w:r w:rsidRPr="00735392">
              <w:rPr>
                <w:rFonts w:ascii="Arial" w:hAnsi="Arial" w:cs="Arial"/>
                <w:spacing w:val="-2"/>
              </w:rPr>
              <w:t>pengurus</w:t>
            </w:r>
          </w:p>
        </w:tc>
        <w:tc>
          <w:tcPr>
            <w:tcW w:w="3685" w:type="dxa"/>
          </w:tcPr>
          <w:p w14:paraId="55377293" w14:textId="77777777" w:rsidR="00242B5A" w:rsidRPr="00735392" w:rsidRDefault="00242B5A" w:rsidP="00242B5A">
            <w:pPr>
              <w:pStyle w:val="TableParagraph"/>
              <w:tabs>
                <w:tab w:val="left" w:pos="778"/>
                <w:tab w:val="left" w:pos="1471"/>
                <w:tab w:val="left" w:pos="2284"/>
                <w:tab w:val="left" w:pos="3078"/>
                <w:tab w:val="left" w:pos="4344"/>
              </w:tabs>
              <w:spacing w:line="271" w:lineRule="exact"/>
              <w:ind w:left="107"/>
              <w:jc w:val="center"/>
              <w:rPr>
                <w:rFonts w:ascii="Arial" w:hAnsi="Arial" w:cs="Arial"/>
              </w:rPr>
            </w:pPr>
            <w:r w:rsidRPr="00735392">
              <w:rPr>
                <w:rFonts w:ascii="Arial" w:hAnsi="Arial" w:cs="Arial"/>
                <w:spacing w:val="-4"/>
              </w:rPr>
              <w:t>Saya</w:t>
            </w:r>
            <w:r w:rsidRPr="00735392">
              <w:rPr>
                <w:rFonts w:ascii="Arial" w:hAnsi="Arial" w:cs="Arial"/>
              </w:rPr>
              <w:tab/>
            </w:r>
            <w:r w:rsidRPr="00735392">
              <w:rPr>
                <w:rFonts w:ascii="Arial" w:hAnsi="Arial" w:cs="Arial"/>
                <w:spacing w:val="-2"/>
              </w:rPr>
              <w:t>tidak</w:t>
            </w:r>
            <w:r w:rsidRPr="00735392">
              <w:rPr>
                <w:rFonts w:ascii="Arial" w:hAnsi="Arial" w:cs="Arial"/>
              </w:rPr>
              <w:tab/>
            </w:r>
            <w:r w:rsidRPr="00735392">
              <w:rPr>
                <w:rFonts w:ascii="Arial" w:hAnsi="Arial" w:cs="Arial"/>
                <w:spacing w:val="-2"/>
              </w:rPr>
              <w:t>peduli</w:t>
            </w:r>
            <w:r w:rsidRPr="00735392">
              <w:rPr>
                <w:rFonts w:ascii="Arial" w:hAnsi="Arial" w:cs="Arial"/>
              </w:rPr>
              <w:tab/>
            </w:r>
            <w:r w:rsidRPr="00735392">
              <w:rPr>
                <w:rFonts w:ascii="Arial" w:hAnsi="Arial" w:cs="Arial"/>
                <w:spacing w:val="-2"/>
              </w:rPr>
              <w:t>ketika</w:t>
            </w:r>
            <w:r>
              <w:rPr>
                <w:rFonts w:ascii="Arial" w:hAnsi="Arial" w:cs="Arial"/>
              </w:rPr>
              <w:t xml:space="preserve"> </w:t>
            </w:r>
            <w:r w:rsidRPr="00735392">
              <w:rPr>
                <w:rFonts w:ascii="Arial" w:hAnsi="Arial" w:cs="Arial"/>
                <w:spacing w:val="-2"/>
              </w:rPr>
              <w:t>dimarahi</w:t>
            </w:r>
            <w:r>
              <w:rPr>
                <w:rFonts w:ascii="Arial" w:hAnsi="Arial" w:cs="Arial"/>
              </w:rPr>
              <w:t xml:space="preserve"> </w:t>
            </w:r>
            <w:r w:rsidRPr="00735392">
              <w:rPr>
                <w:rFonts w:ascii="Arial" w:hAnsi="Arial" w:cs="Arial"/>
                <w:spacing w:val="-4"/>
              </w:rPr>
              <w:t>oleh</w:t>
            </w:r>
            <w:r>
              <w:rPr>
                <w:rFonts w:ascii="Arial" w:hAnsi="Arial" w:cs="Arial"/>
              </w:rPr>
              <w:t xml:space="preserve"> </w:t>
            </w:r>
            <w:r w:rsidRPr="00242B5A">
              <w:rPr>
                <w:rFonts w:ascii="Arial" w:hAnsi="Arial" w:cs="Arial"/>
                <w:spacing w:val="-2"/>
              </w:rPr>
              <w:t>guru</w:t>
            </w:r>
          </w:p>
        </w:tc>
        <w:tc>
          <w:tcPr>
            <w:tcW w:w="2075" w:type="dxa"/>
          </w:tcPr>
          <w:p w14:paraId="4B335C53" w14:textId="0E9779BC" w:rsidR="00242B5A" w:rsidRPr="00735392" w:rsidRDefault="00242B5A" w:rsidP="00242B5A">
            <w:pPr>
              <w:pStyle w:val="TableParagraph"/>
              <w:spacing w:line="271" w:lineRule="exact"/>
              <w:ind w:left="14" w:right="8"/>
              <w:jc w:val="center"/>
              <w:rPr>
                <w:rFonts w:ascii="Arial" w:hAnsi="Arial" w:cs="Arial"/>
              </w:rPr>
            </w:pPr>
            <w:r>
              <w:rPr>
                <w:rFonts w:ascii="Arial" w:hAnsi="Arial" w:cs="Arial"/>
              </w:rPr>
              <w:t>Ok</w:t>
            </w:r>
          </w:p>
        </w:tc>
      </w:tr>
      <w:tr w:rsidR="00242B5A" w:rsidRPr="00735392" w14:paraId="40537DF6" w14:textId="77777777" w:rsidTr="00BE3B27">
        <w:trPr>
          <w:trHeight w:val="549"/>
        </w:trPr>
        <w:tc>
          <w:tcPr>
            <w:tcW w:w="708" w:type="dxa"/>
          </w:tcPr>
          <w:p w14:paraId="4F9FB5A0" w14:textId="77777777" w:rsidR="00242B5A" w:rsidRPr="001B5EA1" w:rsidRDefault="00242B5A" w:rsidP="00242B5A">
            <w:pPr>
              <w:pStyle w:val="TableParagraph"/>
              <w:spacing w:line="267" w:lineRule="exact"/>
              <w:ind w:left="10" w:right="6"/>
              <w:jc w:val="center"/>
              <w:rPr>
                <w:rFonts w:ascii="Arial" w:hAnsi="Arial" w:cs="Arial"/>
              </w:rPr>
            </w:pPr>
            <w:r w:rsidRPr="001B5EA1">
              <w:rPr>
                <w:rFonts w:ascii="Arial" w:hAnsi="Arial" w:cs="Arial"/>
                <w:spacing w:val="-5"/>
              </w:rPr>
              <w:t>30</w:t>
            </w:r>
          </w:p>
        </w:tc>
        <w:tc>
          <w:tcPr>
            <w:tcW w:w="3369" w:type="dxa"/>
          </w:tcPr>
          <w:p w14:paraId="3D07920B" w14:textId="77777777" w:rsidR="00242B5A" w:rsidRPr="001B5EA1" w:rsidRDefault="00242B5A" w:rsidP="00242B5A">
            <w:pPr>
              <w:pStyle w:val="TableParagraph"/>
              <w:spacing w:line="267" w:lineRule="exact"/>
              <w:ind w:left="107"/>
              <w:jc w:val="center"/>
              <w:rPr>
                <w:rFonts w:ascii="Arial" w:hAnsi="Arial" w:cs="Arial"/>
              </w:rPr>
            </w:pPr>
            <w:r w:rsidRPr="001B5EA1">
              <w:rPr>
                <w:rFonts w:ascii="Arial" w:hAnsi="Arial" w:cs="Arial"/>
              </w:rPr>
              <w:t>Jika</w:t>
            </w:r>
            <w:r w:rsidRPr="001B5EA1">
              <w:rPr>
                <w:rFonts w:ascii="Arial" w:hAnsi="Arial" w:cs="Arial"/>
                <w:spacing w:val="57"/>
                <w:w w:val="150"/>
              </w:rPr>
              <w:t xml:space="preserve"> </w:t>
            </w:r>
            <w:r w:rsidRPr="001B5EA1">
              <w:rPr>
                <w:rFonts w:ascii="Arial" w:hAnsi="Arial" w:cs="Arial"/>
              </w:rPr>
              <w:t>ada</w:t>
            </w:r>
            <w:r w:rsidRPr="001B5EA1">
              <w:rPr>
                <w:rFonts w:ascii="Arial" w:hAnsi="Arial" w:cs="Arial"/>
                <w:spacing w:val="57"/>
                <w:w w:val="150"/>
              </w:rPr>
              <w:t xml:space="preserve"> </w:t>
            </w:r>
            <w:r w:rsidRPr="001B5EA1">
              <w:rPr>
                <w:rFonts w:ascii="Arial" w:hAnsi="Arial" w:cs="Arial"/>
              </w:rPr>
              <w:t>musyawarah</w:t>
            </w:r>
            <w:r w:rsidRPr="001B5EA1">
              <w:rPr>
                <w:rFonts w:ascii="Arial" w:hAnsi="Arial" w:cs="Arial"/>
                <w:spacing w:val="59"/>
                <w:w w:val="150"/>
              </w:rPr>
              <w:t xml:space="preserve"> </w:t>
            </w:r>
            <w:r w:rsidRPr="001B5EA1">
              <w:rPr>
                <w:rFonts w:ascii="Arial" w:hAnsi="Arial" w:cs="Arial"/>
              </w:rPr>
              <w:t>di</w:t>
            </w:r>
            <w:r w:rsidRPr="001B5EA1">
              <w:rPr>
                <w:rFonts w:ascii="Arial" w:hAnsi="Arial" w:cs="Arial"/>
                <w:spacing w:val="60"/>
                <w:w w:val="150"/>
              </w:rPr>
              <w:t xml:space="preserve"> </w:t>
            </w:r>
            <w:r w:rsidRPr="001B5EA1">
              <w:rPr>
                <w:rFonts w:ascii="Arial" w:hAnsi="Arial" w:cs="Arial"/>
              </w:rPr>
              <w:t>pondok</w:t>
            </w:r>
            <w:r w:rsidRPr="001B5EA1">
              <w:rPr>
                <w:rFonts w:ascii="Arial" w:hAnsi="Arial" w:cs="Arial"/>
                <w:spacing w:val="59"/>
                <w:w w:val="150"/>
              </w:rPr>
              <w:t xml:space="preserve"> </w:t>
            </w:r>
            <w:r w:rsidRPr="001B5EA1">
              <w:rPr>
                <w:rFonts w:ascii="Arial" w:hAnsi="Arial" w:cs="Arial"/>
              </w:rPr>
              <w:t>saya</w:t>
            </w:r>
            <w:r w:rsidRPr="001B5EA1">
              <w:rPr>
                <w:rFonts w:ascii="Arial" w:hAnsi="Arial" w:cs="Arial"/>
                <w:spacing w:val="65"/>
                <w:w w:val="150"/>
              </w:rPr>
              <w:t xml:space="preserve"> </w:t>
            </w:r>
            <w:r w:rsidRPr="001B5EA1">
              <w:rPr>
                <w:rFonts w:ascii="Arial" w:hAnsi="Arial" w:cs="Arial"/>
                <w:spacing w:val="-4"/>
              </w:rPr>
              <w:t>tidak</w:t>
            </w:r>
          </w:p>
          <w:p w14:paraId="667A7E72" w14:textId="77777777" w:rsidR="00242B5A" w:rsidRPr="001B5EA1" w:rsidRDefault="00242B5A" w:rsidP="00242B5A">
            <w:pPr>
              <w:pStyle w:val="TableParagraph"/>
              <w:spacing w:line="263" w:lineRule="exact"/>
              <w:ind w:left="107"/>
              <w:jc w:val="center"/>
              <w:rPr>
                <w:rFonts w:ascii="Arial" w:hAnsi="Arial" w:cs="Arial"/>
              </w:rPr>
            </w:pPr>
            <w:r w:rsidRPr="001B5EA1">
              <w:rPr>
                <w:rFonts w:ascii="Arial" w:hAnsi="Arial" w:cs="Arial"/>
              </w:rPr>
              <w:t xml:space="preserve">pernah </w:t>
            </w:r>
            <w:r w:rsidRPr="001B5EA1">
              <w:rPr>
                <w:rFonts w:ascii="Arial" w:hAnsi="Arial" w:cs="Arial"/>
                <w:spacing w:val="-2"/>
              </w:rPr>
              <w:t>mengikuti</w:t>
            </w:r>
          </w:p>
        </w:tc>
        <w:tc>
          <w:tcPr>
            <w:tcW w:w="3685" w:type="dxa"/>
          </w:tcPr>
          <w:p w14:paraId="0451BC13" w14:textId="77777777" w:rsidR="00242B5A" w:rsidRPr="001B5EA1" w:rsidRDefault="00242B5A" w:rsidP="00242B5A">
            <w:pPr>
              <w:pStyle w:val="TableParagraph"/>
              <w:spacing w:line="267" w:lineRule="exact"/>
              <w:ind w:left="107"/>
              <w:jc w:val="center"/>
              <w:rPr>
                <w:rFonts w:ascii="Arial" w:hAnsi="Arial" w:cs="Arial"/>
              </w:rPr>
            </w:pPr>
            <w:r w:rsidRPr="00735392">
              <w:rPr>
                <w:rFonts w:ascii="Arial" w:hAnsi="Arial" w:cs="Arial"/>
              </w:rPr>
              <w:t>Jika</w:t>
            </w:r>
            <w:r w:rsidRPr="00735392">
              <w:rPr>
                <w:rFonts w:ascii="Arial" w:hAnsi="Arial" w:cs="Arial"/>
                <w:spacing w:val="57"/>
                <w:w w:val="150"/>
              </w:rPr>
              <w:t xml:space="preserve"> </w:t>
            </w:r>
            <w:r w:rsidRPr="00735392">
              <w:rPr>
                <w:rFonts w:ascii="Arial" w:hAnsi="Arial" w:cs="Arial"/>
              </w:rPr>
              <w:t>ada</w:t>
            </w:r>
            <w:r w:rsidRPr="00735392">
              <w:rPr>
                <w:rFonts w:ascii="Arial" w:hAnsi="Arial" w:cs="Arial"/>
                <w:spacing w:val="57"/>
                <w:w w:val="150"/>
              </w:rPr>
              <w:t xml:space="preserve"> </w:t>
            </w:r>
            <w:r w:rsidRPr="00735392">
              <w:rPr>
                <w:rFonts w:ascii="Arial" w:hAnsi="Arial" w:cs="Arial"/>
              </w:rPr>
              <w:t>musyawarah</w:t>
            </w:r>
            <w:r w:rsidRPr="00735392">
              <w:rPr>
                <w:rFonts w:ascii="Arial" w:hAnsi="Arial" w:cs="Arial"/>
                <w:spacing w:val="59"/>
                <w:w w:val="150"/>
              </w:rPr>
              <w:t xml:space="preserve"> </w:t>
            </w:r>
            <w:r w:rsidRPr="00735392">
              <w:rPr>
                <w:rFonts w:ascii="Arial" w:hAnsi="Arial" w:cs="Arial"/>
              </w:rPr>
              <w:t>di</w:t>
            </w:r>
            <w:r w:rsidRPr="00735392">
              <w:rPr>
                <w:rFonts w:ascii="Arial" w:hAnsi="Arial" w:cs="Arial"/>
                <w:spacing w:val="60"/>
                <w:w w:val="150"/>
              </w:rPr>
              <w:t xml:space="preserve"> </w:t>
            </w:r>
            <w:r w:rsidRPr="00242B5A">
              <w:rPr>
                <w:rFonts w:ascii="Arial" w:hAnsi="Arial" w:cs="Arial"/>
              </w:rPr>
              <w:t>organisasi</w:t>
            </w:r>
            <w:r w:rsidRPr="00735392">
              <w:rPr>
                <w:rFonts w:ascii="Arial" w:hAnsi="Arial" w:cs="Arial"/>
                <w:spacing w:val="59"/>
                <w:w w:val="150"/>
              </w:rPr>
              <w:t xml:space="preserve"> </w:t>
            </w:r>
            <w:r w:rsidRPr="00735392">
              <w:rPr>
                <w:rFonts w:ascii="Arial" w:hAnsi="Arial" w:cs="Arial"/>
              </w:rPr>
              <w:t>saya</w:t>
            </w:r>
            <w:r w:rsidRPr="00735392">
              <w:rPr>
                <w:rFonts w:ascii="Arial" w:hAnsi="Arial" w:cs="Arial"/>
                <w:spacing w:val="65"/>
                <w:w w:val="150"/>
              </w:rPr>
              <w:t xml:space="preserve"> </w:t>
            </w:r>
            <w:r w:rsidRPr="00735392">
              <w:rPr>
                <w:rFonts w:ascii="Arial" w:hAnsi="Arial" w:cs="Arial"/>
                <w:spacing w:val="-4"/>
              </w:rPr>
              <w:t>tidak</w:t>
            </w:r>
            <w:r>
              <w:rPr>
                <w:rFonts w:ascii="Arial" w:hAnsi="Arial" w:cs="Arial"/>
              </w:rPr>
              <w:t xml:space="preserve"> </w:t>
            </w:r>
            <w:r w:rsidRPr="00735392">
              <w:rPr>
                <w:rFonts w:ascii="Arial" w:hAnsi="Arial" w:cs="Arial"/>
              </w:rPr>
              <w:t xml:space="preserve">pernah </w:t>
            </w:r>
            <w:r w:rsidRPr="00735392">
              <w:rPr>
                <w:rFonts w:ascii="Arial" w:hAnsi="Arial" w:cs="Arial"/>
                <w:spacing w:val="-2"/>
              </w:rPr>
              <w:t>mengikuti</w:t>
            </w:r>
          </w:p>
        </w:tc>
        <w:tc>
          <w:tcPr>
            <w:tcW w:w="2075" w:type="dxa"/>
          </w:tcPr>
          <w:p w14:paraId="4EA8E484" w14:textId="6425E7CD" w:rsidR="00242B5A" w:rsidRPr="001B5EA1" w:rsidRDefault="00242B5A" w:rsidP="00242B5A">
            <w:pPr>
              <w:pStyle w:val="TableParagraph"/>
              <w:spacing w:line="267" w:lineRule="exact"/>
              <w:ind w:left="14" w:right="8"/>
              <w:jc w:val="center"/>
              <w:rPr>
                <w:rFonts w:ascii="Arial" w:hAnsi="Arial" w:cs="Arial"/>
              </w:rPr>
            </w:pPr>
            <w:r>
              <w:rPr>
                <w:rFonts w:ascii="Arial" w:hAnsi="Arial" w:cs="Arial"/>
              </w:rPr>
              <w:t>Ok</w:t>
            </w:r>
          </w:p>
        </w:tc>
      </w:tr>
    </w:tbl>
    <w:p w14:paraId="4080E452" w14:textId="77777777" w:rsidR="00242B5A" w:rsidRDefault="00242B5A" w:rsidP="00242B5A">
      <w:pPr>
        <w:pStyle w:val="JSKReferenceItem"/>
        <w:numPr>
          <w:ilvl w:val="0"/>
          <w:numId w:val="0"/>
        </w:numPr>
        <w:ind w:left="432"/>
        <w:jc w:val="center"/>
        <w:rPr>
          <w:sz w:val="24"/>
          <w:szCs w:val="40"/>
        </w:rPr>
      </w:pPr>
    </w:p>
    <w:p w14:paraId="1731961C" w14:textId="155EA78E" w:rsidR="00E71445" w:rsidRDefault="00E71445" w:rsidP="00E71445">
      <w:pPr>
        <w:pStyle w:val="Heading1"/>
        <w:spacing w:before="3"/>
        <w:ind w:left="853"/>
      </w:pPr>
      <w:r>
        <w:t>1.</w:t>
      </w:r>
      <w:r w:rsidR="00F5704D">
        <w:t>6</w:t>
      </w:r>
      <w:r>
        <w:t xml:space="preserve"> Skor</w:t>
      </w:r>
      <w:r>
        <w:rPr>
          <w:spacing w:val="-4"/>
        </w:rPr>
        <w:t xml:space="preserve"> </w:t>
      </w:r>
      <w:r>
        <w:t>Item</w:t>
      </w:r>
      <w:r>
        <w:rPr>
          <w:spacing w:val="-1"/>
        </w:rPr>
        <w:t xml:space="preserve"> </w:t>
      </w:r>
      <w:r>
        <w:t>dalam</w:t>
      </w:r>
      <w:r>
        <w:rPr>
          <w:spacing w:val="-1"/>
        </w:rPr>
        <w:t xml:space="preserve"> </w:t>
      </w:r>
      <w:r>
        <w:rPr>
          <w:spacing w:val="-4"/>
        </w:rPr>
        <w:t>Skala kontrol diri</w:t>
      </w:r>
    </w:p>
    <w:p w14:paraId="64586C0A" w14:textId="77777777" w:rsidR="00E71445" w:rsidRDefault="00E71445" w:rsidP="00E71445">
      <w:pPr>
        <w:pStyle w:val="BodyText"/>
        <w:spacing w:before="22" w:after="1"/>
        <w:rPr>
          <w:b/>
          <w:sz w:val="20"/>
        </w:rPr>
      </w:pPr>
    </w:p>
    <w:tbl>
      <w:tblPr>
        <w:tblW w:w="0" w:type="auto"/>
        <w:tblInd w:w="20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54"/>
        <w:gridCol w:w="1570"/>
        <w:gridCol w:w="1353"/>
        <w:gridCol w:w="1599"/>
      </w:tblGrid>
      <w:tr w:rsidR="00E71445" w14:paraId="1BCC3B6A" w14:textId="77777777" w:rsidTr="00E71445">
        <w:trPr>
          <w:trHeight w:val="620"/>
        </w:trPr>
        <w:tc>
          <w:tcPr>
            <w:tcW w:w="1254" w:type="dxa"/>
          </w:tcPr>
          <w:p w14:paraId="2F359A7E" w14:textId="77777777" w:rsidR="00E71445" w:rsidRDefault="00E71445" w:rsidP="00E71445">
            <w:pPr>
              <w:pStyle w:val="TableParagraph"/>
              <w:spacing w:before="125"/>
              <w:ind w:left="16" w:right="8"/>
              <w:jc w:val="center"/>
              <w:rPr>
                <w:b/>
              </w:rPr>
            </w:pPr>
            <w:r>
              <w:rPr>
                <w:b/>
                <w:spacing w:val="-2"/>
              </w:rPr>
              <w:t>Jawaban</w:t>
            </w:r>
          </w:p>
        </w:tc>
        <w:tc>
          <w:tcPr>
            <w:tcW w:w="1570" w:type="dxa"/>
          </w:tcPr>
          <w:p w14:paraId="3674ABF7" w14:textId="77777777" w:rsidR="00E71445" w:rsidRDefault="00E71445" w:rsidP="00E71445">
            <w:pPr>
              <w:pStyle w:val="TableParagraph"/>
              <w:spacing w:before="125"/>
              <w:ind w:left="8" w:right="2"/>
              <w:jc w:val="center"/>
              <w:rPr>
                <w:b/>
              </w:rPr>
            </w:pPr>
            <w:r>
              <w:rPr>
                <w:b/>
                <w:spacing w:val="-2"/>
              </w:rPr>
              <w:t>Keterangan</w:t>
            </w:r>
          </w:p>
        </w:tc>
        <w:tc>
          <w:tcPr>
            <w:tcW w:w="1353" w:type="dxa"/>
          </w:tcPr>
          <w:p w14:paraId="34F5F48E" w14:textId="77777777" w:rsidR="00E71445" w:rsidRDefault="00E71445" w:rsidP="00E71445">
            <w:pPr>
              <w:pStyle w:val="TableParagraph"/>
              <w:spacing w:before="1" w:line="253" w:lineRule="exact"/>
              <w:ind w:left="9" w:right="6"/>
              <w:jc w:val="center"/>
              <w:rPr>
                <w:b/>
              </w:rPr>
            </w:pPr>
            <w:r>
              <w:rPr>
                <w:b/>
                <w:spacing w:val="-4"/>
              </w:rPr>
              <w:t>Skor</w:t>
            </w:r>
          </w:p>
          <w:p w14:paraId="5AB3AC8C" w14:textId="77777777" w:rsidR="00E71445" w:rsidRDefault="00E71445" w:rsidP="00E71445">
            <w:pPr>
              <w:pStyle w:val="TableParagraph"/>
              <w:spacing w:line="232" w:lineRule="exact"/>
              <w:ind w:left="9"/>
              <w:jc w:val="center"/>
              <w:rPr>
                <w:b/>
                <w:i/>
              </w:rPr>
            </w:pPr>
            <w:r>
              <w:rPr>
                <w:b/>
                <w:i/>
                <w:spacing w:val="-2"/>
              </w:rPr>
              <w:t>Favorable</w:t>
            </w:r>
          </w:p>
        </w:tc>
        <w:tc>
          <w:tcPr>
            <w:tcW w:w="1599" w:type="dxa"/>
          </w:tcPr>
          <w:p w14:paraId="39EF6335" w14:textId="77777777" w:rsidR="00E71445" w:rsidRDefault="00E71445" w:rsidP="00E71445">
            <w:pPr>
              <w:pStyle w:val="TableParagraph"/>
              <w:spacing w:before="1" w:line="253" w:lineRule="exact"/>
              <w:ind w:left="6" w:right="4"/>
              <w:jc w:val="center"/>
              <w:rPr>
                <w:b/>
              </w:rPr>
            </w:pPr>
            <w:r>
              <w:rPr>
                <w:b/>
                <w:spacing w:val="-4"/>
              </w:rPr>
              <w:t>Skor</w:t>
            </w:r>
          </w:p>
          <w:p w14:paraId="2FBDB4C2" w14:textId="77777777" w:rsidR="00E71445" w:rsidRDefault="00E71445" w:rsidP="00E71445">
            <w:pPr>
              <w:pStyle w:val="TableParagraph"/>
              <w:spacing w:line="232" w:lineRule="exact"/>
              <w:ind w:left="6"/>
              <w:jc w:val="center"/>
              <w:rPr>
                <w:b/>
                <w:i/>
              </w:rPr>
            </w:pPr>
            <w:r>
              <w:rPr>
                <w:b/>
                <w:i/>
                <w:spacing w:val="-2"/>
              </w:rPr>
              <w:t>Unfavorable</w:t>
            </w:r>
          </w:p>
        </w:tc>
      </w:tr>
      <w:tr w:rsidR="00E71445" w14:paraId="6518E118" w14:textId="77777777" w:rsidTr="00E71445">
        <w:trPr>
          <w:trHeight w:val="619"/>
        </w:trPr>
        <w:tc>
          <w:tcPr>
            <w:tcW w:w="1254" w:type="dxa"/>
          </w:tcPr>
          <w:p w14:paraId="0510092F" w14:textId="77777777" w:rsidR="00E71445" w:rsidRDefault="00E71445" w:rsidP="00E71445">
            <w:pPr>
              <w:pStyle w:val="TableParagraph"/>
              <w:spacing w:line="251" w:lineRule="exact"/>
              <w:ind w:left="16" w:right="13"/>
              <w:jc w:val="center"/>
            </w:pPr>
            <w:r>
              <w:rPr>
                <w:spacing w:val="-5"/>
              </w:rPr>
              <w:t>SS</w:t>
            </w:r>
          </w:p>
        </w:tc>
        <w:tc>
          <w:tcPr>
            <w:tcW w:w="1570" w:type="dxa"/>
          </w:tcPr>
          <w:p w14:paraId="533D01FA" w14:textId="77777777" w:rsidR="00E71445" w:rsidRDefault="00E71445" w:rsidP="00E71445">
            <w:pPr>
              <w:pStyle w:val="TableParagraph"/>
              <w:spacing w:line="252" w:lineRule="exact"/>
              <w:ind w:left="399" w:right="349" w:hanging="36"/>
              <w:jc w:val="center"/>
            </w:pPr>
            <w:r>
              <w:rPr>
                <w:spacing w:val="-2"/>
              </w:rPr>
              <w:t>Sangat setuju</w:t>
            </w:r>
          </w:p>
        </w:tc>
        <w:tc>
          <w:tcPr>
            <w:tcW w:w="1353" w:type="dxa"/>
          </w:tcPr>
          <w:p w14:paraId="6681AC9C" w14:textId="77777777" w:rsidR="00E71445" w:rsidRDefault="00E71445" w:rsidP="00E71445">
            <w:pPr>
              <w:pStyle w:val="TableParagraph"/>
              <w:spacing w:line="251" w:lineRule="exact"/>
              <w:ind w:left="9" w:right="5"/>
              <w:jc w:val="center"/>
            </w:pPr>
            <w:r>
              <w:rPr>
                <w:spacing w:val="-10"/>
              </w:rPr>
              <w:t>4</w:t>
            </w:r>
          </w:p>
        </w:tc>
        <w:tc>
          <w:tcPr>
            <w:tcW w:w="1599" w:type="dxa"/>
          </w:tcPr>
          <w:p w14:paraId="17C7BFE1" w14:textId="77777777" w:rsidR="00E71445" w:rsidRDefault="00E71445" w:rsidP="00E71445">
            <w:pPr>
              <w:pStyle w:val="TableParagraph"/>
              <w:spacing w:line="251" w:lineRule="exact"/>
              <w:ind w:left="6" w:right="3"/>
              <w:jc w:val="center"/>
            </w:pPr>
            <w:r>
              <w:rPr>
                <w:spacing w:val="-10"/>
              </w:rPr>
              <w:t>1</w:t>
            </w:r>
          </w:p>
        </w:tc>
      </w:tr>
      <w:tr w:rsidR="00E71445" w14:paraId="11CF355A" w14:textId="77777777" w:rsidTr="00E71445">
        <w:trPr>
          <w:trHeight w:val="311"/>
        </w:trPr>
        <w:tc>
          <w:tcPr>
            <w:tcW w:w="1254" w:type="dxa"/>
          </w:tcPr>
          <w:p w14:paraId="06804511" w14:textId="77777777" w:rsidR="00E71445" w:rsidRDefault="00E71445" w:rsidP="00E71445">
            <w:pPr>
              <w:pStyle w:val="TableParagraph"/>
              <w:ind w:left="16" w:right="10"/>
              <w:jc w:val="center"/>
            </w:pPr>
            <w:r>
              <w:rPr>
                <w:spacing w:val="-10"/>
              </w:rPr>
              <w:t>S</w:t>
            </w:r>
          </w:p>
        </w:tc>
        <w:tc>
          <w:tcPr>
            <w:tcW w:w="1570" w:type="dxa"/>
          </w:tcPr>
          <w:p w14:paraId="01E64D82" w14:textId="77777777" w:rsidR="00E71445" w:rsidRDefault="00E71445" w:rsidP="00E71445">
            <w:pPr>
              <w:pStyle w:val="TableParagraph"/>
              <w:ind w:left="8" w:right="8"/>
              <w:jc w:val="center"/>
            </w:pPr>
            <w:r>
              <w:rPr>
                <w:spacing w:val="-2"/>
              </w:rPr>
              <w:t>Setuju</w:t>
            </w:r>
          </w:p>
        </w:tc>
        <w:tc>
          <w:tcPr>
            <w:tcW w:w="1353" w:type="dxa"/>
          </w:tcPr>
          <w:p w14:paraId="7B382DC5" w14:textId="77777777" w:rsidR="00E71445" w:rsidRDefault="00E71445" w:rsidP="00E71445">
            <w:pPr>
              <w:pStyle w:val="TableParagraph"/>
              <w:ind w:left="9" w:right="5"/>
              <w:jc w:val="center"/>
            </w:pPr>
            <w:r>
              <w:rPr>
                <w:spacing w:val="-10"/>
              </w:rPr>
              <w:t>3</w:t>
            </w:r>
          </w:p>
        </w:tc>
        <w:tc>
          <w:tcPr>
            <w:tcW w:w="1599" w:type="dxa"/>
          </w:tcPr>
          <w:p w14:paraId="3540CB97" w14:textId="77777777" w:rsidR="00E71445" w:rsidRDefault="00E71445" w:rsidP="00E71445">
            <w:pPr>
              <w:pStyle w:val="TableParagraph"/>
              <w:ind w:left="6" w:right="3"/>
              <w:jc w:val="center"/>
            </w:pPr>
            <w:r>
              <w:rPr>
                <w:spacing w:val="-10"/>
              </w:rPr>
              <w:t>2</w:t>
            </w:r>
          </w:p>
        </w:tc>
      </w:tr>
      <w:tr w:rsidR="00E71445" w14:paraId="0A63EE39" w14:textId="77777777" w:rsidTr="00E71445">
        <w:trPr>
          <w:trHeight w:val="310"/>
        </w:trPr>
        <w:tc>
          <w:tcPr>
            <w:tcW w:w="1254" w:type="dxa"/>
          </w:tcPr>
          <w:p w14:paraId="553E7AD6" w14:textId="77777777" w:rsidR="00E71445" w:rsidRDefault="00E71445" w:rsidP="00E71445">
            <w:pPr>
              <w:pStyle w:val="TableParagraph"/>
              <w:ind w:left="16" w:right="16"/>
              <w:jc w:val="center"/>
            </w:pPr>
            <w:r>
              <w:rPr>
                <w:spacing w:val="-5"/>
              </w:rPr>
              <w:t>TS</w:t>
            </w:r>
          </w:p>
        </w:tc>
        <w:tc>
          <w:tcPr>
            <w:tcW w:w="1570" w:type="dxa"/>
          </w:tcPr>
          <w:p w14:paraId="58FB45F9" w14:textId="77777777" w:rsidR="00E71445" w:rsidRDefault="00E71445" w:rsidP="00E71445">
            <w:pPr>
              <w:pStyle w:val="TableParagraph"/>
              <w:ind w:left="8" w:right="8"/>
              <w:jc w:val="center"/>
            </w:pPr>
            <w:r>
              <w:t>Tidak</w:t>
            </w:r>
            <w:r>
              <w:rPr>
                <w:spacing w:val="-8"/>
              </w:rPr>
              <w:t xml:space="preserve"> </w:t>
            </w:r>
            <w:r>
              <w:rPr>
                <w:spacing w:val="-2"/>
              </w:rPr>
              <w:t>setuju</w:t>
            </w:r>
          </w:p>
        </w:tc>
        <w:tc>
          <w:tcPr>
            <w:tcW w:w="1353" w:type="dxa"/>
          </w:tcPr>
          <w:p w14:paraId="3AB84051" w14:textId="77777777" w:rsidR="00E71445" w:rsidRDefault="00E71445" w:rsidP="00E71445">
            <w:pPr>
              <w:pStyle w:val="TableParagraph"/>
              <w:ind w:left="9" w:right="5"/>
              <w:jc w:val="center"/>
            </w:pPr>
            <w:r>
              <w:rPr>
                <w:spacing w:val="-10"/>
              </w:rPr>
              <w:t>2</w:t>
            </w:r>
          </w:p>
        </w:tc>
        <w:tc>
          <w:tcPr>
            <w:tcW w:w="1599" w:type="dxa"/>
          </w:tcPr>
          <w:p w14:paraId="49883B9E" w14:textId="77777777" w:rsidR="00E71445" w:rsidRDefault="00E71445" w:rsidP="00E71445">
            <w:pPr>
              <w:pStyle w:val="TableParagraph"/>
              <w:ind w:left="6" w:right="3"/>
              <w:jc w:val="center"/>
            </w:pPr>
            <w:r>
              <w:rPr>
                <w:spacing w:val="-10"/>
              </w:rPr>
              <w:t>3</w:t>
            </w:r>
          </w:p>
        </w:tc>
      </w:tr>
      <w:tr w:rsidR="00E71445" w14:paraId="7FAC53AC" w14:textId="77777777" w:rsidTr="00E71445">
        <w:trPr>
          <w:trHeight w:val="615"/>
        </w:trPr>
        <w:tc>
          <w:tcPr>
            <w:tcW w:w="1254" w:type="dxa"/>
          </w:tcPr>
          <w:p w14:paraId="36B6C1AC" w14:textId="77777777" w:rsidR="00E71445" w:rsidRDefault="00E71445" w:rsidP="00E71445">
            <w:pPr>
              <w:pStyle w:val="TableParagraph"/>
              <w:spacing w:line="247" w:lineRule="exact"/>
              <w:ind w:left="16" w:right="10"/>
              <w:jc w:val="center"/>
            </w:pPr>
            <w:r>
              <w:rPr>
                <w:spacing w:val="-5"/>
              </w:rPr>
              <w:t>STS</w:t>
            </w:r>
          </w:p>
        </w:tc>
        <w:tc>
          <w:tcPr>
            <w:tcW w:w="1570" w:type="dxa"/>
          </w:tcPr>
          <w:p w14:paraId="1C30A978" w14:textId="77777777" w:rsidR="00E71445" w:rsidRDefault="00E71445" w:rsidP="00E71445">
            <w:pPr>
              <w:pStyle w:val="TableParagraph"/>
              <w:spacing w:line="246" w:lineRule="exact"/>
              <w:ind w:left="8"/>
              <w:jc w:val="center"/>
            </w:pPr>
            <w:r>
              <w:t>Sangat</w:t>
            </w:r>
            <w:r>
              <w:rPr>
                <w:spacing w:val="-5"/>
              </w:rPr>
              <w:t xml:space="preserve"> </w:t>
            </w:r>
            <w:r>
              <w:rPr>
                <w:spacing w:val="-2"/>
              </w:rPr>
              <w:t>tidak</w:t>
            </w:r>
          </w:p>
          <w:p w14:paraId="11E22D19" w14:textId="77777777" w:rsidR="00E71445" w:rsidRDefault="00E71445" w:rsidP="00E71445">
            <w:pPr>
              <w:pStyle w:val="TableParagraph"/>
              <w:spacing w:line="236" w:lineRule="exact"/>
              <w:ind w:left="8" w:right="8"/>
              <w:jc w:val="center"/>
            </w:pPr>
            <w:r>
              <w:rPr>
                <w:spacing w:val="-2"/>
              </w:rPr>
              <w:t>setuju</w:t>
            </w:r>
          </w:p>
        </w:tc>
        <w:tc>
          <w:tcPr>
            <w:tcW w:w="1353" w:type="dxa"/>
          </w:tcPr>
          <w:p w14:paraId="2CE8DD04" w14:textId="77777777" w:rsidR="00E71445" w:rsidRDefault="00E71445" w:rsidP="00E71445">
            <w:pPr>
              <w:pStyle w:val="TableParagraph"/>
              <w:spacing w:line="247" w:lineRule="exact"/>
              <w:ind w:left="9" w:right="5"/>
              <w:jc w:val="center"/>
            </w:pPr>
            <w:r>
              <w:rPr>
                <w:spacing w:val="-10"/>
              </w:rPr>
              <w:t>1</w:t>
            </w:r>
          </w:p>
        </w:tc>
        <w:tc>
          <w:tcPr>
            <w:tcW w:w="1599" w:type="dxa"/>
          </w:tcPr>
          <w:p w14:paraId="7C73C07C" w14:textId="77777777" w:rsidR="00E71445" w:rsidRDefault="00E71445" w:rsidP="00E71445">
            <w:pPr>
              <w:pStyle w:val="TableParagraph"/>
              <w:spacing w:line="247" w:lineRule="exact"/>
              <w:ind w:left="6" w:right="3"/>
              <w:jc w:val="center"/>
            </w:pPr>
            <w:r>
              <w:rPr>
                <w:spacing w:val="-10"/>
              </w:rPr>
              <w:t>4</w:t>
            </w:r>
          </w:p>
        </w:tc>
      </w:tr>
    </w:tbl>
    <w:p w14:paraId="67F33551" w14:textId="77777777" w:rsidR="00E71445" w:rsidRDefault="00E71445" w:rsidP="00E71445">
      <w:pPr>
        <w:pStyle w:val="JSKReferenceItem"/>
        <w:numPr>
          <w:ilvl w:val="0"/>
          <w:numId w:val="0"/>
        </w:numPr>
        <w:ind w:left="432"/>
        <w:jc w:val="center"/>
        <w:rPr>
          <w:sz w:val="24"/>
          <w:szCs w:val="40"/>
        </w:rPr>
      </w:pPr>
    </w:p>
    <w:p w14:paraId="6371DE79" w14:textId="77777777" w:rsidR="00E71445" w:rsidRDefault="00E71445" w:rsidP="00E71445">
      <w:pPr>
        <w:pStyle w:val="JSKReferenceItem"/>
        <w:numPr>
          <w:ilvl w:val="0"/>
          <w:numId w:val="0"/>
        </w:numPr>
        <w:ind w:left="432"/>
        <w:jc w:val="center"/>
        <w:rPr>
          <w:sz w:val="24"/>
          <w:szCs w:val="40"/>
        </w:rPr>
      </w:pPr>
    </w:p>
    <w:p w14:paraId="77EBA018" w14:textId="451450AA" w:rsidR="00E71445" w:rsidRDefault="00242B5A" w:rsidP="00E71445">
      <w:pPr>
        <w:spacing w:before="7"/>
        <w:ind w:left="853" w:right="150"/>
        <w:jc w:val="center"/>
        <w:rPr>
          <w:b/>
        </w:rPr>
      </w:pPr>
      <w:r>
        <w:rPr>
          <w:b/>
          <w:i/>
          <w:sz w:val="22"/>
        </w:rPr>
        <w:t>1.</w:t>
      </w:r>
      <w:r w:rsidR="00F5704D">
        <w:rPr>
          <w:b/>
          <w:i/>
          <w:sz w:val="22"/>
        </w:rPr>
        <w:t>7</w:t>
      </w:r>
      <w:r>
        <w:rPr>
          <w:b/>
          <w:i/>
          <w:sz w:val="22"/>
        </w:rPr>
        <w:t xml:space="preserve"> </w:t>
      </w:r>
      <w:r w:rsidR="00E71445">
        <w:rPr>
          <w:b/>
          <w:i/>
          <w:sz w:val="22"/>
        </w:rPr>
        <w:t>Blue</w:t>
      </w:r>
      <w:r w:rsidR="00E71445">
        <w:rPr>
          <w:b/>
          <w:i/>
          <w:spacing w:val="-3"/>
          <w:sz w:val="22"/>
        </w:rPr>
        <w:t xml:space="preserve"> </w:t>
      </w:r>
      <w:r w:rsidR="00E71445">
        <w:rPr>
          <w:b/>
          <w:i/>
          <w:sz w:val="22"/>
        </w:rPr>
        <w:t>Print</w:t>
      </w:r>
      <w:r w:rsidR="00E71445">
        <w:rPr>
          <w:b/>
          <w:i/>
          <w:spacing w:val="-1"/>
          <w:sz w:val="22"/>
        </w:rPr>
        <w:t xml:space="preserve"> </w:t>
      </w:r>
      <w:r w:rsidR="00E71445">
        <w:rPr>
          <w:b/>
          <w:sz w:val="22"/>
        </w:rPr>
        <w:t>Skala</w:t>
      </w:r>
      <w:r w:rsidR="00E71445">
        <w:rPr>
          <w:b/>
          <w:spacing w:val="-3"/>
          <w:sz w:val="22"/>
        </w:rPr>
        <w:t xml:space="preserve"> </w:t>
      </w:r>
      <w:r w:rsidR="00E71445">
        <w:rPr>
          <w:b/>
          <w:sz w:val="22"/>
        </w:rPr>
        <w:t>Kontrol</w:t>
      </w:r>
      <w:r w:rsidR="00E71445">
        <w:rPr>
          <w:b/>
          <w:spacing w:val="-2"/>
          <w:sz w:val="22"/>
        </w:rPr>
        <w:t xml:space="preserve"> </w:t>
      </w:r>
      <w:r w:rsidR="00E71445">
        <w:rPr>
          <w:b/>
          <w:spacing w:val="-4"/>
          <w:sz w:val="22"/>
        </w:rPr>
        <w:t>Diri</w:t>
      </w:r>
    </w:p>
    <w:p w14:paraId="2569A90A" w14:textId="77777777" w:rsidR="00E71445" w:rsidRDefault="00E71445" w:rsidP="00E71445">
      <w:pPr>
        <w:pStyle w:val="BodyText"/>
        <w:spacing w:before="22"/>
        <w:rPr>
          <w:b/>
          <w:sz w:val="20"/>
        </w:rPr>
      </w:pPr>
    </w:p>
    <w:tbl>
      <w:tblPr>
        <w:tblW w:w="0" w:type="auto"/>
        <w:tblInd w:w="17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6"/>
        <w:gridCol w:w="1785"/>
        <w:gridCol w:w="1704"/>
        <w:gridCol w:w="1557"/>
        <w:gridCol w:w="1036"/>
      </w:tblGrid>
      <w:tr w:rsidR="00E71445" w14:paraId="5262E6B1" w14:textId="77777777" w:rsidTr="00E71445">
        <w:trPr>
          <w:trHeight w:val="254"/>
        </w:trPr>
        <w:tc>
          <w:tcPr>
            <w:tcW w:w="596" w:type="dxa"/>
            <w:vMerge w:val="restart"/>
          </w:tcPr>
          <w:p w14:paraId="6186A2E6" w14:textId="77777777" w:rsidR="00E71445" w:rsidRDefault="00E71445" w:rsidP="00E71445">
            <w:pPr>
              <w:pStyle w:val="TableParagraph"/>
              <w:spacing w:before="1"/>
              <w:ind w:left="163"/>
              <w:jc w:val="center"/>
              <w:rPr>
                <w:b/>
              </w:rPr>
            </w:pPr>
            <w:r>
              <w:rPr>
                <w:b/>
                <w:spacing w:val="-5"/>
              </w:rPr>
              <w:t>No</w:t>
            </w:r>
          </w:p>
        </w:tc>
        <w:tc>
          <w:tcPr>
            <w:tcW w:w="1785" w:type="dxa"/>
            <w:vMerge w:val="restart"/>
          </w:tcPr>
          <w:p w14:paraId="0524293A" w14:textId="77777777" w:rsidR="00E71445" w:rsidRDefault="00E71445" w:rsidP="00E71445">
            <w:pPr>
              <w:pStyle w:val="TableParagraph"/>
              <w:spacing w:before="1"/>
              <w:ind w:left="439"/>
              <w:jc w:val="center"/>
              <w:rPr>
                <w:b/>
              </w:rPr>
            </w:pPr>
            <w:r>
              <w:rPr>
                <w:b/>
                <w:spacing w:val="-2"/>
              </w:rPr>
              <w:t>Indikator</w:t>
            </w:r>
          </w:p>
        </w:tc>
        <w:tc>
          <w:tcPr>
            <w:tcW w:w="3261" w:type="dxa"/>
            <w:gridSpan w:val="2"/>
          </w:tcPr>
          <w:p w14:paraId="574E371D" w14:textId="77777777" w:rsidR="00E71445" w:rsidRDefault="00E71445" w:rsidP="00E71445">
            <w:pPr>
              <w:pStyle w:val="TableParagraph"/>
              <w:spacing w:before="1" w:line="232" w:lineRule="exact"/>
              <w:ind w:left="506"/>
              <w:jc w:val="center"/>
              <w:rPr>
                <w:b/>
              </w:rPr>
            </w:pPr>
            <w:r>
              <w:rPr>
                <w:b/>
              </w:rPr>
              <w:t>Nomer</w:t>
            </w:r>
            <w:r>
              <w:rPr>
                <w:b/>
                <w:spacing w:val="-5"/>
              </w:rPr>
              <w:t xml:space="preserve"> </w:t>
            </w:r>
            <w:r>
              <w:rPr>
                <w:b/>
              </w:rPr>
              <w:t>item</w:t>
            </w:r>
            <w:r>
              <w:rPr>
                <w:b/>
                <w:spacing w:val="-2"/>
              </w:rPr>
              <w:t xml:space="preserve"> pernyataan</w:t>
            </w:r>
          </w:p>
        </w:tc>
        <w:tc>
          <w:tcPr>
            <w:tcW w:w="1036" w:type="dxa"/>
            <w:vMerge w:val="restart"/>
          </w:tcPr>
          <w:p w14:paraId="6EA53158" w14:textId="77777777" w:rsidR="00E71445" w:rsidRDefault="00E71445" w:rsidP="00E71445">
            <w:pPr>
              <w:pStyle w:val="TableParagraph"/>
              <w:spacing w:before="1"/>
              <w:ind w:left="167"/>
              <w:jc w:val="center"/>
              <w:rPr>
                <w:b/>
              </w:rPr>
            </w:pPr>
            <w:r>
              <w:rPr>
                <w:b/>
                <w:spacing w:val="-2"/>
              </w:rPr>
              <w:t>Jumlah</w:t>
            </w:r>
          </w:p>
        </w:tc>
      </w:tr>
      <w:tr w:rsidR="00E71445" w14:paraId="4922961D" w14:textId="77777777" w:rsidTr="00E71445">
        <w:trPr>
          <w:trHeight w:val="254"/>
        </w:trPr>
        <w:tc>
          <w:tcPr>
            <w:tcW w:w="596" w:type="dxa"/>
            <w:vMerge/>
            <w:tcBorders>
              <w:top w:val="nil"/>
            </w:tcBorders>
          </w:tcPr>
          <w:p w14:paraId="3738F988" w14:textId="77777777" w:rsidR="00E71445" w:rsidRDefault="00E71445" w:rsidP="00E71445">
            <w:pPr>
              <w:jc w:val="center"/>
              <w:rPr>
                <w:sz w:val="2"/>
                <w:szCs w:val="2"/>
              </w:rPr>
            </w:pPr>
          </w:p>
        </w:tc>
        <w:tc>
          <w:tcPr>
            <w:tcW w:w="1785" w:type="dxa"/>
            <w:vMerge/>
            <w:tcBorders>
              <w:top w:val="nil"/>
            </w:tcBorders>
          </w:tcPr>
          <w:p w14:paraId="1FC99918" w14:textId="77777777" w:rsidR="00E71445" w:rsidRDefault="00E71445" w:rsidP="00E71445">
            <w:pPr>
              <w:jc w:val="center"/>
              <w:rPr>
                <w:sz w:val="2"/>
                <w:szCs w:val="2"/>
              </w:rPr>
            </w:pPr>
          </w:p>
        </w:tc>
        <w:tc>
          <w:tcPr>
            <w:tcW w:w="1704" w:type="dxa"/>
          </w:tcPr>
          <w:p w14:paraId="1402FA86" w14:textId="77777777" w:rsidR="00E71445" w:rsidRDefault="00E71445" w:rsidP="00E71445">
            <w:pPr>
              <w:pStyle w:val="TableParagraph"/>
              <w:ind w:left="17" w:right="3"/>
              <w:jc w:val="center"/>
              <w:rPr>
                <w:b/>
                <w:i/>
              </w:rPr>
            </w:pPr>
            <w:r>
              <w:rPr>
                <w:b/>
                <w:i/>
                <w:spacing w:val="-2"/>
              </w:rPr>
              <w:t>Favorable</w:t>
            </w:r>
          </w:p>
        </w:tc>
        <w:tc>
          <w:tcPr>
            <w:tcW w:w="1557" w:type="dxa"/>
          </w:tcPr>
          <w:p w14:paraId="5151A11F" w14:textId="77777777" w:rsidR="00E71445" w:rsidRDefault="00E71445" w:rsidP="00E71445">
            <w:pPr>
              <w:pStyle w:val="TableParagraph"/>
              <w:ind w:left="14"/>
              <w:jc w:val="center"/>
              <w:rPr>
                <w:b/>
                <w:i/>
              </w:rPr>
            </w:pPr>
            <w:r>
              <w:rPr>
                <w:b/>
                <w:i/>
                <w:spacing w:val="-2"/>
              </w:rPr>
              <w:t>Unfavorable</w:t>
            </w:r>
          </w:p>
        </w:tc>
        <w:tc>
          <w:tcPr>
            <w:tcW w:w="1036" w:type="dxa"/>
            <w:vMerge/>
            <w:tcBorders>
              <w:top w:val="nil"/>
            </w:tcBorders>
          </w:tcPr>
          <w:p w14:paraId="439F162D" w14:textId="77777777" w:rsidR="00E71445" w:rsidRDefault="00E71445" w:rsidP="00E71445">
            <w:pPr>
              <w:jc w:val="center"/>
              <w:rPr>
                <w:sz w:val="2"/>
                <w:szCs w:val="2"/>
              </w:rPr>
            </w:pPr>
          </w:p>
        </w:tc>
      </w:tr>
      <w:tr w:rsidR="00E71445" w14:paraId="3615F2C8" w14:textId="77777777" w:rsidTr="00E71445">
        <w:trPr>
          <w:trHeight w:val="250"/>
        </w:trPr>
        <w:tc>
          <w:tcPr>
            <w:tcW w:w="596" w:type="dxa"/>
          </w:tcPr>
          <w:p w14:paraId="4EE5A13D" w14:textId="77777777" w:rsidR="00E71445" w:rsidRDefault="00E71445" w:rsidP="00E71445">
            <w:pPr>
              <w:pStyle w:val="TableParagraph"/>
              <w:spacing w:line="230" w:lineRule="exact"/>
              <w:ind w:left="13"/>
              <w:jc w:val="center"/>
            </w:pPr>
            <w:r>
              <w:rPr>
                <w:spacing w:val="-5"/>
              </w:rPr>
              <w:t>1.</w:t>
            </w:r>
          </w:p>
        </w:tc>
        <w:tc>
          <w:tcPr>
            <w:tcW w:w="1785" w:type="dxa"/>
          </w:tcPr>
          <w:p w14:paraId="5A677EAB" w14:textId="77777777" w:rsidR="00E71445" w:rsidRDefault="00E71445" w:rsidP="00E71445">
            <w:pPr>
              <w:pStyle w:val="TableParagraph"/>
              <w:spacing w:line="230" w:lineRule="exact"/>
              <w:ind w:left="107"/>
              <w:jc w:val="center"/>
            </w:pPr>
            <w:r>
              <w:t>Kontrol</w:t>
            </w:r>
            <w:r>
              <w:rPr>
                <w:spacing w:val="-5"/>
              </w:rPr>
              <w:t xml:space="preserve"> </w:t>
            </w:r>
            <w:r>
              <w:rPr>
                <w:spacing w:val="-2"/>
              </w:rPr>
              <w:t>perilaku</w:t>
            </w:r>
          </w:p>
        </w:tc>
        <w:tc>
          <w:tcPr>
            <w:tcW w:w="1704" w:type="dxa"/>
          </w:tcPr>
          <w:p w14:paraId="4F735A56" w14:textId="77777777" w:rsidR="00E71445" w:rsidRDefault="00E71445" w:rsidP="00E71445">
            <w:pPr>
              <w:pStyle w:val="TableParagraph"/>
              <w:spacing w:line="230" w:lineRule="exact"/>
              <w:ind w:left="17" w:right="5"/>
              <w:jc w:val="center"/>
            </w:pPr>
            <w:r>
              <w:rPr>
                <w:spacing w:val="-2"/>
              </w:rPr>
              <w:t>1,7,13,19,25</w:t>
            </w:r>
          </w:p>
        </w:tc>
        <w:tc>
          <w:tcPr>
            <w:tcW w:w="1557" w:type="dxa"/>
          </w:tcPr>
          <w:p w14:paraId="175D6485" w14:textId="77777777" w:rsidR="00E71445" w:rsidRDefault="00E71445" w:rsidP="00E71445">
            <w:pPr>
              <w:pStyle w:val="TableParagraph"/>
              <w:spacing w:line="230" w:lineRule="exact"/>
              <w:ind w:left="110" w:right="102"/>
              <w:jc w:val="center"/>
            </w:pPr>
            <w:r>
              <w:rPr>
                <w:spacing w:val="-2"/>
              </w:rPr>
              <w:t>4,10,16,22,28</w:t>
            </w:r>
          </w:p>
        </w:tc>
        <w:tc>
          <w:tcPr>
            <w:tcW w:w="1036" w:type="dxa"/>
          </w:tcPr>
          <w:p w14:paraId="74E5FC88" w14:textId="77777777" w:rsidR="00E71445" w:rsidRDefault="00E71445" w:rsidP="00E71445">
            <w:pPr>
              <w:pStyle w:val="TableParagraph"/>
              <w:spacing w:line="230" w:lineRule="exact"/>
              <w:ind w:left="21"/>
              <w:jc w:val="center"/>
            </w:pPr>
            <w:r>
              <w:rPr>
                <w:spacing w:val="-5"/>
              </w:rPr>
              <w:t>10</w:t>
            </w:r>
          </w:p>
        </w:tc>
      </w:tr>
      <w:tr w:rsidR="00E71445" w14:paraId="64525251" w14:textId="77777777" w:rsidTr="00E71445">
        <w:trPr>
          <w:trHeight w:val="254"/>
        </w:trPr>
        <w:tc>
          <w:tcPr>
            <w:tcW w:w="596" w:type="dxa"/>
          </w:tcPr>
          <w:p w14:paraId="030FA26D" w14:textId="77777777" w:rsidR="00E71445" w:rsidRDefault="00E71445" w:rsidP="00E71445">
            <w:pPr>
              <w:pStyle w:val="TableParagraph"/>
              <w:ind w:left="13"/>
              <w:jc w:val="center"/>
            </w:pPr>
            <w:r>
              <w:rPr>
                <w:spacing w:val="-5"/>
              </w:rPr>
              <w:t>2.</w:t>
            </w:r>
          </w:p>
        </w:tc>
        <w:tc>
          <w:tcPr>
            <w:tcW w:w="1785" w:type="dxa"/>
          </w:tcPr>
          <w:p w14:paraId="09D6D2D1" w14:textId="77777777" w:rsidR="00E71445" w:rsidRDefault="00E71445" w:rsidP="00E71445">
            <w:pPr>
              <w:pStyle w:val="TableParagraph"/>
              <w:ind w:left="107"/>
              <w:jc w:val="center"/>
            </w:pPr>
            <w:r>
              <w:t>Kontrol</w:t>
            </w:r>
            <w:r>
              <w:rPr>
                <w:spacing w:val="-5"/>
              </w:rPr>
              <w:t xml:space="preserve"> </w:t>
            </w:r>
            <w:r>
              <w:rPr>
                <w:spacing w:val="-2"/>
              </w:rPr>
              <w:t>kognif</w:t>
            </w:r>
          </w:p>
        </w:tc>
        <w:tc>
          <w:tcPr>
            <w:tcW w:w="1704" w:type="dxa"/>
          </w:tcPr>
          <w:p w14:paraId="11625DA5" w14:textId="77777777" w:rsidR="00E71445" w:rsidRDefault="00E71445" w:rsidP="00E71445">
            <w:pPr>
              <w:pStyle w:val="TableParagraph"/>
              <w:ind w:left="17" w:right="5"/>
              <w:jc w:val="center"/>
            </w:pPr>
            <w:r>
              <w:rPr>
                <w:spacing w:val="-2"/>
              </w:rPr>
              <w:t>2,8,14,20,26</w:t>
            </w:r>
          </w:p>
        </w:tc>
        <w:tc>
          <w:tcPr>
            <w:tcW w:w="1557" w:type="dxa"/>
          </w:tcPr>
          <w:p w14:paraId="05AF3284" w14:textId="77777777" w:rsidR="00E71445" w:rsidRDefault="00E71445" w:rsidP="00E71445">
            <w:pPr>
              <w:pStyle w:val="TableParagraph"/>
              <w:ind w:left="110" w:right="102"/>
              <w:jc w:val="center"/>
            </w:pPr>
            <w:r>
              <w:rPr>
                <w:spacing w:val="-2"/>
              </w:rPr>
              <w:t>5,11,17,23,29</w:t>
            </w:r>
          </w:p>
        </w:tc>
        <w:tc>
          <w:tcPr>
            <w:tcW w:w="1036" w:type="dxa"/>
          </w:tcPr>
          <w:p w14:paraId="2D31A34B" w14:textId="77777777" w:rsidR="00E71445" w:rsidRDefault="00E71445" w:rsidP="00E71445">
            <w:pPr>
              <w:pStyle w:val="TableParagraph"/>
              <w:ind w:left="21"/>
              <w:jc w:val="center"/>
            </w:pPr>
            <w:r>
              <w:rPr>
                <w:spacing w:val="-5"/>
              </w:rPr>
              <w:t>10</w:t>
            </w:r>
          </w:p>
        </w:tc>
      </w:tr>
      <w:tr w:rsidR="00E71445" w14:paraId="1E215CCF" w14:textId="77777777" w:rsidTr="00E71445">
        <w:trPr>
          <w:trHeight w:val="505"/>
        </w:trPr>
        <w:tc>
          <w:tcPr>
            <w:tcW w:w="596" w:type="dxa"/>
          </w:tcPr>
          <w:p w14:paraId="452CDC5B" w14:textId="77777777" w:rsidR="00E71445" w:rsidRDefault="00E71445" w:rsidP="00E71445">
            <w:pPr>
              <w:pStyle w:val="TableParagraph"/>
              <w:spacing w:line="251" w:lineRule="exact"/>
              <w:ind w:left="13"/>
              <w:jc w:val="center"/>
            </w:pPr>
            <w:r>
              <w:rPr>
                <w:spacing w:val="-5"/>
              </w:rPr>
              <w:t>3.</w:t>
            </w:r>
          </w:p>
        </w:tc>
        <w:tc>
          <w:tcPr>
            <w:tcW w:w="1785" w:type="dxa"/>
          </w:tcPr>
          <w:p w14:paraId="650E7901" w14:textId="77777777" w:rsidR="00E71445" w:rsidRDefault="00E71445" w:rsidP="00E71445">
            <w:pPr>
              <w:pStyle w:val="TableParagraph"/>
              <w:spacing w:line="252" w:lineRule="exact"/>
              <w:ind w:left="107" w:right="629"/>
              <w:jc w:val="center"/>
            </w:pPr>
            <w:r>
              <w:rPr>
                <w:spacing w:val="-2"/>
              </w:rPr>
              <w:t>Mengontrol keputusan</w:t>
            </w:r>
          </w:p>
        </w:tc>
        <w:tc>
          <w:tcPr>
            <w:tcW w:w="1704" w:type="dxa"/>
          </w:tcPr>
          <w:p w14:paraId="7745156B" w14:textId="77777777" w:rsidR="00E71445" w:rsidRDefault="00E71445" w:rsidP="00E71445">
            <w:pPr>
              <w:pStyle w:val="TableParagraph"/>
              <w:spacing w:line="251" w:lineRule="exact"/>
              <w:ind w:left="17" w:right="5"/>
              <w:jc w:val="center"/>
            </w:pPr>
            <w:r>
              <w:rPr>
                <w:spacing w:val="-2"/>
              </w:rPr>
              <w:t>3,9,15,21,27</w:t>
            </w:r>
          </w:p>
        </w:tc>
        <w:tc>
          <w:tcPr>
            <w:tcW w:w="1557" w:type="dxa"/>
          </w:tcPr>
          <w:p w14:paraId="3053A5F4" w14:textId="77777777" w:rsidR="00E71445" w:rsidRDefault="00E71445" w:rsidP="00E71445">
            <w:pPr>
              <w:pStyle w:val="TableParagraph"/>
              <w:spacing w:line="251" w:lineRule="exact"/>
              <w:ind w:left="14" w:right="116"/>
              <w:jc w:val="center"/>
            </w:pPr>
            <w:r>
              <w:rPr>
                <w:spacing w:val="-2"/>
              </w:rPr>
              <w:t>6,12,18,24,30</w:t>
            </w:r>
          </w:p>
        </w:tc>
        <w:tc>
          <w:tcPr>
            <w:tcW w:w="1036" w:type="dxa"/>
          </w:tcPr>
          <w:p w14:paraId="141253B1" w14:textId="77777777" w:rsidR="00E71445" w:rsidRDefault="00E71445" w:rsidP="00E71445">
            <w:pPr>
              <w:pStyle w:val="TableParagraph"/>
              <w:spacing w:line="251" w:lineRule="exact"/>
              <w:ind w:left="21"/>
              <w:jc w:val="center"/>
            </w:pPr>
            <w:r>
              <w:rPr>
                <w:spacing w:val="-5"/>
              </w:rPr>
              <w:t>10</w:t>
            </w:r>
          </w:p>
        </w:tc>
      </w:tr>
      <w:tr w:rsidR="00E71445" w14:paraId="1822A369" w14:textId="77777777" w:rsidTr="00E71445">
        <w:trPr>
          <w:trHeight w:val="254"/>
        </w:trPr>
        <w:tc>
          <w:tcPr>
            <w:tcW w:w="2381" w:type="dxa"/>
            <w:gridSpan w:val="2"/>
          </w:tcPr>
          <w:p w14:paraId="00F22AD3" w14:textId="77777777" w:rsidR="00E71445" w:rsidRDefault="00E71445" w:rsidP="00E71445">
            <w:pPr>
              <w:pStyle w:val="TableParagraph"/>
              <w:ind w:left="5"/>
              <w:jc w:val="center"/>
            </w:pPr>
            <w:r>
              <w:rPr>
                <w:spacing w:val="-2"/>
              </w:rPr>
              <w:t>Jumlah</w:t>
            </w:r>
          </w:p>
        </w:tc>
        <w:tc>
          <w:tcPr>
            <w:tcW w:w="1704" w:type="dxa"/>
          </w:tcPr>
          <w:p w14:paraId="656187EA" w14:textId="77777777" w:rsidR="00E71445" w:rsidRDefault="00E71445" w:rsidP="00E71445">
            <w:pPr>
              <w:pStyle w:val="TableParagraph"/>
              <w:ind w:left="17"/>
              <w:jc w:val="center"/>
            </w:pPr>
            <w:r>
              <w:rPr>
                <w:spacing w:val="-5"/>
              </w:rPr>
              <w:t>15</w:t>
            </w:r>
          </w:p>
        </w:tc>
        <w:tc>
          <w:tcPr>
            <w:tcW w:w="1557" w:type="dxa"/>
          </w:tcPr>
          <w:p w14:paraId="69A7FCBD" w14:textId="77777777" w:rsidR="00E71445" w:rsidRDefault="00E71445" w:rsidP="00E71445">
            <w:pPr>
              <w:pStyle w:val="TableParagraph"/>
              <w:ind w:left="12"/>
              <w:jc w:val="center"/>
            </w:pPr>
            <w:r>
              <w:rPr>
                <w:spacing w:val="-5"/>
              </w:rPr>
              <w:t>15</w:t>
            </w:r>
          </w:p>
        </w:tc>
        <w:tc>
          <w:tcPr>
            <w:tcW w:w="1036" w:type="dxa"/>
          </w:tcPr>
          <w:p w14:paraId="6C97D711" w14:textId="77777777" w:rsidR="00E71445" w:rsidRDefault="00E71445" w:rsidP="00E71445">
            <w:pPr>
              <w:pStyle w:val="TableParagraph"/>
              <w:ind w:left="21"/>
              <w:jc w:val="center"/>
            </w:pPr>
            <w:r>
              <w:rPr>
                <w:spacing w:val="-5"/>
              </w:rPr>
              <w:t>30</w:t>
            </w:r>
          </w:p>
        </w:tc>
      </w:tr>
    </w:tbl>
    <w:p w14:paraId="570FD45D" w14:textId="77777777" w:rsidR="00E71445" w:rsidRDefault="00E71445" w:rsidP="00E71445">
      <w:pPr>
        <w:pStyle w:val="JSKReferenceItem"/>
        <w:numPr>
          <w:ilvl w:val="0"/>
          <w:numId w:val="0"/>
        </w:numPr>
        <w:ind w:left="432"/>
        <w:jc w:val="center"/>
        <w:rPr>
          <w:sz w:val="24"/>
          <w:szCs w:val="40"/>
        </w:rPr>
      </w:pPr>
    </w:p>
    <w:p w14:paraId="2440DE57" w14:textId="12A44A6F" w:rsidR="0051617E" w:rsidRDefault="0051617E" w:rsidP="00E71445">
      <w:pPr>
        <w:pStyle w:val="JSKReferenceItem"/>
        <w:numPr>
          <w:ilvl w:val="0"/>
          <w:numId w:val="0"/>
        </w:numPr>
        <w:ind w:left="432"/>
        <w:jc w:val="center"/>
        <w:rPr>
          <w:sz w:val="24"/>
          <w:szCs w:val="40"/>
        </w:rPr>
      </w:pPr>
      <w:r>
        <w:rPr>
          <w:sz w:val="24"/>
          <w:szCs w:val="40"/>
        </w:rPr>
        <w:t>1.</w:t>
      </w:r>
      <w:r w:rsidR="00F5704D">
        <w:rPr>
          <w:sz w:val="24"/>
          <w:szCs w:val="40"/>
        </w:rPr>
        <w:t>8</w:t>
      </w:r>
      <w:r>
        <w:rPr>
          <w:sz w:val="24"/>
          <w:szCs w:val="40"/>
        </w:rPr>
        <w:t xml:space="preserve"> Reliabilitas Skala Kontrol Diri </w:t>
      </w:r>
    </w:p>
    <w:p w14:paraId="65343BA0" w14:textId="77777777" w:rsidR="0051617E" w:rsidRDefault="0051617E" w:rsidP="00E71445">
      <w:pPr>
        <w:pStyle w:val="JSKReferenceItem"/>
        <w:numPr>
          <w:ilvl w:val="0"/>
          <w:numId w:val="0"/>
        </w:numPr>
        <w:ind w:left="432"/>
        <w:jc w:val="center"/>
        <w:rPr>
          <w:sz w:val="24"/>
          <w:szCs w:val="40"/>
        </w:rPr>
      </w:pPr>
    </w:p>
    <w:tbl>
      <w:tblPr>
        <w:tblW w:w="5000" w:type="dxa"/>
        <w:tblInd w:w="2016" w:type="dxa"/>
        <w:tblLook w:val="04A0" w:firstRow="1" w:lastRow="0" w:firstColumn="1" w:lastColumn="0" w:noHBand="0" w:noVBand="1"/>
      </w:tblPr>
      <w:tblGrid>
        <w:gridCol w:w="2500"/>
        <w:gridCol w:w="2500"/>
      </w:tblGrid>
      <w:tr w:rsidR="0051617E" w:rsidRPr="0051617E" w14:paraId="4957EBC8" w14:textId="77777777" w:rsidTr="0051617E">
        <w:trPr>
          <w:trHeight w:val="560"/>
        </w:trPr>
        <w:tc>
          <w:tcPr>
            <w:tcW w:w="2500" w:type="dxa"/>
            <w:tcBorders>
              <w:top w:val="single" w:sz="12" w:space="0" w:color="000000"/>
              <w:left w:val="single" w:sz="12" w:space="0" w:color="000000"/>
              <w:bottom w:val="single" w:sz="12" w:space="0" w:color="000000"/>
              <w:right w:val="single" w:sz="4" w:space="0" w:color="000000"/>
            </w:tcBorders>
            <w:shd w:val="clear" w:color="auto" w:fill="auto"/>
            <w:vAlign w:val="bottom"/>
            <w:hideMark/>
          </w:tcPr>
          <w:p w14:paraId="39880E54" w14:textId="77777777" w:rsidR="0051617E" w:rsidRPr="0051617E" w:rsidRDefault="0051617E" w:rsidP="0051617E">
            <w:pPr>
              <w:suppressAutoHyphens w:val="0"/>
              <w:jc w:val="center"/>
              <w:rPr>
                <w:rFonts w:ascii="Arial" w:hAnsi="Arial" w:cs="Arial"/>
                <w:color w:val="000000"/>
                <w:sz w:val="18"/>
                <w:szCs w:val="18"/>
                <w:lang w:val="en-ID" w:eastAsia="en-ID"/>
              </w:rPr>
            </w:pPr>
            <w:r w:rsidRPr="0051617E">
              <w:rPr>
                <w:rFonts w:ascii="Arial" w:hAnsi="Arial" w:cs="Arial"/>
                <w:color w:val="000000"/>
                <w:sz w:val="18"/>
                <w:szCs w:val="18"/>
                <w:lang w:val="en-ID" w:eastAsia="en-ID"/>
              </w:rPr>
              <w:t>Cronbach's Alpha</w:t>
            </w:r>
          </w:p>
        </w:tc>
        <w:tc>
          <w:tcPr>
            <w:tcW w:w="2500" w:type="dxa"/>
            <w:tcBorders>
              <w:top w:val="single" w:sz="12" w:space="0" w:color="000000"/>
              <w:left w:val="nil"/>
              <w:bottom w:val="single" w:sz="12" w:space="0" w:color="000000"/>
              <w:right w:val="single" w:sz="12" w:space="0" w:color="000000"/>
            </w:tcBorders>
            <w:shd w:val="clear" w:color="auto" w:fill="auto"/>
            <w:vAlign w:val="bottom"/>
            <w:hideMark/>
          </w:tcPr>
          <w:p w14:paraId="339A811C" w14:textId="77777777" w:rsidR="0051617E" w:rsidRPr="0051617E" w:rsidRDefault="0051617E" w:rsidP="0051617E">
            <w:pPr>
              <w:suppressAutoHyphens w:val="0"/>
              <w:jc w:val="center"/>
              <w:rPr>
                <w:rFonts w:ascii="Arial" w:hAnsi="Arial" w:cs="Arial"/>
                <w:color w:val="000000"/>
                <w:sz w:val="18"/>
                <w:szCs w:val="18"/>
                <w:lang w:val="en-ID" w:eastAsia="en-ID"/>
              </w:rPr>
            </w:pPr>
            <w:r w:rsidRPr="0051617E">
              <w:rPr>
                <w:rFonts w:ascii="Arial" w:hAnsi="Arial" w:cs="Arial"/>
                <w:color w:val="000000"/>
                <w:sz w:val="18"/>
                <w:szCs w:val="18"/>
                <w:lang w:val="en-ID" w:eastAsia="en-ID"/>
              </w:rPr>
              <w:t>N of Items</w:t>
            </w:r>
          </w:p>
        </w:tc>
      </w:tr>
      <w:tr w:rsidR="0051617E" w:rsidRPr="0051617E" w14:paraId="1E6FB82A" w14:textId="77777777" w:rsidTr="0051617E">
        <w:trPr>
          <w:trHeight w:val="260"/>
        </w:trPr>
        <w:tc>
          <w:tcPr>
            <w:tcW w:w="2500" w:type="dxa"/>
            <w:tcBorders>
              <w:top w:val="nil"/>
              <w:left w:val="single" w:sz="12" w:space="0" w:color="000000"/>
              <w:bottom w:val="single" w:sz="12" w:space="0" w:color="000000"/>
              <w:right w:val="single" w:sz="4" w:space="0" w:color="000000"/>
            </w:tcBorders>
            <w:shd w:val="clear" w:color="auto" w:fill="auto"/>
            <w:noWrap/>
            <w:vAlign w:val="center"/>
            <w:hideMark/>
          </w:tcPr>
          <w:p w14:paraId="4CFD44FA" w14:textId="77777777" w:rsidR="0051617E" w:rsidRPr="0051617E" w:rsidRDefault="0051617E" w:rsidP="0051617E">
            <w:pPr>
              <w:suppressAutoHyphens w:val="0"/>
              <w:jc w:val="right"/>
              <w:rPr>
                <w:rFonts w:ascii="Arial" w:hAnsi="Arial" w:cs="Arial"/>
                <w:color w:val="000000"/>
                <w:sz w:val="18"/>
                <w:szCs w:val="18"/>
                <w:lang w:val="en-ID" w:eastAsia="en-ID"/>
              </w:rPr>
            </w:pPr>
            <w:r w:rsidRPr="0051617E">
              <w:rPr>
                <w:rFonts w:ascii="Arial" w:hAnsi="Arial" w:cs="Arial"/>
                <w:color w:val="000000"/>
                <w:sz w:val="18"/>
                <w:szCs w:val="18"/>
                <w:lang w:val="en-ID" w:eastAsia="en-ID"/>
              </w:rPr>
              <w:t>,748</w:t>
            </w:r>
          </w:p>
        </w:tc>
        <w:tc>
          <w:tcPr>
            <w:tcW w:w="2500" w:type="dxa"/>
            <w:tcBorders>
              <w:top w:val="nil"/>
              <w:left w:val="nil"/>
              <w:bottom w:val="single" w:sz="12" w:space="0" w:color="000000"/>
              <w:right w:val="single" w:sz="12" w:space="0" w:color="000000"/>
            </w:tcBorders>
            <w:shd w:val="clear" w:color="auto" w:fill="auto"/>
            <w:noWrap/>
            <w:vAlign w:val="center"/>
            <w:hideMark/>
          </w:tcPr>
          <w:p w14:paraId="2B4C052F" w14:textId="77777777" w:rsidR="0051617E" w:rsidRPr="0051617E" w:rsidRDefault="0051617E" w:rsidP="0051617E">
            <w:pPr>
              <w:suppressAutoHyphens w:val="0"/>
              <w:jc w:val="right"/>
              <w:rPr>
                <w:rFonts w:ascii="Arial" w:hAnsi="Arial" w:cs="Arial"/>
                <w:color w:val="000000"/>
                <w:sz w:val="18"/>
                <w:szCs w:val="18"/>
                <w:lang w:val="en-ID" w:eastAsia="en-ID"/>
              </w:rPr>
            </w:pPr>
            <w:r w:rsidRPr="0051617E">
              <w:rPr>
                <w:rFonts w:ascii="Arial" w:hAnsi="Arial" w:cs="Arial"/>
                <w:color w:val="000000"/>
                <w:sz w:val="18"/>
                <w:szCs w:val="18"/>
                <w:lang w:val="en-ID" w:eastAsia="en-ID"/>
              </w:rPr>
              <w:t>30</w:t>
            </w:r>
          </w:p>
        </w:tc>
      </w:tr>
    </w:tbl>
    <w:p w14:paraId="3608CA8D" w14:textId="1FE064D5" w:rsidR="0051617E" w:rsidRDefault="0051617E" w:rsidP="00E71445">
      <w:pPr>
        <w:pStyle w:val="JSKReferenceItem"/>
        <w:numPr>
          <w:ilvl w:val="0"/>
          <w:numId w:val="0"/>
        </w:numPr>
        <w:ind w:left="432"/>
        <w:jc w:val="center"/>
        <w:rPr>
          <w:sz w:val="24"/>
          <w:szCs w:val="40"/>
        </w:rPr>
      </w:pPr>
      <w:r>
        <w:rPr>
          <w:sz w:val="24"/>
          <w:szCs w:val="40"/>
        </w:rPr>
        <w:t xml:space="preserve"> </w:t>
      </w:r>
    </w:p>
    <w:p w14:paraId="6BF57263" w14:textId="719BD5F4" w:rsidR="0051617E" w:rsidRDefault="0051617E" w:rsidP="00E71445">
      <w:pPr>
        <w:pStyle w:val="JSKReferenceItem"/>
        <w:numPr>
          <w:ilvl w:val="0"/>
          <w:numId w:val="0"/>
        </w:numPr>
        <w:ind w:left="432"/>
        <w:jc w:val="center"/>
        <w:rPr>
          <w:sz w:val="24"/>
          <w:szCs w:val="40"/>
        </w:rPr>
      </w:pPr>
      <w:r>
        <w:rPr>
          <w:sz w:val="24"/>
          <w:szCs w:val="40"/>
        </w:rPr>
        <w:t>1.</w:t>
      </w:r>
      <w:r w:rsidR="00F5704D">
        <w:rPr>
          <w:sz w:val="24"/>
          <w:szCs w:val="40"/>
        </w:rPr>
        <w:t>9</w:t>
      </w:r>
      <w:r>
        <w:rPr>
          <w:sz w:val="24"/>
          <w:szCs w:val="40"/>
        </w:rPr>
        <w:t xml:space="preserve"> Validitas Skala Kontrol Diri</w:t>
      </w:r>
    </w:p>
    <w:p w14:paraId="020CEC6C" w14:textId="77777777" w:rsidR="0051617E" w:rsidRDefault="0051617E" w:rsidP="00E71445">
      <w:pPr>
        <w:pStyle w:val="JSKReferenceItem"/>
        <w:numPr>
          <w:ilvl w:val="0"/>
          <w:numId w:val="0"/>
        </w:numPr>
        <w:ind w:left="432"/>
        <w:jc w:val="center"/>
        <w:rPr>
          <w:sz w:val="24"/>
          <w:szCs w:val="40"/>
        </w:rPr>
      </w:pPr>
    </w:p>
    <w:p w14:paraId="7AEC42C2" w14:textId="65A7D9D6" w:rsidR="0051617E" w:rsidRDefault="00C1603C" w:rsidP="00E71445">
      <w:pPr>
        <w:pStyle w:val="JSKReferenceItem"/>
        <w:numPr>
          <w:ilvl w:val="0"/>
          <w:numId w:val="0"/>
        </w:numPr>
        <w:ind w:left="432"/>
        <w:jc w:val="center"/>
        <w:rPr>
          <w:sz w:val="24"/>
          <w:szCs w:val="40"/>
        </w:rPr>
      </w:pPr>
      <w:r w:rsidRPr="00C1603C">
        <w:rPr>
          <w:noProof/>
        </w:rPr>
        <w:lastRenderedPageBreak/>
        <w:drawing>
          <wp:inline distT="0" distB="0" distL="0" distR="0" wp14:anchorId="735CC7D9" wp14:editId="033610B0">
            <wp:extent cx="5943600" cy="4086225"/>
            <wp:effectExtent l="0" t="0" r="0" b="9525"/>
            <wp:docPr id="1253492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492991" name=""/>
                    <pic:cNvPicPr/>
                  </pic:nvPicPr>
                  <pic:blipFill>
                    <a:blip r:embed="rId10"/>
                    <a:stretch>
                      <a:fillRect/>
                    </a:stretch>
                  </pic:blipFill>
                  <pic:spPr>
                    <a:xfrm>
                      <a:off x="0" y="0"/>
                      <a:ext cx="5943600" cy="4086225"/>
                    </a:xfrm>
                    <a:prstGeom prst="rect">
                      <a:avLst/>
                    </a:prstGeom>
                  </pic:spPr>
                </pic:pic>
              </a:graphicData>
            </a:graphic>
          </wp:inline>
        </w:drawing>
      </w:r>
    </w:p>
    <w:p w14:paraId="4290EB32" w14:textId="77777777" w:rsidR="0051617E" w:rsidRDefault="0051617E" w:rsidP="00E71445">
      <w:pPr>
        <w:pStyle w:val="JSKReferenceItem"/>
        <w:numPr>
          <w:ilvl w:val="0"/>
          <w:numId w:val="0"/>
        </w:numPr>
        <w:ind w:left="432"/>
        <w:jc w:val="center"/>
        <w:rPr>
          <w:sz w:val="24"/>
          <w:szCs w:val="40"/>
        </w:rPr>
      </w:pPr>
    </w:p>
    <w:p w14:paraId="5ECE55F9" w14:textId="3FB2D9F7" w:rsidR="00242B5A" w:rsidRDefault="006A6E9C" w:rsidP="006A6E9C">
      <w:pPr>
        <w:pStyle w:val="JSKReferenceItem"/>
        <w:numPr>
          <w:ilvl w:val="0"/>
          <w:numId w:val="0"/>
        </w:numPr>
        <w:ind w:left="432" w:hanging="432"/>
        <w:jc w:val="center"/>
        <w:rPr>
          <w:sz w:val="24"/>
          <w:szCs w:val="40"/>
        </w:rPr>
      </w:pPr>
      <w:r>
        <w:rPr>
          <w:sz w:val="24"/>
          <w:szCs w:val="40"/>
        </w:rPr>
        <w:t>1.</w:t>
      </w:r>
      <w:r w:rsidR="00F5704D">
        <w:rPr>
          <w:sz w:val="24"/>
          <w:szCs w:val="40"/>
        </w:rPr>
        <w:t>10</w:t>
      </w:r>
      <w:r>
        <w:rPr>
          <w:sz w:val="24"/>
          <w:szCs w:val="40"/>
        </w:rPr>
        <w:t xml:space="preserve"> Skala Kontrol Diri</w:t>
      </w:r>
    </w:p>
    <w:p w14:paraId="1DD1F99D" w14:textId="77777777" w:rsidR="006A6E9C" w:rsidRDefault="006A6E9C" w:rsidP="006A6E9C">
      <w:pPr>
        <w:pStyle w:val="JSKReferenceItem"/>
        <w:numPr>
          <w:ilvl w:val="0"/>
          <w:numId w:val="0"/>
        </w:numPr>
        <w:ind w:left="432" w:hanging="432"/>
        <w:jc w:val="center"/>
        <w:rPr>
          <w:sz w:val="24"/>
          <w:szCs w:val="40"/>
        </w:rPr>
      </w:pPr>
    </w:p>
    <w:tbl>
      <w:tblPr>
        <w:tblW w:w="10314"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3227"/>
        <w:gridCol w:w="3686"/>
        <w:gridCol w:w="2693"/>
      </w:tblGrid>
      <w:tr w:rsidR="006A6E9C" w:rsidRPr="00735392" w14:paraId="76B9EAB5" w14:textId="77777777" w:rsidTr="00BE3B27">
        <w:trPr>
          <w:trHeight w:val="441"/>
        </w:trPr>
        <w:tc>
          <w:tcPr>
            <w:tcW w:w="708" w:type="dxa"/>
          </w:tcPr>
          <w:p w14:paraId="61F95D57" w14:textId="77777777" w:rsidR="006A6E9C" w:rsidRPr="00735392" w:rsidRDefault="006A6E9C" w:rsidP="006A6E9C">
            <w:pPr>
              <w:pStyle w:val="TableParagraph"/>
              <w:spacing w:before="78"/>
              <w:ind w:left="10" w:right="4"/>
              <w:jc w:val="center"/>
              <w:rPr>
                <w:rFonts w:ascii="Arial" w:hAnsi="Arial" w:cs="Arial"/>
                <w:b/>
              </w:rPr>
            </w:pPr>
            <w:r w:rsidRPr="00735392">
              <w:rPr>
                <w:rFonts w:ascii="Arial" w:hAnsi="Arial" w:cs="Arial"/>
                <w:b/>
                <w:spacing w:val="-5"/>
              </w:rPr>
              <w:t>No</w:t>
            </w:r>
          </w:p>
        </w:tc>
        <w:tc>
          <w:tcPr>
            <w:tcW w:w="3227" w:type="dxa"/>
          </w:tcPr>
          <w:p w14:paraId="367EC46C" w14:textId="77777777" w:rsidR="006A6E9C" w:rsidRPr="00735392" w:rsidRDefault="006A6E9C" w:rsidP="006A6E9C">
            <w:pPr>
              <w:pStyle w:val="TableParagraph"/>
              <w:spacing w:before="78"/>
              <w:ind w:left="5"/>
              <w:jc w:val="center"/>
              <w:rPr>
                <w:rFonts w:ascii="Arial" w:hAnsi="Arial" w:cs="Arial"/>
                <w:b/>
              </w:rPr>
            </w:pPr>
            <w:r>
              <w:rPr>
                <w:rFonts w:ascii="Arial" w:hAnsi="Arial" w:cs="Arial"/>
                <w:b/>
                <w:spacing w:val="-2"/>
              </w:rPr>
              <w:t>Aitem Asli</w:t>
            </w:r>
          </w:p>
        </w:tc>
        <w:tc>
          <w:tcPr>
            <w:tcW w:w="3686" w:type="dxa"/>
          </w:tcPr>
          <w:p w14:paraId="384239B4" w14:textId="77777777" w:rsidR="006A6E9C" w:rsidRPr="00735392" w:rsidRDefault="006A6E9C" w:rsidP="006A6E9C">
            <w:pPr>
              <w:pStyle w:val="TableParagraph"/>
              <w:spacing w:before="78"/>
              <w:ind w:left="4"/>
              <w:jc w:val="center"/>
              <w:rPr>
                <w:rFonts w:ascii="Arial" w:hAnsi="Arial" w:cs="Arial"/>
                <w:b/>
              </w:rPr>
            </w:pPr>
            <w:r>
              <w:rPr>
                <w:rFonts w:ascii="Arial" w:hAnsi="Arial" w:cs="Arial"/>
                <w:b/>
                <w:spacing w:val="-5"/>
              </w:rPr>
              <w:t>Aitem Modifikasi</w:t>
            </w:r>
          </w:p>
        </w:tc>
        <w:tc>
          <w:tcPr>
            <w:tcW w:w="2693" w:type="dxa"/>
          </w:tcPr>
          <w:p w14:paraId="5FAC7964" w14:textId="4D3F0AFE" w:rsidR="006A6E9C" w:rsidRPr="00735392" w:rsidRDefault="006A6E9C" w:rsidP="006A6E9C">
            <w:pPr>
              <w:pStyle w:val="TableParagraph"/>
              <w:spacing w:before="78"/>
              <w:ind w:left="10" w:right="1"/>
              <w:jc w:val="center"/>
              <w:rPr>
                <w:rFonts w:ascii="Arial" w:hAnsi="Arial" w:cs="Arial"/>
                <w:b/>
              </w:rPr>
            </w:pPr>
            <w:r>
              <w:rPr>
                <w:rFonts w:ascii="Arial" w:hAnsi="Arial" w:cs="Arial"/>
                <w:b/>
                <w:spacing w:val="-10"/>
              </w:rPr>
              <w:t>Revieuw</w:t>
            </w:r>
            <w:r w:rsidR="00C9309A">
              <w:rPr>
                <w:rFonts w:ascii="Arial" w:hAnsi="Arial" w:cs="Arial"/>
                <w:b/>
                <w:spacing w:val="-10"/>
              </w:rPr>
              <w:t xml:space="preserve"> Dospem</w:t>
            </w:r>
          </w:p>
        </w:tc>
      </w:tr>
      <w:tr w:rsidR="006A6E9C" w:rsidRPr="00735392" w14:paraId="4E48B75E" w14:textId="77777777" w:rsidTr="00BE3B27">
        <w:trPr>
          <w:trHeight w:val="274"/>
        </w:trPr>
        <w:tc>
          <w:tcPr>
            <w:tcW w:w="708" w:type="dxa"/>
          </w:tcPr>
          <w:p w14:paraId="556E2BD9" w14:textId="77777777" w:rsidR="006A6E9C" w:rsidRPr="00735392" w:rsidRDefault="006A6E9C" w:rsidP="006A6E9C">
            <w:pPr>
              <w:pStyle w:val="TableParagraph"/>
              <w:spacing w:line="254" w:lineRule="exact"/>
              <w:ind w:left="10" w:right="6"/>
              <w:jc w:val="center"/>
              <w:rPr>
                <w:rFonts w:ascii="Arial" w:hAnsi="Arial" w:cs="Arial"/>
              </w:rPr>
            </w:pPr>
            <w:r w:rsidRPr="00735392">
              <w:rPr>
                <w:rFonts w:ascii="Arial" w:hAnsi="Arial" w:cs="Arial"/>
                <w:spacing w:val="-10"/>
              </w:rPr>
              <w:t>1</w:t>
            </w:r>
          </w:p>
        </w:tc>
        <w:tc>
          <w:tcPr>
            <w:tcW w:w="3227" w:type="dxa"/>
          </w:tcPr>
          <w:p w14:paraId="7E94F4AD" w14:textId="77777777" w:rsidR="006A6E9C" w:rsidRPr="00735392" w:rsidRDefault="006A6E9C" w:rsidP="006A6E9C">
            <w:pPr>
              <w:pStyle w:val="TableParagraph"/>
              <w:spacing w:line="254" w:lineRule="exact"/>
              <w:ind w:left="106"/>
              <w:jc w:val="center"/>
              <w:rPr>
                <w:rFonts w:ascii="Arial" w:hAnsi="Arial" w:cs="Arial"/>
              </w:rPr>
            </w:pPr>
            <w:r w:rsidRPr="00735392">
              <w:rPr>
                <w:rFonts w:ascii="Arial" w:hAnsi="Arial" w:cs="Arial"/>
              </w:rPr>
              <w:t>Saya</w:t>
            </w:r>
            <w:r w:rsidRPr="00735392">
              <w:rPr>
                <w:rFonts w:ascii="Arial" w:hAnsi="Arial" w:cs="Arial"/>
                <w:spacing w:val="-2"/>
              </w:rPr>
              <w:t xml:space="preserve"> </w:t>
            </w:r>
            <w:r w:rsidRPr="00735392">
              <w:rPr>
                <w:rFonts w:ascii="Arial" w:hAnsi="Arial" w:cs="Arial"/>
              </w:rPr>
              <w:t>berkata</w:t>
            </w:r>
            <w:r w:rsidRPr="00735392">
              <w:rPr>
                <w:rFonts w:ascii="Arial" w:hAnsi="Arial" w:cs="Arial"/>
                <w:spacing w:val="-1"/>
              </w:rPr>
              <w:t xml:space="preserve"> </w:t>
            </w:r>
            <w:r w:rsidRPr="00735392">
              <w:rPr>
                <w:rFonts w:ascii="Arial" w:hAnsi="Arial" w:cs="Arial"/>
              </w:rPr>
              <w:t>jujur</w:t>
            </w:r>
            <w:r w:rsidRPr="00735392">
              <w:rPr>
                <w:rFonts w:ascii="Arial" w:hAnsi="Arial" w:cs="Arial"/>
                <w:spacing w:val="-2"/>
              </w:rPr>
              <w:t xml:space="preserve"> </w:t>
            </w:r>
            <w:r w:rsidRPr="00735392">
              <w:rPr>
                <w:rFonts w:ascii="Arial" w:hAnsi="Arial" w:cs="Arial"/>
              </w:rPr>
              <w:t>dimanapun</w:t>
            </w:r>
            <w:r w:rsidRPr="00735392">
              <w:rPr>
                <w:rFonts w:ascii="Arial" w:hAnsi="Arial" w:cs="Arial"/>
                <w:spacing w:val="-1"/>
              </w:rPr>
              <w:t xml:space="preserve"> </w:t>
            </w:r>
            <w:r w:rsidRPr="00735392">
              <w:rPr>
                <w:rFonts w:ascii="Arial" w:hAnsi="Arial" w:cs="Arial"/>
                <w:spacing w:val="-2"/>
              </w:rPr>
              <w:t>berada</w:t>
            </w:r>
          </w:p>
        </w:tc>
        <w:tc>
          <w:tcPr>
            <w:tcW w:w="3686" w:type="dxa"/>
          </w:tcPr>
          <w:p w14:paraId="337B90AD" w14:textId="66588004" w:rsidR="006A6E9C" w:rsidRPr="00735392" w:rsidRDefault="006A6E9C" w:rsidP="006A6E9C">
            <w:pPr>
              <w:pStyle w:val="TableParagraph"/>
              <w:spacing w:line="254" w:lineRule="exact"/>
              <w:ind w:left="4"/>
              <w:jc w:val="center"/>
              <w:rPr>
                <w:rFonts w:ascii="Arial" w:hAnsi="Arial" w:cs="Arial"/>
              </w:rPr>
            </w:pPr>
            <w:r w:rsidRPr="00735392">
              <w:rPr>
                <w:rFonts w:ascii="Arial" w:hAnsi="Arial" w:cs="Arial"/>
              </w:rPr>
              <w:t>Saya</w:t>
            </w:r>
            <w:r w:rsidRPr="00735392">
              <w:rPr>
                <w:rFonts w:ascii="Arial" w:hAnsi="Arial" w:cs="Arial"/>
                <w:spacing w:val="-2"/>
              </w:rPr>
              <w:t xml:space="preserve"> </w:t>
            </w:r>
            <w:r w:rsidRPr="00735392">
              <w:rPr>
                <w:rFonts w:ascii="Arial" w:hAnsi="Arial" w:cs="Arial"/>
              </w:rPr>
              <w:t>berkata</w:t>
            </w:r>
            <w:r w:rsidRPr="00735392">
              <w:rPr>
                <w:rFonts w:ascii="Arial" w:hAnsi="Arial" w:cs="Arial"/>
                <w:spacing w:val="-1"/>
              </w:rPr>
              <w:t xml:space="preserve"> </w:t>
            </w:r>
            <w:r w:rsidRPr="00735392">
              <w:rPr>
                <w:rFonts w:ascii="Arial" w:hAnsi="Arial" w:cs="Arial"/>
              </w:rPr>
              <w:t>jujur</w:t>
            </w:r>
            <w:r w:rsidRPr="00735392">
              <w:rPr>
                <w:rFonts w:ascii="Arial" w:hAnsi="Arial" w:cs="Arial"/>
                <w:spacing w:val="-2"/>
              </w:rPr>
              <w:t xml:space="preserve"> </w:t>
            </w:r>
            <w:r w:rsidRPr="00735392">
              <w:rPr>
                <w:rFonts w:ascii="Arial" w:hAnsi="Arial" w:cs="Arial"/>
              </w:rPr>
              <w:t>dimanapun</w:t>
            </w:r>
            <w:r>
              <w:rPr>
                <w:rFonts w:ascii="Arial" w:hAnsi="Arial" w:cs="Arial"/>
                <w:spacing w:val="-1"/>
              </w:rPr>
              <w:t xml:space="preserve">   berada</w:t>
            </w:r>
          </w:p>
        </w:tc>
        <w:tc>
          <w:tcPr>
            <w:tcW w:w="2693" w:type="dxa"/>
          </w:tcPr>
          <w:p w14:paraId="266A1231" w14:textId="77777777" w:rsidR="006A6E9C" w:rsidRPr="00735392" w:rsidRDefault="006A6E9C" w:rsidP="006A6E9C">
            <w:pPr>
              <w:pStyle w:val="TableParagraph"/>
              <w:spacing w:line="254" w:lineRule="exact"/>
              <w:ind w:left="10" w:right="1"/>
              <w:jc w:val="center"/>
              <w:rPr>
                <w:rFonts w:ascii="Arial" w:hAnsi="Arial" w:cs="Arial"/>
              </w:rPr>
            </w:pPr>
            <w:r>
              <w:rPr>
                <w:rFonts w:ascii="Arial" w:hAnsi="Arial" w:cs="Arial"/>
              </w:rPr>
              <w:t>Ok</w:t>
            </w:r>
          </w:p>
        </w:tc>
      </w:tr>
      <w:tr w:rsidR="006A6E9C" w:rsidRPr="00735392" w14:paraId="4F31362A" w14:textId="77777777" w:rsidTr="00BE3B27">
        <w:trPr>
          <w:trHeight w:val="277"/>
        </w:trPr>
        <w:tc>
          <w:tcPr>
            <w:tcW w:w="708" w:type="dxa"/>
          </w:tcPr>
          <w:p w14:paraId="56AF7B9F" w14:textId="77777777" w:rsidR="006A6E9C" w:rsidRPr="00735392" w:rsidRDefault="006A6E9C" w:rsidP="006A6E9C">
            <w:pPr>
              <w:pStyle w:val="TableParagraph"/>
              <w:spacing w:line="258" w:lineRule="exact"/>
              <w:ind w:left="10" w:right="6"/>
              <w:jc w:val="center"/>
              <w:rPr>
                <w:rFonts w:ascii="Arial" w:hAnsi="Arial" w:cs="Arial"/>
              </w:rPr>
            </w:pPr>
            <w:r w:rsidRPr="00735392">
              <w:rPr>
                <w:rFonts w:ascii="Arial" w:hAnsi="Arial" w:cs="Arial"/>
                <w:spacing w:val="-10"/>
              </w:rPr>
              <w:t>2</w:t>
            </w:r>
          </w:p>
        </w:tc>
        <w:tc>
          <w:tcPr>
            <w:tcW w:w="3227" w:type="dxa"/>
          </w:tcPr>
          <w:p w14:paraId="252660E0" w14:textId="77777777" w:rsidR="006A6E9C" w:rsidRPr="00735392" w:rsidRDefault="006A6E9C" w:rsidP="006A6E9C">
            <w:pPr>
              <w:pStyle w:val="TableParagraph"/>
              <w:spacing w:line="258" w:lineRule="exact"/>
              <w:ind w:left="106"/>
              <w:jc w:val="center"/>
              <w:rPr>
                <w:rFonts w:ascii="Arial" w:hAnsi="Arial" w:cs="Arial"/>
              </w:rPr>
            </w:pPr>
            <w:r w:rsidRPr="00735392">
              <w:rPr>
                <w:rFonts w:ascii="Arial" w:hAnsi="Arial" w:cs="Arial"/>
              </w:rPr>
              <w:t>Saya</w:t>
            </w:r>
            <w:r w:rsidRPr="00735392">
              <w:rPr>
                <w:rFonts w:ascii="Arial" w:hAnsi="Arial" w:cs="Arial"/>
                <w:spacing w:val="-3"/>
              </w:rPr>
              <w:t xml:space="preserve"> </w:t>
            </w:r>
            <w:r w:rsidRPr="00735392">
              <w:rPr>
                <w:rFonts w:ascii="Arial" w:hAnsi="Arial" w:cs="Arial"/>
              </w:rPr>
              <w:t>memilih</w:t>
            </w:r>
            <w:r w:rsidRPr="00735392">
              <w:rPr>
                <w:rFonts w:ascii="Arial" w:hAnsi="Arial" w:cs="Arial"/>
                <w:spacing w:val="-4"/>
              </w:rPr>
              <w:t xml:space="preserve"> </w:t>
            </w:r>
            <w:r w:rsidRPr="00735392">
              <w:rPr>
                <w:rFonts w:ascii="Arial" w:hAnsi="Arial" w:cs="Arial"/>
              </w:rPr>
              <w:t>diam</w:t>
            </w:r>
            <w:r w:rsidRPr="00735392">
              <w:rPr>
                <w:rFonts w:ascii="Arial" w:hAnsi="Arial" w:cs="Arial"/>
                <w:spacing w:val="-4"/>
              </w:rPr>
              <w:t xml:space="preserve"> </w:t>
            </w:r>
            <w:r w:rsidRPr="00735392">
              <w:rPr>
                <w:rFonts w:ascii="Arial" w:hAnsi="Arial" w:cs="Arial"/>
              </w:rPr>
              <w:t>dari</w:t>
            </w:r>
            <w:r w:rsidRPr="00735392">
              <w:rPr>
                <w:rFonts w:ascii="Arial" w:hAnsi="Arial" w:cs="Arial"/>
                <w:spacing w:val="-3"/>
              </w:rPr>
              <w:t xml:space="preserve"> </w:t>
            </w:r>
            <w:r w:rsidRPr="00735392">
              <w:rPr>
                <w:rFonts w:ascii="Arial" w:hAnsi="Arial" w:cs="Arial"/>
              </w:rPr>
              <w:t>pada</w:t>
            </w:r>
            <w:r w:rsidRPr="00735392">
              <w:rPr>
                <w:rFonts w:ascii="Arial" w:hAnsi="Arial" w:cs="Arial"/>
                <w:spacing w:val="-4"/>
              </w:rPr>
              <w:t xml:space="preserve"> </w:t>
            </w:r>
            <w:r w:rsidRPr="00735392">
              <w:rPr>
                <w:rFonts w:ascii="Arial" w:hAnsi="Arial" w:cs="Arial"/>
              </w:rPr>
              <w:t>menggunjing</w:t>
            </w:r>
            <w:r w:rsidRPr="00735392">
              <w:rPr>
                <w:rFonts w:ascii="Arial" w:hAnsi="Arial" w:cs="Arial"/>
                <w:spacing w:val="-8"/>
              </w:rPr>
              <w:t xml:space="preserve"> </w:t>
            </w:r>
            <w:r w:rsidRPr="00735392">
              <w:rPr>
                <w:rFonts w:ascii="Arial" w:hAnsi="Arial" w:cs="Arial"/>
                <w:spacing w:val="-4"/>
              </w:rPr>
              <w:t>orang</w:t>
            </w:r>
          </w:p>
        </w:tc>
        <w:tc>
          <w:tcPr>
            <w:tcW w:w="3686" w:type="dxa"/>
          </w:tcPr>
          <w:p w14:paraId="4C5F2A3F" w14:textId="77777777" w:rsidR="006A6E9C" w:rsidRPr="00735392" w:rsidRDefault="006A6E9C" w:rsidP="006A6E9C">
            <w:pPr>
              <w:pStyle w:val="TableParagraph"/>
              <w:spacing w:line="258" w:lineRule="exact"/>
              <w:ind w:left="4"/>
              <w:jc w:val="center"/>
              <w:rPr>
                <w:rFonts w:ascii="Arial" w:hAnsi="Arial" w:cs="Arial"/>
              </w:rPr>
            </w:pPr>
            <w:r w:rsidRPr="00735392">
              <w:rPr>
                <w:rFonts w:ascii="Arial" w:hAnsi="Arial" w:cs="Arial"/>
              </w:rPr>
              <w:t>Saya</w:t>
            </w:r>
            <w:r w:rsidRPr="00735392">
              <w:rPr>
                <w:rFonts w:ascii="Arial" w:hAnsi="Arial" w:cs="Arial"/>
                <w:spacing w:val="-3"/>
              </w:rPr>
              <w:t xml:space="preserve"> </w:t>
            </w:r>
            <w:r w:rsidRPr="00735392">
              <w:rPr>
                <w:rFonts w:ascii="Arial" w:hAnsi="Arial" w:cs="Arial"/>
              </w:rPr>
              <w:t>memilih</w:t>
            </w:r>
            <w:r w:rsidRPr="00735392">
              <w:rPr>
                <w:rFonts w:ascii="Arial" w:hAnsi="Arial" w:cs="Arial"/>
                <w:spacing w:val="-4"/>
              </w:rPr>
              <w:t xml:space="preserve"> </w:t>
            </w:r>
            <w:r w:rsidRPr="00735392">
              <w:rPr>
                <w:rFonts w:ascii="Arial" w:hAnsi="Arial" w:cs="Arial"/>
              </w:rPr>
              <w:t>diam</w:t>
            </w:r>
            <w:r w:rsidRPr="00735392">
              <w:rPr>
                <w:rFonts w:ascii="Arial" w:hAnsi="Arial" w:cs="Arial"/>
                <w:spacing w:val="-4"/>
              </w:rPr>
              <w:t xml:space="preserve"> </w:t>
            </w:r>
            <w:r w:rsidRPr="00735392">
              <w:rPr>
                <w:rFonts w:ascii="Arial" w:hAnsi="Arial" w:cs="Arial"/>
              </w:rPr>
              <w:t>dari</w:t>
            </w:r>
            <w:r w:rsidRPr="00735392">
              <w:rPr>
                <w:rFonts w:ascii="Arial" w:hAnsi="Arial" w:cs="Arial"/>
                <w:spacing w:val="-3"/>
              </w:rPr>
              <w:t xml:space="preserve"> </w:t>
            </w:r>
            <w:r w:rsidRPr="00735392">
              <w:rPr>
                <w:rFonts w:ascii="Arial" w:hAnsi="Arial" w:cs="Arial"/>
              </w:rPr>
              <w:t>pada</w:t>
            </w:r>
            <w:r w:rsidRPr="00735392">
              <w:rPr>
                <w:rFonts w:ascii="Arial" w:hAnsi="Arial" w:cs="Arial"/>
                <w:spacing w:val="-4"/>
              </w:rPr>
              <w:t xml:space="preserve"> </w:t>
            </w:r>
            <w:r w:rsidRPr="00735392">
              <w:rPr>
                <w:rFonts w:ascii="Arial" w:hAnsi="Arial" w:cs="Arial"/>
              </w:rPr>
              <w:t>menggunjing</w:t>
            </w:r>
            <w:r w:rsidRPr="00735392">
              <w:rPr>
                <w:rFonts w:ascii="Arial" w:hAnsi="Arial" w:cs="Arial"/>
                <w:spacing w:val="-8"/>
              </w:rPr>
              <w:t xml:space="preserve"> </w:t>
            </w:r>
            <w:r w:rsidRPr="00735392">
              <w:rPr>
                <w:rFonts w:ascii="Arial" w:hAnsi="Arial" w:cs="Arial"/>
                <w:spacing w:val="-4"/>
              </w:rPr>
              <w:t>orang</w:t>
            </w:r>
          </w:p>
        </w:tc>
        <w:tc>
          <w:tcPr>
            <w:tcW w:w="2693" w:type="dxa"/>
          </w:tcPr>
          <w:p w14:paraId="79E4878D" w14:textId="6C34195A" w:rsidR="006A6E9C" w:rsidRPr="00735392" w:rsidRDefault="006A6E9C" w:rsidP="006A6E9C">
            <w:pPr>
              <w:pStyle w:val="TableParagraph"/>
              <w:spacing w:line="258" w:lineRule="exact"/>
              <w:ind w:left="10" w:right="1"/>
              <w:jc w:val="center"/>
              <w:rPr>
                <w:rFonts w:ascii="Arial" w:hAnsi="Arial" w:cs="Arial"/>
              </w:rPr>
            </w:pPr>
            <w:r>
              <w:rPr>
                <w:rFonts w:ascii="Arial" w:hAnsi="Arial" w:cs="Arial"/>
              </w:rPr>
              <w:t>Ok</w:t>
            </w:r>
          </w:p>
        </w:tc>
      </w:tr>
      <w:tr w:rsidR="006A6E9C" w:rsidRPr="00735392" w14:paraId="7426F31E" w14:textId="77777777" w:rsidTr="00BE3B27">
        <w:trPr>
          <w:trHeight w:val="274"/>
        </w:trPr>
        <w:tc>
          <w:tcPr>
            <w:tcW w:w="708" w:type="dxa"/>
          </w:tcPr>
          <w:p w14:paraId="2DF7D289" w14:textId="77777777" w:rsidR="006A6E9C" w:rsidRPr="00735392" w:rsidRDefault="006A6E9C" w:rsidP="006A6E9C">
            <w:pPr>
              <w:pStyle w:val="TableParagraph"/>
              <w:spacing w:line="254" w:lineRule="exact"/>
              <w:ind w:left="10" w:right="6"/>
              <w:jc w:val="center"/>
              <w:rPr>
                <w:rFonts w:ascii="Arial" w:hAnsi="Arial" w:cs="Arial"/>
              </w:rPr>
            </w:pPr>
            <w:r w:rsidRPr="00735392">
              <w:rPr>
                <w:rFonts w:ascii="Arial" w:hAnsi="Arial" w:cs="Arial"/>
                <w:spacing w:val="-10"/>
              </w:rPr>
              <w:t>3</w:t>
            </w:r>
          </w:p>
        </w:tc>
        <w:tc>
          <w:tcPr>
            <w:tcW w:w="3227" w:type="dxa"/>
          </w:tcPr>
          <w:p w14:paraId="17548D1E" w14:textId="77777777" w:rsidR="006A6E9C" w:rsidRPr="00735392" w:rsidRDefault="006A6E9C" w:rsidP="006A6E9C">
            <w:pPr>
              <w:pStyle w:val="TableParagraph"/>
              <w:spacing w:line="254" w:lineRule="exact"/>
              <w:ind w:left="106"/>
              <w:jc w:val="center"/>
              <w:rPr>
                <w:rFonts w:ascii="Arial" w:hAnsi="Arial" w:cs="Arial"/>
              </w:rPr>
            </w:pPr>
            <w:r w:rsidRPr="00735392">
              <w:rPr>
                <w:rFonts w:ascii="Arial" w:hAnsi="Arial" w:cs="Arial"/>
              </w:rPr>
              <w:t>Sebelum</w:t>
            </w:r>
            <w:r w:rsidRPr="00735392">
              <w:rPr>
                <w:rFonts w:ascii="Arial" w:hAnsi="Arial" w:cs="Arial"/>
                <w:spacing w:val="-3"/>
              </w:rPr>
              <w:t xml:space="preserve"> </w:t>
            </w:r>
            <w:r w:rsidRPr="00735392">
              <w:rPr>
                <w:rFonts w:ascii="Arial" w:hAnsi="Arial" w:cs="Arial"/>
              </w:rPr>
              <w:t>bertindak</w:t>
            </w:r>
            <w:r w:rsidRPr="00735392">
              <w:rPr>
                <w:rFonts w:ascii="Arial" w:hAnsi="Arial" w:cs="Arial"/>
                <w:spacing w:val="-3"/>
              </w:rPr>
              <w:t xml:space="preserve"> </w:t>
            </w:r>
            <w:r w:rsidRPr="00735392">
              <w:rPr>
                <w:rFonts w:ascii="Arial" w:hAnsi="Arial" w:cs="Arial"/>
              </w:rPr>
              <w:t>saya</w:t>
            </w:r>
            <w:r w:rsidRPr="00735392">
              <w:rPr>
                <w:rFonts w:ascii="Arial" w:hAnsi="Arial" w:cs="Arial"/>
                <w:spacing w:val="-2"/>
              </w:rPr>
              <w:t xml:space="preserve"> </w:t>
            </w:r>
            <w:r w:rsidRPr="00735392">
              <w:rPr>
                <w:rFonts w:ascii="Arial" w:hAnsi="Arial" w:cs="Arial"/>
              </w:rPr>
              <w:t>berfikir</w:t>
            </w:r>
            <w:r w:rsidRPr="00735392">
              <w:rPr>
                <w:rFonts w:ascii="Arial" w:hAnsi="Arial" w:cs="Arial"/>
                <w:spacing w:val="-3"/>
              </w:rPr>
              <w:t xml:space="preserve"> </w:t>
            </w:r>
            <w:r w:rsidRPr="00735392">
              <w:rPr>
                <w:rFonts w:ascii="Arial" w:hAnsi="Arial" w:cs="Arial"/>
              </w:rPr>
              <w:t>terlebih</w:t>
            </w:r>
            <w:r w:rsidRPr="00735392">
              <w:rPr>
                <w:rFonts w:ascii="Arial" w:hAnsi="Arial" w:cs="Arial"/>
                <w:spacing w:val="-2"/>
              </w:rPr>
              <w:t xml:space="preserve"> dahulu</w:t>
            </w:r>
          </w:p>
        </w:tc>
        <w:tc>
          <w:tcPr>
            <w:tcW w:w="3686" w:type="dxa"/>
          </w:tcPr>
          <w:p w14:paraId="21B665FB" w14:textId="25BD9439" w:rsidR="006A6E9C" w:rsidRPr="00735392" w:rsidRDefault="006A6E9C" w:rsidP="006A6E9C">
            <w:pPr>
              <w:pStyle w:val="TableParagraph"/>
              <w:spacing w:line="254" w:lineRule="exact"/>
              <w:ind w:left="4"/>
              <w:jc w:val="center"/>
              <w:rPr>
                <w:rFonts w:ascii="Arial" w:hAnsi="Arial" w:cs="Arial"/>
              </w:rPr>
            </w:pPr>
            <w:r w:rsidRPr="00735392">
              <w:rPr>
                <w:rFonts w:ascii="Arial" w:hAnsi="Arial" w:cs="Arial"/>
              </w:rPr>
              <w:t>Sebelum</w:t>
            </w:r>
            <w:r w:rsidRPr="00735392">
              <w:rPr>
                <w:rFonts w:ascii="Arial" w:hAnsi="Arial" w:cs="Arial"/>
                <w:spacing w:val="-3"/>
              </w:rPr>
              <w:t xml:space="preserve"> </w:t>
            </w:r>
            <w:r w:rsidRPr="00735392">
              <w:rPr>
                <w:rFonts w:ascii="Arial" w:hAnsi="Arial" w:cs="Arial"/>
              </w:rPr>
              <w:t>bertindak</w:t>
            </w:r>
            <w:r w:rsidRPr="00735392">
              <w:rPr>
                <w:rFonts w:ascii="Arial" w:hAnsi="Arial" w:cs="Arial"/>
                <w:spacing w:val="-3"/>
              </w:rPr>
              <w:t xml:space="preserve"> </w:t>
            </w:r>
            <w:r w:rsidRPr="00735392">
              <w:rPr>
                <w:rFonts w:ascii="Arial" w:hAnsi="Arial" w:cs="Arial"/>
              </w:rPr>
              <w:t>saya</w:t>
            </w:r>
            <w:r w:rsidRPr="00735392">
              <w:rPr>
                <w:rFonts w:ascii="Arial" w:hAnsi="Arial" w:cs="Arial"/>
                <w:spacing w:val="-2"/>
              </w:rPr>
              <w:t xml:space="preserve"> </w:t>
            </w:r>
            <w:r w:rsidRPr="00735392">
              <w:rPr>
                <w:rFonts w:ascii="Arial" w:hAnsi="Arial" w:cs="Arial"/>
              </w:rPr>
              <w:t>ber</w:t>
            </w:r>
            <w:r>
              <w:rPr>
                <w:rFonts w:ascii="Arial" w:hAnsi="Arial" w:cs="Arial"/>
              </w:rPr>
              <w:t>p</w:t>
            </w:r>
            <w:r w:rsidRPr="00735392">
              <w:rPr>
                <w:rFonts w:ascii="Arial" w:hAnsi="Arial" w:cs="Arial"/>
              </w:rPr>
              <w:t>ikir</w:t>
            </w:r>
            <w:r w:rsidRPr="00735392">
              <w:rPr>
                <w:rFonts w:ascii="Arial" w:hAnsi="Arial" w:cs="Arial"/>
                <w:spacing w:val="-3"/>
              </w:rPr>
              <w:t xml:space="preserve"> </w:t>
            </w:r>
            <w:r>
              <w:rPr>
                <w:rFonts w:ascii="Arial" w:hAnsi="Arial" w:cs="Arial"/>
                <w:spacing w:val="-3"/>
              </w:rPr>
              <w:t xml:space="preserve">   </w:t>
            </w:r>
            <w:r w:rsidRPr="00735392">
              <w:rPr>
                <w:rFonts w:ascii="Arial" w:hAnsi="Arial" w:cs="Arial"/>
              </w:rPr>
              <w:t>terlebih</w:t>
            </w:r>
            <w:r w:rsidRPr="00735392">
              <w:rPr>
                <w:rFonts w:ascii="Arial" w:hAnsi="Arial" w:cs="Arial"/>
                <w:spacing w:val="-2"/>
              </w:rPr>
              <w:t xml:space="preserve"> dahulu</w:t>
            </w:r>
          </w:p>
        </w:tc>
        <w:tc>
          <w:tcPr>
            <w:tcW w:w="2693" w:type="dxa"/>
          </w:tcPr>
          <w:p w14:paraId="6D731CDB" w14:textId="77777777" w:rsidR="006A6E9C" w:rsidRPr="00735392" w:rsidRDefault="006A6E9C" w:rsidP="006A6E9C">
            <w:pPr>
              <w:pStyle w:val="TableParagraph"/>
              <w:spacing w:line="254" w:lineRule="exact"/>
              <w:ind w:left="10" w:right="1"/>
              <w:jc w:val="center"/>
              <w:rPr>
                <w:rFonts w:ascii="Arial" w:hAnsi="Arial" w:cs="Arial"/>
              </w:rPr>
            </w:pPr>
            <w:r>
              <w:rPr>
                <w:rFonts w:ascii="Arial" w:hAnsi="Arial" w:cs="Arial"/>
              </w:rPr>
              <w:t>Ok</w:t>
            </w:r>
          </w:p>
        </w:tc>
      </w:tr>
      <w:tr w:rsidR="006A6E9C" w:rsidRPr="00735392" w14:paraId="668E2176" w14:textId="77777777" w:rsidTr="00BE3B27">
        <w:trPr>
          <w:trHeight w:val="553"/>
        </w:trPr>
        <w:tc>
          <w:tcPr>
            <w:tcW w:w="708" w:type="dxa"/>
          </w:tcPr>
          <w:p w14:paraId="1549C5F4" w14:textId="77777777" w:rsidR="006A6E9C" w:rsidRPr="00735392" w:rsidRDefault="006A6E9C" w:rsidP="006A6E9C">
            <w:pPr>
              <w:pStyle w:val="TableParagraph"/>
              <w:spacing w:line="271" w:lineRule="exact"/>
              <w:ind w:left="10" w:right="6"/>
              <w:jc w:val="center"/>
              <w:rPr>
                <w:rFonts w:ascii="Arial" w:hAnsi="Arial" w:cs="Arial"/>
              </w:rPr>
            </w:pPr>
            <w:r w:rsidRPr="00735392">
              <w:rPr>
                <w:rFonts w:ascii="Arial" w:hAnsi="Arial" w:cs="Arial"/>
                <w:spacing w:val="-10"/>
              </w:rPr>
              <w:t>4</w:t>
            </w:r>
          </w:p>
        </w:tc>
        <w:tc>
          <w:tcPr>
            <w:tcW w:w="3227" w:type="dxa"/>
          </w:tcPr>
          <w:p w14:paraId="4A3BE573" w14:textId="77777777" w:rsidR="006A6E9C" w:rsidRPr="00735392" w:rsidRDefault="006A6E9C" w:rsidP="006A6E9C">
            <w:pPr>
              <w:pStyle w:val="TableParagraph"/>
              <w:tabs>
                <w:tab w:val="left" w:pos="3882"/>
              </w:tabs>
              <w:spacing w:line="271" w:lineRule="exact"/>
              <w:ind w:left="106"/>
              <w:jc w:val="center"/>
              <w:rPr>
                <w:rFonts w:ascii="Arial" w:hAnsi="Arial" w:cs="Arial"/>
              </w:rPr>
            </w:pPr>
            <w:r w:rsidRPr="00735392">
              <w:rPr>
                <w:rFonts w:ascii="Arial" w:hAnsi="Arial" w:cs="Arial"/>
              </w:rPr>
              <w:t>Jika</w:t>
            </w:r>
            <w:r w:rsidRPr="00735392">
              <w:rPr>
                <w:rFonts w:ascii="Arial" w:hAnsi="Arial" w:cs="Arial"/>
                <w:spacing w:val="77"/>
                <w:w w:val="150"/>
              </w:rPr>
              <w:t xml:space="preserve"> </w:t>
            </w:r>
            <w:r w:rsidRPr="00735392">
              <w:rPr>
                <w:rFonts w:ascii="Arial" w:hAnsi="Arial" w:cs="Arial"/>
              </w:rPr>
              <w:t>ada</w:t>
            </w:r>
            <w:r w:rsidRPr="00735392">
              <w:rPr>
                <w:rFonts w:ascii="Arial" w:hAnsi="Arial" w:cs="Arial"/>
                <w:spacing w:val="26"/>
              </w:rPr>
              <w:t xml:space="preserve">  </w:t>
            </w:r>
            <w:r w:rsidRPr="00735392">
              <w:rPr>
                <w:rFonts w:ascii="Arial" w:hAnsi="Arial" w:cs="Arial"/>
              </w:rPr>
              <w:t>pekerjaan</w:t>
            </w:r>
            <w:r w:rsidRPr="00735392">
              <w:rPr>
                <w:rFonts w:ascii="Arial" w:hAnsi="Arial" w:cs="Arial"/>
                <w:spacing w:val="25"/>
              </w:rPr>
              <w:t xml:space="preserve">  </w:t>
            </w:r>
            <w:r w:rsidRPr="00735392">
              <w:rPr>
                <w:rFonts w:ascii="Arial" w:hAnsi="Arial" w:cs="Arial"/>
              </w:rPr>
              <w:t>ringan,</w:t>
            </w:r>
            <w:r w:rsidRPr="00735392">
              <w:rPr>
                <w:rFonts w:ascii="Arial" w:hAnsi="Arial" w:cs="Arial"/>
                <w:spacing w:val="25"/>
              </w:rPr>
              <w:t xml:space="preserve">  </w:t>
            </w:r>
            <w:r w:rsidRPr="00735392">
              <w:rPr>
                <w:rFonts w:ascii="Arial" w:hAnsi="Arial" w:cs="Arial"/>
                <w:spacing w:val="-4"/>
              </w:rPr>
              <w:t>say</w:t>
            </w:r>
            <w:r>
              <w:rPr>
                <w:rFonts w:ascii="Arial" w:hAnsi="Arial" w:cs="Arial"/>
                <w:spacing w:val="-4"/>
              </w:rPr>
              <w:t xml:space="preserve">a </w:t>
            </w:r>
            <w:r w:rsidRPr="00735392">
              <w:rPr>
                <w:rFonts w:ascii="Arial" w:hAnsi="Arial" w:cs="Arial"/>
              </w:rPr>
              <w:t>menunda</w:t>
            </w:r>
            <w:r w:rsidRPr="00735392">
              <w:rPr>
                <w:rFonts w:ascii="Arial" w:hAnsi="Arial" w:cs="Arial"/>
                <w:spacing w:val="27"/>
              </w:rPr>
              <w:t xml:space="preserve">  </w:t>
            </w:r>
            <w:r w:rsidRPr="00735392">
              <w:rPr>
                <w:rFonts w:ascii="Arial" w:hAnsi="Arial" w:cs="Arial"/>
                <w:spacing w:val="-2"/>
              </w:rPr>
              <w:t>untuk</w:t>
            </w:r>
            <w:r>
              <w:rPr>
                <w:rFonts w:ascii="Arial" w:hAnsi="Arial" w:cs="Arial"/>
              </w:rPr>
              <w:t xml:space="preserve"> </w:t>
            </w:r>
            <w:r w:rsidRPr="00735392">
              <w:rPr>
                <w:rFonts w:ascii="Arial" w:hAnsi="Arial" w:cs="Arial"/>
                <w:spacing w:val="-2"/>
              </w:rPr>
              <w:t>menyelesaikannya</w:t>
            </w:r>
          </w:p>
        </w:tc>
        <w:tc>
          <w:tcPr>
            <w:tcW w:w="3686" w:type="dxa"/>
          </w:tcPr>
          <w:p w14:paraId="76DE5560" w14:textId="77777777" w:rsidR="006A6E9C" w:rsidRPr="00735392" w:rsidRDefault="006A6E9C" w:rsidP="006A6E9C">
            <w:pPr>
              <w:pStyle w:val="TableParagraph"/>
              <w:tabs>
                <w:tab w:val="left" w:pos="3882"/>
              </w:tabs>
              <w:spacing w:line="271" w:lineRule="exact"/>
              <w:ind w:left="106"/>
              <w:jc w:val="center"/>
              <w:rPr>
                <w:rFonts w:ascii="Arial" w:hAnsi="Arial" w:cs="Arial"/>
              </w:rPr>
            </w:pPr>
            <w:r w:rsidRPr="00735392">
              <w:rPr>
                <w:rFonts w:ascii="Arial" w:hAnsi="Arial" w:cs="Arial"/>
              </w:rPr>
              <w:t>Jika</w:t>
            </w:r>
            <w:r w:rsidRPr="00735392">
              <w:rPr>
                <w:rFonts w:ascii="Arial" w:hAnsi="Arial" w:cs="Arial"/>
                <w:spacing w:val="77"/>
                <w:w w:val="150"/>
              </w:rPr>
              <w:t xml:space="preserve"> </w:t>
            </w:r>
            <w:r w:rsidRPr="00735392">
              <w:rPr>
                <w:rFonts w:ascii="Arial" w:hAnsi="Arial" w:cs="Arial"/>
              </w:rPr>
              <w:t>ada</w:t>
            </w:r>
            <w:r w:rsidRPr="00735392">
              <w:rPr>
                <w:rFonts w:ascii="Arial" w:hAnsi="Arial" w:cs="Arial"/>
                <w:spacing w:val="26"/>
              </w:rPr>
              <w:t xml:space="preserve">  </w:t>
            </w:r>
            <w:r w:rsidRPr="00735392">
              <w:rPr>
                <w:rFonts w:ascii="Arial" w:hAnsi="Arial" w:cs="Arial"/>
              </w:rPr>
              <w:t>pekerjaan</w:t>
            </w:r>
            <w:r w:rsidRPr="00735392">
              <w:rPr>
                <w:rFonts w:ascii="Arial" w:hAnsi="Arial" w:cs="Arial"/>
                <w:spacing w:val="25"/>
              </w:rPr>
              <w:t xml:space="preserve">  </w:t>
            </w:r>
            <w:r w:rsidRPr="00735392">
              <w:rPr>
                <w:rFonts w:ascii="Arial" w:hAnsi="Arial" w:cs="Arial"/>
              </w:rPr>
              <w:t>ringan,</w:t>
            </w:r>
            <w:r w:rsidRPr="00735392">
              <w:rPr>
                <w:rFonts w:ascii="Arial" w:hAnsi="Arial" w:cs="Arial"/>
                <w:spacing w:val="25"/>
              </w:rPr>
              <w:t xml:space="preserve">  </w:t>
            </w:r>
            <w:r w:rsidRPr="00735392">
              <w:rPr>
                <w:rFonts w:ascii="Arial" w:hAnsi="Arial" w:cs="Arial"/>
                <w:spacing w:val="-4"/>
              </w:rPr>
              <w:t>saya</w:t>
            </w:r>
            <w:r>
              <w:rPr>
                <w:rFonts w:ascii="Arial" w:hAnsi="Arial" w:cs="Arial"/>
              </w:rPr>
              <w:t xml:space="preserve"> </w:t>
            </w:r>
            <w:r w:rsidRPr="00735392">
              <w:rPr>
                <w:rFonts w:ascii="Arial" w:hAnsi="Arial" w:cs="Arial"/>
              </w:rPr>
              <w:t>menunda</w:t>
            </w:r>
            <w:r w:rsidRPr="00735392">
              <w:rPr>
                <w:rFonts w:ascii="Arial" w:hAnsi="Arial" w:cs="Arial"/>
                <w:spacing w:val="27"/>
              </w:rPr>
              <w:t xml:space="preserve">  </w:t>
            </w:r>
            <w:r w:rsidRPr="00735392">
              <w:rPr>
                <w:rFonts w:ascii="Arial" w:hAnsi="Arial" w:cs="Arial"/>
                <w:spacing w:val="-2"/>
              </w:rPr>
              <w:t>untu</w:t>
            </w:r>
            <w:r>
              <w:rPr>
                <w:rFonts w:ascii="Arial" w:hAnsi="Arial" w:cs="Arial"/>
                <w:spacing w:val="-2"/>
              </w:rPr>
              <w:t xml:space="preserve">k </w:t>
            </w:r>
            <w:r w:rsidRPr="00735392">
              <w:rPr>
                <w:rFonts w:ascii="Arial" w:hAnsi="Arial" w:cs="Arial"/>
                <w:spacing w:val="-2"/>
              </w:rPr>
              <w:t>menyelesaikannya</w:t>
            </w:r>
          </w:p>
        </w:tc>
        <w:tc>
          <w:tcPr>
            <w:tcW w:w="2693" w:type="dxa"/>
          </w:tcPr>
          <w:p w14:paraId="4A7E3398" w14:textId="74EC125D" w:rsidR="006A6E9C" w:rsidRPr="00735392" w:rsidRDefault="006A6E9C" w:rsidP="006A6E9C">
            <w:pPr>
              <w:pStyle w:val="TableParagraph"/>
              <w:spacing w:line="271" w:lineRule="exact"/>
              <w:ind w:left="10" w:right="1"/>
              <w:jc w:val="center"/>
              <w:rPr>
                <w:rFonts w:ascii="Arial" w:hAnsi="Arial" w:cs="Arial"/>
              </w:rPr>
            </w:pPr>
            <w:r>
              <w:rPr>
                <w:rFonts w:ascii="Arial" w:hAnsi="Arial" w:cs="Arial"/>
              </w:rPr>
              <w:t>Ok</w:t>
            </w:r>
          </w:p>
        </w:tc>
      </w:tr>
      <w:tr w:rsidR="006A6E9C" w:rsidRPr="00735392" w14:paraId="48B37904" w14:textId="77777777" w:rsidTr="00BE3B27">
        <w:trPr>
          <w:trHeight w:val="273"/>
        </w:trPr>
        <w:tc>
          <w:tcPr>
            <w:tcW w:w="708" w:type="dxa"/>
          </w:tcPr>
          <w:p w14:paraId="75A6A480" w14:textId="77777777" w:rsidR="006A6E9C" w:rsidRPr="00735392" w:rsidRDefault="006A6E9C" w:rsidP="006A6E9C">
            <w:pPr>
              <w:pStyle w:val="TableParagraph"/>
              <w:spacing w:line="254" w:lineRule="exact"/>
              <w:ind w:left="10" w:right="6"/>
              <w:jc w:val="center"/>
              <w:rPr>
                <w:rFonts w:ascii="Arial" w:hAnsi="Arial" w:cs="Arial"/>
              </w:rPr>
            </w:pPr>
            <w:r w:rsidRPr="00735392">
              <w:rPr>
                <w:rFonts w:ascii="Arial" w:hAnsi="Arial" w:cs="Arial"/>
                <w:spacing w:val="-10"/>
              </w:rPr>
              <w:t>5</w:t>
            </w:r>
          </w:p>
        </w:tc>
        <w:tc>
          <w:tcPr>
            <w:tcW w:w="3227" w:type="dxa"/>
          </w:tcPr>
          <w:p w14:paraId="1501AD47" w14:textId="77777777" w:rsidR="006A6E9C" w:rsidRPr="00735392" w:rsidRDefault="006A6E9C" w:rsidP="006A6E9C">
            <w:pPr>
              <w:pStyle w:val="TableParagraph"/>
              <w:spacing w:line="254" w:lineRule="exact"/>
              <w:ind w:left="106"/>
              <w:jc w:val="center"/>
              <w:rPr>
                <w:rFonts w:ascii="Arial" w:hAnsi="Arial" w:cs="Arial"/>
              </w:rPr>
            </w:pPr>
            <w:r w:rsidRPr="00735392">
              <w:rPr>
                <w:rFonts w:ascii="Arial" w:hAnsi="Arial" w:cs="Arial"/>
              </w:rPr>
              <w:t>Saya</w:t>
            </w:r>
            <w:r w:rsidRPr="00735392">
              <w:rPr>
                <w:rFonts w:ascii="Arial" w:hAnsi="Arial" w:cs="Arial"/>
                <w:spacing w:val="-2"/>
              </w:rPr>
              <w:t xml:space="preserve"> </w:t>
            </w:r>
            <w:r w:rsidRPr="00735392">
              <w:rPr>
                <w:rFonts w:ascii="Arial" w:hAnsi="Arial" w:cs="Arial"/>
              </w:rPr>
              <w:t>menolak</w:t>
            </w:r>
            <w:r w:rsidRPr="00735392">
              <w:rPr>
                <w:rFonts w:ascii="Arial" w:hAnsi="Arial" w:cs="Arial"/>
                <w:spacing w:val="-1"/>
              </w:rPr>
              <w:t xml:space="preserve"> </w:t>
            </w:r>
            <w:r w:rsidRPr="00735392">
              <w:rPr>
                <w:rFonts w:ascii="Arial" w:hAnsi="Arial" w:cs="Arial"/>
              </w:rPr>
              <w:t>saran</w:t>
            </w:r>
            <w:r w:rsidRPr="00735392">
              <w:rPr>
                <w:rFonts w:ascii="Arial" w:hAnsi="Arial" w:cs="Arial"/>
                <w:spacing w:val="-2"/>
              </w:rPr>
              <w:t xml:space="preserve"> </w:t>
            </w:r>
            <w:r w:rsidRPr="00735392">
              <w:rPr>
                <w:rFonts w:ascii="Arial" w:hAnsi="Arial" w:cs="Arial"/>
              </w:rPr>
              <w:t>dari</w:t>
            </w:r>
            <w:r w:rsidRPr="00735392">
              <w:rPr>
                <w:rFonts w:ascii="Arial" w:hAnsi="Arial" w:cs="Arial"/>
                <w:spacing w:val="-1"/>
              </w:rPr>
              <w:t xml:space="preserve"> </w:t>
            </w:r>
            <w:r w:rsidRPr="00735392">
              <w:rPr>
                <w:rFonts w:ascii="Arial" w:hAnsi="Arial" w:cs="Arial"/>
              </w:rPr>
              <w:t>teman-</w:t>
            </w:r>
            <w:r w:rsidRPr="00735392">
              <w:rPr>
                <w:rFonts w:ascii="Arial" w:hAnsi="Arial" w:cs="Arial"/>
                <w:spacing w:val="-4"/>
              </w:rPr>
              <w:t>teman</w:t>
            </w:r>
          </w:p>
        </w:tc>
        <w:tc>
          <w:tcPr>
            <w:tcW w:w="3686" w:type="dxa"/>
          </w:tcPr>
          <w:p w14:paraId="7C612A1F" w14:textId="1F897AD0" w:rsidR="006A6E9C" w:rsidRPr="00735392" w:rsidRDefault="006A6E9C" w:rsidP="006A6E9C">
            <w:pPr>
              <w:pStyle w:val="TableParagraph"/>
              <w:spacing w:line="254" w:lineRule="exact"/>
              <w:ind w:left="4"/>
              <w:jc w:val="center"/>
              <w:rPr>
                <w:rFonts w:ascii="Arial" w:hAnsi="Arial" w:cs="Arial"/>
              </w:rPr>
            </w:pPr>
            <w:r w:rsidRPr="00735392">
              <w:rPr>
                <w:rFonts w:ascii="Arial" w:hAnsi="Arial" w:cs="Arial"/>
              </w:rPr>
              <w:t>Saya</w:t>
            </w:r>
            <w:r w:rsidRPr="00735392">
              <w:rPr>
                <w:rFonts w:ascii="Arial" w:hAnsi="Arial" w:cs="Arial"/>
                <w:spacing w:val="-2"/>
              </w:rPr>
              <w:t xml:space="preserve"> </w:t>
            </w:r>
            <w:r w:rsidRPr="00735392">
              <w:rPr>
                <w:rFonts w:ascii="Arial" w:hAnsi="Arial" w:cs="Arial"/>
              </w:rPr>
              <w:t>menolak</w:t>
            </w:r>
            <w:r w:rsidRPr="00735392">
              <w:rPr>
                <w:rFonts w:ascii="Arial" w:hAnsi="Arial" w:cs="Arial"/>
                <w:spacing w:val="-1"/>
              </w:rPr>
              <w:t xml:space="preserve"> </w:t>
            </w:r>
            <w:r w:rsidRPr="00735392">
              <w:rPr>
                <w:rFonts w:ascii="Arial" w:hAnsi="Arial" w:cs="Arial"/>
              </w:rPr>
              <w:t>saran</w:t>
            </w:r>
            <w:r w:rsidRPr="00735392">
              <w:rPr>
                <w:rFonts w:ascii="Arial" w:hAnsi="Arial" w:cs="Arial"/>
                <w:spacing w:val="-2"/>
              </w:rPr>
              <w:t xml:space="preserve"> </w:t>
            </w:r>
            <w:r w:rsidRPr="00735392">
              <w:rPr>
                <w:rFonts w:ascii="Arial" w:hAnsi="Arial" w:cs="Arial"/>
              </w:rPr>
              <w:t>dari</w:t>
            </w:r>
            <w:r w:rsidRPr="00735392">
              <w:rPr>
                <w:rFonts w:ascii="Arial" w:hAnsi="Arial" w:cs="Arial"/>
                <w:spacing w:val="-1"/>
              </w:rPr>
              <w:t xml:space="preserve"> </w:t>
            </w:r>
            <w:r w:rsidRPr="00735392">
              <w:rPr>
                <w:rFonts w:ascii="Arial" w:hAnsi="Arial" w:cs="Arial"/>
              </w:rPr>
              <w:t>teman-</w:t>
            </w:r>
            <w:r w:rsidRPr="00735392">
              <w:rPr>
                <w:rFonts w:ascii="Arial" w:hAnsi="Arial" w:cs="Arial"/>
                <w:spacing w:val="-4"/>
              </w:rPr>
              <w:t>teman</w:t>
            </w:r>
          </w:p>
        </w:tc>
        <w:tc>
          <w:tcPr>
            <w:tcW w:w="2693" w:type="dxa"/>
          </w:tcPr>
          <w:p w14:paraId="3699E358" w14:textId="77777777" w:rsidR="006A6E9C" w:rsidRPr="00735392" w:rsidRDefault="006A6E9C" w:rsidP="006A6E9C">
            <w:pPr>
              <w:pStyle w:val="TableParagraph"/>
              <w:spacing w:line="254" w:lineRule="exact"/>
              <w:ind w:left="10" w:right="1"/>
              <w:jc w:val="center"/>
              <w:rPr>
                <w:rFonts w:ascii="Arial" w:hAnsi="Arial" w:cs="Arial"/>
              </w:rPr>
            </w:pPr>
            <w:r>
              <w:rPr>
                <w:rFonts w:ascii="Arial" w:hAnsi="Arial" w:cs="Arial"/>
              </w:rPr>
              <w:t>Ok</w:t>
            </w:r>
          </w:p>
        </w:tc>
      </w:tr>
      <w:tr w:rsidR="006A6E9C" w:rsidRPr="00735392" w14:paraId="30490A5F" w14:textId="77777777" w:rsidTr="00BE3B27">
        <w:trPr>
          <w:trHeight w:val="278"/>
        </w:trPr>
        <w:tc>
          <w:tcPr>
            <w:tcW w:w="708" w:type="dxa"/>
          </w:tcPr>
          <w:p w14:paraId="28366453" w14:textId="77777777" w:rsidR="006A6E9C" w:rsidRPr="00735392" w:rsidRDefault="006A6E9C" w:rsidP="006A6E9C">
            <w:pPr>
              <w:pStyle w:val="TableParagraph"/>
              <w:spacing w:line="258" w:lineRule="exact"/>
              <w:ind w:left="10" w:right="6"/>
              <w:jc w:val="center"/>
              <w:rPr>
                <w:rFonts w:ascii="Arial" w:hAnsi="Arial" w:cs="Arial"/>
              </w:rPr>
            </w:pPr>
            <w:r w:rsidRPr="00735392">
              <w:rPr>
                <w:rFonts w:ascii="Arial" w:hAnsi="Arial" w:cs="Arial"/>
                <w:spacing w:val="-10"/>
              </w:rPr>
              <w:t>6</w:t>
            </w:r>
          </w:p>
        </w:tc>
        <w:tc>
          <w:tcPr>
            <w:tcW w:w="3227" w:type="dxa"/>
          </w:tcPr>
          <w:p w14:paraId="49B37DC6" w14:textId="77777777" w:rsidR="006A6E9C" w:rsidRPr="00735392" w:rsidRDefault="006A6E9C" w:rsidP="006A6E9C">
            <w:pPr>
              <w:pStyle w:val="TableParagraph"/>
              <w:spacing w:line="258" w:lineRule="exact"/>
              <w:ind w:left="106"/>
              <w:jc w:val="center"/>
              <w:rPr>
                <w:rFonts w:ascii="Arial" w:hAnsi="Arial" w:cs="Arial"/>
              </w:rPr>
            </w:pPr>
            <w:r w:rsidRPr="00735392">
              <w:rPr>
                <w:rFonts w:ascii="Arial" w:hAnsi="Arial" w:cs="Arial"/>
              </w:rPr>
              <w:t>Saya terpaksa berbohong</w:t>
            </w:r>
            <w:r w:rsidRPr="00735392">
              <w:rPr>
                <w:rFonts w:ascii="Arial" w:hAnsi="Arial" w:cs="Arial"/>
                <w:spacing w:val="-4"/>
              </w:rPr>
              <w:t xml:space="preserve"> </w:t>
            </w:r>
            <w:r w:rsidRPr="00735392">
              <w:rPr>
                <w:rFonts w:ascii="Arial" w:hAnsi="Arial" w:cs="Arial"/>
              </w:rPr>
              <w:t>demi</w:t>
            </w:r>
            <w:r w:rsidRPr="00735392">
              <w:rPr>
                <w:rFonts w:ascii="Arial" w:hAnsi="Arial" w:cs="Arial"/>
                <w:spacing w:val="-1"/>
              </w:rPr>
              <w:t xml:space="preserve"> </w:t>
            </w:r>
            <w:r w:rsidRPr="00735392">
              <w:rPr>
                <w:rFonts w:ascii="Arial" w:hAnsi="Arial" w:cs="Arial"/>
              </w:rPr>
              <w:t>kebaikan</w:t>
            </w:r>
            <w:r w:rsidRPr="00735392">
              <w:rPr>
                <w:rFonts w:ascii="Arial" w:hAnsi="Arial" w:cs="Arial"/>
                <w:spacing w:val="-1"/>
              </w:rPr>
              <w:t xml:space="preserve"> </w:t>
            </w:r>
            <w:r w:rsidRPr="00735392">
              <w:rPr>
                <w:rFonts w:ascii="Arial" w:hAnsi="Arial" w:cs="Arial"/>
                <w:spacing w:val="-4"/>
              </w:rPr>
              <w:t>saya</w:t>
            </w:r>
          </w:p>
        </w:tc>
        <w:tc>
          <w:tcPr>
            <w:tcW w:w="3686" w:type="dxa"/>
          </w:tcPr>
          <w:p w14:paraId="05ECE28F" w14:textId="78394F4E" w:rsidR="006A6E9C" w:rsidRPr="00735392" w:rsidRDefault="006A6E9C" w:rsidP="006A6E9C">
            <w:pPr>
              <w:pStyle w:val="TableParagraph"/>
              <w:spacing w:line="258" w:lineRule="exact"/>
              <w:ind w:left="4"/>
              <w:jc w:val="center"/>
              <w:rPr>
                <w:rFonts w:ascii="Arial" w:hAnsi="Arial" w:cs="Arial"/>
              </w:rPr>
            </w:pPr>
            <w:r w:rsidRPr="00735392">
              <w:rPr>
                <w:rFonts w:ascii="Arial" w:hAnsi="Arial" w:cs="Arial"/>
              </w:rPr>
              <w:t>Saya terpaksa berbohong</w:t>
            </w:r>
            <w:r w:rsidRPr="00735392">
              <w:rPr>
                <w:rFonts w:ascii="Arial" w:hAnsi="Arial" w:cs="Arial"/>
                <w:spacing w:val="-4"/>
              </w:rPr>
              <w:t xml:space="preserve"> </w:t>
            </w:r>
            <w:r w:rsidRPr="00735392">
              <w:rPr>
                <w:rFonts w:ascii="Arial" w:hAnsi="Arial" w:cs="Arial"/>
              </w:rPr>
              <w:t>demi</w:t>
            </w:r>
            <w:r w:rsidRPr="00735392">
              <w:rPr>
                <w:rFonts w:ascii="Arial" w:hAnsi="Arial" w:cs="Arial"/>
                <w:spacing w:val="-1"/>
              </w:rPr>
              <w:t xml:space="preserve"> </w:t>
            </w:r>
            <w:r w:rsidRPr="00735392">
              <w:rPr>
                <w:rFonts w:ascii="Arial" w:hAnsi="Arial" w:cs="Arial"/>
              </w:rPr>
              <w:t>kebaikan</w:t>
            </w:r>
            <w:r w:rsidRPr="00735392">
              <w:rPr>
                <w:rFonts w:ascii="Arial" w:hAnsi="Arial" w:cs="Arial"/>
                <w:spacing w:val="-1"/>
              </w:rPr>
              <w:t xml:space="preserve"> </w:t>
            </w:r>
            <w:r w:rsidRPr="00735392">
              <w:rPr>
                <w:rFonts w:ascii="Arial" w:hAnsi="Arial" w:cs="Arial"/>
                <w:spacing w:val="-4"/>
              </w:rPr>
              <w:t>saya</w:t>
            </w:r>
          </w:p>
        </w:tc>
        <w:tc>
          <w:tcPr>
            <w:tcW w:w="2693" w:type="dxa"/>
          </w:tcPr>
          <w:p w14:paraId="6BBC4251" w14:textId="77777777" w:rsidR="006A6E9C" w:rsidRPr="00735392" w:rsidRDefault="006A6E9C" w:rsidP="006A6E9C">
            <w:pPr>
              <w:pStyle w:val="TableParagraph"/>
              <w:spacing w:line="258" w:lineRule="exact"/>
              <w:ind w:left="10" w:right="1"/>
              <w:jc w:val="center"/>
              <w:rPr>
                <w:rFonts w:ascii="Arial" w:hAnsi="Arial" w:cs="Arial"/>
              </w:rPr>
            </w:pPr>
            <w:r>
              <w:rPr>
                <w:rFonts w:ascii="Arial" w:hAnsi="Arial" w:cs="Arial"/>
              </w:rPr>
              <w:t>Ok</w:t>
            </w:r>
          </w:p>
        </w:tc>
      </w:tr>
      <w:tr w:rsidR="006A6E9C" w:rsidRPr="00735392" w14:paraId="0344BB50" w14:textId="77777777" w:rsidTr="00BE3B27">
        <w:trPr>
          <w:trHeight w:val="549"/>
        </w:trPr>
        <w:tc>
          <w:tcPr>
            <w:tcW w:w="708" w:type="dxa"/>
          </w:tcPr>
          <w:p w14:paraId="7D1FBC8B" w14:textId="77777777" w:rsidR="006A6E9C" w:rsidRPr="00735392" w:rsidRDefault="006A6E9C" w:rsidP="006A6E9C">
            <w:pPr>
              <w:pStyle w:val="TableParagraph"/>
              <w:spacing w:line="267" w:lineRule="exact"/>
              <w:ind w:left="10" w:right="6"/>
              <w:jc w:val="center"/>
              <w:rPr>
                <w:rFonts w:ascii="Arial" w:hAnsi="Arial" w:cs="Arial"/>
              </w:rPr>
            </w:pPr>
            <w:r w:rsidRPr="00735392">
              <w:rPr>
                <w:rFonts w:ascii="Arial" w:hAnsi="Arial" w:cs="Arial"/>
                <w:spacing w:val="-10"/>
              </w:rPr>
              <w:t>7</w:t>
            </w:r>
          </w:p>
        </w:tc>
        <w:tc>
          <w:tcPr>
            <w:tcW w:w="3227" w:type="dxa"/>
          </w:tcPr>
          <w:p w14:paraId="45911F20" w14:textId="77777777" w:rsidR="006A6E9C" w:rsidRPr="00735392" w:rsidRDefault="006A6E9C" w:rsidP="006A6E9C">
            <w:pPr>
              <w:pStyle w:val="TableParagraph"/>
              <w:spacing w:line="267" w:lineRule="exact"/>
              <w:ind w:left="106"/>
              <w:jc w:val="center"/>
              <w:rPr>
                <w:rFonts w:ascii="Arial" w:hAnsi="Arial" w:cs="Arial"/>
              </w:rPr>
            </w:pPr>
            <w:r w:rsidRPr="00735392">
              <w:rPr>
                <w:rFonts w:ascii="Arial" w:hAnsi="Arial" w:cs="Arial"/>
              </w:rPr>
              <w:t>Jika</w:t>
            </w:r>
            <w:r w:rsidRPr="00735392">
              <w:rPr>
                <w:rFonts w:ascii="Arial" w:hAnsi="Arial" w:cs="Arial"/>
                <w:spacing w:val="3"/>
              </w:rPr>
              <w:t xml:space="preserve"> </w:t>
            </w:r>
            <w:r w:rsidRPr="00735392">
              <w:rPr>
                <w:rFonts w:ascii="Arial" w:hAnsi="Arial" w:cs="Arial"/>
              </w:rPr>
              <w:t>saya</w:t>
            </w:r>
            <w:r w:rsidRPr="00735392">
              <w:rPr>
                <w:rFonts w:ascii="Arial" w:hAnsi="Arial" w:cs="Arial"/>
                <w:spacing w:val="3"/>
              </w:rPr>
              <w:t xml:space="preserve"> </w:t>
            </w:r>
            <w:r w:rsidRPr="00735392">
              <w:rPr>
                <w:rFonts w:ascii="Arial" w:hAnsi="Arial" w:cs="Arial"/>
              </w:rPr>
              <w:t>diberi</w:t>
            </w:r>
            <w:r w:rsidRPr="00735392">
              <w:rPr>
                <w:rFonts w:ascii="Arial" w:hAnsi="Arial" w:cs="Arial"/>
                <w:spacing w:val="4"/>
              </w:rPr>
              <w:t xml:space="preserve"> </w:t>
            </w:r>
            <w:r w:rsidRPr="00735392">
              <w:rPr>
                <w:rFonts w:ascii="Arial" w:hAnsi="Arial" w:cs="Arial"/>
              </w:rPr>
              <w:t>amanah</w:t>
            </w:r>
            <w:r w:rsidRPr="00735392">
              <w:rPr>
                <w:rFonts w:ascii="Arial" w:hAnsi="Arial" w:cs="Arial"/>
                <w:spacing w:val="1"/>
              </w:rPr>
              <w:t xml:space="preserve"> </w:t>
            </w:r>
            <w:r w:rsidRPr="00735392">
              <w:rPr>
                <w:rFonts w:ascii="Arial" w:hAnsi="Arial" w:cs="Arial"/>
              </w:rPr>
              <w:t>(tugas),</w:t>
            </w:r>
            <w:r w:rsidRPr="00735392">
              <w:rPr>
                <w:rFonts w:ascii="Arial" w:hAnsi="Arial" w:cs="Arial"/>
                <w:spacing w:val="2"/>
              </w:rPr>
              <w:t xml:space="preserve"> </w:t>
            </w:r>
            <w:r w:rsidRPr="00735392">
              <w:rPr>
                <w:rFonts w:ascii="Arial" w:hAnsi="Arial" w:cs="Arial"/>
              </w:rPr>
              <w:t>saya</w:t>
            </w:r>
            <w:r w:rsidRPr="00735392">
              <w:rPr>
                <w:rFonts w:ascii="Arial" w:hAnsi="Arial" w:cs="Arial"/>
                <w:spacing w:val="3"/>
              </w:rPr>
              <w:t xml:space="preserve"> </w:t>
            </w:r>
            <w:r w:rsidRPr="00735392">
              <w:rPr>
                <w:rFonts w:ascii="Arial" w:hAnsi="Arial" w:cs="Arial"/>
              </w:rPr>
              <w:t>akan</w:t>
            </w:r>
            <w:r w:rsidRPr="00735392">
              <w:rPr>
                <w:rFonts w:ascii="Arial" w:hAnsi="Arial" w:cs="Arial"/>
                <w:spacing w:val="2"/>
              </w:rPr>
              <w:t xml:space="preserve"> </w:t>
            </w:r>
            <w:r w:rsidRPr="00735392">
              <w:rPr>
                <w:rFonts w:ascii="Arial" w:hAnsi="Arial" w:cs="Arial"/>
                <w:spacing w:val="-2"/>
              </w:rPr>
              <w:t>bertanggung</w:t>
            </w:r>
          </w:p>
          <w:p w14:paraId="6B63E790" w14:textId="77777777" w:rsidR="006A6E9C" w:rsidRPr="00735392" w:rsidRDefault="006A6E9C" w:rsidP="006A6E9C">
            <w:pPr>
              <w:pStyle w:val="TableParagraph"/>
              <w:spacing w:line="263" w:lineRule="exact"/>
              <w:ind w:left="106"/>
              <w:jc w:val="center"/>
              <w:rPr>
                <w:rFonts w:ascii="Arial" w:hAnsi="Arial" w:cs="Arial"/>
              </w:rPr>
            </w:pPr>
            <w:r w:rsidRPr="00735392">
              <w:rPr>
                <w:rFonts w:ascii="Arial" w:hAnsi="Arial" w:cs="Arial"/>
                <w:spacing w:val="-2"/>
              </w:rPr>
              <w:t>jawab</w:t>
            </w:r>
          </w:p>
        </w:tc>
        <w:tc>
          <w:tcPr>
            <w:tcW w:w="3686" w:type="dxa"/>
          </w:tcPr>
          <w:p w14:paraId="72B77074" w14:textId="77777777" w:rsidR="006A6E9C" w:rsidRPr="00735392" w:rsidRDefault="006A6E9C" w:rsidP="006A6E9C">
            <w:pPr>
              <w:pStyle w:val="TableParagraph"/>
              <w:spacing w:line="267" w:lineRule="exact"/>
              <w:ind w:left="106"/>
              <w:jc w:val="center"/>
              <w:rPr>
                <w:rFonts w:ascii="Arial" w:hAnsi="Arial" w:cs="Arial"/>
              </w:rPr>
            </w:pPr>
            <w:r w:rsidRPr="00735392">
              <w:rPr>
                <w:rFonts w:ascii="Arial" w:hAnsi="Arial" w:cs="Arial"/>
              </w:rPr>
              <w:t>Jika</w:t>
            </w:r>
            <w:r w:rsidRPr="00735392">
              <w:rPr>
                <w:rFonts w:ascii="Arial" w:hAnsi="Arial" w:cs="Arial"/>
                <w:spacing w:val="3"/>
              </w:rPr>
              <w:t xml:space="preserve"> </w:t>
            </w:r>
            <w:r w:rsidRPr="00735392">
              <w:rPr>
                <w:rFonts w:ascii="Arial" w:hAnsi="Arial" w:cs="Arial"/>
              </w:rPr>
              <w:t>saya</w:t>
            </w:r>
            <w:r w:rsidRPr="00735392">
              <w:rPr>
                <w:rFonts w:ascii="Arial" w:hAnsi="Arial" w:cs="Arial"/>
                <w:spacing w:val="3"/>
              </w:rPr>
              <w:t xml:space="preserve"> </w:t>
            </w:r>
            <w:r w:rsidRPr="00735392">
              <w:rPr>
                <w:rFonts w:ascii="Arial" w:hAnsi="Arial" w:cs="Arial"/>
              </w:rPr>
              <w:t>diberi</w:t>
            </w:r>
            <w:r w:rsidRPr="00735392">
              <w:rPr>
                <w:rFonts w:ascii="Arial" w:hAnsi="Arial" w:cs="Arial"/>
                <w:spacing w:val="4"/>
              </w:rPr>
              <w:t xml:space="preserve"> </w:t>
            </w:r>
            <w:r w:rsidRPr="00735392">
              <w:rPr>
                <w:rFonts w:ascii="Arial" w:hAnsi="Arial" w:cs="Arial"/>
              </w:rPr>
              <w:t>amanah</w:t>
            </w:r>
            <w:r w:rsidRPr="00735392">
              <w:rPr>
                <w:rFonts w:ascii="Arial" w:hAnsi="Arial" w:cs="Arial"/>
                <w:spacing w:val="1"/>
              </w:rPr>
              <w:t xml:space="preserve"> </w:t>
            </w:r>
            <w:r w:rsidRPr="00735392">
              <w:rPr>
                <w:rFonts w:ascii="Arial" w:hAnsi="Arial" w:cs="Arial"/>
              </w:rPr>
              <w:t>(tugas),</w:t>
            </w:r>
            <w:r w:rsidRPr="00735392">
              <w:rPr>
                <w:rFonts w:ascii="Arial" w:hAnsi="Arial" w:cs="Arial"/>
                <w:spacing w:val="2"/>
              </w:rPr>
              <w:t xml:space="preserve"> </w:t>
            </w:r>
            <w:r w:rsidRPr="00735392">
              <w:rPr>
                <w:rFonts w:ascii="Arial" w:hAnsi="Arial" w:cs="Arial"/>
              </w:rPr>
              <w:t>saya</w:t>
            </w:r>
            <w:r w:rsidRPr="00735392">
              <w:rPr>
                <w:rFonts w:ascii="Arial" w:hAnsi="Arial" w:cs="Arial"/>
                <w:spacing w:val="3"/>
              </w:rPr>
              <w:t xml:space="preserve"> </w:t>
            </w:r>
            <w:r w:rsidRPr="00735392">
              <w:rPr>
                <w:rFonts w:ascii="Arial" w:hAnsi="Arial" w:cs="Arial"/>
              </w:rPr>
              <w:t>akan</w:t>
            </w:r>
            <w:r w:rsidRPr="00735392">
              <w:rPr>
                <w:rFonts w:ascii="Arial" w:hAnsi="Arial" w:cs="Arial"/>
                <w:spacing w:val="2"/>
              </w:rPr>
              <w:t xml:space="preserve"> </w:t>
            </w:r>
            <w:r w:rsidRPr="00735392">
              <w:rPr>
                <w:rFonts w:ascii="Arial" w:hAnsi="Arial" w:cs="Arial"/>
                <w:spacing w:val="-2"/>
              </w:rPr>
              <w:t>bertanggung</w:t>
            </w:r>
            <w:r>
              <w:rPr>
                <w:rFonts w:ascii="Arial" w:hAnsi="Arial" w:cs="Arial"/>
              </w:rPr>
              <w:t xml:space="preserve">  </w:t>
            </w:r>
            <w:r w:rsidRPr="00735392">
              <w:rPr>
                <w:rFonts w:ascii="Arial" w:hAnsi="Arial" w:cs="Arial"/>
                <w:spacing w:val="-2"/>
              </w:rPr>
              <w:t>jawab</w:t>
            </w:r>
          </w:p>
        </w:tc>
        <w:tc>
          <w:tcPr>
            <w:tcW w:w="2693" w:type="dxa"/>
          </w:tcPr>
          <w:p w14:paraId="0261F6C6" w14:textId="77777777" w:rsidR="006A6E9C" w:rsidRPr="00735392" w:rsidRDefault="006A6E9C" w:rsidP="006A6E9C">
            <w:pPr>
              <w:pStyle w:val="TableParagraph"/>
              <w:spacing w:line="267" w:lineRule="exact"/>
              <w:ind w:left="10" w:right="1"/>
              <w:jc w:val="center"/>
              <w:rPr>
                <w:rFonts w:ascii="Arial" w:hAnsi="Arial" w:cs="Arial"/>
              </w:rPr>
            </w:pPr>
            <w:r>
              <w:rPr>
                <w:rFonts w:ascii="Arial" w:hAnsi="Arial" w:cs="Arial"/>
              </w:rPr>
              <w:t>Ok</w:t>
            </w:r>
          </w:p>
        </w:tc>
      </w:tr>
      <w:tr w:rsidR="006A6E9C" w:rsidRPr="00735392" w14:paraId="6CCA45F0" w14:textId="77777777" w:rsidTr="00BE3B27">
        <w:trPr>
          <w:trHeight w:val="940"/>
        </w:trPr>
        <w:tc>
          <w:tcPr>
            <w:tcW w:w="708" w:type="dxa"/>
          </w:tcPr>
          <w:p w14:paraId="7ED29413" w14:textId="77777777" w:rsidR="006A6E9C" w:rsidRPr="00735392" w:rsidRDefault="006A6E9C" w:rsidP="006A6E9C">
            <w:pPr>
              <w:pStyle w:val="TableParagraph"/>
              <w:spacing w:line="271" w:lineRule="exact"/>
              <w:ind w:left="10" w:right="6"/>
              <w:jc w:val="center"/>
              <w:rPr>
                <w:rFonts w:ascii="Arial" w:hAnsi="Arial" w:cs="Arial"/>
              </w:rPr>
            </w:pPr>
            <w:r w:rsidRPr="00735392">
              <w:rPr>
                <w:rFonts w:ascii="Arial" w:hAnsi="Arial" w:cs="Arial"/>
                <w:spacing w:val="-10"/>
              </w:rPr>
              <w:t>8</w:t>
            </w:r>
          </w:p>
        </w:tc>
        <w:tc>
          <w:tcPr>
            <w:tcW w:w="3227" w:type="dxa"/>
          </w:tcPr>
          <w:p w14:paraId="6F878D96" w14:textId="77777777" w:rsidR="006A6E9C" w:rsidRPr="00735392" w:rsidRDefault="006A6E9C" w:rsidP="006A6E9C">
            <w:pPr>
              <w:pStyle w:val="TableParagraph"/>
              <w:tabs>
                <w:tab w:val="left" w:pos="1700"/>
                <w:tab w:val="left" w:pos="2782"/>
                <w:tab w:val="left" w:pos="3493"/>
                <w:tab w:val="left" w:pos="4373"/>
                <w:tab w:val="left" w:pos="5004"/>
              </w:tabs>
              <w:spacing w:line="271" w:lineRule="exact"/>
              <w:ind w:left="106"/>
              <w:jc w:val="center"/>
              <w:rPr>
                <w:rFonts w:ascii="Arial" w:hAnsi="Arial" w:cs="Arial"/>
              </w:rPr>
            </w:pPr>
            <w:r w:rsidRPr="00735392">
              <w:rPr>
                <w:rFonts w:ascii="Arial" w:hAnsi="Arial" w:cs="Arial"/>
                <w:spacing w:val="-2"/>
              </w:rPr>
              <w:t>Keterbatasan</w:t>
            </w:r>
            <w:r w:rsidRPr="00735392">
              <w:rPr>
                <w:rFonts w:ascii="Arial" w:hAnsi="Arial" w:cs="Arial"/>
              </w:rPr>
              <w:tab/>
            </w:r>
            <w:r w:rsidRPr="00735392">
              <w:rPr>
                <w:rFonts w:ascii="Arial" w:hAnsi="Arial" w:cs="Arial"/>
                <w:spacing w:val="-2"/>
              </w:rPr>
              <w:t>fasilitas</w:t>
            </w:r>
            <w:r w:rsidRPr="00735392">
              <w:rPr>
                <w:rFonts w:ascii="Arial" w:hAnsi="Arial" w:cs="Arial"/>
              </w:rPr>
              <w:tab/>
            </w:r>
            <w:r w:rsidRPr="00735392">
              <w:rPr>
                <w:rFonts w:ascii="Arial" w:hAnsi="Arial" w:cs="Arial"/>
                <w:spacing w:val="-4"/>
              </w:rPr>
              <w:t>dari</w:t>
            </w:r>
            <w:r>
              <w:rPr>
                <w:rFonts w:ascii="Arial" w:hAnsi="Arial" w:cs="Arial"/>
              </w:rPr>
              <w:t xml:space="preserve"> </w:t>
            </w:r>
            <w:r w:rsidRPr="00735392">
              <w:rPr>
                <w:rFonts w:ascii="Arial" w:hAnsi="Arial" w:cs="Arial"/>
                <w:spacing w:val="-4"/>
              </w:rPr>
              <w:t>orang</w:t>
            </w:r>
            <w:r>
              <w:rPr>
                <w:rFonts w:ascii="Arial" w:hAnsi="Arial" w:cs="Arial"/>
              </w:rPr>
              <w:t xml:space="preserve"> </w:t>
            </w:r>
            <w:r w:rsidRPr="00735392">
              <w:rPr>
                <w:rFonts w:ascii="Arial" w:hAnsi="Arial" w:cs="Arial"/>
                <w:spacing w:val="-5"/>
              </w:rPr>
              <w:t>tua</w:t>
            </w:r>
            <w:r>
              <w:rPr>
                <w:rFonts w:ascii="Arial" w:hAnsi="Arial" w:cs="Arial"/>
              </w:rPr>
              <w:t xml:space="preserve"> </w:t>
            </w:r>
            <w:r w:rsidRPr="00735392">
              <w:rPr>
                <w:rFonts w:ascii="Arial" w:hAnsi="Arial" w:cs="Arial"/>
                <w:spacing w:val="-2"/>
              </w:rPr>
              <w:t>tidak</w:t>
            </w:r>
            <w:r>
              <w:rPr>
                <w:rFonts w:ascii="Arial" w:hAnsi="Arial" w:cs="Arial"/>
              </w:rPr>
              <w:t xml:space="preserve"> </w:t>
            </w:r>
            <w:r w:rsidRPr="00735392">
              <w:rPr>
                <w:rFonts w:ascii="Arial" w:hAnsi="Arial" w:cs="Arial"/>
              </w:rPr>
              <w:t>mempengaruhi</w:t>
            </w:r>
            <w:r w:rsidRPr="00735392">
              <w:rPr>
                <w:rFonts w:ascii="Arial" w:hAnsi="Arial" w:cs="Arial"/>
                <w:spacing w:val="-5"/>
              </w:rPr>
              <w:t xml:space="preserve"> </w:t>
            </w:r>
            <w:r w:rsidRPr="00735392">
              <w:rPr>
                <w:rFonts w:ascii="Arial" w:hAnsi="Arial" w:cs="Arial"/>
              </w:rPr>
              <w:t>aktivitas</w:t>
            </w:r>
            <w:r w:rsidRPr="00735392">
              <w:rPr>
                <w:rFonts w:ascii="Arial" w:hAnsi="Arial" w:cs="Arial"/>
                <w:spacing w:val="-6"/>
              </w:rPr>
              <w:t xml:space="preserve"> </w:t>
            </w:r>
            <w:r w:rsidRPr="00735392">
              <w:rPr>
                <w:rFonts w:ascii="Arial" w:hAnsi="Arial" w:cs="Arial"/>
                <w:spacing w:val="-4"/>
              </w:rPr>
              <w:t>saya</w:t>
            </w:r>
          </w:p>
        </w:tc>
        <w:tc>
          <w:tcPr>
            <w:tcW w:w="3686" w:type="dxa"/>
          </w:tcPr>
          <w:p w14:paraId="3E4FB365" w14:textId="77777777" w:rsidR="006A6E9C" w:rsidRPr="00735392" w:rsidRDefault="006A6E9C" w:rsidP="006A6E9C">
            <w:pPr>
              <w:pStyle w:val="TableParagraph"/>
              <w:tabs>
                <w:tab w:val="left" w:pos="1700"/>
                <w:tab w:val="left" w:pos="2782"/>
                <w:tab w:val="left" w:pos="3493"/>
                <w:tab w:val="left" w:pos="4373"/>
                <w:tab w:val="left" w:pos="5004"/>
              </w:tabs>
              <w:spacing w:line="271" w:lineRule="exact"/>
              <w:ind w:left="106"/>
              <w:jc w:val="center"/>
              <w:rPr>
                <w:rFonts w:ascii="Arial" w:hAnsi="Arial" w:cs="Arial"/>
              </w:rPr>
            </w:pPr>
            <w:r w:rsidRPr="00735392">
              <w:rPr>
                <w:rFonts w:ascii="Arial" w:hAnsi="Arial" w:cs="Arial"/>
                <w:spacing w:val="-2"/>
              </w:rPr>
              <w:t>Keterbatasan</w:t>
            </w:r>
            <w:r w:rsidRPr="00735392">
              <w:rPr>
                <w:rFonts w:ascii="Arial" w:hAnsi="Arial" w:cs="Arial"/>
              </w:rPr>
              <w:tab/>
            </w:r>
            <w:r w:rsidRPr="00735392">
              <w:rPr>
                <w:rFonts w:ascii="Arial" w:hAnsi="Arial" w:cs="Arial"/>
                <w:spacing w:val="-2"/>
              </w:rPr>
              <w:t>fasilitas</w:t>
            </w:r>
            <w:r>
              <w:rPr>
                <w:rFonts w:ascii="Arial" w:hAnsi="Arial" w:cs="Arial"/>
              </w:rPr>
              <w:t xml:space="preserve"> </w:t>
            </w:r>
            <w:r w:rsidRPr="00735392">
              <w:rPr>
                <w:rFonts w:ascii="Arial" w:hAnsi="Arial" w:cs="Arial"/>
                <w:spacing w:val="-4"/>
              </w:rPr>
              <w:t>dari</w:t>
            </w:r>
            <w:r>
              <w:rPr>
                <w:rFonts w:ascii="Arial" w:hAnsi="Arial" w:cs="Arial"/>
              </w:rPr>
              <w:t xml:space="preserve"> </w:t>
            </w:r>
            <w:r w:rsidRPr="00735392">
              <w:rPr>
                <w:rFonts w:ascii="Arial" w:hAnsi="Arial" w:cs="Arial"/>
                <w:spacing w:val="-4"/>
              </w:rPr>
              <w:t>orang</w:t>
            </w:r>
            <w:r>
              <w:rPr>
                <w:rFonts w:ascii="Arial" w:hAnsi="Arial" w:cs="Arial"/>
              </w:rPr>
              <w:t xml:space="preserve"> </w:t>
            </w:r>
            <w:r w:rsidRPr="00735392">
              <w:rPr>
                <w:rFonts w:ascii="Arial" w:hAnsi="Arial" w:cs="Arial"/>
                <w:spacing w:val="-5"/>
              </w:rPr>
              <w:t>tua</w:t>
            </w:r>
            <w:r>
              <w:rPr>
                <w:rFonts w:ascii="Arial" w:hAnsi="Arial" w:cs="Arial"/>
              </w:rPr>
              <w:t xml:space="preserve"> </w:t>
            </w:r>
            <w:r w:rsidRPr="00735392">
              <w:rPr>
                <w:rFonts w:ascii="Arial" w:hAnsi="Arial" w:cs="Arial"/>
                <w:spacing w:val="-2"/>
              </w:rPr>
              <w:t>tidak</w:t>
            </w:r>
            <w:r>
              <w:rPr>
                <w:rFonts w:ascii="Arial" w:hAnsi="Arial" w:cs="Arial"/>
              </w:rPr>
              <w:t xml:space="preserve"> </w:t>
            </w:r>
            <w:r w:rsidRPr="00735392">
              <w:rPr>
                <w:rFonts w:ascii="Arial" w:hAnsi="Arial" w:cs="Arial"/>
              </w:rPr>
              <w:t>mempengaruhi</w:t>
            </w:r>
            <w:r w:rsidRPr="00735392">
              <w:rPr>
                <w:rFonts w:ascii="Arial" w:hAnsi="Arial" w:cs="Arial"/>
                <w:spacing w:val="-5"/>
              </w:rPr>
              <w:t xml:space="preserve"> </w:t>
            </w:r>
            <w:r w:rsidRPr="00735392">
              <w:rPr>
                <w:rFonts w:ascii="Arial" w:hAnsi="Arial" w:cs="Arial"/>
              </w:rPr>
              <w:t>aktivitas</w:t>
            </w:r>
            <w:r w:rsidRPr="00735392">
              <w:rPr>
                <w:rFonts w:ascii="Arial" w:hAnsi="Arial" w:cs="Arial"/>
                <w:spacing w:val="-6"/>
              </w:rPr>
              <w:t xml:space="preserve"> </w:t>
            </w:r>
            <w:r w:rsidRPr="00735392">
              <w:rPr>
                <w:rFonts w:ascii="Arial" w:hAnsi="Arial" w:cs="Arial"/>
                <w:spacing w:val="-4"/>
              </w:rPr>
              <w:t>saya</w:t>
            </w:r>
          </w:p>
        </w:tc>
        <w:tc>
          <w:tcPr>
            <w:tcW w:w="2693" w:type="dxa"/>
          </w:tcPr>
          <w:p w14:paraId="12A205EE" w14:textId="77777777" w:rsidR="006A6E9C" w:rsidRPr="00735392" w:rsidRDefault="006A6E9C" w:rsidP="006A6E9C">
            <w:pPr>
              <w:pStyle w:val="TableParagraph"/>
              <w:spacing w:line="271" w:lineRule="exact"/>
              <w:ind w:left="10" w:right="1"/>
              <w:jc w:val="center"/>
              <w:rPr>
                <w:rFonts w:ascii="Arial" w:hAnsi="Arial" w:cs="Arial"/>
              </w:rPr>
            </w:pPr>
            <w:r>
              <w:rPr>
                <w:rFonts w:ascii="Arial" w:hAnsi="Arial" w:cs="Arial"/>
              </w:rPr>
              <w:t>Ok</w:t>
            </w:r>
          </w:p>
        </w:tc>
      </w:tr>
      <w:tr w:rsidR="006A6E9C" w:rsidRPr="00735392" w14:paraId="54E7E478" w14:textId="77777777" w:rsidTr="00BE3B27">
        <w:trPr>
          <w:trHeight w:val="550"/>
        </w:trPr>
        <w:tc>
          <w:tcPr>
            <w:tcW w:w="708" w:type="dxa"/>
          </w:tcPr>
          <w:p w14:paraId="26E9F728" w14:textId="77777777" w:rsidR="006A6E9C" w:rsidRPr="00735392" w:rsidRDefault="006A6E9C" w:rsidP="006A6E9C">
            <w:pPr>
              <w:pStyle w:val="TableParagraph"/>
              <w:spacing w:line="267" w:lineRule="exact"/>
              <w:ind w:left="10" w:right="6"/>
              <w:jc w:val="center"/>
              <w:rPr>
                <w:rFonts w:ascii="Arial" w:hAnsi="Arial" w:cs="Arial"/>
              </w:rPr>
            </w:pPr>
            <w:r w:rsidRPr="00735392">
              <w:rPr>
                <w:rFonts w:ascii="Arial" w:hAnsi="Arial" w:cs="Arial"/>
                <w:spacing w:val="-10"/>
              </w:rPr>
              <w:lastRenderedPageBreak/>
              <w:t>9</w:t>
            </w:r>
          </w:p>
        </w:tc>
        <w:tc>
          <w:tcPr>
            <w:tcW w:w="3227" w:type="dxa"/>
          </w:tcPr>
          <w:p w14:paraId="78BB93D1" w14:textId="77777777" w:rsidR="006A6E9C" w:rsidRPr="00735392" w:rsidRDefault="006A6E9C" w:rsidP="006A6E9C">
            <w:pPr>
              <w:pStyle w:val="TableParagraph"/>
              <w:tabs>
                <w:tab w:val="left" w:pos="1373"/>
                <w:tab w:val="left" w:pos="2948"/>
                <w:tab w:val="left" w:pos="3607"/>
                <w:tab w:val="left" w:pos="4398"/>
              </w:tabs>
              <w:spacing w:line="267" w:lineRule="exact"/>
              <w:ind w:left="106"/>
              <w:jc w:val="center"/>
              <w:rPr>
                <w:rFonts w:ascii="Arial" w:hAnsi="Arial" w:cs="Arial"/>
              </w:rPr>
            </w:pPr>
            <w:r w:rsidRPr="00735392">
              <w:rPr>
                <w:rFonts w:ascii="Arial" w:hAnsi="Arial" w:cs="Arial"/>
                <w:spacing w:val="-2"/>
              </w:rPr>
              <w:t>Kegagalan</w:t>
            </w:r>
            <w:r w:rsidRPr="00735392">
              <w:rPr>
                <w:rFonts w:ascii="Arial" w:hAnsi="Arial" w:cs="Arial"/>
              </w:rPr>
              <w:tab/>
            </w:r>
            <w:r w:rsidRPr="00735392">
              <w:rPr>
                <w:rFonts w:ascii="Arial" w:hAnsi="Arial" w:cs="Arial"/>
                <w:spacing w:val="-2"/>
              </w:rPr>
              <w:t>menyebabkan</w:t>
            </w:r>
            <w:r>
              <w:rPr>
                <w:rFonts w:ascii="Arial" w:hAnsi="Arial" w:cs="Arial"/>
              </w:rPr>
              <w:t xml:space="preserve"> </w:t>
            </w:r>
            <w:r w:rsidRPr="00735392">
              <w:rPr>
                <w:rFonts w:ascii="Arial" w:hAnsi="Arial" w:cs="Arial"/>
                <w:spacing w:val="-4"/>
              </w:rPr>
              <w:t>saya</w:t>
            </w:r>
            <w:r>
              <w:rPr>
                <w:rFonts w:ascii="Arial" w:hAnsi="Arial" w:cs="Arial"/>
              </w:rPr>
              <w:t xml:space="preserve"> </w:t>
            </w:r>
            <w:r w:rsidRPr="00735392">
              <w:rPr>
                <w:rFonts w:ascii="Arial" w:hAnsi="Arial" w:cs="Arial"/>
                <w:spacing w:val="-2"/>
              </w:rPr>
              <w:t>untuk</w:t>
            </w:r>
            <w:r w:rsidRPr="00735392">
              <w:rPr>
                <w:rFonts w:ascii="Arial" w:hAnsi="Arial" w:cs="Arial"/>
              </w:rPr>
              <w:tab/>
            </w:r>
            <w:r w:rsidRPr="00735392">
              <w:rPr>
                <w:rFonts w:ascii="Arial" w:hAnsi="Arial" w:cs="Arial"/>
                <w:spacing w:val="-2"/>
              </w:rPr>
              <w:t>berperilaku</w:t>
            </w:r>
          </w:p>
          <w:p w14:paraId="4F22B468" w14:textId="77777777" w:rsidR="006A6E9C" w:rsidRPr="00735392" w:rsidRDefault="006A6E9C" w:rsidP="006A6E9C">
            <w:pPr>
              <w:pStyle w:val="TableParagraph"/>
              <w:spacing w:line="263" w:lineRule="exact"/>
              <w:ind w:left="106"/>
              <w:jc w:val="center"/>
              <w:rPr>
                <w:rFonts w:ascii="Arial" w:hAnsi="Arial" w:cs="Arial"/>
              </w:rPr>
            </w:pPr>
            <w:r w:rsidRPr="00735392">
              <w:rPr>
                <w:rFonts w:ascii="Arial" w:hAnsi="Arial" w:cs="Arial"/>
                <w:spacing w:val="-2"/>
              </w:rPr>
              <w:t>negatiff</w:t>
            </w:r>
          </w:p>
        </w:tc>
        <w:tc>
          <w:tcPr>
            <w:tcW w:w="3686" w:type="dxa"/>
          </w:tcPr>
          <w:p w14:paraId="016FE0D0" w14:textId="77777777" w:rsidR="006A6E9C" w:rsidRPr="00967AF2" w:rsidRDefault="006A6E9C" w:rsidP="006A6E9C">
            <w:pPr>
              <w:pStyle w:val="TableParagraph"/>
              <w:tabs>
                <w:tab w:val="left" w:pos="1373"/>
                <w:tab w:val="left" w:pos="2948"/>
                <w:tab w:val="left" w:pos="3607"/>
                <w:tab w:val="left" w:pos="4398"/>
              </w:tabs>
              <w:spacing w:line="267" w:lineRule="exact"/>
              <w:ind w:left="106"/>
              <w:jc w:val="center"/>
              <w:rPr>
                <w:rFonts w:ascii="Arial" w:hAnsi="Arial" w:cs="Arial"/>
                <w:highlight w:val="red"/>
              </w:rPr>
            </w:pPr>
            <w:r w:rsidRPr="00E950CF">
              <w:rPr>
                <w:rFonts w:ascii="Arial" w:hAnsi="Arial" w:cs="Arial"/>
                <w:spacing w:val="-2"/>
              </w:rPr>
              <w:t>Kegagalan</w:t>
            </w:r>
            <w:r w:rsidRPr="00E950CF">
              <w:rPr>
                <w:rFonts w:ascii="Arial" w:hAnsi="Arial" w:cs="Arial"/>
              </w:rPr>
              <w:t xml:space="preserve"> </w:t>
            </w:r>
            <w:r w:rsidRPr="00E950CF">
              <w:rPr>
                <w:rFonts w:ascii="Arial" w:hAnsi="Arial" w:cs="Arial"/>
                <w:spacing w:val="-2"/>
              </w:rPr>
              <w:t xml:space="preserve">menyebabkan </w:t>
            </w:r>
            <w:r w:rsidRPr="00E950CF">
              <w:rPr>
                <w:rFonts w:ascii="Arial" w:hAnsi="Arial" w:cs="Arial"/>
                <w:spacing w:val="-4"/>
              </w:rPr>
              <w:t>saya</w:t>
            </w:r>
            <w:r w:rsidRPr="00E950CF">
              <w:rPr>
                <w:rFonts w:ascii="Arial" w:hAnsi="Arial" w:cs="Arial"/>
              </w:rPr>
              <w:t xml:space="preserve"> </w:t>
            </w:r>
            <w:r w:rsidRPr="00E950CF">
              <w:rPr>
                <w:rFonts w:ascii="Arial" w:hAnsi="Arial" w:cs="Arial"/>
                <w:spacing w:val="-2"/>
              </w:rPr>
              <w:t>untuk</w:t>
            </w:r>
            <w:r w:rsidRPr="00E950CF">
              <w:rPr>
                <w:rFonts w:ascii="Arial" w:hAnsi="Arial" w:cs="Arial"/>
              </w:rPr>
              <w:t xml:space="preserve"> </w:t>
            </w:r>
            <w:r w:rsidRPr="00E950CF">
              <w:rPr>
                <w:rFonts w:ascii="Arial" w:hAnsi="Arial" w:cs="Arial"/>
                <w:spacing w:val="-2"/>
              </w:rPr>
              <w:t>berperilaku</w:t>
            </w:r>
            <w:r w:rsidRPr="00E950CF">
              <w:rPr>
                <w:rFonts w:ascii="Arial" w:hAnsi="Arial" w:cs="Arial"/>
              </w:rPr>
              <w:t xml:space="preserve"> </w:t>
            </w:r>
            <w:r w:rsidRPr="00E950CF">
              <w:rPr>
                <w:rFonts w:ascii="Arial" w:hAnsi="Arial" w:cs="Arial"/>
                <w:spacing w:val="-2"/>
              </w:rPr>
              <w:t>negatif</w:t>
            </w:r>
          </w:p>
        </w:tc>
        <w:tc>
          <w:tcPr>
            <w:tcW w:w="2693" w:type="dxa"/>
          </w:tcPr>
          <w:p w14:paraId="3C1035AC" w14:textId="77777777" w:rsidR="006A6E9C" w:rsidRPr="00735392" w:rsidRDefault="006A6E9C" w:rsidP="006A6E9C">
            <w:pPr>
              <w:pStyle w:val="TableParagraph"/>
              <w:spacing w:line="267" w:lineRule="exact"/>
              <w:ind w:left="10" w:right="1"/>
              <w:jc w:val="center"/>
              <w:rPr>
                <w:rFonts w:ascii="Arial" w:hAnsi="Arial" w:cs="Arial"/>
              </w:rPr>
            </w:pPr>
            <w:r>
              <w:rPr>
                <w:rFonts w:ascii="Arial" w:hAnsi="Arial" w:cs="Arial"/>
              </w:rPr>
              <w:t>Ok</w:t>
            </w:r>
          </w:p>
        </w:tc>
      </w:tr>
      <w:tr w:rsidR="006A6E9C" w:rsidRPr="00735392" w14:paraId="51D2345F" w14:textId="77777777" w:rsidTr="00BE3B27">
        <w:trPr>
          <w:trHeight w:val="554"/>
        </w:trPr>
        <w:tc>
          <w:tcPr>
            <w:tcW w:w="708" w:type="dxa"/>
          </w:tcPr>
          <w:p w14:paraId="5F34C4DB" w14:textId="77777777" w:rsidR="006A6E9C" w:rsidRPr="00735392" w:rsidRDefault="006A6E9C" w:rsidP="006A6E9C">
            <w:pPr>
              <w:pStyle w:val="TableParagraph"/>
              <w:spacing w:line="271" w:lineRule="exact"/>
              <w:ind w:left="10" w:right="6"/>
              <w:jc w:val="center"/>
              <w:rPr>
                <w:rFonts w:ascii="Arial" w:hAnsi="Arial" w:cs="Arial"/>
              </w:rPr>
            </w:pPr>
            <w:r w:rsidRPr="00735392">
              <w:rPr>
                <w:rFonts w:ascii="Arial" w:hAnsi="Arial" w:cs="Arial"/>
                <w:spacing w:val="-5"/>
              </w:rPr>
              <w:t>10</w:t>
            </w:r>
          </w:p>
        </w:tc>
        <w:tc>
          <w:tcPr>
            <w:tcW w:w="3227" w:type="dxa"/>
          </w:tcPr>
          <w:p w14:paraId="0670E9AB" w14:textId="77777777" w:rsidR="006A6E9C" w:rsidRPr="00735392" w:rsidRDefault="006A6E9C" w:rsidP="006A6E9C">
            <w:pPr>
              <w:pStyle w:val="TableParagraph"/>
              <w:spacing w:line="271" w:lineRule="exact"/>
              <w:ind w:left="106"/>
              <w:jc w:val="center"/>
              <w:rPr>
                <w:rFonts w:ascii="Arial" w:hAnsi="Arial" w:cs="Arial"/>
              </w:rPr>
            </w:pPr>
            <w:r w:rsidRPr="00735392">
              <w:rPr>
                <w:rFonts w:ascii="Arial" w:hAnsi="Arial" w:cs="Arial"/>
              </w:rPr>
              <w:t>Saya</w:t>
            </w:r>
            <w:r w:rsidRPr="00735392">
              <w:rPr>
                <w:rFonts w:ascii="Arial" w:hAnsi="Arial" w:cs="Arial"/>
                <w:spacing w:val="56"/>
                <w:w w:val="150"/>
              </w:rPr>
              <w:t xml:space="preserve"> </w:t>
            </w:r>
            <w:r w:rsidRPr="00735392">
              <w:rPr>
                <w:rFonts w:ascii="Arial" w:hAnsi="Arial" w:cs="Arial"/>
              </w:rPr>
              <w:t>suka</w:t>
            </w:r>
            <w:r w:rsidRPr="00735392">
              <w:rPr>
                <w:rFonts w:ascii="Arial" w:hAnsi="Arial" w:cs="Arial"/>
                <w:spacing w:val="56"/>
                <w:w w:val="150"/>
              </w:rPr>
              <w:t xml:space="preserve"> </w:t>
            </w:r>
            <w:r w:rsidRPr="00735392">
              <w:rPr>
                <w:rFonts w:ascii="Arial" w:hAnsi="Arial" w:cs="Arial"/>
              </w:rPr>
              <w:t>bermalas-malasan</w:t>
            </w:r>
            <w:r w:rsidRPr="00735392">
              <w:rPr>
                <w:rFonts w:ascii="Arial" w:hAnsi="Arial" w:cs="Arial"/>
                <w:spacing w:val="54"/>
                <w:w w:val="150"/>
              </w:rPr>
              <w:t xml:space="preserve"> </w:t>
            </w:r>
            <w:r w:rsidRPr="00735392">
              <w:rPr>
                <w:rFonts w:ascii="Arial" w:hAnsi="Arial" w:cs="Arial"/>
              </w:rPr>
              <w:t>saat</w:t>
            </w:r>
            <w:r w:rsidRPr="00735392">
              <w:rPr>
                <w:rFonts w:ascii="Arial" w:hAnsi="Arial" w:cs="Arial"/>
                <w:spacing w:val="56"/>
                <w:w w:val="150"/>
              </w:rPr>
              <w:t xml:space="preserve"> </w:t>
            </w:r>
            <w:r w:rsidRPr="00735392">
              <w:rPr>
                <w:rFonts w:ascii="Arial" w:hAnsi="Arial" w:cs="Arial"/>
              </w:rPr>
              <w:t>diberi</w:t>
            </w:r>
            <w:r w:rsidRPr="00735392">
              <w:rPr>
                <w:rFonts w:ascii="Arial" w:hAnsi="Arial" w:cs="Arial"/>
                <w:spacing w:val="56"/>
                <w:w w:val="150"/>
              </w:rPr>
              <w:t xml:space="preserve"> </w:t>
            </w:r>
            <w:r w:rsidRPr="00735392">
              <w:rPr>
                <w:rFonts w:ascii="Arial" w:hAnsi="Arial" w:cs="Arial"/>
              </w:rPr>
              <w:t>tugas</w:t>
            </w:r>
            <w:r w:rsidRPr="00735392">
              <w:rPr>
                <w:rFonts w:ascii="Arial" w:hAnsi="Arial" w:cs="Arial"/>
                <w:spacing w:val="54"/>
                <w:w w:val="150"/>
              </w:rPr>
              <w:t xml:space="preserve"> </w:t>
            </w:r>
            <w:r w:rsidRPr="00735392">
              <w:rPr>
                <w:rFonts w:ascii="Arial" w:hAnsi="Arial" w:cs="Arial"/>
                <w:spacing w:val="-4"/>
              </w:rPr>
              <w:t>oleh</w:t>
            </w:r>
            <w:r>
              <w:rPr>
                <w:rFonts w:ascii="Arial" w:hAnsi="Arial" w:cs="Arial"/>
              </w:rPr>
              <w:t xml:space="preserve"> </w:t>
            </w:r>
            <w:r w:rsidRPr="00735392">
              <w:rPr>
                <w:rFonts w:ascii="Arial" w:hAnsi="Arial" w:cs="Arial"/>
                <w:spacing w:val="-2"/>
              </w:rPr>
              <w:t>pengurus</w:t>
            </w:r>
          </w:p>
        </w:tc>
        <w:tc>
          <w:tcPr>
            <w:tcW w:w="3686" w:type="dxa"/>
          </w:tcPr>
          <w:p w14:paraId="34C0EC03" w14:textId="77777777" w:rsidR="006A6E9C" w:rsidRPr="006A6E9C" w:rsidRDefault="006A6E9C" w:rsidP="006A6E9C">
            <w:pPr>
              <w:pStyle w:val="TableParagraph"/>
              <w:spacing w:line="271" w:lineRule="exact"/>
              <w:ind w:left="4"/>
              <w:jc w:val="center"/>
              <w:rPr>
                <w:rFonts w:ascii="Arial" w:hAnsi="Arial" w:cs="Arial"/>
              </w:rPr>
            </w:pPr>
            <w:r w:rsidRPr="006A6E9C">
              <w:rPr>
                <w:rFonts w:ascii="Arial" w:hAnsi="Arial" w:cs="Arial"/>
              </w:rPr>
              <w:t>Saya</w:t>
            </w:r>
            <w:r w:rsidRPr="006A6E9C">
              <w:rPr>
                <w:rFonts w:ascii="Arial" w:hAnsi="Arial" w:cs="Arial"/>
                <w:spacing w:val="56"/>
                <w:w w:val="150"/>
              </w:rPr>
              <w:t xml:space="preserve"> </w:t>
            </w:r>
            <w:r w:rsidRPr="006A6E9C">
              <w:rPr>
                <w:rFonts w:ascii="Arial" w:hAnsi="Arial" w:cs="Arial"/>
              </w:rPr>
              <w:t>suka</w:t>
            </w:r>
            <w:r w:rsidRPr="006A6E9C">
              <w:rPr>
                <w:rFonts w:ascii="Arial" w:hAnsi="Arial" w:cs="Arial"/>
                <w:spacing w:val="56"/>
                <w:w w:val="150"/>
              </w:rPr>
              <w:t xml:space="preserve"> </w:t>
            </w:r>
            <w:r w:rsidRPr="006A6E9C">
              <w:rPr>
                <w:rFonts w:ascii="Arial" w:hAnsi="Arial" w:cs="Arial"/>
              </w:rPr>
              <w:t>bermalas-malasan</w:t>
            </w:r>
            <w:r w:rsidRPr="006A6E9C">
              <w:rPr>
                <w:rFonts w:ascii="Arial" w:hAnsi="Arial" w:cs="Arial"/>
                <w:spacing w:val="54"/>
                <w:w w:val="150"/>
              </w:rPr>
              <w:t xml:space="preserve"> </w:t>
            </w:r>
            <w:r w:rsidRPr="006A6E9C">
              <w:rPr>
                <w:rFonts w:ascii="Arial" w:hAnsi="Arial" w:cs="Arial"/>
              </w:rPr>
              <w:t>saat</w:t>
            </w:r>
            <w:r w:rsidRPr="006A6E9C">
              <w:rPr>
                <w:rFonts w:ascii="Arial" w:hAnsi="Arial" w:cs="Arial"/>
                <w:spacing w:val="56"/>
                <w:w w:val="150"/>
              </w:rPr>
              <w:t xml:space="preserve"> </w:t>
            </w:r>
            <w:r w:rsidRPr="006A6E9C">
              <w:rPr>
                <w:rFonts w:ascii="Arial" w:hAnsi="Arial" w:cs="Arial"/>
              </w:rPr>
              <w:t>diberi</w:t>
            </w:r>
            <w:r w:rsidRPr="006A6E9C">
              <w:rPr>
                <w:rFonts w:ascii="Arial" w:hAnsi="Arial" w:cs="Arial"/>
                <w:spacing w:val="56"/>
                <w:w w:val="150"/>
              </w:rPr>
              <w:t xml:space="preserve"> </w:t>
            </w:r>
            <w:r w:rsidRPr="006A6E9C">
              <w:rPr>
                <w:rFonts w:ascii="Arial" w:hAnsi="Arial" w:cs="Arial"/>
              </w:rPr>
              <w:t>tugas</w:t>
            </w:r>
            <w:r w:rsidRPr="006A6E9C">
              <w:rPr>
                <w:rFonts w:ascii="Arial" w:hAnsi="Arial" w:cs="Arial"/>
                <w:spacing w:val="54"/>
                <w:w w:val="150"/>
              </w:rPr>
              <w:t xml:space="preserve"> </w:t>
            </w:r>
            <w:r w:rsidRPr="006A6E9C">
              <w:rPr>
                <w:rFonts w:ascii="Arial" w:hAnsi="Arial" w:cs="Arial"/>
                <w:spacing w:val="-4"/>
              </w:rPr>
              <w:t>oleh</w:t>
            </w:r>
            <w:r w:rsidRPr="006A6E9C">
              <w:rPr>
                <w:rFonts w:ascii="Arial" w:hAnsi="Arial" w:cs="Arial"/>
              </w:rPr>
              <w:t xml:space="preserve"> </w:t>
            </w:r>
            <w:r w:rsidRPr="006A6E9C">
              <w:rPr>
                <w:rFonts w:ascii="Arial" w:hAnsi="Arial" w:cs="Arial"/>
                <w:spacing w:val="-2"/>
              </w:rPr>
              <w:t>guru</w:t>
            </w:r>
          </w:p>
        </w:tc>
        <w:tc>
          <w:tcPr>
            <w:tcW w:w="2693" w:type="dxa"/>
          </w:tcPr>
          <w:p w14:paraId="682AECFA" w14:textId="49A46A0F" w:rsidR="006A6E9C" w:rsidRPr="006A6E9C" w:rsidRDefault="006A6E9C" w:rsidP="006A6E9C">
            <w:pPr>
              <w:pStyle w:val="TableParagraph"/>
              <w:spacing w:line="271" w:lineRule="exact"/>
              <w:ind w:left="10" w:right="1"/>
              <w:jc w:val="center"/>
              <w:rPr>
                <w:rFonts w:ascii="Arial" w:hAnsi="Arial" w:cs="Arial"/>
              </w:rPr>
            </w:pPr>
            <w:r w:rsidRPr="006A6E9C">
              <w:rPr>
                <w:rFonts w:ascii="Arial" w:hAnsi="Arial" w:cs="Arial"/>
              </w:rPr>
              <w:t>Ok</w:t>
            </w:r>
          </w:p>
        </w:tc>
      </w:tr>
      <w:tr w:rsidR="006A6E9C" w:rsidRPr="00735392" w14:paraId="6462669C" w14:textId="77777777" w:rsidTr="00BE3B27">
        <w:trPr>
          <w:trHeight w:val="550"/>
        </w:trPr>
        <w:tc>
          <w:tcPr>
            <w:tcW w:w="708" w:type="dxa"/>
          </w:tcPr>
          <w:p w14:paraId="082FFC87" w14:textId="77777777" w:rsidR="006A6E9C" w:rsidRPr="00735392" w:rsidRDefault="006A6E9C" w:rsidP="006A6E9C">
            <w:pPr>
              <w:pStyle w:val="TableParagraph"/>
              <w:spacing w:line="267" w:lineRule="exact"/>
              <w:ind w:left="10" w:right="6"/>
              <w:jc w:val="center"/>
              <w:rPr>
                <w:rFonts w:ascii="Arial" w:hAnsi="Arial" w:cs="Arial"/>
              </w:rPr>
            </w:pPr>
            <w:r w:rsidRPr="00735392">
              <w:rPr>
                <w:rFonts w:ascii="Arial" w:hAnsi="Arial" w:cs="Arial"/>
                <w:spacing w:val="-5"/>
              </w:rPr>
              <w:t>11</w:t>
            </w:r>
          </w:p>
        </w:tc>
        <w:tc>
          <w:tcPr>
            <w:tcW w:w="3227" w:type="dxa"/>
          </w:tcPr>
          <w:p w14:paraId="33F77C9E" w14:textId="77777777" w:rsidR="006A6E9C" w:rsidRPr="00735392" w:rsidRDefault="006A6E9C" w:rsidP="006A6E9C">
            <w:pPr>
              <w:pStyle w:val="TableParagraph"/>
              <w:tabs>
                <w:tab w:val="left" w:pos="1455"/>
              </w:tabs>
              <w:spacing w:line="267" w:lineRule="exact"/>
              <w:ind w:left="106"/>
              <w:jc w:val="center"/>
              <w:rPr>
                <w:rFonts w:ascii="Arial" w:hAnsi="Arial" w:cs="Arial"/>
              </w:rPr>
            </w:pPr>
            <w:r w:rsidRPr="00735392">
              <w:rPr>
                <w:rFonts w:ascii="Arial" w:hAnsi="Arial" w:cs="Arial"/>
              </w:rPr>
              <w:t>Saya</w:t>
            </w:r>
            <w:r w:rsidRPr="00735392">
              <w:rPr>
                <w:rFonts w:ascii="Arial" w:hAnsi="Arial" w:cs="Arial"/>
                <w:spacing w:val="53"/>
                <w:w w:val="150"/>
              </w:rPr>
              <w:t xml:space="preserve"> </w:t>
            </w:r>
            <w:r w:rsidRPr="00735392">
              <w:rPr>
                <w:rFonts w:ascii="Arial" w:hAnsi="Arial" w:cs="Arial"/>
                <w:spacing w:val="-4"/>
              </w:rPr>
              <w:t>suka</w:t>
            </w:r>
            <w:r w:rsidRPr="00735392">
              <w:rPr>
                <w:rFonts w:ascii="Arial" w:hAnsi="Arial" w:cs="Arial"/>
              </w:rPr>
              <w:tab/>
              <w:t>memberikan</w:t>
            </w:r>
            <w:r w:rsidRPr="00735392">
              <w:rPr>
                <w:rFonts w:ascii="Arial" w:hAnsi="Arial" w:cs="Arial"/>
                <w:spacing w:val="56"/>
                <w:w w:val="150"/>
              </w:rPr>
              <w:t xml:space="preserve"> </w:t>
            </w:r>
            <w:r w:rsidRPr="00735392">
              <w:rPr>
                <w:rFonts w:ascii="Arial" w:hAnsi="Arial" w:cs="Arial"/>
              </w:rPr>
              <w:t>saran</w:t>
            </w:r>
            <w:r w:rsidRPr="00735392">
              <w:rPr>
                <w:rFonts w:ascii="Arial" w:hAnsi="Arial" w:cs="Arial"/>
                <w:spacing w:val="57"/>
                <w:w w:val="150"/>
              </w:rPr>
              <w:t xml:space="preserve"> </w:t>
            </w:r>
            <w:r w:rsidRPr="00735392">
              <w:rPr>
                <w:rFonts w:ascii="Arial" w:hAnsi="Arial" w:cs="Arial"/>
              </w:rPr>
              <w:t>kepada</w:t>
            </w:r>
            <w:r w:rsidRPr="00735392">
              <w:rPr>
                <w:rFonts w:ascii="Arial" w:hAnsi="Arial" w:cs="Arial"/>
                <w:spacing w:val="55"/>
                <w:w w:val="150"/>
              </w:rPr>
              <w:t xml:space="preserve"> </w:t>
            </w:r>
            <w:r w:rsidRPr="00735392">
              <w:rPr>
                <w:rFonts w:ascii="Arial" w:hAnsi="Arial" w:cs="Arial"/>
              </w:rPr>
              <w:t>teman</w:t>
            </w:r>
            <w:r w:rsidRPr="00735392">
              <w:rPr>
                <w:rFonts w:ascii="Arial" w:hAnsi="Arial" w:cs="Arial"/>
                <w:spacing w:val="57"/>
                <w:w w:val="150"/>
              </w:rPr>
              <w:t xml:space="preserve"> </w:t>
            </w:r>
            <w:r w:rsidRPr="00735392">
              <w:rPr>
                <w:rFonts w:ascii="Arial" w:hAnsi="Arial" w:cs="Arial"/>
                <w:spacing w:val="-4"/>
              </w:rPr>
              <w:t>yang</w:t>
            </w:r>
          </w:p>
          <w:p w14:paraId="38748E5E" w14:textId="77777777" w:rsidR="006A6E9C" w:rsidRPr="00735392" w:rsidRDefault="006A6E9C" w:rsidP="006A6E9C">
            <w:pPr>
              <w:pStyle w:val="TableParagraph"/>
              <w:spacing w:line="263" w:lineRule="exact"/>
              <w:ind w:left="106"/>
              <w:jc w:val="center"/>
              <w:rPr>
                <w:rFonts w:ascii="Arial" w:hAnsi="Arial" w:cs="Arial"/>
              </w:rPr>
            </w:pPr>
            <w:r w:rsidRPr="00735392">
              <w:rPr>
                <w:rFonts w:ascii="Arial" w:hAnsi="Arial" w:cs="Arial"/>
              </w:rPr>
              <w:t>sedang</w:t>
            </w:r>
            <w:r w:rsidRPr="00735392">
              <w:rPr>
                <w:rFonts w:ascii="Arial" w:hAnsi="Arial" w:cs="Arial"/>
                <w:spacing w:val="-5"/>
              </w:rPr>
              <w:t xml:space="preserve"> </w:t>
            </w:r>
            <w:r w:rsidRPr="00735392">
              <w:rPr>
                <w:rFonts w:ascii="Arial" w:hAnsi="Arial" w:cs="Arial"/>
                <w:spacing w:val="-2"/>
              </w:rPr>
              <w:t>kesulitan</w:t>
            </w:r>
          </w:p>
        </w:tc>
        <w:tc>
          <w:tcPr>
            <w:tcW w:w="3686" w:type="dxa"/>
          </w:tcPr>
          <w:p w14:paraId="6A86853C" w14:textId="77777777" w:rsidR="006A6E9C" w:rsidRPr="006A6E9C" w:rsidRDefault="006A6E9C" w:rsidP="006A6E9C">
            <w:pPr>
              <w:pStyle w:val="TableParagraph"/>
              <w:tabs>
                <w:tab w:val="left" w:pos="1455"/>
              </w:tabs>
              <w:spacing w:line="267" w:lineRule="exact"/>
              <w:ind w:left="106"/>
              <w:jc w:val="center"/>
              <w:rPr>
                <w:rFonts w:ascii="Arial" w:hAnsi="Arial" w:cs="Arial"/>
              </w:rPr>
            </w:pPr>
            <w:r w:rsidRPr="006A6E9C">
              <w:rPr>
                <w:rFonts w:ascii="Arial" w:hAnsi="Arial" w:cs="Arial"/>
              </w:rPr>
              <w:t>Saya</w:t>
            </w:r>
            <w:r w:rsidRPr="006A6E9C">
              <w:rPr>
                <w:rFonts w:ascii="Arial" w:hAnsi="Arial" w:cs="Arial"/>
                <w:spacing w:val="53"/>
                <w:w w:val="150"/>
              </w:rPr>
              <w:t xml:space="preserve"> </w:t>
            </w:r>
            <w:r w:rsidRPr="006A6E9C">
              <w:rPr>
                <w:rFonts w:ascii="Arial" w:hAnsi="Arial" w:cs="Arial"/>
                <w:spacing w:val="-4"/>
              </w:rPr>
              <w:t>suka</w:t>
            </w:r>
            <w:r w:rsidRPr="006A6E9C">
              <w:rPr>
                <w:rFonts w:ascii="Arial" w:hAnsi="Arial" w:cs="Arial"/>
              </w:rPr>
              <w:tab/>
              <w:t>memberikan</w:t>
            </w:r>
            <w:r w:rsidRPr="006A6E9C">
              <w:rPr>
                <w:rFonts w:ascii="Arial" w:hAnsi="Arial" w:cs="Arial"/>
                <w:spacing w:val="56"/>
                <w:w w:val="150"/>
              </w:rPr>
              <w:t xml:space="preserve"> </w:t>
            </w:r>
            <w:r w:rsidRPr="006A6E9C">
              <w:rPr>
                <w:rFonts w:ascii="Arial" w:hAnsi="Arial" w:cs="Arial"/>
              </w:rPr>
              <w:t>saran</w:t>
            </w:r>
            <w:r w:rsidRPr="006A6E9C">
              <w:rPr>
                <w:rFonts w:ascii="Arial" w:hAnsi="Arial" w:cs="Arial"/>
                <w:spacing w:val="57"/>
                <w:w w:val="150"/>
              </w:rPr>
              <w:t xml:space="preserve"> </w:t>
            </w:r>
            <w:r w:rsidRPr="006A6E9C">
              <w:rPr>
                <w:rFonts w:ascii="Arial" w:hAnsi="Arial" w:cs="Arial"/>
              </w:rPr>
              <w:t>kepada</w:t>
            </w:r>
            <w:r w:rsidRPr="006A6E9C">
              <w:rPr>
                <w:rFonts w:ascii="Arial" w:hAnsi="Arial" w:cs="Arial"/>
                <w:spacing w:val="55"/>
                <w:w w:val="150"/>
              </w:rPr>
              <w:t xml:space="preserve"> </w:t>
            </w:r>
            <w:r w:rsidRPr="006A6E9C">
              <w:rPr>
                <w:rFonts w:ascii="Arial" w:hAnsi="Arial" w:cs="Arial"/>
              </w:rPr>
              <w:t>teman</w:t>
            </w:r>
            <w:r w:rsidRPr="006A6E9C">
              <w:rPr>
                <w:rFonts w:ascii="Arial" w:hAnsi="Arial" w:cs="Arial"/>
                <w:spacing w:val="57"/>
                <w:w w:val="150"/>
              </w:rPr>
              <w:t xml:space="preserve"> </w:t>
            </w:r>
            <w:r w:rsidRPr="006A6E9C">
              <w:rPr>
                <w:rFonts w:ascii="Arial" w:hAnsi="Arial" w:cs="Arial"/>
                <w:spacing w:val="-4"/>
              </w:rPr>
              <w:t>yang</w:t>
            </w:r>
            <w:r w:rsidRPr="006A6E9C">
              <w:rPr>
                <w:rFonts w:ascii="Arial" w:hAnsi="Arial" w:cs="Arial"/>
              </w:rPr>
              <w:t xml:space="preserve"> sedang</w:t>
            </w:r>
            <w:r w:rsidRPr="006A6E9C">
              <w:rPr>
                <w:rFonts w:ascii="Arial" w:hAnsi="Arial" w:cs="Arial"/>
                <w:spacing w:val="-5"/>
              </w:rPr>
              <w:t xml:space="preserve"> </w:t>
            </w:r>
            <w:r w:rsidRPr="006A6E9C">
              <w:rPr>
                <w:rFonts w:ascii="Arial" w:hAnsi="Arial" w:cs="Arial"/>
                <w:spacing w:val="-2"/>
              </w:rPr>
              <w:t>kesulitan</w:t>
            </w:r>
          </w:p>
        </w:tc>
        <w:tc>
          <w:tcPr>
            <w:tcW w:w="2693" w:type="dxa"/>
          </w:tcPr>
          <w:p w14:paraId="45B24DE0" w14:textId="43858BB4" w:rsidR="006A6E9C" w:rsidRPr="006A6E9C" w:rsidRDefault="006A6E9C" w:rsidP="006A6E9C">
            <w:pPr>
              <w:pStyle w:val="TableParagraph"/>
              <w:spacing w:line="267" w:lineRule="exact"/>
              <w:ind w:left="10" w:right="1"/>
              <w:jc w:val="center"/>
              <w:rPr>
                <w:rFonts w:ascii="Arial" w:hAnsi="Arial" w:cs="Arial"/>
              </w:rPr>
            </w:pPr>
            <w:r w:rsidRPr="006A6E9C">
              <w:rPr>
                <w:rFonts w:ascii="Arial" w:hAnsi="Arial" w:cs="Arial"/>
              </w:rPr>
              <w:t>Ok</w:t>
            </w:r>
          </w:p>
        </w:tc>
      </w:tr>
      <w:tr w:rsidR="006A6E9C" w:rsidRPr="00735392" w14:paraId="2F357CEE" w14:textId="77777777" w:rsidTr="00BE3B27">
        <w:trPr>
          <w:trHeight w:val="277"/>
        </w:trPr>
        <w:tc>
          <w:tcPr>
            <w:tcW w:w="708" w:type="dxa"/>
          </w:tcPr>
          <w:p w14:paraId="2E075F84" w14:textId="77777777" w:rsidR="006A6E9C" w:rsidRPr="00735392" w:rsidRDefault="006A6E9C" w:rsidP="006A6E9C">
            <w:pPr>
              <w:pStyle w:val="TableParagraph"/>
              <w:spacing w:line="258" w:lineRule="exact"/>
              <w:ind w:left="10" w:right="6"/>
              <w:jc w:val="center"/>
              <w:rPr>
                <w:rFonts w:ascii="Arial" w:hAnsi="Arial" w:cs="Arial"/>
              </w:rPr>
            </w:pPr>
            <w:r w:rsidRPr="00735392">
              <w:rPr>
                <w:rFonts w:ascii="Arial" w:hAnsi="Arial" w:cs="Arial"/>
                <w:spacing w:val="-5"/>
              </w:rPr>
              <w:t>12</w:t>
            </w:r>
          </w:p>
        </w:tc>
        <w:tc>
          <w:tcPr>
            <w:tcW w:w="3227" w:type="dxa"/>
          </w:tcPr>
          <w:p w14:paraId="6BE8138E" w14:textId="77777777" w:rsidR="006A6E9C" w:rsidRPr="00735392" w:rsidRDefault="006A6E9C" w:rsidP="006A6E9C">
            <w:pPr>
              <w:pStyle w:val="TableParagraph"/>
              <w:spacing w:line="258" w:lineRule="exact"/>
              <w:ind w:left="106"/>
              <w:jc w:val="center"/>
              <w:rPr>
                <w:rFonts w:ascii="Arial" w:hAnsi="Arial" w:cs="Arial"/>
              </w:rPr>
            </w:pPr>
            <w:r w:rsidRPr="00735392">
              <w:rPr>
                <w:rFonts w:ascii="Arial" w:hAnsi="Arial" w:cs="Arial"/>
              </w:rPr>
              <w:t>Jika</w:t>
            </w:r>
            <w:r w:rsidRPr="00735392">
              <w:rPr>
                <w:rFonts w:ascii="Arial" w:hAnsi="Arial" w:cs="Arial"/>
                <w:spacing w:val="-5"/>
              </w:rPr>
              <w:t xml:space="preserve"> </w:t>
            </w:r>
            <w:r w:rsidRPr="00735392">
              <w:rPr>
                <w:rFonts w:ascii="Arial" w:hAnsi="Arial" w:cs="Arial"/>
              </w:rPr>
              <w:t>ada</w:t>
            </w:r>
            <w:r w:rsidRPr="00735392">
              <w:rPr>
                <w:rFonts w:ascii="Arial" w:hAnsi="Arial" w:cs="Arial"/>
                <w:spacing w:val="-1"/>
              </w:rPr>
              <w:t xml:space="preserve"> </w:t>
            </w:r>
            <w:r w:rsidRPr="00735392">
              <w:rPr>
                <w:rFonts w:ascii="Arial" w:hAnsi="Arial" w:cs="Arial"/>
              </w:rPr>
              <w:t>teman</w:t>
            </w:r>
            <w:r w:rsidRPr="00735392">
              <w:rPr>
                <w:rFonts w:ascii="Arial" w:hAnsi="Arial" w:cs="Arial"/>
                <w:spacing w:val="-2"/>
              </w:rPr>
              <w:t xml:space="preserve"> </w:t>
            </w:r>
            <w:r w:rsidRPr="00735392">
              <w:rPr>
                <w:rFonts w:ascii="Arial" w:hAnsi="Arial" w:cs="Arial"/>
              </w:rPr>
              <w:t>bertengkar,</w:t>
            </w:r>
            <w:r w:rsidRPr="00735392">
              <w:rPr>
                <w:rFonts w:ascii="Arial" w:hAnsi="Arial" w:cs="Arial"/>
                <w:spacing w:val="-1"/>
              </w:rPr>
              <w:t xml:space="preserve"> </w:t>
            </w:r>
            <w:r w:rsidRPr="00735392">
              <w:rPr>
                <w:rFonts w:ascii="Arial" w:hAnsi="Arial" w:cs="Arial"/>
              </w:rPr>
              <w:t>saya</w:t>
            </w:r>
            <w:r w:rsidRPr="00735392">
              <w:rPr>
                <w:rFonts w:ascii="Arial" w:hAnsi="Arial" w:cs="Arial"/>
                <w:spacing w:val="57"/>
              </w:rPr>
              <w:t xml:space="preserve"> </w:t>
            </w:r>
            <w:r w:rsidRPr="00735392">
              <w:rPr>
                <w:rFonts w:ascii="Arial" w:hAnsi="Arial" w:cs="Arial"/>
              </w:rPr>
              <w:t>diam</w:t>
            </w:r>
            <w:r w:rsidRPr="00735392">
              <w:rPr>
                <w:rFonts w:ascii="Arial" w:hAnsi="Arial" w:cs="Arial"/>
                <w:spacing w:val="-1"/>
              </w:rPr>
              <w:t xml:space="preserve"> </w:t>
            </w:r>
            <w:r w:rsidRPr="00735392">
              <w:rPr>
                <w:rFonts w:ascii="Arial" w:hAnsi="Arial" w:cs="Arial"/>
                <w:spacing w:val="-4"/>
              </w:rPr>
              <w:t>saja</w:t>
            </w:r>
          </w:p>
        </w:tc>
        <w:tc>
          <w:tcPr>
            <w:tcW w:w="3686" w:type="dxa"/>
          </w:tcPr>
          <w:p w14:paraId="41432F2A" w14:textId="77777777" w:rsidR="006A6E9C" w:rsidRPr="006A6E9C" w:rsidRDefault="006A6E9C" w:rsidP="006A6E9C">
            <w:pPr>
              <w:pStyle w:val="TableParagraph"/>
              <w:spacing w:line="258" w:lineRule="exact"/>
              <w:ind w:left="4"/>
              <w:jc w:val="center"/>
              <w:rPr>
                <w:rFonts w:ascii="Arial" w:hAnsi="Arial" w:cs="Arial"/>
              </w:rPr>
            </w:pPr>
            <w:r w:rsidRPr="006A6E9C">
              <w:rPr>
                <w:rFonts w:ascii="Arial" w:hAnsi="Arial" w:cs="Arial"/>
              </w:rPr>
              <w:t>Jika</w:t>
            </w:r>
            <w:r w:rsidRPr="006A6E9C">
              <w:rPr>
                <w:rFonts w:ascii="Arial" w:hAnsi="Arial" w:cs="Arial"/>
                <w:spacing w:val="-5"/>
              </w:rPr>
              <w:t xml:space="preserve"> </w:t>
            </w:r>
            <w:r w:rsidRPr="006A6E9C">
              <w:rPr>
                <w:rFonts w:ascii="Arial" w:hAnsi="Arial" w:cs="Arial"/>
              </w:rPr>
              <w:t>ada</w:t>
            </w:r>
            <w:r w:rsidRPr="006A6E9C">
              <w:rPr>
                <w:rFonts w:ascii="Arial" w:hAnsi="Arial" w:cs="Arial"/>
                <w:spacing w:val="-1"/>
              </w:rPr>
              <w:t xml:space="preserve"> </w:t>
            </w:r>
            <w:r w:rsidRPr="006A6E9C">
              <w:rPr>
                <w:rFonts w:ascii="Arial" w:hAnsi="Arial" w:cs="Arial"/>
              </w:rPr>
              <w:t>teman</w:t>
            </w:r>
            <w:r w:rsidRPr="006A6E9C">
              <w:rPr>
                <w:rFonts w:ascii="Arial" w:hAnsi="Arial" w:cs="Arial"/>
                <w:spacing w:val="-2"/>
              </w:rPr>
              <w:t xml:space="preserve"> </w:t>
            </w:r>
            <w:r w:rsidRPr="006A6E9C">
              <w:rPr>
                <w:rFonts w:ascii="Arial" w:hAnsi="Arial" w:cs="Arial"/>
              </w:rPr>
              <w:t>bertengkar,</w:t>
            </w:r>
            <w:r w:rsidRPr="006A6E9C">
              <w:rPr>
                <w:rFonts w:ascii="Arial" w:hAnsi="Arial" w:cs="Arial"/>
                <w:spacing w:val="-1"/>
              </w:rPr>
              <w:t xml:space="preserve"> </w:t>
            </w:r>
            <w:r w:rsidRPr="006A6E9C">
              <w:rPr>
                <w:rFonts w:ascii="Arial" w:hAnsi="Arial" w:cs="Arial"/>
              </w:rPr>
              <w:t>saya</w:t>
            </w:r>
            <w:r w:rsidRPr="006A6E9C">
              <w:rPr>
                <w:rFonts w:ascii="Arial" w:hAnsi="Arial" w:cs="Arial"/>
                <w:spacing w:val="57"/>
              </w:rPr>
              <w:t xml:space="preserve"> </w:t>
            </w:r>
            <w:r w:rsidRPr="006A6E9C">
              <w:rPr>
                <w:rFonts w:ascii="Arial" w:hAnsi="Arial" w:cs="Arial"/>
              </w:rPr>
              <w:t>diam</w:t>
            </w:r>
            <w:r w:rsidRPr="006A6E9C">
              <w:rPr>
                <w:rFonts w:ascii="Arial" w:hAnsi="Arial" w:cs="Arial"/>
                <w:spacing w:val="-1"/>
              </w:rPr>
              <w:t xml:space="preserve"> </w:t>
            </w:r>
            <w:r w:rsidRPr="006A6E9C">
              <w:rPr>
                <w:rFonts w:ascii="Arial" w:hAnsi="Arial" w:cs="Arial"/>
                <w:spacing w:val="-4"/>
              </w:rPr>
              <w:t>saja</w:t>
            </w:r>
          </w:p>
        </w:tc>
        <w:tc>
          <w:tcPr>
            <w:tcW w:w="2693" w:type="dxa"/>
          </w:tcPr>
          <w:p w14:paraId="49752C68" w14:textId="754D5274" w:rsidR="006A6E9C" w:rsidRPr="006A6E9C" w:rsidRDefault="006A6E9C" w:rsidP="006A6E9C">
            <w:pPr>
              <w:pStyle w:val="TableParagraph"/>
              <w:spacing w:line="258" w:lineRule="exact"/>
              <w:ind w:left="10" w:right="1"/>
              <w:jc w:val="center"/>
              <w:rPr>
                <w:rFonts w:ascii="Arial" w:hAnsi="Arial" w:cs="Arial"/>
              </w:rPr>
            </w:pPr>
            <w:r w:rsidRPr="006A6E9C">
              <w:rPr>
                <w:rFonts w:ascii="Arial" w:hAnsi="Arial" w:cs="Arial"/>
              </w:rPr>
              <w:t>Ok</w:t>
            </w:r>
          </w:p>
        </w:tc>
      </w:tr>
      <w:tr w:rsidR="006A6E9C" w:rsidRPr="00735392" w14:paraId="2631BA98" w14:textId="77777777" w:rsidTr="00BE3B27">
        <w:trPr>
          <w:trHeight w:val="274"/>
        </w:trPr>
        <w:tc>
          <w:tcPr>
            <w:tcW w:w="708" w:type="dxa"/>
          </w:tcPr>
          <w:p w14:paraId="3206868F" w14:textId="77777777" w:rsidR="006A6E9C" w:rsidRPr="00735392" w:rsidRDefault="006A6E9C" w:rsidP="006A6E9C">
            <w:pPr>
              <w:pStyle w:val="TableParagraph"/>
              <w:spacing w:line="254" w:lineRule="exact"/>
              <w:ind w:left="10" w:right="6"/>
              <w:jc w:val="center"/>
              <w:rPr>
                <w:rFonts w:ascii="Arial" w:hAnsi="Arial" w:cs="Arial"/>
              </w:rPr>
            </w:pPr>
            <w:r w:rsidRPr="00735392">
              <w:rPr>
                <w:rFonts w:ascii="Arial" w:hAnsi="Arial" w:cs="Arial"/>
                <w:spacing w:val="-5"/>
              </w:rPr>
              <w:t>13</w:t>
            </w:r>
          </w:p>
        </w:tc>
        <w:tc>
          <w:tcPr>
            <w:tcW w:w="3227" w:type="dxa"/>
          </w:tcPr>
          <w:p w14:paraId="3F64FC75" w14:textId="77777777" w:rsidR="006A6E9C" w:rsidRPr="00735392" w:rsidRDefault="006A6E9C" w:rsidP="006A6E9C">
            <w:pPr>
              <w:pStyle w:val="TableParagraph"/>
              <w:spacing w:line="254" w:lineRule="exact"/>
              <w:ind w:left="106"/>
              <w:jc w:val="center"/>
              <w:rPr>
                <w:rFonts w:ascii="Arial" w:hAnsi="Arial" w:cs="Arial"/>
              </w:rPr>
            </w:pPr>
            <w:r w:rsidRPr="00735392">
              <w:rPr>
                <w:rFonts w:ascii="Arial" w:hAnsi="Arial" w:cs="Arial"/>
              </w:rPr>
              <w:t>Sayamengajak</w:t>
            </w:r>
            <w:r w:rsidRPr="00735392">
              <w:rPr>
                <w:rFonts w:ascii="Arial" w:hAnsi="Arial" w:cs="Arial"/>
                <w:spacing w:val="-2"/>
              </w:rPr>
              <w:t xml:space="preserve"> </w:t>
            </w:r>
            <w:r w:rsidRPr="00735392">
              <w:rPr>
                <w:rFonts w:ascii="Arial" w:hAnsi="Arial" w:cs="Arial"/>
              </w:rPr>
              <w:t>teman</w:t>
            </w:r>
            <w:r w:rsidRPr="00735392">
              <w:rPr>
                <w:rFonts w:ascii="Arial" w:hAnsi="Arial" w:cs="Arial"/>
                <w:spacing w:val="-2"/>
              </w:rPr>
              <w:t xml:space="preserve"> </w:t>
            </w:r>
            <w:r w:rsidRPr="00735392">
              <w:rPr>
                <w:rFonts w:ascii="Arial" w:hAnsi="Arial" w:cs="Arial"/>
              </w:rPr>
              <w:t>untuk</w:t>
            </w:r>
            <w:r w:rsidRPr="00735392">
              <w:rPr>
                <w:rFonts w:ascii="Arial" w:hAnsi="Arial" w:cs="Arial"/>
                <w:spacing w:val="-2"/>
              </w:rPr>
              <w:t xml:space="preserve"> </w:t>
            </w:r>
            <w:r w:rsidRPr="00735392">
              <w:rPr>
                <w:rFonts w:ascii="Arial" w:hAnsi="Arial" w:cs="Arial"/>
              </w:rPr>
              <w:t>belajar</w:t>
            </w:r>
            <w:r w:rsidRPr="00735392">
              <w:rPr>
                <w:rFonts w:ascii="Arial" w:hAnsi="Arial" w:cs="Arial"/>
                <w:spacing w:val="57"/>
              </w:rPr>
              <w:t xml:space="preserve"> </w:t>
            </w:r>
            <w:r w:rsidRPr="00735392">
              <w:rPr>
                <w:rFonts w:ascii="Arial" w:hAnsi="Arial" w:cs="Arial"/>
                <w:spacing w:val="-2"/>
              </w:rPr>
              <w:t>bersama</w:t>
            </w:r>
          </w:p>
        </w:tc>
        <w:tc>
          <w:tcPr>
            <w:tcW w:w="3686" w:type="dxa"/>
          </w:tcPr>
          <w:p w14:paraId="2035EC8C" w14:textId="77777777" w:rsidR="006A6E9C" w:rsidRPr="006A6E9C" w:rsidRDefault="006A6E9C" w:rsidP="006A6E9C">
            <w:pPr>
              <w:pStyle w:val="TableParagraph"/>
              <w:spacing w:line="254" w:lineRule="exact"/>
              <w:ind w:left="4"/>
              <w:jc w:val="center"/>
              <w:rPr>
                <w:rFonts w:ascii="Arial" w:hAnsi="Arial" w:cs="Arial"/>
              </w:rPr>
            </w:pPr>
            <w:r w:rsidRPr="006A6E9C">
              <w:rPr>
                <w:rFonts w:ascii="Arial" w:hAnsi="Arial" w:cs="Arial"/>
              </w:rPr>
              <w:t>Sayamengajak</w:t>
            </w:r>
            <w:r w:rsidRPr="006A6E9C">
              <w:rPr>
                <w:rFonts w:ascii="Arial" w:hAnsi="Arial" w:cs="Arial"/>
                <w:spacing w:val="-2"/>
              </w:rPr>
              <w:t xml:space="preserve"> </w:t>
            </w:r>
            <w:r w:rsidRPr="006A6E9C">
              <w:rPr>
                <w:rFonts w:ascii="Arial" w:hAnsi="Arial" w:cs="Arial"/>
              </w:rPr>
              <w:t>teman</w:t>
            </w:r>
            <w:r w:rsidRPr="006A6E9C">
              <w:rPr>
                <w:rFonts w:ascii="Arial" w:hAnsi="Arial" w:cs="Arial"/>
                <w:spacing w:val="-2"/>
              </w:rPr>
              <w:t xml:space="preserve"> </w:t>
            </w:r>
            <w:r w:rsidRPr="006A6E9C">
              <w:rPr>
                <w:rFonts w:ascii="Arial" w:hAnsi="Arial" w:cs="Arial"/>
              </w:rPr>
              <w:t>untuk</w:t>
            </w:r>
            <w:r w:rsidRPr="006A6E9C">
              <w:rPr>
                <w:rFonts w:ascii="Arial" w:hAnsi="Arial" w:cs="Arial"/>
                <w:spacing w:val="-2"/>
              </w:rPr>
              <w:t xml:space="preserve"> </w:t>
            </w:r>
            <w:r w:rsidRPr="006A6E9C">
              <w:rPr>
                <w:rFonts w:ascii="Arial" w:hAnsi="Arial" w:cs="Arial"/>
              </w:rPr>
              <w:t>belajar</w:t>
            </w:r>
            <w:r w:rsidRPr="006A6E9C">
              <w:rPr>
                <w:rFonts w:ascii="Arial" w:hAnsi="Arial" w:cs="Arial"/>
                <w:spacing w:val="57"/>
              </w:rPr>
              <w:t xml:space="preserve"> </w:t>
            </w:r>
            <w:r w:rsidRPr="006A6E9C">
              <w:rPr>
                <w:rFonts w:ascii="Arial" w:hAnsi="Arial" w:cs="Arial"/>
                <w:spacing w:val="-2"/>
              </w:rPr>
              <w:t>bersama</w:t>
            </w:r>
          </w:p>
        </w:tc>
        <w:tc>
          <w:tcPr>
            <w:tcW w:w="2693" w:type="dxa"/>
          </w:tcPr>
          <w:p w14:paraId="4FC07ABE" w14:textId="326112B8" w:rsidR="006A6E9C" w:rsidRPr="006A6E9C" w:rsidRDefault="006A6E9C" w:rsidP="006A6E9C">
            <w:pPr>
              <w:pStyle w:val="TableParagraph"/>
              <w:spacing w:line="254" w:lineRule="exact"/>
              <w:ind w:left="10" w:right="1"/>
              <w:jc w:val="center"/>
              <w:rPr>
                <w:rFonts w:ascii="Arial" w:hAnsi="Arial" w:cs="Arial"/>
              </w:rPr>
            </w:pPr>
            <w:r w:rsidRPr="006A6E9C">
              <w:rPr>
                <w:rFonts w:ascii="Arial" w:hAnsi="Arial" w:cs="Arial"/>
              </w:rPr>
              <w:t>Ok</w:t>
            </w:r>
          </w:p>
        </w:tc>
      </w:tr>
      <w:tr w:rsidR="006A6E9C" w:rsidRPr="00735392" w14:paraId="6CF25E9E" w14:textId="77777777" w:rsidTr="00BE3B27">
        <w:trPr>
          <w:trHeight w:val="553"/>
        </w:trPr>
        <w:tc>
          <w:tcPr>
            <w:tcW w:w="708" w:type="dxa"/>
          </w:tcPr>
          <w:p w14:paraId="5CD01E73" w14:textId="77777777" w:rsidR="006A6E9C" w:rsidRPr="00735392" w:rsidRDefault="006A6E9C" w:rsidP="006A6E9C">
            <w:pPr>
              <w:pStyle w:val="TableParagraph"/>
              <w:spacing w:line="271" w:lineRule="exact"/>
              <w:ind w:left="10" w:right="6"/>
              <w:jc w:val="center"/>
              <w:rPr>
                <w:rFonts w:ascii="Arial" w:hAnsi="Arial" w:cs="Arial"/>
              </w:rPr>
            </w:pPr>
            <w:r w:rsidRPr="00735392">
              <w:rPr>
                <w:rFonts w:ascii="Arial" w:hAnsi="Arial" w:cs="Arial"/>
                <w:spacing w:val="-5"/>
              </w:rPr>
              <w:t>14</w:t>
            </w:r>
          </w:p>
        </w:tc>
        <w:tc>
          <w:tcPr>
            <w:tcW w:w="3227" w:type="dxa"/>
          </w:tcPr>
          <w:p w14:paraId="372D1BB0" w14:textId="77777777" w:rsidR="006A6E9C" w:rsidRPr="00735392" w:rsidRDefault="006A6E9C" w:rsidP="006A6E9C">
            <w:pPr>
              <w:pStyle w:val="TableParagraph"/>
              <w:spacing w:line="271" w:lineRule="exact"/>
              <w:ind w:left="106"/>
              <w:jc w:val="center"/>
              <w:rPr>
                <w:rFonts w:ascii="Arial" w:hAnsi="Arial" w:cs="Arial"/>
              </w:rPr>
            </w:pPr>
            <w:r w:rsidRPr="00735392">
              <w:rPr>
                <w:rFonts w:ascii="Arial" w:hAnsi="Arial" w:cs="Arial"/>
              </w:rPr>
              <w:t>Saya</w:t>
            </w:r>
            <w:r w:rsidRPr="00735392">
              <w:rPr>
                <w:rFonts w:ascii="Arial" w:hAnsi="Arial" w:cs="Arial"/>
                <w:spacing w:val="61"/>
              </w:rPr>
              <w:t xml:space="preserve"> </w:t>
            </w:r>
            <w:r w:rsidRPr="00735392">
              <w:rPr>
                <w:rFonts w:ascii="Arial" w:hAnsi="Arial" w:cs="Arial"/>
              </w:rPr>
              <w:t>kecewa</w:t>
            </w:r>
            <w:r w:rsidRPr="00735392">
              <w:rPr>
                <w:rFonts w:ascii="Arial" w:hAnsi="Arial" w:cs="Arial"/>
                <w:spacing w:val="60"/>
              </w:rPr>
              <w:t xml:space="preserve"> </w:t>
            </w:r>
            <w:r w:rsidRPr="00735392">
              <w:rPr>
                <w:rFonts w:ascii="Arial" w:hAnsi="Arial" w:cs="Arial"/>
              </w:rPr>
              <w:t>ketika</w:t>
            </w:r>
            <w:r w:rsidRPr="00735392">
              <w:rPr>
                <w:rFonts w:ascii="Arial" w:hAnsi="Arial" w:cs="Arial"/>
                <w:spacing w:val="63"/>
              </w:rPr>
              <w:t xml:space="preserve"> </w:t>
            </w:r>
            <w:r w:rsidRPr="00735392">
              <w:rPr>
                <w:rFonts w:ascii="Arial" w:hAnsi="Arial" w:cs="Arial"/>
              </w:rPr>
              <w:t>pengurus</w:t>
            </w:r>
            <w:r w:rsidRPr="00735392">
              <w:rPr>
                <w:rFonts w:ascii="Arial" w:hAnsi="Arial" w:cs="Arial"/>
                <w:spacing w:val="57"/>
              </w:rPr>
              <w:t xml:space="preserve"> </w:t>
            </w:r>
            <w:r w:rsidRPr="00735392">
              <w:rPr>
                <w:rFonts w:ascii="Arial" w:hAnsi="Arial" w:cs="Arial"/>
              </w:rPr>
              <w:t>tidak</w:t>
            </w:r>
            <w:r w:rsidRPr="00735392">
              <w:rPr>
                <w:rFonts w:ascii="Arial" w:hAnsi="Arial" w:cs="Arial"/>
                <w:spacing w:val="59"/>
              </w:rPr>
              <w:t xml:space="preserve"> </w:t>
            </w:r>
            <w:r w:rsidRPr="00735392">
              <w:rPr>
                <w:rFonts w:ascii="Arial" w:hAnsi="Arial" w:cs="Arial"/>
              </w:rPr>
              <w:t>berpihak</w:t>
            </w:r>
            <w:r w:rsidRPr="00735392">
              <w:rPr>
                <w:rFonts w:ascii="Arial" w:hAnsi="Arial" w:cs="Arial"/>
                <w:spacing w:val="59"/>
              </w:rPr>
              <w:t xml:space="preserve"> </w:t>
            </w:r>
            <w:r w:rsidRPr="00735392">
              <w:rPr>
                <w:rFonts w:ascii="Arial" w:hAnsi="Arial" w:cs="Arial"/>
                <w:spacing w:val="-2"/>
              </w:rPr>
              <w:t>kepada</w:t>
            </w:r>
          </w:p>
          <w:p w14:paraId="588BF6B8" w14:textId="77777777" w:rsidR="006A6E9C" w:rsidRPr="00735392" w:rsidRDefault="006A6E9C" w:rsidP="006A6E9C">
            <w:pPr>
              <w:pStyle w:val="TableParagraph"/>
              <w:spacing w:line="263" w:lineRule="exact"/>
              <w:ind w:left="106"/>
              <w:jc w:val="center"/>
              <w:rPr>
                <w:rFonts w:ascii="Arial" w:hAnsi="Arial" w:cs="Arial"/>
              </w:rPr>
            </w:pPr>
            <w:r w:rsidRPr="00735392">
              <w:rPr>
                <w:rFonts w:ascii="Arial" w:hAnsi="Arial" w:cs="Arial"/>
                <w:spacing w:val="-4"/>
              </w:rPr>
              <w:t>saya</w:t>
            </w:r>
          </w:p>
        </w:tc>
        <w:tc>
          <w:tcPr>
            <w:tcW w:w="3686" w:type="dxa"/>
          </w:tcPr>
          <w:p w14:paraId="0C84CB23" w14:textId="77777777" w:rsidR="006A6E9C" w:rsidRPr="006A6E9C" w:rsidRDefault="006A6E9C" w:rsidP="006A6E9C">
            <w:pPr>
              <w:pStyle w:val="TableParagraph"/>
              <w:spacing w:line="271" w:lineRule="exact"/>
              <w:ind w:left="106"/>
              <w:jc w:val="center"/>
              <w:rPr>
                <w:rFonts w:ascii="Arial" w:hAnsi="Arial" w:cs="Arial"/>
              </w:rPr>
            </w:pPr>
            <w:r w:rsidRPr="006A6E9C">
              <w:rPr>
                <w:rFonts w:ascii="Arial" w:hAnsi="Arial" w:cs="Arial"/>
              </w:rPr>
              <w:t>Saya</w:t>
            </w:r>
            <w:r w:rsidRPr="006A6E9C">
              <w:rPr>
                <w:rFonts w:ascii="Arial" w:hAnsi="Arial" w:cs="Arial"/>
                <w:spacing w:val="61"/>
              </w:rPr>
              <w:t xml:space="preserve"> </w:t>
            </w:r>
            <w:r w:rsidRPr="006A6E9C">
              <w:rPr>
                <w:rFonts w:ascii="Arial" w:hAnsi="Arial" w:cs="Arial"/>
              </w:rPr>
              <w:t>kecewa</w:t>
            </w:r>
            <w:r w:rsidRPr="006A6E9C">
              <w:rPr>
                <w:rFonts w:ascii="Arial" w:hAnsi="Arial" w:cs="Arial"/>
                <w:spacing w:val="60"/>
              </w:rPr>
              <w:t xml:space="preserve"> </w:t>
            </w:r>
            <w:r w:rsidRPr="006A6E9C">
              <w:rPr>
                <w:rFonts w:ascii="Arial" w:hAnsi="Arial" w:cs="Arial"/>
              </w:rPr>
              <w:t>ketika</w:t>
            </w:r>
            <w:r w:rsidRPr="006A6E9C">
              <w:rPr>
                <w:rFonts w:ascii="Arial" w:hAnsi="Arial" w:cs="Arial"/>
                <w:spacing w:val="63"/>
              </w:rPr>
              <w:t xml:space="preserve"> </w:t>
            </w:r>
            <w:r w:rsidRPr="006A6E9C">
              <w:rPr>
                <w:rFonts w:ascii="Arial" w:hAnsi="Arial" w:cs="Arial"/>
              </w:rPr>
              <w:t>Guru</w:t>
            </w:r>
            <w:r w:rsidRPr="006A6E9C">
              <w:rPr>
                <w:rFonts w:ascii="Arial" w:hAnsi="Arial" w:cs="Arial"/>
                <w:spacing w:val="57"/>
              </w:rPr>
              <w:t xml:space="preserve"> </w:t>
            </w:r>
            <w:r w:rsidRPr="006A6E9C">
              <w:rPr>
                <w:rFonts w:ascii="Arial" w:hAnsi="Arial" w:cs="Arial"/>
              </w:rPr>
              <w:t>tidak</w:t>
            </w:r>
            <w:r w:rsidRPr="006A6E9C">
              <w:rPr>
                <w:rFonts w:ascii="Arial" w:hAnsi="Arial" w:cs="Arial"/>
                <w:spacing w:val="59"/>
              </w:rPr>
              <w:t xml:space="preserve"> </w:t>
            </w:r>
            <w:r w:rsidRPr="006A6E9C">
              <w:rPr>
                <w:rFonts w:ascii="Arial" w:hAnsi="Arial" w:cs="Arial"/>
              </w:rPr>
              <w:t>berpihak</w:t>
            </w:r>
            <w:r w:rsidRPr="006A6E9C">
              <w:rPr>
                <w:rFonts w:ascii="Arial" w:hAnsi="Arial" w:cs="Arial"/>
                <w:spacing w:val="59"/>
              </w:rPr>
              <w:t xml:space="preserve"> </w:t>
            </w:r>
            <w:r w:rsidRPr="006A6E9C">
              <w:rPr>
                <w:rFonts w:ascii="Arial" w:hAnsi="Arial" w:cs="Arial"/>
                <w:spacing w:val="-2"/>
              </w:rPr>
              <w:t>kepada</w:t>
            </w:r>
            <w:r w:rsidRPr="006A6E9C">
              <w:rPr>
                <w:rFonts w:ascii="Arial" w:hAnsi="Arial" w:cs="Arial"/>
              </w:rPr>
              <w:t xml:space="preserve"> </w:t>
            </w:r>
            <w:r w:rsidRPr="006A6E9C">
              <w:rPr>
                <w:rFonts w:ascii="Arial" w:hAnsi="Arial" w:cs="Arial"/>
                <w:spacing w:val="-4"/>
              </w:rPr>
              <w:t>saya</w:t>
            </w:r>
          </w:p>
        </w:tc>
        <w:tc>
          <w:tcPr>
            <w:tcW w:w="2693" w:type="dxa"/>
          </w:tcPr>
          <w:p w14:paraId="5D71AC78" w14:textId="5117E9F2" w:rsidR="006A6E9C" w:rsidRPr="006A6E9C" w:rsidRDefault="006A6E9C" w:rsidP="006A6E9C">
            <w:pPr>
              <w:pStyle w:val="TableParagraph"/>
              <w:spacing w:line="271" w:lineRule="exact"/>
              <w:ind w:left="10" w:right="1"/>
              <w:jc w:val="center"/>
              <w:rPr>
                <w:rFonts w:ascii="Arial" w:hAnsi="Arial" w:cs="Arial"/>
              </w:rPr>
            </w:pPr>
            <w:r w:rsidRPr="006A6E9C">
              <w:rPr>
                <w:rFonts w:ascii="Arial" w:hAnsi="Arial" w:cs="Arial"/>
              </w:rPr>
              <w:t>Ok</w:t>
            </w:r>
          </w:p>
        </w:tc>
      </w:tr>
      <w:tr w:rsidR="006A6E9C" w:rsidRPr="00735392" w14:paraId="02D77CB6" w14:textId="77777777" w:rsidTr="00BE3B27">
        <w:trPr>
          <w:trHeight w:val="274"/>
        </w:trPr>
        <w:tc>
          <w:tcPr>
            <w:tcW w:w="708" w:type="dxa"/>
          </w:tcPr>
          <w:p w14:paraId="2924CA3D" w14:textId="77777777" w:rsidR="006A6E9C" w:rsidRPr="00735392" w:rsidRDefault="006A6E9C" w:rsidP="006A6E9C">
            <w:pPr>
              <w:pStyle w:val="TableParagraph"/>
              <w:spacing w:line="254" w:lineRule="exact"/>
              <w:ind w:left="10" w:right="6"/>
              <w:jc w:val="center"/>
              <w:rPr>
                <w:rFonts w:ascii="Arial" w:hAnsi="Arial" w:cs="Arial"/>
              </w:rPr>
            </w:pPr>
            <w:r w:rsidRPr="00735392">
              <w:rPr>
                <w:rFonts w:ascii="Arial" w:hAnsi="Arial" w:cs="Arial"/>
                <w:spacing w:val="-5"/>
              </w:rPr>
              <w:t>15</w:t>
            </w:r>
          </w:p>
        </w:tc>
        <w:tc>
          <w:tcPr>
            <w:tcW w:w="3227" w:type="dxa"/>
          </w:tcPr>
          <w:p w14:paraId="036F3CF0" w14:textId="77777777" w:rsidR="006A6E9C" w:rsidRPr="00735392" w:rsidRDefault="006A6E9C" w:rsidP="006A6E9C">
            <w:pPr>
              <w:pStyle w:val="TableParagraph"/>
              <w:spacing w:line="254" w:lineRule="exact"/>
              <w:ind w:left="106"/>
              <w:jc w:val="center"/>
              <w:rPr>
                <w:rFonts w:ascii="Arial" w:hAnsi="Arial" w:cs="Arial"/>
              </w:rPr>
            </w:pPr>
            <w:r w:rsidRPr="00735392">
              <w:rPr>
                <w:rFonts w:ascii="Arial" w:hAnsi="Arial" w:cs="Arial"/>
              </w:rPr>
              <w:t>Setelah</w:t>
            </w:r>
            <w:r w:rsidRPr="00735392">
              <w:rPr>
                <w:rFonts w:ascii="Arial" w:hAnsi="Arial" w:cs="Arial"/>
                <w:spacing w:val="-2"/>
              </w:rPr>
              <w:t xml:space="preserve"> </w:t>
            </w:r>
            <w:r w:rsidRPr="00735392">
              <w:rPr>
                <w:rFonts w:ascii="Arial" w:hAnsi="Arial" w:cs="Arial"/>
              </w:rPr>
              <w:t>saya</w:t>
            </w:r>
            <w:r w:rsidRPr="00735392">
              <w:rPr>
                <w:rFonts w:ascii="Arial" w:hAnsi="Arial" w:cs="Arial"/>
                <w:spacing w:val="-3"/>
              </w:rPr>
              <w:t xml:space="preserve"> </w:t>
            </w:r>
            <w:r w:rsidRPr="00735392">
              <w:rPr>
                <w:rFonts w:ascii="Arial" w:hAnsi="Arial" w:cs="Arial"/>
              </w:rPr>
              <w:t>melakukan</w:t>
            </w:r>
            <w:r w:rsidRPr="00735392">
              <w:rPr>
                <w:rFonts w:ascii="Arial" w:hAnsi="Arial" w:cs="Arial"/>
                <w:spacing w:val="-4"/>
              </w:rPr>
              <w:t xml:space="preserve"> </w:t>
            </w:r>
            <w:r w:rsidRPr="00735392">
              <w:rPr>
                <w:rFonts w:ascii="Arial" w:hAnsi="Arial" w:cs="Arial"/>
              </w:rPr>
              <w:t>kesalahan,</w:t>
            </w:r>
            <w:r w:rsidRPr="00735392">
              <w:rPr>
                <w:rFonts w:ascii="Arial" w:hAnsi="Arial" w:cs="Arial"/>
                <w:spacing w:val="-4"/>
              </w:rPr>
              <w:t xml:space="preserve"> </w:t>
            </w:r>
            <w:r w:rsidRPr="00735392">
              <w:rPr>
                <w:rFonts w:ascii="Arial" w:hAnsi="Arial" w:cs="Arial"/>
              </w:rPr>
              <w:t>saya</w:t>
            </w:r>
            <w:r w:rsidRPr="00735392">
              <w:rPr>
                <w:rFonts w:ascii="Arial" w:hAnsi="Arial" w:cs="Arial"/>
                <w:spacing w:val="4"/>
              </w:rPr>
              <w:t xml:space="preserve"> </w:t>
            </w:r>
            <w:r w:rsidRPr="00735392">
              <w:rPr>
                <w:rFonts w:ascii="Arial" w:hAnsi="Arial" w:cs="Arial"/>
              </w:rPr>
              <w:t>meminta</w:t>
            </w:r>
            <w:r w:rsidRPr="00735392">
              <w:rPr>
                <w:rFonts w:ascii="Arial" w:hAnsi="Arial" w:cs="Arial"/>
                <w:spacing w:val="-2"/>
              </w:rPr>
              <w:t xml:space="preserve"> </w:t>
            </w:r>
            <w:r w:rsidRPr="00735392">
              <w:rPr>
                <w:rFonts w:ascii="Arial" w:hAnsi="Arial" w:cs="Arial"/>
                <w:spacing w:val="-4"/>
              </w:rPr>
              <w:t>maaf</w:t>
            </w:r>
          </w:p>
        </w:tc>
        <w:tc>
          <w:tcPr>
            <w:tcW w:w="3686" w:type="dxa"/>
          </w:tcPr>
          <w:p w14:paraId="5D816E32" w14:textId="77777777" w:rsidR="006A6E9C" w:rsidRPr="006A6E9C" w:rsidRDefault="006A6E9C" w:rsidP="006A6E9C">
            <w:pPr>
              <w:pStyle w:val="TableParagraph"/>
              <w:spacing w:line="254" w:lineRule="exact"/>
              <w:ind w:left="4"/>
              <w:jc w:val="center"/>
              <w:rPr>
                <w:rFonts w:ascii="Arial" w:hAnsi="Arial" w:cs="Arial"/>
              </w:rPr>
            </w:pPr>
            <w:r w:rsidRPr="006A6E9C">
              <w:rPr>
                <w:rFonts w:ascii="Arial" w:hAnsi="Arial" w:cs="Arial"/>
              </w:rPr>
              <w:t>Setelah</w:t>
            </w:r>
            <w:r w:rsidRPr="006A6E9C">
              <w:rPr>
                <w:rFonts w:ascii="Arial" w:hAnsi="Arial" w:cs="Arial"/>
                <w:spacing w:val="-2"/>
              </w:rPr>
              <w:t xml:space="preserve"> </w:t>
            </w:r>
            <w:r w:rsidRPr="006A6E9C">
              <w:rPr>
                <w:rFonts w:ascii="Arial" w:hAnsi="Arial" w:cs="Arial"/>
              </w:rPr>
              <w:t>saya</w:t>
            </w:r>
            <w:r w:rsidRPr="006A6E9C">
              <w:rPr>
                <w:rFonts w:ascii="Arial" w:hAnsi="Arial" w:cs="Arial"/>
                <w:spacing w:val="-3"/>
              </w:rPr>
              <w:t xml:space="preserve"> </w:t>
            </w:r>
            <w:r w:rsidRPr="006A6E9C">
              <w:rPr>
                <w:rFonts w:ascii="Arial" w:hAnsi="Arial" w:cs="Arial"/>
              </w:rPr>
              <w:t>melakukan</w:t>
            </w:r>
            <w:r w:rsidRPr="006A6E9C">
              <w:rPr>
                <w:rFonts w:ascii="Arial" w:hAnsi="Arial" w:cs="Arial"/>
                <w:spacing w:val="-4"/>
              </w:rPr>
              <w:t xml:space="preserve"> </w:t>
            </w:r>
            <w:r w:rsidRPr="006A6E9C">
              <w:rPr>
                <w:rFonts w:ascii="Arial" w:hAnsi="Arial" w:cs="Arial"/>
              </w:rPr>
              <w:t>kesalahan,</w:t>
            </w:r>
            <w:r w:rsidRPr="006A6E9C">
              <w:rPr>
                <w:rFonts w:ascii="Arial" w:hAnsi="Arial" w:cs="Arial"/>
                <w:spacing w:val="-4"/>
              </w:rPr>
              <w:t xml:space="preserve"> </w:t>
            </w:r>
            <w:r w:rsidRPr="006A6E9C">
              <w:rPr>
                <w:rFonts w:ascii="Arial" w:hAnsi="Arial" w:cs="Arial"/>
              </w:rPr>
              <w:t>saya</w:t>
            </w:r>
            <w:r w:rsidRPr="006A6E9C">
              <w:rPr>
                <w:rFonts w:ascii="Arial" w:hAnsi="Arial" w:cs="Arial"/>
                <w:spacing w:val="4"/>
              </w:rPr>
              <w:t xml:space="preserve"> </w:t>
            </w:r>
            <w:r w:rsidRPr="006A6E9C">
              <w:rPr>
                <w:rFonts w:ascii="Arial" w:hAnsi="Arial" w:cs="Arial"/>
              </w:rPr>
              <w:t>meminta</w:t>
            </w:r>
            <w:r w:rsidRPr="006A6E9C">
              <w:rPr>
                <w:rFonts w:ascii="Arial" w:hAnsi="Arial" w:cs="Arial"/>
                <w:spacing w:val="-2"/>
              </w:rPr>
              <w:t xml:space="preserve"> </w:t>
            </w:r>
            <w:r w:rsidRPr="006A6E9C">
              <w:rPr>
                <w:rFonts w:ascii="Arial" w:hAnsi="Arial" w:cs="Arial"/>
                <w:spacing w:val="-4"/>
              </w:rPr>
              <w:t>maaf</w:t>
            </w:r>
          </w:p>
        </w:tc>
        <w:tc>
          <w:tcPr>
            <w:tcW w:w="2693" w:type="dxa"/>
          </w:tcPr>
          <w:p w14:paraId="496D580B" w14:textId="1D76BF3C" w:rsidR="006A6E9C" w:rsidRPr="006A6E9C" w:rsidRDefault="006A6E9C" w:rsidP="006A6E9C">
            <w:pPr>
              <w:pStyle w:val="TableParagraph"/>
              <w:spacing w:line="254" w:lineRule="exact"/>
              <w:ind w:left="10" w:right="1"/>
              <w:jc w:val="center"/>
              <w:rPr>
                <w:rFonts w:ascii="Arial" w:hAnsi="Arial" w:cs="Arial"/>
              </w:rPr>
            </w:pPr>
            <w:r w:rsidRPr="006A6E9C">
              <w:rPr>
                <w:rFonts w:ascii="Arial" w:hAnsi="Arial" w:cs="Arial"/>
              </w:rPr>
              <w:t>Ok</w:t>
            </w:r>
          </w:p>
        </w:tc>
      </w:tr>
      <w:tr w:rsidR="006A6E9C" w:rsidRPr="00735392" w14:paraId="03329470" w14:textId="77777777" w:rsidTr="00BE3B27">
        <w:trPr>
          <w:trHeight w:val="553"/>
        </w:trPr>
        <w:tc>
          <w:tcPr>
            <w:tcW w:w="708" w:type="dxa"/>
          </w:tcPr>
          <w:p w14:paraId="1FD7F603" w14:textId="77777777" w:rsidR="006A6E9C" w:rsidRPr="00735392" w:rsidRDefault="006A6E9C" w:rsidP="006A6E9C">
            <w:pPr>
              <w:pStyle w:val="TableParagraph"/>
              <w:spacing w:line="271" w:lineRule="exact"/>
              <w:ind w:left="10" w:right="6"/>
              <w:jc w:val="center"/>
              <w:rPr>
                <w:rFonts w:ascii="Arial" w:hAnsi="Arial" w:cs="Arial"/>
              </w:rPr>
            </w:pPr>
            <w:r w:rsidRPr="00735392">
              <w:rPr>
                <w:rFonts w:ascii="Arial" w:hAnsi="Arial" w:cs="Arial"/>
                <w:spacing w:val="-5"/>
              </w:rPr>
              <w:t>16</w:t>
            </w:r>
          </w:p>
        </w:tc>
        <w:tc>
          <w:tcPr>
            <w:tcW w:w="3227" w:type="dxa"/>
          </w:tcPr>
          <w:p w14:paraId="3B0584CB" w14:textId="77777777" w:rsidR="006A6E9C" w:rsidRPr="00735392" w:rsidRDefault="006A6E9C" w:rsidP="006A6E9C">
            <w:pPr>
              <w:pStyle w:val="TableParagraph"/>
              <w:spacing w:line="271" w:lineRule="exact"/>
              <w:ind w:left="106"/>
              <w:jc w:val="center"/>
              <w:rPr>
                <w:rFonts w:ascii="Arial" w:hAnsi="Arial" w:cs="Arial"/>
              </w:rPr>
            </w:pPr>
            <w:r w:rsidRPr="00735392">
              <w:rPr>
                <w:rFonts w:ascii="Arial" w:hAnsi="Arial" w:cs="Arial"/>
              </w:rPr>
              <w:t>Saya</w:t>
            </w:r>
            <w:r w:rsidRPr="00735392">
              <w:rPr>
                <w:rFonts w:ascii="Arial" w:hAnsi="Arial" w:cs="Arial"/>
                <w:spacing w:val="28"/>
              </w:rPr>
              <w:t xml:space="preserve"> </w:t>
            </w:r>
            <w:r w:rsidRPr="00735392">
              <w:rPr>
                <w:rFonts w:ascii="Arial" w:hAnsi="Arial" w:cs="Arial"/>
              </w:rPr>
              <w:t>bersikap</w:t>
            </w:r>
            <w:r w:rsidRPr="00735392">
              <w:rPr>
                <w:rFonts w:ascii="Arial" w:hAnsi="Arial" w:cs="Arial"/>
                <w:spacing w:val="28"/>
              </w:rPr>
              <w:t xml:space="preserve"> </w:t>
            </w:r>
            <w:r w:rsidRPr="00735392">
              <w:rPr>
                <w:rFonts w:ascii="Arial" w:hAnsi="Arial" w:cs="Arial"/>
              </w:rPr>
              <w:t>kasar</w:t>
            </w:r>
            <w:r w:rsidRPr="00735392">
              <w:rPr>
                <w:rFonts w:ascii="Arial" w:hAnsi="Arial" w:cs="Arial"/>
                <w:spacing w:val="28"/>
              </w:rPr>
              <w:t xml:space="preserve"> </w:t>
            </w:r>
            <w:r w:rsidRPr="00735392">
              <w:rPr>
                <w:rFonts w:ascii="Arial" w:hAnsi="Arial" w:cs="Arial"/>
              </w:rPr>
              <w:t>kepada</w:t>
            </w:r>
            <w:r w:rsidRPr="00735392">
              <w:rPr>
                <w:rFonts w:ascii="Arial" w:hAnsi="Arial" w:cs="Arial"/>
                <w:spacing w:val="29"/>
              </w:rPr>
              <w:t xml:space="preserve"> </w:t>
            </w:r>
            <w:r w:rsidRPr="00735392">
              <w:rPr>
                <w:rFonts w:ascii="Arial" w:hAnsi="Arial" w:cs="Arial"/>
              </w:rPr>
              <w:t>teman</w:t>
            </w:r>
            <w:r w:rsidRPr="00735392">
              <w:rPr>
                <w:rFonts w:ascii="Arial" w:hAnsi="Arial" w:cs="Arial"/>
                <w:spacing w:val="25"/>
              </w:rPr>
              <w:t xml:space="preserve"> </w:t>
            </w:r>
            <w:r w:rsidRPr="00735392">
              <w:rPr>
                <w:rFonts w:ascii="Arial" w:hAnsi="Arial" w:cs="Arial"/>
              </w:rPr>
              <w:t>yang</w:t>
            </w:r>
            <w:r w:rsidRPr="00735392">
              <w:rPr>
                <w:rFonts w:ascii="Arial" w:hAnsi="Arial" w:cs="Arial"/>
                <w:spacing w:val="28"/>
              </w:rPr>
              <w:t xml:space="preserve"> </w:t>
            </w:r>
            <w:r w:rsidRPr="00735392">
              <w:rPr>
                <w:rFonts w:ascii="Arial" w:hAnsi="Arial" w:cs="Arial"/>
                <w:spacing w:val="-2"/>
              </w:rPr>
              <w:t>menyinggung</w:t>
            </w:r>
          </w:p>
          <w:p w14:paraId="5DC436F6" w14:textId="77777777" w:rsidR="006A6E9C" w:rsidRPr="00735392" w:rsidRDefault="006A6E9C" w:rsidP="006A6E9C">
            <w:pPr>
              <w:pStyle w:val="TableParagraph"/>
              <w:spacing w:line="263" w:lineRule="exact"/>
              <w:ind w:left="106"/>
              <w:jc w:val="center"/>
              <w:rPr>
                <w:rFonts w:ascii="Arial" w:hAnsi="Arial" w:cs="Arial"/>
              </w:rPr>
            </w:pPr>
            <w:r w:rsidRPr="00735392">
              <w:rPr>
                <w:rFonts w:ascii="Arial" w:hAnsi="Arial" w:cs="Arial"/>
              </w:rPr>
              <w:t xml:space="preserve">perasaan </w:t>
            </w:r>
            <w:r w:rsidRPr="00735392">
              <w:rPr>
                <w:rFonts w:ascii="Arial" w:hAnsi="Arial" w:cs="Arial"/>
                <w:spacing w:val="-4"/>
              </w:rPr>
              <w:t>saya</w:t>
            </w:r>
          </w:p>
        </w:tc>
        <w:tc>
          <w:tcPr>
            <w:tcW w:w="3686" w:type="dxa"/>
          </w:tcPr>
          <w:p w14:paraId="4B7D65B1" w14:textId="77777777" w:rsidR="006A6E9C" w:rsidRPr="006A6E9C" w:rsidRDefault="006A6E9C" w:rsidP="006A6E9C">
            <w:pPr>
              <w:pStyle w:val="TableParagraph"/>
              <w:spacing w:line="271" w:lineRule="exact"/>
              <w:ind w:left="106"/>
              <w:jc w:val="center"/>
              <w:rPr>
                <w:rFonts w:ascii="Arial" w:hAnsi="Arial" w:cs="Arial"/>
              </w:rPr>
            </w:pPr>
            <w:r w:rsidRPr="006A6E9C">
              <w:rPr>
                <w:rFonts w:ascii="Arial" w:hAnsi="Arial" w:cs="Arial"/>
              </w:rPr>
              <w:t>Saya</w:t>
            </w:r>
            <w:r w:rsidRPr="006A6E9C">
              <w:rPr>
                <w:rFonts w:ascii="Arial" w:hAnsi="Arial" w:cs="Arial"/>
                <w:spacing w:val="28"/>
              </w:rPr>
              <w:t xml:space="preserve"> </w:t>
            </w:r>
            <w:r w:rsidRPr="006A6E9C">
              <w:rPr>
                <w:rFonts w:ascii="Arial" w:hAnsi="Arial" w:cs="Arial"/>
              </w:rPr>
              <w:t>bersikap</w:t>
            </w:r>
            <w:r w:rsidRPr="006A6E9C">
              <w:rPr>
                <w:rFonts w:ascii="Arial" w:hAnsi="Arial" w:cs="Arial"/>
                <w:spacing w:val="28"/>
              </w:rPr>
              <w:t xml:space="preserve"> </w:t>
            </w:r>
            <w:r w:rsidRPr="006A6E9C">
              <w:rPr>
                <w:rFonts w:ascii="Arial" w:hAnsi="Arial" w:cs="Arial"/>
              </w:rPr>
              <w:t>kasar</w:t>
            </w:r>
            <w:r w:rsidRPr="006A6E9C">
              <w:rPr>
                <w:rFonts w:ascii="Arial" w:hAnsi="Arial" w:cs="Arial"/>
                <w:spacing w:val="28"/>
              </w:rPr>
              <w:t xml:space="preserve"> </w:t>
            </w:r>
            <w:r w:rsidRPr="006A6E9C">
              <w:rPr>
                <w:rFonts w:ascii="Arial" w:hAnsi="Arial" w:cs="Arial"/>
              </w:rPr>
              <w:t>kepada</w:t>
            </w:r>
            <w:r w:rsidRPr="006A6E9C">
              <w:rPr>
                <w:rFonts w:ascii="Arial" w:hAnsi="Arial" w:cs="Arial"/>
                <w:spacing w:val="29"/>
              </w:rPr>
              <w:t xml:space="preserve"> </w:t>
            </w:r>
            <w:r w:rsidRPr="006A6E9C">
              <w:rPr>
                <w:rFonts w:ascii="Arial" w:hAnsi="Arial" w:cs="Arial"/>
              </w:rPr>
              <w:t>teman</w:t>
            </w:r>
            <w:r w:rsidRPr="006A6E9C">
              <w:rPr>
                <w:rFonts w:ascii="Arial" w:hAnsi="Arial" w:cs="Arial"/>
                <w:spacing w:val="25"/>
              </w:rPr>
              <w:t xml:space="preserve"> </w:t>
            </w:r>
            <w:r w:rsidRPr="006A6E9C">
              <w:rPr>
                <w:rFonts w:ascii="Arial" w:hAnsi="Arial" w:cs="Arial"/>
              </w:rPr>
              <w:t>yang</w:t>
            </w:r>
            <w:r w:rsidRPr="006A6E9C">
              <w:rPr>
                <w:rFonts w:ascii="Arial" w:hAnsi="Arial" w:cs="Arial"/>
                <w:spacing w:val="28"/>
              </w:rPr>
              <w:t xml:space="preserve"> </w:t>
            </w:r>
            <w:r w:rsidRPr="006A6E9C">
              <w:rPr>
                <w:rFonts w:ascii="Arial" w:hAnsi="Arial" w:cs="Arial"/>
                <w:spacing w:val="-2"/>
              </w:rPr>
              <w:t>menyinggung</w:t>
            </w:r>
            <w:r w:rsidRPr="006A6E9C">
              <w:rPr>
                <w:rFonts w:ascii="Arial" w:hAnsi="Arial" w:cs="Arial"/>
              </w:rPr>
              <w:t xml:space="preserve"> perasaan </w:t>
            </w:r>
            <w:r w:rsidRPr="006A6E9C">
              <w:rPr>
                <w:rFonts w:ascii="Arial" w:hAnsi="Arial" w:cs="Arial"/>
                <w:spacing w:val="-4"/>
              </w:rPr>
              <w:t>saya</w:t>
            </w:r>
          </w:p>
        </w:tc>
        <w:tc>
          <w:tcPr>
            <w:tcW w:w="2693" w:type="dxa"/>
          </w:tcPr>
          <w:p w14:paraId="24B3077A" w14:textId="77777777" w:rsidR="006A6E9C" w:rsidRPr="006A6E9C" w:rsidRDefault="006A6E9C" w:rsidP="006A6E9C">
            <w:pPr>
              <w:pStyle w:val="TableParagraph"/>
              <w:spacing w:line="271" w:lineRule="exact"/>
              <w:ind w:left="10" w:right="1"/>
              <w:jc w:val="center"/>
              <w:rPr>
                <w:rFonts w:ascii="Arial" w:hAnsi="Arial" w:cs="Arial"/>
              </w:rPr>
            </w:pPr>
            <w:r w:rsidRPr="006A6E9C">
              <w:rPr>
                <w:rFonts w:ascii="Arial" w:hAnsi="Arial" w:cs="Arial"/>
              </w:rPr>
              <w:t>Ok</w:t>
            </w:r>
          </w:p>
        </w:tc>
      </w:tr>
      <w:tr w:rsidR="006A6E9C" w:rsidRPr="00735392" w14:paraId="0FED1D46" w14:textId="77777777" w:rsidTr="00BE3B27">
        <w:trPr>
          <w:trHeight w:val="274"/>
        </w:trPr>
        <w:tc>
          <w:tcPr>
            <w:tcW w:w="708" w:type="dxa"/>
          </w:tcPr>
          <w:p w14:paraId="46753A3E" w14:textId="77777777" w:rsidR="006A6E9C" w:rsidRPr="00735392" w:rsidRDefault="006A6E9C" w:rsidP="006A6E9C">
            <w:pPr>
              <w:pStyle w:val="TableParagraph"/>
              <w:spacing w:line="254" w:lineRule="exact"/>
              <w:ind w:left="10" w:right="6"/>
              <w:jc w:val="center"/>
              <w:rPr>
                <w:rFonts w:ascii="Arial" w:hAnsi="Arial" w:cs="Arial"/>
              </w:rPr>
            </w:pPr>
            <w:r w:rsidRPr="00735392">
              <w:rPr>
                <w:rFonts w:ascii="Arial" w:hAnsi="Arial" w:cs="Arial"/>
                <w:spacing w:val="-5"/>
              </w:rPr>
              <w:t>17</w:t>
            </w:r>
          </w:p>
        </w:tc>
        <w:tc>
          <w:tcPr>
            <w:tcW w:w="3227" w:type="dxa"/>
          </w:tcPr>
          <w:p w14:paraId="1A484727" w14:textId="77777777" w:rsidR="006A6E9C" w:rsidRPr="00735392" w:rsidRDefault="006A6E9C" w:rsidP="006A6E9C">
            <w:pPr>
              <w:pStyle w:val="TableParagraph"/>
              <w:spacing w:line="254" w:lineRule="exact"/>
              <w:ind w:left="106"/>
              <w:jc w:val="center"/>
              <w:rPr>
                <w:rFonts w:ascii="Arial" w:hAnsi="Arial" w:cs="Arial"/>
              </w:rPr>
            </w:pPr>
            <w:r w:rsidRPr="00735392">
              <w:rPr>
                <w:rFonts w:ascii="Arial" w:hAnsi="Arial" w:cs="Arial"/>
              </w:rPr>
              <w:t>Saya</w:t>
            </w:r>
            <w:r w:rsidRPr="00735392">
              <w:rPr>
                <w:rFonts w:ascii="Arial" w:hAnsi="Arial" w:cs="Arial"/>
                <w:spacing w:val="-3"/>
              </w:rPr>
              <w:t xml:space="preserve"> </w:t>
            </w:r>
            <w:r w:rsidRPr="00735392">
              <w:rPr>
                <w:rFonts w:ascii="Arial" w:hAnsi="Arial" w:cs="Arial"/>
              </w:rPr>
              <w:t>mengeluh</w:t>
            </w:r>
            <w:r w:rsidRPr="00735392">
              <w:rPr>
                <w:rFonts w:ascii="Arial" w:hAnsi="Arial" w:cs="Arial"/>
                <w:spacing w:val="-3"/>
              </w:rPr>
              <w:t xml:space="preserve"> </w:t>
            </w:r>
            <w:r w:rsidRPr="00735392">
              <w:rPr>
                <w:rFonts w:ascii="Arial" w:hAnsi="Arial" w:cs="Arial"/>
              </w:rPr>
              <w:t>ketika</w:t>
            </w:r>
            <w:r w:rsidRPr="00735392">
              <w:rPr>
                <w:rFonts w:ascii="Arial" w:hAnsi="Arial" w:cs="Arial"/>
                <w:spacing w:val="-3"/>
              </w:rPr>
              <w:t xml:space="preserve"> </w:t>
            </w:r>
            <w:r w:rsidRPr="00735392">
              <w:rPr>
                <w:rFonts w:ascii="Arial" w:hAnsi="Arial" w:cs="Arial"/>
              </w:rPr>
              <w:t>kejadian</w:t>
            </w:r>
            <w:r w:rsidRPr="00735392">
              <w:rPr>
                <w:rFonts w:ascii="Arial" w:hAnsi="Arial" w:cs="Arial"/>
                <w:spacing w:val="-3"/>
              </w:rPr>
              <w:t xml:space="preserve"> </w:t>
            </w:r>
            <w:r w:rsidRPr="00735392">
              <w:rPr>
                <w:rFonts w:ascii="Arial" w:hAnsi="Arial" w:cs="Arial"/>
              </w:rPr>
              <w:t>buruk</w:t>
            </w:r>
            <w:r w:rsidRPr="00735392">
              <w:rPr>
                <w:rFonts w:ascii="Arial" w:hAnsi="Arial" w:cs="Arial"/>
                <w:spacing w:val="-4"/>
              </w:rPr>
              <w:t xml:space="preserve"> </w:t>
            </w:r>
            <w:r w:rsidRPr="00735392">
              <w:rPr>
                <w:rFonts w:ascii="Arial" w:hAnsi="Arial" w:cs="Arial"/>
              </w:rPr>
              <w:t>menimpa</w:t>
            </w:r>
            <w:r w:rsidRPr="00735392">
              <w:rPr>
                <w:rFonts w:ascii="Arial" w:hAnsi="Arial" w:cs="Arial"/>
                <w:spacing w:val="-2"/>
              </w:rPr>
              <w:t xml:space="preserve"> </w:t>
            </w:r>
            <w:r w:rsidRPr="00735392">
              <w:rPr>
                <w:rFonts w:ascii="Arial" w:hAnsi="Arial" w:cs="Arial"/>
                <w:spacing w:val="-4"/>
              </w:rPr>
              <w:t>saya</w:t>
            </w:r>
          </w:p>
        </w:tc>
        <w:tc>
          <w:tcPr>
            <w:tcW w:w="3686" w:type="dxa"/>
          </w:tcPr>
          <w:p w14:paraId="61DE597D" w14:textId="77777777" w:rsidR="006A6E9C" w:rsidRPr="006A6E9C" w:rsidRDefault="006A6E9C" w:rsidP="006A6E9C">
            <w:pPr>
              <w:pStyle w:val="TableParagraph"/>
              <w:spacing w:line="254" w:lineRule="exact"/>
              <w:ind w:left="4"/>
              <w:jc w:val="center"/>
              <w:rPr>
                <w:rFonts w:ascii="Arial" w:hAnsi="Arial" w:cs="Arial"/>
              </w:rPr>
            </w:pPr>
            <w:r w:rsidRPr="006A6E9C">
              <w:rPr>
                <w:rFonts w:ascii="Arial" w:hAnsi="Arial" w:cs="Arial"/>
              </w:rPr>
              <w:t>Saya</w:t>
            </w:r>
            <w:r w:rsidRPr="006A6E9C">
              <w:rPr>
                <w:rFonts w:ascii="Arial" w:hAnsi="Arial" w:cs="Arial"/>
                <w:spacing w:val="-3"/>
              </w:rPr>
              <w:t xml:space="preserve"> </w:t>
            </w:r>
            <w:r w:rsidRPr="006A6E9C">
              <w:rPr>
                <w:rFonts w:ascii="Arial" w:hAnsi="Arial" w:cs="Arial"/>
              </w:rPr>
              <w:t>mengeluh</w:t>
            </w:r>
            <w:r w:rsidRPr="006A6E9C">
              <w:rPr>
                <w:rFonts w:ascii="Arial" w:hAnsi="Arial" w:cs="Arial"/>
                <w:spacing w:val="-3"/>
              </w:rPr>
              <w:t xml:space="preserve"> </w:t>
            </w:r>
            <w:r w:rsidRPr="006A6E9C">
              <w:rPr>
                <w:rFonts w:ascii="Arial" w:hAnsi="Arial" w:cs="Arial"/>
              </w:rPr>
              <w:t>ketika</w:t>
            </w:r>
            <w:r w:rsidRPr="006A6E9C">
              <w:rPr>
                <w:rFonts w:ascii="Arial" w:hAnsi="Arial" w:cs="Arial"/>
                <w:spacing w:val="-3"/>
              </w:rPr>
              <w:t xml:space="preserve"> </w:t>
            </w:r>
            <w:r w:rsidRPr="006A6E9C">
              <w:rPr>
                <w:rFonts w:ascii="Arial" w:hAnsi="Arial" w:cs="Arial"/>
              </w:rPr>
              <w:t>kejadian</w:t>
            </w:r>
            <w:r w:rsidRPr="006A6E9C">
              <w:rPr>
                <w:rFonts w:ascii="Arial" w:hAnsi="Arial" w:cs="Arial"/>
                <w:spacing w:val="-3"/>
              </w:rPr>
              <w:t xml:space="preserve"> </w:t>
            </w:r>
            <w:r w:rsidRPr="006A6E9C">
              <w:rPr>
                <w:rFonts w:ascii="Arial" w:hAnsi="Arial" w:cs="Arial"/>
              </w:rPr>
              <w:t>buruk</w:t>
            </w:r>
            <w:r w:rsidRPr="006A6E9C">
              <w:rPr>
                <w:rFonts w:ascii="Arial" w:hAnsi="Arial" w:cs="Arial"/>
                <w:spacing w:val="-4"/>
              </w:rPr>
              <w:t xml:space="preserve"> </w:t>
            </w:r>
            <w:r w:rsidRPr="006A6E9C">
              <w:rPr>
                <w:rFonts w:ascii="Arial" w:hAnsi="Arial" w:cs="Arial"/>
              </w:rPr>
              <w:t>menimpa</w:t>
            </w:r>
            <w:r w:rsidRPr="006A6E9C">
              <w:rPr>
                <w:rFonts w:ascii="Arial" w:hAnsi="Arial" w:cs="Arial"/>
                <w:spacing w:val="-2"/>
              </w:rPr>
              <w:t xml:space="preserve"> </w:t>
            </w:r>
            <w:r w:rsidRPr="006A6E9C">
              <w:rPr>
                <w:rFonts w:ascii="Arial" w:hAnsi="Arial" w:cs="Arial"/>
                <w:spacing w:val="-4"/>
              </w:rPr>
              <w:t>saya</w:t>
            </w:r>
          </w:p>
        </w:tc>
        <w:tc>
          <w:tcPr>
            <w:tcW w:w="2693" w:type="dxa"/>
          </w:tcPr>
          <w:p w14:paraId="2A1C04B3" w14:textId="6F931DDC" w:rsidR="006A6E9C" w:rsidRPr="006A6E9C" w:rsidRDefault="006A6E9C" w:rsidP="006A6E9C">
            <w:pPr>
              <w:pStyle w:val="TableParagraph"/>
              <w:spacing w:line="254" w:lineRule="exact"/>
              <w:ind w:left="10" w:right="1"/>
              <w:jc w:val="center"/>
              <w:rPr>
                <w:rFonts w:ascii="Arial" w:hAnsi="Arial" w:cs="Arial"/>
              </w:rPr>
            </w:pPr>
            <w:r w:rsidRPr="006A6E9C">
              <w:rPr>
                <w:rFonts w:ascii="Arial" w:hAnsi="Arial" w:cs="Arial"/>
              </w:rPr>
              <w:t>Ok</w:t>
            </w:r>
          </w:p>
        </w:tc>
      </w:tr>
      <w:tr w:rsidR="006A6E9C" w:rsidRPr="00735392" w14:paraId="4C219683" w14:textId="77777777" w:rsidTr="00BE3B27">
        <w:trPr>
          <w:trHeight w:val="554"/>
        </w:trPr>
        <w:tc>
          <w:tcPr>
            <w:tcW w:w="708" w:type="dxa"/>
          </w:tcPr>
          <w:p w14:paraId="1688BC88" w14:textId="77777777" w:rsidR="006A6E9C" w:rsidRPr="00735392" w:rsidRDefault="006A6E9C" w:rsidP="006A6E9C">
            <w:pPr>
              <w:pStyle w:val="TableParagraph"/>
              <w:spacing w:line="271" w:lineRule="exact"/>
              <w:ind w:left="10" w:right="6"/>
              <w:jc w:val="center"/>
              <w:rPr>
                <w:rFonts w:ascii="Arial" w:hAnsi="Arial" w:cs="Arial"/>
              </w:rPr>
            </w:pPr>
            <w:r w:rsidRPr="00735392">
              <w:rPr>
                <w:rFonts w:ascii="Arial" w:hAnsi="Arial" w:cs="Arial"/>
                <w:spacing w:val="-5"/>
              </w:rPr>
              <w:t>18</w:t>
            </w:r>
          </w:p>
        </w:tc>
        <w:tc>
          <w:tcPr>
            <w:tcW w:w="3227" w:type="dxa"/>
          </w:tcPr>
          <w:p w14:paraId="16B5666E" w14:textId="77777777" w:rsidR="006A6E9C" w:rsidRPr="00735392" w:rsidRDefault="006A6E9C" w:rsidP="006A6E9C">
            <w:pPr>
              <w:pStyle w:val="TableParagraph"/>
              <w:spacing w:line="271" w:lineRule="exact"/>
              <w:ind w:left="106"/>
              <w:jc w:val="center"/>
              <w:rPr>
                <w:rFonts w:ascii="Arial" w:hAnsi="Arial" w:cs="Arial"/>
              </w:rPr>
            </w:pPr>
            <w:r w:rsidRPr="00735392">
              <w:rPr>
                <w:rFonts w:ascii="Arial" w:hAnsi="Arial" w:cs="Arial"/>
              </w:rPr>
              <w:t>Saya</w:t>
            </w:r>
            <w:r w:rsidRPr="00735392">
              <w:rPr>
                <w:rFonts w:ascii="Arial" w:hAnsi="Arial" w:cs="Arial"/>
                <w:spacing w:val="58"/>
              </w:rPr>
              <w:t xml:space="preserve"> </w:t>
            </w:r>
            <w:r w:rsidRPr="00735392">
              <w:rPr>
                <w:rFonts w:ascii="Arial" w:hAnsi="Arial" w:cs="Arial"/>
              </w:rPr>
              <w:t>tidak</w:t>
            </w:r>
            <w:r w:rsidRPr="00735392">
              <w:rPr>
                <w:rFonts w:ascii="Arial" w:hAnsi="Arial" w:cs="Arial"/>
                <w:spacing w:val="57"/>
              </w:rPr>
              <w:t xml:space="preserve"> </w:t>
            </w:r>
            <w:r w:rsidRPr="00735392">
              <w:rPr>
                <w:rFonts w:ascii="Arial" w:hAnsi="Arial" w:cs="Arial"/>
              </w:rPr>
              <w:t>bisa</w:t>
            </w:r>
            <w:r w:rsidRPr="00735392">
              <w:rPr>
                <w:rFonts w:ascii="Arial" w:hAnsi="Arial" w:cs="Arial"/>
                <w:spacing w:val="58"/>
              </w:rPr>
              <w:t xml:space="preserve"> </w:t>
            </w:r>
            <w:r w:rsidRPr="00735392">
              <w:rPr>
                <w:rFonts w:ascii="Arial" w:hAnsi="Arial" w:cs="Arial"/>
              </w:rPr>
              <w:t>memilih</w:t>
            </w:r>
            <w:r w:rsidRPr="00735392">
              <w:rPr>
                <w:rFonts w:ascii="Arial" w:hAnsi="Arial" w:cs="Arial"/>
                <w:spacing w:val="57"/>
              </w:rPr>
              <w:t xml:space="preserve"> </w:t>
            </w:r>
            <w:r w:rsidRPr="00735392">
              <w:rPr>
                <w:rFonts w:ascii="Arial" w:hAnsi="Arial" w:cs="Arial"/>
              </w:rPr>
              <w:t>antara</w:t>
            </w:r>
            <w:r w:rsidRPr="00735392">
              <w:rPr>
                <w:rFonts w:ascii="Arial" w:hAnsi="Arial" w:cs="Arial"/>
                <w:spacing w:val="58"/>
              </w:rPr>
              <w:t xml:space="preserve"> </w:t>
            </w:r>
            <w:r w:rsidRPr="00735392">
              <w:rPr>
                <w:rFonts w:ascii="Arial" w:hAnsi="Arial" w:cs="Arial"/>
              </w:rPr>
              <w:t>menyelesaikan</w:t>
            </w:r>
            <w:r w:rsidRPr="00735392">
              <w:rPr>
                <w:rFonts w:ascii="Arial" w:hAnsi="Arial" w:cs="Arial"/>
                <w:spacing w:val="58"/>
              </w:rPr>
              <w:t xml:space="preserve"> </w:t>
            </w:r>
            <w:r w:rsidRPr="00735392">
              <w:rPr>
                <w:rFonts w:ascii="Arial" w:hAnsi="Arial" w:cs="Arial"/>
                <w:spacing w:val="-2"/>
              </w:rPr>
              <w:t>tugas</w:t>
            </w:r>
          </w:p>
          <w:p w14:paraId="48274634" w14:textId="77777777" w:rsidR="006A6E9C" w:rsidRPr="00735392" w:rsidRDefault="006A6E9C" w:rsidP="006A6E9C">
            <w:pPr>
              <w:pStyle w:val="TableParagraph"/>
              <w:spacing w:line="263" w:lineRule="exact"/>
              <w:ind w:left="106"/>
              <w:jc w:val="center"/>
              <w:rPr>
                <w:rFonts w:ascii="Arial" w:hAnsi="Arial" w:cs="Arial"/>
              </w:rPr>
            </w:pPr>
            <w:r w:rsidRPr="00735392">
              <w:rPr>
                <w:rFonts w:ascii="Arial" w:hAnsi="Arial" w:cs="Arial"/>
              </w:rPr>
              <w:t>dengan</w:t>
            </w:r>
            <w:r w:rsidRPr="00735392">
              <w:rPr>
                <w:rFonts w:ascii="Arial" w:hAnsi="Arial" w:cs="Arial"/>
                <w:spacing w:val="-2"/>
              </w:rPr>
              <w:t xml:space="preserve"> bermain</w:t>
            </w:r>
          </w:p>
        </w:tc>
        <w:tc>
          <w:tcPr>
            <w:tcW w:w="3686" w:type="dxa"/>
          </w:tcPr>
          <w:p w14:paraId="25BD143B" w14:textId="77777777" w:rsidR="006A6E9C" w:rsidRPr="006A6E9C" w:rsidRDefault="006A6E9C" w:rsidP="006A6E9C">
            <w:pPr>
              <w:pStyle w:val="TableParagraph"/>
              <w:spacing w:line="271" w:lineRule="exact"/>
              <w:ind w:left="106"/>
              <w:jc w:val="center"/>
              <w:rPr>
                <w:rFonts w:ascii="Arial" w:hAnsi="Arial" w:cs="Arial"/>
              </w:rPr>
            </w:pPr>
            <w:r w:rsidRPr="006A6E9C">
              <w:rPr>
                <w:rFonts w:ascii="Arial" w:hAnsi="Arial" w:cs="Arial"/>
              </w:rPr>
              <w:t>Saya</w:t>
            </w:r>
            <w:r w:rsidRPr="006A6E9C">
              <w:rPr>
                <w:rFonts w:ascii="Arial" w:hAnsi="Arial" w:cs="Arial"/>
                <w:spacing w:val="58"/>
              </w:rPr>
              <w:t xml:space="preserve"> </w:t>
            </w:r>
            <w:r w:rsidRPr="006A6E9C">
              <w:rPr>
                <w:rFonts w:ascii="Arial" w:hAnsi="Arial" w:cs="Arial"/>
              </w:rPr>
              <w:t>tidak</w:t>
            </w:r>
            <w:r w:rsidRPr="006A6E9C">
              <w:rPr>
                <w:rFonts w:ascii="Arial" w:hAnsi="Arial" w:cs="Arial"/>
                <w:spacing w:val="57"/>
              </w:rPr>
              <w:t xml:space="preserve"> </w:t>
            </w:r>
            <w:r w:rsidRPr="006A6E9C">
              <w:rPr>
                <w:rFonts w:ascii="Arial" w:hAnsi="Arial" w:cs="Arial"/>
              </w:rPr>
              <w:t>bisa</w:t>
            </w:r>
            <w:r w:rsidRPr="006A6E9C">
              <w:rPr>
                <w:rFonts w:ascii="Arial" w:hAnsi="Arial" w:cs="Arial"/>
                <w:spacing w:val="58"/>
              </w:rPr>
              <w:t xml:space="preserve"> </w:t>
            </w:r>
            <w:r w:rsidRPr="006A6E9C">
              <w:rPr>
                <w:rFonts w:ascii="Arial" w:hAnsi="Arial" w:cs="Arial"/>
              </w:rPr>
              <w:t>memilih</w:t>
            </w:r>
            <w:r w:rsidRPr="006A6E9C">
              <w:rPr>
                <w:rFonts w:ascii="Arial" w:hAnsi="Arial" w:cs="Arial"/>
                <w:spacing w:val="57"/>
              </w:rPr>
              <w:t xml:space="preserve"> </w:t>
            </w:r>
            <w:r w:rsidRPr="006A6E9C">
              <w:rPr>
                <w:rFonts w:ascii="Arial" w:hAnsi="Arial" w:cs="Arial"/>
              </w:rPr>
              <w:t>antara</w:t>
            </w:r>
            <w:r w:rsidRPr="006A6E9C">
              <w:rPr>
                <w:rFonts w:ascii="Arial" w:hAnsi="Arial" w:cs="Arial"/>
                <w:spacing w:val="58"/>
              </w:rPr>
              <w:t xml:space="preserve"> </w:t>
            </w:r>
            <w:r w:rsidRPr="006A6E9C">
              <w:rPr>
                <w:rFonts w:ascii="Arial" w:hAnsi="Arial" w:cs="Arial"/>
              </w:rPr>
              <w:t>menyelesaikan</w:t>
            </w:r>
            <w:r w:rsidRPr="006A6E9C">
              <w:rPr>
                <w:rFonts w:ascii="Arial" w:hAnsi="Arial" w:cs="Arial"/>
                <w:spacing w:val="58"/>
              </w:rPr>
              <w:t xml:space="preserve"> </w:t>
            </w:r>
            <w:r w:rsidRPr="006A6E9C">
              <w:rPr>
                <w:rFonts w:ascii="Arial" w:hAnsi="Arial" w:cs="Arial"/>
                <w:spacing w:val="-2"/>
              </w:rPr>
              <w:t xml:space="preserve">tugas </w:t>
            </w:r>
            <w:r w:rsidRPr="006A6E9C">
              <w:rPr>
                <w:rFonts w:ascii="Arial" w:hAnsi="Arial" w:cs="Arial"/>
              </w:rPr>
              <w:t>dengan</w:t>
            </w:r>
            <w:r w:rsidRPr="006A6E9C">
              <w:rPr>
                <w:rFonts w:ascii="Arial" w:hAnsi="Arial" w:cs="Arial"/>
                <w:spacing w:val="-2"/>
              </w:rPr>
              <w:t xml:space="preserve"> bermain</w:t>
            </w:r>
          </w:p>
        </w:tc>
        <w:tc>
          <w:tcPr>
            <w:tcW w:w="2693" w:type="dxa"/>
          </w:tcPr>
          <w:p w14:paraId="61BDDF04" w14:textId="77777777" w:rsidR="006A6E9C" w:rsidRPr="006A6E9C" w:rsidRDefault="006A6E9C" w:rsidP="006A6E9C">
            <w:pPr>
              <w:jc w:val="center"/>
            </w:pPr>
            <w:r w:rsidRPr="006A6E9C">
              <w:t>Ok</w:t>
            </w:r>
          </w:p>
        </w:tc>
      </w:tr>
      <w:tr w:rsidR="006A6E9C" w:rsidRPr="00735392" w14:paraId="78F3EE34" w14:textId="77777777" w:rsidTr="006A6E9C">
        <w:trPr>
          <w:trHeight w:val="273"/>
        </w:trPr>
        <w:tc>
          <w:tcPr>
            <w:tcW w:w="708" w:type="dxa"/>
          </w:tcPr>
          <w:p w14:paraId="3F97F54F" w14:textId="77777777" w:rsidR="006A6E9C" w:rsidRPr="00735392" w:rsidRDefault="006A6E9C" w:rsidP="006A6E9C">
            <w:pPr>
              <w:pStyle w:val="TableParagraph"/>
              <w:spacing w:line="254" w:lineRule="exact"/>
              <w:ind w:left="10" w:right="6"/>
              <w:jc w:val="center"/>
              <w:rPr>
                <w:rFonts w:ascii="Arial" w:hAnsi="Arial" w:cs="Arial"/>
              </w:rPr>
            </w:pPr>
            <w:r w:rsidRPr="00735392">
              <w:rPr>
                <w:rFonts w:ascii="Arial" w:hAnsi="Arial" w:cs="Arial"/>
                <w:spacing w:val="-5"/>
              </w:rPr>
              <w:t>19</w:t>
            </w:r>
          </w:p>
        </w:tc>
        <w:tc>
          <w:tcPr>
            <w:tcW w:w="3227" w:type="dxa"/>
          </w:tcPr>
          <w:p w14:paraId="43AAA9BF" w14:textId="77777777" w:rsidR="006A6E9C" w:rsidRPr="00735392" w:rsidRDefault="006A6E9C" w:rsidP="006A6E9C">
            <w:pPr>
              <w:pStyle w:val="TableParagraph"/>
              <w:spacing w:line="254" w:lineRule="exact"/>
              <w:ind w:left="106"/>
              <w:jc w:val="center"/>
              <w:rPr>
                <w:rFonts w:ascii="Arial" w:hAnsi="Arial" w:cs="Arial"/>
              </w:rPr>
            </w:pPr>
            <w:r w:rsidRPr="00735392">
              <w:rPr>
                <w:rFonts w:ascii="Arial" w:hAnsi="Arial" w:cs="Arial"/>
              </w:rPr>
              <w:t>Saya</w:t>
            </w:r>
            <w:r w:rsidRPr="00735392">
              <w:rPr>
                <w:rFonts w:ascii="Arial" w:hAnsi="Arial" w:cs="Arial"/>
                <w:spacing w:val="-2"/>
              </w:rPr>
              <w:t xml:space="preserve"> </w:t>
            </w:r>
            <w:r w:rsidRPr="00735392">
              <w:rPr>
                <w:rFonts w:ascii="Arial" w:hAnsi="Arial" w:cs="Arial"/>
              </w:rPr>
              <w:t>me</w:t>
            </w:r>
            <w:r>
              <w:rPr>
                <w:rFonts w:ascii="Arial" w:hAnsi="Arial" w:cs="Arial"/>
              </w:rPr>
              <w:t>nahan diri untuk tidak berpacaran</w:t>
            </w:r>
          </w:p>
        </w:tc>
        <w:tc>
          <w:tcPr>
            <w:tcW w:w="3686" w:type="dxa"/>
            <w:shd w:val="clear" w:color="auto" w:fill="FFFFFF" w:themeFill="background1"/>
          </w:tcPr>
          <w:p w14:paraId="053EDA42" w14:textId="77777777" w:rsidR="006A6E9C" w:rsidRPr="006A6E9C" w:rsidRDefault="006A6E9C" w:rsidP="006A6E9C">
            <w:pPr>
              <w:pStyle w:val="TableParagraph"/>
              <w:spacing w:line="271" w:lineRule="exact"/>
              <w:ind w:left="106"/>
              <w:jc w:val="center"/>
              <w:rPr>
                <w:rFonts w:ascii="Arial" w:hAnsi="Arial" w:cs="Arial"/>
              </w:rPr>
            </w:pPr>
            <w:r w:rsidRPr="006A6E9C">
              <w:rPr>
                <w:rFonts w:ascii="Arial" w:hAnsi="Arial" w:cs="Arial"/>
              </w:rPr>
              <w:t>Saya</w:t>
            </w:r>
            <w:r w:rsidRPr="006A6E9C">
              <w:rPr>
                <w:rFonts w:ascii="Arial" w:hAnsi="Arial" w:cs="Arial"/>
                <w:spacing w:val="-2"/>
              </w:rPr>
              <w:t xml:space="preserve"> </w:t>
            </w:r>
            <w:r w:rsidRPr="006A6E9C">
              <w:rPr>
                <w:rFonts w:ascii="Arial" w:hAnsi="Arial" w:cs="Arial"/>
              </w:rPr>
              <w:t>menahan diri untuk tidak berpacaran</w:t>
            </w:r>
          </w:p>
        </w:tc>
        <w:tc>
          <w:tcPr>
            <w:tcW w:w="2693" w:type="dxa"/>
          </w:tcPr>
          <w:p w14:paraId="5747CF98" w14:textId="77777777" w:rsidR="006A6E9C" w:rsidRPr="006A6E9C" w:rsidRDefault="006A6E9C" w:rsidP="006A6E9C">
            <w:pPr>
              <w:jc w:val="center"/>
            </w:pPr>
            <w:r w:rsidRPr="006A6E9C">
              <w:t>OK</w:t>
            </w:r>
          </w:p>
        </w:tc>
      </w:tr>
      <w:tr w:rsidR="006A6E9C" w:rsidRPr="00735392" w14:paraId="0FA634B6" w14:textId="77777777" w:rsidTr="00BE3B27">
        <w:trPr>
          <w:trHeight w:val="554"/>
        </w:trPr>
        <w:tc>
          <w:tcPr>
            <w:tcW w:w="708" w:type="dxa"/>
          </w:tcPr>
          <w:p w14:paraId="410647FD" w14:textId="77777777" w:rsidR="006A6E9C" w:rsidRPr="00735392" w:rsidRDefault="006A6E9C" w:rsidP="006A6E9C">
            <w:pPr>
              <w:pStyle w:val="TableParagraph"/>
              <w:spacing w:line="271" w:lineRule="exact"/>
              <w:ind w:left="10" w:right="6"/>
              <w:jc w:val="center"/>
              <w:rPr>
                <w:rFonts w:ascii="Arial" w:hAnsi="Arial" w:cs="Arial"/>
              </w:rPr>
            </w:pPr>
            <w:r w:rsidRPr="00735392">
              <w:rPr>
                <w:rFonts w:ascii="Arial" w:hAnsi="Arial" w:cs="Arial"/>
                <w:spacing w:val="-5"/>
              </w:rPr>
              <w:t>20</w:t>
            </w:r>
          </w:p>
        </w:tc>
        <w:tc>
          <w:tcPr>
            <w:tcW w:w="3227" w:type="dxa"/>
          </w:tcPr>
          <w:p w14:paraId="29047B92" w14:textId="77777777" w:rsidR="006A6E9C" w:rsidRPr="00735392" w:rsidRDefault="006A6E9C" w:rsidP="006A6E9C">
            <w:pPr>
              <w:pStyle w:val="TableParagraph"/>
              <w:tabs>
                <w:tab w:val="left" w:pos="4476"/>
              </w:tabs>
              <w:spacing w:line="271" w:lineRule="exact"/>
              <w:ind w:left="106"/>
              <w:jc w:val="center"/>
              <w:rPr>
                <w:rFonts w:ascii="Arial" w:hAnsi="Arial" w:cs="Arial"/>
              </w:rPr>
            </w:pPr>
            <w:r w:rsidRPr="00735392">
              <w:rPr>
                <w:rFonts w:ascii="Arial" w:hAnsi="Arial" w:cs="Arial"/>
              </w:rPr>
              <w:t>Ketika</w:t>
            </w:r>
            <w:r w:rsidRPr="00735392">
              <w:rPr>
                <w:rFonts w:ascii="Arial" w:hAnsi="Arial" w:cs="Arial"/>
                <w:spacing w:val="67"/>
                <w:w w:val="150"/>
              </w:rPr>
              <w:t xml:space="preserve"> </w:t>
            </w:r>
            <w:r w:rsidRPr="00735392">
              <w:rPr>
                <w:rFonts w:ascii="Arial" w:hAnsi="Arial" w:cs="Arial"/>
              </w:rPr>
              <w:t>teman</w:t>
            </w:r>
            <w:r w:rsidRPr="00735392">
              <w:rPr>
                <w:rFonts w:ascii="Arial" w:hAnsi="Arial" w:cs="Arial"/>
                <w:spacing w:val="66"/>
                <w:w w:val="150"/>
              </w:rPr>
              <w:t xml:space="preserve"> </w:t>
            </w:r>
            <w:r w:rsidRPr="00735392">
              <w:rPr>
                <w:rFonts w:ascii="Arial" w:hAnsi="Arial" w:cs="Arial"/>
              </w:rPr>
              <w:t>saya</w:t>
            </w:r>
            <w:r w:rsidRPr="00735392">
              <w:rPr>
                <w:rFonts w:ascii="Arial" w:hAnsi="Arial" w:cs="Arial"/>
                <w:spacing w:val="72"/>
                <w:w w:val="150"/>
              </w:rPr>
              <w:t xml:space="preserve"> </w:t>
            </w:r>
            <w:r w:rsidRPr="00735392">
              <w:rPr>
                <w:rFonts w:ascii="Arial" w:hAnsi="Arial" w:cs="Arial"/>
              </w:rPr>
              <w:t>ada</w:t>
            </w:r>
            <w:r w:rsidRPr="00735392">
              <w:rPr>
                <w:rFonts w:ascii="Arial" w:hAnsi="Arial" w:cs="Arial"/>
                <w:spacing w:val="68"/>
                <w:w w:val="150"/>
              </w:rPr>
              <w:t xml:space="preserve"> </w:t>
            </w:r>
            <w:r w:rsidRPr="00735392">
              <w:rPr>
                <w:rFonts w:ascii="Arial" w:hAnsi="Arial" w:cs="Arial"/>
              </w:rPr>
              <w:t>masalah,</w:t>
            </w:r>
            <w:r w:rsidRPr="00735392">
              <w:rPr>
                <w:rFonts w:ascii="Arial" w:hAnsi="Arial" w:cs="Arial"/>
                <w:spacing w:val="62"/>
                <w:w w:val="150"/>
              </w:rPr>
              <w:t xml:space="preserve"> </w:t>
            </w:r>
            <w:r w:rsidRPr="00735392">
              <w:rPr>
                <w:rFonts w:ascii="Arial" w:hAnsi="Arial" w:cs="Arial"/>
                <w:spacing w:val="-4"/>
              </w:rPr>
              <w:t>say</w:t>
            </w:r>
            <w:r>
              <w:rPr>
                <w:rFonts w:ascii="Arial" w:hAnsi="Arial" w:cs="Arial"/>
                <w:spacing w:val="-4"/>
              </w:rPr>
              <w:t xml:space="preserve">a </w:t>
            </w:r>
            <w:r w:rsidRPr="00735392">
              <w:rPr>
                <w:rFonts w:ascii="Arial" w:hAnsi="Arial" w:cs="Arial"/>
                <w:spacing w:val="-2"/>
              </w:rPr>
              <w:t>membantu</w:t>
            </w:r>
          </w:p>
          <w:p w14:paraId="2C054E88" w14:textId="77777777" w:rsidR="006A6E9C" w:rsidRPr="00735392" w:rsidRDefault="006A6E9C" w:rsidP="006A6E9C">
            <w:pPr>
              <w:pStyle w:val="TableParagraph"/>
              <w:spacing w:line="263" w:lineRule="exact"/>
              <w:ind w:left="106"/>
              <w:jc w:val="center"/>
              <w:rPr>
                <w:rFonts w:ascii="Arial" w:hAnsi="Arial" w:cs="Arial"/>
              </w:rPr>
            </w:pPr>
            <w:r w:rsidRPr="00735392">
              <w:rPr>
                <w:rFonts w:ascii="Arial" w:hAnsi="Arial" w:cs="Arial"/>
              </w:rPr>
              <w:t>menyelesaikan</w:t>
            </w:r>
            <w:r w:rsidRPr="00735392">
              <w:rPr>
                <w:rFonts w:ascii="Arial" w:hAnsi="Arial" w:cs="Arial"/>
                <w:spacing w:val="-5"/>
              </w:rPr>
              <w:t xml:space="preserve"> </w:t>
            </w:r>
            <w:r w:rsidRPr="00735392">
              <w:rPr>
                <w:rFonts w:ascii="Arial" w:hAnsi="Arial" w:cs="Arial"/>
                <w:spacing w:val="-2"/>
              </w:rPr>
              <w:t>masalahnya</w:t>
            </w:r>
          </w:p>
        </w:tc>
        <w:tc>
          <w:tcPr>
            <w:tcW w:w="3686" w:type="dxa"/>
          </w:tcPr>
          <w:p w14:paraId="62A27D9D" w14:textId="77777777" w:rsidR="006A6E9C" w:rsidRPr="006A6E9C" w:rsidRDefault="006A6E9C" w:rsidP="006A6E9C">
            <w:pPr>
              <w:pStyle w:val="TableParagraph"/>
              <w:tabs>
                <w:tab w:val="left" w:pos="4476"/>
              </w:tabs>
              <w:spacing w:line="271" w:lineRule="exact"/>
              <w:ind w:left="106"/>
              <w:jc w:val="center"/>
              <w:rPr>
                <w:rFonts w:ascii="Arial" w:hAnsi="Arial" w:cs="Arial"/>
              </w:rPr>
            </w:pPr>
            <w:r w:rsidRPr="006A6E9C">
              <w:rPr>
                <w:rFonts w:ascii="Arial" w:hAnsi="Arial" w:cs="Arial"/>
              </w:rPr>
              <w:t>Ketika</w:t>
            </w:r>
            <w:r w:rsidRPr="006A6E9C">
              <w:rPr>
                <w:rFonts w:ascii="Arial" w:hAnsi="Arial" w:cs="Arial"/>
                <w:spacing w:val="67"/>
                <w:w w:val="150"/>
              </w:rPr>
              <w:t xml:space="preserve"> </w:t>
            </w:r>
            <w:r w:rsidRPr="006A6E9C">
              <w:rPr>
                <w:rFonts w:ascii="Arial" w:hAnsi="Arial" w:cs="Arial"/>
              </w:rPr>
              <w:t>teman</w:t>
            </w:r>
            <w:r w:rsidRPr="006A6E9C">
              <w:rPr>
                <w:rFonts w:ascii="Arial" w:hAnsi="Arial" w:cs="Arial"/>
                <w:spacing w:val="66"/>
                <w:w w:val="150"/>
              </w:rPr>
              <w:t xml:space="preserve"> </w:t>
            </w:r>
            <w:r w:rsidRPr="006A6E9C">
              <w:rPr>
                <w:rFonts w:ascii="Arial" w:hAnsi="Arial" w:cs="Arial"/>
              </w:rPr>
              <w:t>saya</w:t>
            </w:r>
            <w:r w:rsidRPr="006A6E9C">
              <w:rPr>
                <w:rFonts w:ascii="Arial" w:hAnsi="Arial" w:cs="Arial"/>
                <w:spacing w:val="72"/>
                <w:w w:val="150"/>
              </w:rPr>
              <w:t xml:space="preserve"> </w:t>
            </w:r>
            <w:r w:rsidRPr="006A6E9C">
              <w:rPr>
                <w:rFonts w:ascii="Arial" w:hAnsi="Arial" w:cs="Arial"/>
              </w:rPr>
              <w:t>ada</w:t>
            </w:r>
            <w:r w:rsidRPr="006A6E9C">
              <w:rPr>
                <w:rFonts w:ascii="Arial" w:hAnsi="Arial" w:cs="Arial"/>
                <w:spacing w:val="68"/>
                <w:w w:val="150"/>
              </w:rPr>
              <w:t xml:space="preserve"> </w:t>
            </w:r>
            <w:r w:rsidRPr="006A6E9C">
              <w:rPr>
                <w:rFonts w:ascii="Arial" w:hAnsi="Arial" w:cs="Arial"/>
              </w:rPr>
              <w:t>masalah,</w:t>
            </w:r>
            <w:r w:rsidRPr="006A6E9C">
              <w:rPr>
                <w:rFonts w:ascii="Arial" w:hAnsi="Arial" w:cs="Arial"/>
                <w:spacing w:val="62"/>
                <w:w w:val="150"/>
              </w:rPr>
              <w:t xml:space="preserve"> </w:t>
            </w:r>
            <w:r w:rsidRPr="006A6E9C">
              <w:rPr>
                <w:rFonts w:ascii="Arial" w:hAnsi="Arial" w:cs="Arial"/>
                <w:spacing w:val="-4"/>
              </w:rPr>
              <w:t>saya</w:t>
            </w:r>
            <w:r w:rsidRPr="006A6E9C">
              <w:rPr>
                <w:rFonts w:ascii="Arial" w:hAnsi="Arial" w:cs="Arial"/>
              </w:rPr>
              <w:t xml:space="preserve"> </w:t>
            </w:r>
            <w:r w:rsidRPr="006A6E9C">
              <w:rPr>
                <w:rFonts w:ascii="Arial" w:hAnsi="Arial" w:cs="Arial"/>
                <w:spacing w:val="-2"/>
              </w:rPr>
              <w:t>membantu</w:t>
            </w:r>
          </w:p>
          <w:p w14:paraId="0EB9D172" w14:textId="79ED828B" w:rsidR="006A6E9C" w:rsidRPr="006A6E9C" w:rsidRDefault="006A6E9C" w:rsidP="006A6E9C">
            <w:pPr>
              <w:pStyle w:val="TableParagraph"/>
              <w:spacing w:line="271" w:lineRule="exact"/>
              <w:ind w:left="4"/>
              <w:jc w:val="center"/>
              <w:rPr>
                <w:rFonts w:ascii="Arial" w:hAnsi="Arial" w:cs="Arial"/>
              </w:rPr>
            </w:pPr>
            <w:r w:rsidRPr="006A6E9C">
              <w:rPr>
                <w:rFonts w:ascii="Arial" w:hAnsi="Arial" w:cs="Arial"/>
              </w:rPr>
              <w:t>menyelesaikan</w:t>
            </w:r>
            <w:r w:rsidRPr="006A6E9C">
              <w:rPr>
                <w:rFonts w:ascii="Arial" w:hAnsi="Arial" w:cs="Arial"/>
                <w:spacing w:val="-5"/>
              </w:rPr>
              <w:t xml:space="preserve"> </w:t>
            </w:r>
            <w:r w:rsidRPr="006A6E9C">
              <w:rPr>
                <w:rFonts w:ascii="Arial" w:hAnsi="Arial" w:cs="Arial"/>
                <w:spacing w:val="-2"/>
              </w:rPr>
              <w:t>masalahnya</w:t>
            </w:r>
          </w:p>
        </w:tc>
        <w:tc>
          <w:tcPr>
            <w:tcW w:w="2693" w:type="dxa"/>
          </w:tcPr>
          <w:p w14:paraId="09A4BAFD" w14:textId="77777777" w:rsidR="006A6E9C" w:rsidRPr="006A6E9C" w:rsidRDefault="006A6E9C" w:rsidP="006A6E9C">
            <w:pPr>
              <w:jc w:val="center"/>
            </w:pPr>
            <w:r w:rsidRPr="006A6E9C">
              <w:t>Ok</w:t>
            </w:r>
          </w:p>
        </w:tc>
      </w:tr>
      <w:tr w:rsidR="006A6E9C" w:rsidRPr="00735392" w14:paraId="490A9E88" w14:textId="77777777" w:rsidTr="00BE3B27">
        <w:trPr>
          <w:trHeight w:val="550"/>
        </w:trPr>
        <w:tc>
          <w:tcPr>
            <w:tcW w:w="708" w:type="dxa"/>
          </w:tcPr>
          <w:p w14:paraId="7640D174" w14:textId="77777777" w:rsidR="006A6E9C" w:rsidRPr="00735392" w:rsidRDefault="006A6E9C" w:rsidP="006A6E9C">
            <w:pPr>
              <w:pStyle w:val="TableParagraph"/>
              <w:spacing w:line="267" w:lineRule="exact"/>
              <w:ind w:left="10" w:right="6"/>
              <w:jc w:val="center"/>
              <w:rPr>
                <w:rFonts w:ascii="Arial" w:hAnsi="Arial" w:cs="Arial"/>
              </w:rPr>
            </w:pPr>
            <w:r w:rsidRPr="00735392">
              <w:rPr>
                <w:rFonts w:ascii="Arial" w:hAnsi="Arial" w:cs="Arial"/>
                <w:spacing w:val="-5"/>
              </w:rPr>
              <w:t>21</w:t>
            </w:r>
          </w:p>
        </w:tc>
        <w:tc>
          <w:tcPr>
            <w:tcW w:w="3227" w:type="dxa"/>
          </w:tcPr>
          <w:p w14:paraId="2FB036D8" w14:textId="77777777" w:rsidR="006A6E9C" w:rsidRPr="00735392" w:rsidRDefault="006A6E9C" w:rsidP="006A6E9C">
            <w:pPr>
              <w:pStyle w:val="TableParagraph"/>
              <w:spacing w:line="267" w:lineRule="exact"/>
              <w:ind w:left="106"/>
              <w:jc w:val="center"/>
              <w:rPr>
                <w:rFonts w:ascii="Arial" w:hAnsi="Arial" w:cs="Arial"/>
              </w:rPr>
            </w:pPr>
            <w:r w:rsidRPr="00735392">
              <w:rPr>
                <w:rFonts w:ascii="Arial" w:hAnsi="Arial" w:cs="Arial"/>
              </w:rPr>
              <w:t>Saya</w:t>
            </w:r>
            <w:r w:rsidRPr="00735392">
              <w:rPr>
                <w:rFonts w:ascii="Arial" w:hAnsi="Arial" w:cs="Arial"/>
                <w:spacing w:val="69"/>
              </w:rPr>
              <w:t xml:space="preserve"> </w:t>
            </w:r>
            <w:r w:rsidRPr="00735392">
              <w:rPr>
                <w:rFonts w:ascii="Arial" w:hAnsi="Arial" w:cs="Arial"/>
              </w:rPr>
              <w:t>tetap</w:t>
            </w:r>
            <w:r w:rsidRPr="00735392">
              <w:rPr>
                <w:rFonts w:ascii="Arial" w:hAnsi="Arial" w:cs="Arial"/>
                <w:spacing w:val="68"/>
              </w:rPr>
              <w:t xml:space="preserve"> </w:t>
            </w:r>
            <w:r w:rsidRPr="00735392">
              <w:rPr>
                <w:rFonts w:ascii="Arial" w:hAnsi="Arial" w:cs="Arial"/>
              </w:rPr>
              <w:t>berkomunikasi</w:t>
            </w:r>
            <w:r w:rsidRPr="00735392">
              <w:rPr>
                <w:rFonts w:ascii="Arial" w:hAnsi="Arial" w:cs="Arial"/>
                <w:spacing w:val="69"/>
              </w:rPr>
              <w:t xml:space="preserve"> </w:t>
            </w:r>
            <w:r w:rsidRPr="00735392">
              <w:rPr>
                <w:rFonts w:ascii="Arial" w:hAnsi="Arial" w:cs="Arial"/>
              </w:rPr>
              <w:t>dengan</w:t>
            </w:r>
            <w:r w:rsidRPr="00735392">
              <w:rPr>
                <w:rFonts w:ascii="Arial" w:hAnsi="Arial" w:cs="Arial"/>
                <w:spacing w:val="69"/>
              </w:rPr>
              <w:t xml:space="preserve"> </w:t>
            </w:r>
            <w:r w:rsidRPr="00735392">
              <w:rPr>
                <w:rFonts w:ascii="Arial" w:hAnsi="Arial" w:cs="Arial"/>
              </w:rPr>
              <w:t>teman</w:t>
            </w:r>
            <w:r w:rsidRPr="00735392">
              <w:rPr>
                <w:rFonts w:ascii="Arial" w:hAnsi="Arial" w:cs="Arial"/>
                <w:spacing w:val="72"/>
              </w:rPr>
              <w:t xml:space="preserve"> </w:t>
            </w:r>
            <w:r w:rsidRPr="00735392">
              <w:rPr>
                <w:rFonts w:ascii="Arial" w:hAnsi="Arial" w:cs="Arial"/>
              </w:rPr>
              <w:t>yang</w:t>
            </w:r>
            <w:r w:rsidRPr="00735392">
              <w:rPr>
                <w:rFonts w:ascii="Arial" w:hAnsi="Arial" w:cs="Arial"/>
                <w:spacing w:val="65"/>
              </w:rPr>
              <w:t xml:space="preserve"> </w:t>
            </w:r>
            <w:r w:rsidRPr="00735392">
              <w:rPr>
                <w:rFonts w:ascii="Arial" w:hAnsi="Arial" w:cs="Arial"/>
                <w:spacing w:val="-2"/>
              </w:rPr>
              <w:t>tidak</w:t>
            </w:r>
          </w:p>
          <w:p w14:paraId="1634BEEF" w14:textId="77777777" w:rsidR="006A6E9C" w:rsidRPr="00735392" w:rsidRDefault="006A6E9C" w:rsidP="006A6E9C">
            <w:pPr>
              <w:pStyle w:val="TableParagraph"/>
              <w:spacing w:line="263" w:lineRule="exact"/>
              <w:ind w:left="106"/>
              <w:jc w:val="center"/>
              <w:rPr>
                <w:rFonts w:ascii="Arial" w:hAnsi="Arial" w:cs="Arial"/>
              </w:rPr>
            </w:pPr>
            <w:r w:rsidRPr="00735392">
              <w:rPr>
                <w:rFonts w:ascii="Arial" w:hAnsi="Arial" w:cs="Arial"/>
              </w:rPr>
              <w:t>menyukai</w:t>
            </w:r>
            <w:r w:rsidRPr="00735392">
              <w:rPr>
                <w:rFonts w:ascii="Arial" w:hAnsi="Arial" w:cs="Arial"/>
                <w:spacing w:val="-6"/>
              </w:rPr>
              <w:t xml:space="preserve"> </w:t>
            </w:r>
            <w:r w:rsidRPr="00735392">
              <w:rPr>
                <w:rFonts w:ascii="Arial" w:hAnsi="Arial" w:cs="Arial"/>
                <w:spacing w:val="-4"/>
              </w:rPr>
              <w:t>saya</w:t>
            </w:r>
          </w:p>
        </w:tc>
        <w:tc>
          <w:tcPr>
            <w:tcW w:w="3686" w:type="dxa"/>
          </w:tcPr>
          <w:p w14:paraId="008D8EBA" w14:textId="77777777" w:rsidR="006A6E9C" w:rsidRPr="006A6E9C" w:rsidRDefault="006A6E9C" w:rsidP="006A6E9C">
            <w:pPr>
              <w:pStyle w:val="TableParagraph"/>
              <w:spacing w:line="267" w:lineRule="exact"/>
              <w:ind w:left="106"/>
              <w:jc w:val="center"/>
              <w:rPr>
                <w:rFonts w:ascii="Arial" w:hAnsi="Arial" w:cs="Arial"/>
              </w:rPr>
            </w:pPr>
            <w:r w:rsidRPr="006A6E9C">
              <w:rPr>
                <w:rFonts w:ascii="Arial" w:hAnsi="Arial" w:cs="Arial"/>
              </w:rPr>
              <w:t>Saya</w:t>
            </w:r>
            <w:r w:rsidRPr="006A6E9C">
              <w:rPr>
                <w:rFonts w:ascii="Arial" w:hAnsi="Arial" w:cs="Arial"/>
                <w:spacing w:val="69"/>
              </w:rPr>
              <w:t xml:space="preserve"> </w:t>
            </w:r>
            <w:r w:rsidRPr="006A6E9C">
              <w:rPr>
                <w:rFonts w:ascii="Arial" w:hAnsi="Arial" w:cs="Arial"/>
              </w:rPr>
              <w:t>tetap</w:t>
            </w:r>
            <w:r w:rsidRPr="006A6E9C">
              <w:rPr>
                <w:rFonts w:ascii="Arial" w:hAnsi="Arial" w:cs="Arial"/>
                <w:spacing w:val="68"/>
              </w:rPr>
              <w:t xml:space="preserve"> </w:t>
            </w:r>
            <w:r w:rsidRPr="006A6E9C">
              <w:rPr>
                <w:rFonts w:ascii="Arial" w:hAnsi="Arial" w:cs="Arial"/>
              </w:rPr>
              <w:t>berkomunikasi</w:t>
            </w:r>
            <w:r w:rsidRPr="006A6E9C">
              <w:rPr>
                <w:rFonts w:ascii="Arial" w:hAnsi="Arial" w:cs="Arial"/>
                <w:spacing w:val="69"/>
              </w:rPr>
              <w:t xml:space="preserve"> </w:t>
            </w:r>
            <w:r w:rsidRPr="006A6E9C">
              <w:rPr>
                <w:rFonts w:ascii="Arial" w:hAnsi="Arial" w:cs="Arial"/>
              </w:rPr>
              <w:t>dengan</w:t>
            </w:r>
            <w:r w:rsidRPr="006A6E9C">
              <w:rPr>
                <w:rFonts w:ascii="Arial" w:hAnsi="Arial" w:cs="Arial"/>
                <w:spacing w:val="69"/>
              </w:rPr>
              <w:t xml:space="preserve"> </w:t>
            </w:r>
            <w:r w:rsidRPr="006A6E9C">
              <w:rPr>
                <w:rFonts w:ascii="Arial" w:hAnsi="Arial" w:cs="Arial"/>
              </w:rPr>
              <w:t>teman</w:t>
            </w:r>
            <w:r w:rsidRPr="006A6E9C">
              <w:rPr>
                <w:rFonts w:ascii="Arial" w:hAnsi="Arial" w:cs="Arial"/>
                <w:spacing w:val="72"/>
              </w:rPr>
              <w:t xml:space="preserve"> </w:t>
            </w:r>
            <w:r w:rsidRPr="006A6E9C">
              <w:rPr>
                <w:rFonts w:ascii="Arial" w:hAnsi="Arial" w:cs="Arial"/>
              </w:rPr>
              <w:t>yang</w:t>
            </w:r>
            <w:r w:rsidRPr="006A6E9C">
              <w:rPr>
                <w:rFonts w:ascii="Arial" w:hAnsi="Arial" w:cs="Arial"/>
                <w:spacing w:val="65"/>
              </w:rPr>
              <w:t xml:space="preserve"> </w:t>
            </w:r>
            <w:r w:rsidRPr="006A6E9C">
              <w:rPr>
                <w:rFonts w:ascii="Arial" w:hAnsi="Arial" w:cs="Arial"/>
                <w:spacing w:val="-2"/>
              </w:rPr>
              <w:t>tidak</w:t>
            </w:r>
          </w:p>
          <w:p w14:paraId="51A91603" w14:textId="27B617FE" w:rsidR="006A6E9C" w:rsidRPr="006A6E9C" w:rsidRDefault="006A6E9C" w:rsidP="006A6E9C">
            <w:pPr>
              <w:pStyle w:val="TableParagraph"/>
              <w:spacing w:line="267" w:lineRule="exact"/>
              <w:ind w:left="4"/>
              <w:jc w:val="center"/>
              <w:rPr>
                <w:rFonts w:ascii="Arial" w:hAnsi="Arial" w:cs="Arial"/>
              </w:rPr>
            </w:pPr>
            <w:r w:rsidRPr="006A6E9C">
              <w:rPr>
                <w:rFonts w:ascii="Arial" w:hAnsi="Arial" w:cs="Arial"/>
              </w:rPr>
              <w:t>menyukai</w:t>
            </w:r>
            <w:r w:rsidRPr="006A6E9C">
              <w:rPr>
                <w:rFonts w:ascii="Arial" w:hAnsi="Arial" w:cs="Arial"/>
                <w:spacing w:val="-6"/>
              </w:rPr>
              <w:t xml:space="preserve"> </w:t>
            </w:r>
            <w:r w:rsidRPr="006A6E9C">
              <w:rPr>
                <w:rFonts w:ascii="Arial" w:hAnsi="Arial" w:cs="Arial"/>
                <w:spacing w:val="-4"/>
              </w:rPr>
              <w:t>saya</w:t>
            </w:r>
          </w:p>
        </w:tc>
        <w:tc>
          <w:tcPr>
            <w:tcW w:w="2693" w:type="dxa"/>
          </w:tcPr>
          <w:p w14:paraId="5EBE63E1" w14:textId="77777777" w:rsidR="006A6E9C" w:rsidRPr="006A6E9C" w:rsidRDefault="006A6E9C" w:rsidP="006A6E9C">
            <w:pPr>
              <w:jc w:val="center"/>
            </w:pPr>
            <w:r w:rsidRPr="006A6E9C">
              <w:t>Ok</w:t>
            </w:r>
          </w:p>
        </w:tc>
      </w:tr>
      <w:tr w:rsidR="006A6E9C" w:rsidRPr="00735392" w14:paraId="7E0E8979" w14:textId="77777777" w:rsidTr="00BE3B27">
        <w:trPr>
          <w:trHeight w:val="277"/>
        </w:trPr>
        <w:tc>
          <w:tcPr>
            <w:tcW w:w="708" w:type="dxa"/>
          </w:tcPr>
          <w:p w14:paraId="3770A18C" w14:textId="77777777" w:rsidR="006A6E9C" w:rsidRPr="00735392" w:rsidRDefault="006A6E9C" w:rsidP="006A6E9C">
            <w:pPr>
              <w:pStyle w:val="TableParagraph"/>
              <w:spacing w:line="258" w:lineRule="exact"/>
              <w:ind w:left="10" w:right="6"/>
              <w:jc w:val="center"/>
              <w:rPr>
                <w:rFonts w:ascii="Arial" w:hAnsi="Arial" w:cs="Arial"/>
              </w:rPr>
            </w:pPr>
            <w:r w:rsidRPr="00735392">
              <w:rPr>
                <w:rFonts w:ascii="Arial" w:hAnsi="Arial" w:cs="Arial"/>
                <w:spacing w:val="-5"/>
              </w:rPr>
              <w:t>22</w:t>
            </w:r>
          </w:p>
        </w:tc>
        <w:tc>
          <w:tcPr>
            <w:tcW w:w="3227" w:type="dxa"/>
          </w:tcPr>
          <w:p w14:paraId="76F23F0A" w14:textId="77777777" w:rsidR="006A6E9C" w:rsidRPr="00735392" w:rsidRDefault="006A6E9C" w:rsidP="006A6E9C">
            <w:pPr>
              <w:pStyle w:val="TableParagraph"/>
              <w:spacing w:line="258" w:lineRule="exact"/>
              <w:ind w:left="106"/>
              <w:jc w:val="center"/>
              <w:rPr>
                <w:rFonts w:ascii="Arial" w:hAnsi="Arial" w:cs="Arial"/>
              </w:rPr>
            </w:pPr>
            <w:r w:rsidRPr="00735392">
              <w:rPr>
                <w:rFonts w:ascii="Arial" w:hAnsi="Arial" w:cs="Arial"/>
              </w:rPr>
              <w:t>Saya</w:t>
            </w:r>
            <w:r w:rsidRPr="00735392">
              <w:rPr>
                <w:rFonts w:ascii="Arial" w:hAnsi="Arial" w:cs="Arial"/>
                <w:spacing w:val="-2"/>
              </w:rPr>
              <w:t xml:space="preserve"> </w:t>
            </w:r>
            <w:r w:rsidRPr="00735392">
              <w:rPr>
                <w:rFonts w:ascii="Arial" w:hAnsi="Arial" w:cs="Arial"/>
              </w:rPr>
              <w:t>tidak</w:t>
            </w:r>
            <w:r w:rsidRPr="00735392">
              <w:rPr>
                <w:rFonts w:ascii="Arial" w:hAnsi="Arial" w:cs="Arial"/>
                <w:spacing w:val="-4"/>
              </w:rPr>
              <w:t xml:space="preserve"> </w:t>
            </w:r>
            <w:r w:rsidRPr="00735392">
              <w:rPr>
                <w:rFonts w:ascii="Arial" w:hAnsi="Arial" w:cs="Arial"/>
              </w:rPr>
              <w:t>peduli</w:t>
            </w:r>
            <w:r w:rsidRPr="00735392">
              <w:rPr>
                <w:rFonts w:ascii="Arial" w:hAnsi="Arial" w:cs="Arial"/>
                <w:spacing w:val="-1"/>
              </w:rPr>
              <w:t xml:space="preserve"> </w:t>
            </w:r>
            <w:r w:rsidRPr="00735392">
              <w:rPr>
                <w:rFonts w:ascii="Arial" w:hAnsi="Arial" w:cs="Arial"/>
              </w:rPr>
              <w:t>ketika</w:t>
            </w:r>
            <w:r w:rsidRPr="00735392">
              <w:rPr>
                <w:rFonts w:ascii="Arial" w:hAnsi="Arial" w:cs="Arial"/>
                <w:spacing w:val="-3"/>
              </w:rPr>
              <w:t xml:space="preserve"> </w:t>
            </w:r>
            <w:r w:rsidRPr="00735392">
              <w:rPr>
                <w:rFonts w:ascii="Arial" w:hAnsi="Arial" w:cs="Arial"/>
              </w:rPr>
              <w:t>ditegur</w:t>
            </w:r>
            <w:r w:rsidRPr="00735392">
              <w:rPr>
                <w:rFonts w:ascii="Arial" w:hAnsi="Arial" w:cs="Arial"/>
                <w:spacing w:val="-3"/>
              </w:rPr>
              <w:t xml:space="preserve"> </w:t>
            </w:r>
            <w:r w:rsidRPr="00735392">
              <w:rPr>
                <w:rFonts w:ascii="Arial" w:hAnsi="Arial" w:cs="Arial"/>
                <w:spacing w:val="-2"/>
              </w:rPr>
              <w:t>pengurus</w:t>
            </w:r>
          </w:p>
        </w:tc>
        <w:tc>
          <w:tcPr>
            <w:tcW w:w="3686" w:type="dxa"/>
          </w:tcPr>
          <w:p w14:paraId="466951E7" w14:textId="77777777" w:rsidR="006A6E9C" w:rsidRPr="006A6E9C" w:rsidRDefault="006A6E9C" w:rsidP="006A6E9C">
            <w:pPr>
              <w:pStyle w:val="TableParagraph"/>
              <w:spacing w:line="258" w:lineRule="exact"/>
              <w:ind w:left="4"/>
              <w:jc w:val="center"/>
              <w:rPr>
                <w:rFonts w:ascii="Arial" w:hAnsi="Arial" w:cs="Arial"/>
              </w:rPr>
            </w:pPr>
            <w:r w:rsidRPr="006A6E9C">
              <w:rPr>
                <w:rFonts w:ascii="Arial" w:hAnsi="Arial" w:cs="Arial"/>
              </w:rPr>
              <w:t>Saya</w:t>
            </w:r>
            <w:r w:rsidRPr="006A6E9C">
              <w:rPr>
                <w:rFonts w:ascii="Arial" w:hAnsi="Arial" w:cs="Arial"/>
                <w:spacing w:val="-2"/>
              </w:rPr>
              <w:t xml:space="preserve"> </w:t>
            </w:r>
            <w:r w:rsidRPr="006A6E9C">
              <w:rPr>
                <w:rFonts w:ascii="Arial" w:hAnsi="Arial" w:cs="Arial"/>
              </w:rPr>
              <w:t>tidak</w:t>
            </w:r>
            <w:r w:rsidRPr="006A6E9C">
              <w:rPr>
                <w:rFonts w:ascii="Arial" w:hAnsi="Arial" w:cs="Arial"/>
                <w:spacing w:val="-4"/>
              </w:rPr>
              <w:t xml:space="preserve"> </w:t>
            </w:r>
            <w:r w:rsidRPr="006A6E9C">
              <w:rPr>
                <w:rFonts w:ascii="Arial" w:hAnsi="Arial" w:cs="Arial"/>
              </w:rPr>
              <w:t>peduli</w:t>
            </w:r>
            <w:r w:rsidRPr="006A6E9C">
              <w:rPr>
                <w:rFonts w:ascii="Arial" w:hAnsi="Arial" w:cs="Arial"/>
                <w:spacing w:val="-1"/>
              </w:rPr>
              <w:t xml:space="preserve"> </w:t>
            </w:r>
            <w:r w:rsidRPr="006A6E9C">
              <w:rPr>
                <w:rFonts w:ascii="Arial" w:hAnsi="Arial" w:cs="Arial"/>
              </w:rPr>
              <w:t>ketika</w:t>
            </w:r>
            <w:r w:rsidRPr="006A6E9C">
              <w:rPr>
                <w:rFonts w:ascii="Arial" w:hAnsi="Arial" w:cs="Arial"/>
                <w:spacing w:val="-3"/>
              </w:rPr>
              <w:t xml:space="preserve"> </w:t>
            </w:r>
            <w:r w:rsidRPr="006A6E9C">
              <w:rPr>
                <w:rFonts w:ascii="Arial" w:hAnsi="Arial" w:cs="Arial"/>
              </w:rPr>
              <w:t>ditegur</w:t>
            </w:r>
            <w:r w:rsidRPr="006A6E9C">
              <w:rPr>
                <w:rFonts w:ascii="Arial" w:hAnsi="Arial" w:cs="Arial"/>
                <w:spacing w:val="-3"/>
              </w:rPr>
              <w:t xml:space="preserve"> </w:t>
            </w:r>
            <w:r w:rsidRPr="006A6E9C">
              <w:rPr>
                <w:rFonts w:ascii="Arial" w:hAnsi="Arial" w:cs="Arial"/>
                <w:spacing w:val="-2"/>
              </w:rPr>
              <w:t>guru</w:t>
            </w:r>
          </w:p>
        </w:tc>
        <w:tc>
          <w:tcPr>
            <w:tcW w:w="2693" w:type="dxa"/>
          </w:tcPr>
          <w:p w14:paraId="5177DAB7" w14:textId="77777777" w:rsidR="006A6E9C" w:rsidRPr="006A6E9C" w:rsidRDefault="006A6E9C" w:rsidP="006A6E9C">
            <w:pPr>
              <w:jc w:val="center"/>
            </w:pPr>
            <w:r w:rsidRPr="006A6E9C">
              <w:t>Ok</w:t>
            </w:r>
          </w:p>
        </w:tc>
      </w:tr>
      <w:tr w:rsidR="006A6E9C" w:rsidRPr="00735392" w14:paraId="1F1E48DE" w14:textId="77777777" w:rsidTr="00BE3B27">
        <w:trPr>
          <w:trHeight w:val="550"/>
        </w:trPr>
        <w:tc>
          <w:tcPr>
            <w:tcW w:w="708" w:type="dxa"/>
          </w:tcPr>
          <w:p w14:paraId="0EBCF5D9" w14:textId="77777777" w:rsidR="006A6E9C" w:rsidRPr="00735392" w:rsidRDefault="006A6E9C" w:rsidP="006A6E9C">
            <w:pPr>
              <w:pStyle w:val="TableParagraph"/>
              <w:spacing w:line="267" w:lineRule="exact"/>
              <w:ind w:left="10" w:right="6"/>
              <w:jc w:val="center"/>
              <w:rPr>
                <w:rFonts w:ascii="Arial" w:hAnsi="Arial" w:cs="Arial"/>
              </w:rPr>
            </w:pPr>
            <w:r w:rsidRPr="00735392">
              <w:rPr>
                <w:rFonts w:ascii="Arial" w:hAnsi="Arial" w:cs="Arial"/>
                <w:spacing w:val="-5"/>
              </w:rPr>
              <w:t>23</w:t>
            </w:r>
          </w:p>
        </w:tc>
        <w:tc>
          <w:tcPr>
            <w:tcW w:w="3227" w:type="dxa"/>
          </w:tcPr>
          <w:p w14:paraId="0230484C" w14:textId="77777777" w:rsidR="006A6E9C" w:rsidRPr="00735392" w:rsidRDefault="006A6E9C" w:rsidP="006A6E9C">
            <w:pPr>
              <w:pStyle w:val="TableParagraph"/>
              <w:spacing w:line="267" w:lineRule="exact"/>
              <w:ind w:left="106"/>
              <w:jc w:val="center"/>
              <w:rPr>
                <w:rFonts w:ascii="Arial" w:hAnsi="Arial" w:cs="Arial"/>
              </w:rPr>
            </w:pPr>
            <w:r w:rsidRPr="00735392">
              <w:rPr>
                <w:rFonts w:ascii="Arial" w:hAnsi="Arial" w:cs="Arial"/>
              </w:rPr>
              <w:t>Saya</w:t>
            </w:r>
            <w:r w:rsidRPr="00735392">
              <w:rPr>
                <w:rFonts w:ascii="Arial" w:hAnsi="Arial" w:cs="Arial"/>
                <w:spacing w:val="15"/>
              </w:rPr>
              <w:t xml:space="preserve"> </w:t>
            </w:r>
            <w:r w:rsidRPr="00735392">
              <w:rPr>
                <w:rFonts w:ascii="Arial" w:hAnsi="Arial" w:cs="Arial"/>
              </w:rPr>
              <w:t>langsung</w:t>
            </w:r>
            <w:r w:rsidRPr="00735392">
              <w:rPr>
                <w:rFonts w:ascii="Arial" w:hAnsi="Arial" w:cs="Arial"/>
                <w:spacing w:val="9"/>
              </w:rPr>
              <w:t xml:space="preserve"> </w:t>
            </w:r>
            <w:r w:rsidRPr="00735392">
              <w:rPr>
                <w:rFonts w:ascii="Arial" w:hAnsi="Arial" w:cs="Arial"/>
              </w:rPr>
              <w:t>percaya</w:t>
            </w:r>
            <w:r w:rsidRPr="00735392">
              <w:rPr>
                <w:rFonts w:ascii="Arial" w:hAnsi="Arial" w:cs="Arial"/>
                <w:spacing w:val="16"/>
              </w:rPr>
              <w:t xml:space="preserve"> </w:t>
            </w:r>
            <w:r w:rsidRPr="00735392">
              <w:rPr>
                <w:rFonts w:ascii="Arial" w:hAnsi="Arial" w:cs="Arial"/>
              </w:rPr>
              <w:t>pada</w:t>
            </w:r>
            <w:r w:rsidRPr="00735392">
              <w:rPr>
                <w:rFonts w:ascii="Arial" w:hAnsi="Arial" w:cs="Arial"/>
                <w:spacing w:val="15"/>
              </w:rPr>
              <w:t xml:space="preserve"> </w:t>
            </w:r>
            <w:r w:rsidRPr="00735392">
              <w:rPr>
                <w:rFonts w:ascii="Arial" w:hAnsi="Arial" w:cs="Arial"/>
              </w:rPr>
              <w:t>seseorang</w:t>
            </w:r>
            <w:r w:rsidRPr="00735392">
              <w:rPr>
                <w:rFonts w:ascii="Arial" w:hAnsi="Arial" w:cs="Arial"/>
                <w:spacing w:val="14"/>
              </w:rPr>
              <w:t xml:space="preserve"> </w:t>
            </w:r>
            <w:r w:rsidRPr="00735392">
              <w:rPr>
                <w:rFonts w:ascii="Arial" w:hAnsi="Arial" w:cs="Arial"/>
              </w:rPr>
              <w:t>yang</w:t>
            </w:r>
            <w:r w:rsidRPr="00735392">
              <w:rPr>
                <w:rFonts w:ascii="Arial" w:hAnsi="Arial" w:cs="Arial"/>
                <w:spacing w:val="9"/>
              </w:rPr>
              <w:t xml:space="preserve"> </w:t>
            </w:r>
            <w:r w:rsidRPr="00735392">
              <w:rPr>
                <w:rFonts w:ascii="Arial" w:hAnsi="Arial" w:cs="Arial"/>
              </w:rPr>
              <w:t>tidak</w:t>
            </w:r>
            <w:r w:rsidRPr="00735392">
              <w:rPr>
                <w:rFonts w:ascii="Arial" w:hAnsi="Arial" w:cs="Arial"/>
                <w:spacing w:val="23"/>
              </w:rPr>
              <w:t xml:space="preserve"> </w:t>
            </w:r>
            <w:r w:rsidRPr="00735392">
              <w:rPr>
                <w:rFonts w:ascii="Arial" w:hAnsi="Arial" w:cs="Arial"/>
                <w:spacing w:val="-4"/>
              </w:rPr>
              <w:t>saya</w:t>
            </w:r>
          </w:p>
          <w:p w14:paraId="11524382" w14:textId="77777777" w:rsidR="006A6E9C" w:rsidRPr="00735392" w:rsidRDefault="006A6E9C" w:rsidP="006A6E9C">
            <w:pPr>
              <w:pStyle w:val="TableParagraph"/>
              <w:spacing w:line="263" w:lineRule="exact"/>
              <w:ind w:left="106"/>
              <w:jc w:val="center"/>
              <w:rPr>
                <w:rFonts w:ascii="Arial" w:hAnsi="Arial" w:cs="Arial"/>
              </w:rPr>
            </w:pPr>
            <w:r w:rsidRPr="00735392">
              <w:rPr>
                <w:rFonts w:ascii="Arial" w:hAnsi="Arial" w:cs="Arial"/>
                <w:spacing w:val="-2"/>
              </w:rPr>
              <w:t>kenal</w:t>
            </w:r>
          </w:p>
        </w:tc>
        <w:tc>
          <w:tcPr>
            <w:tcW w:w="3686" w:type="dxa"/>
          </w:tcPr>
          <w:p w14:paraId="1BF4990A" w14:textId="77777777" w:rsidR="006A6E9C" w:rsidRPr="006A6E9C" w:rsidRDefault="006A6E9C" w:rsidP="006A6E9C">
            <w:pPr>
              <w:pStyle w:val="TableParagraph"/>
              <w:spacing w:line="267" w:lineRule="exact"/>
              <w:ind w:left="106"/>
              <w:jc w:val="center"/>
              <w:rPr>
                <w:rFonts w:ascii="Arial" w:hAnsi="Arial" w:cs="Arial"/>
              </w:rPr>
            </w:pPr>
            <w:r w:rsidRPr="006A6E9C">
              <w:rPr>
                <w:rFonts w:ascii="Arial" w:hAnsi="Arial" w:cs="Arial"/>
              </w:rPr>
              <w:t>Saya</w:t>
            </w:r>
            <w:r w:rsidRPr="006A6E9C">
              <w:rPr>
                <w:rFonts w:ascii="Arial" w:hAnsi="Arial" w:cs="Arial"/>
                <w:spacing w:val="15"/>
              </w:rPr>
              <w:t xml:space="preserve"> </w:t>
            </w:r>
            <w:r w:rsidRPr="006A6E9C">
              <w:rPr>
                <w:rFonts w:ascii="Arial" w:hAnsi="Arial" w:cs="Arial"/>
              </w:rPr>
              <w:t>langsung</w:t>
            </w:r>
            <w:r w:rsidRPr="006A6E9C">
              <w:rPr>
                <w:rFonts w:ascii="Arial" w:hAnsi="Arial" w:cs="Arial"/>
                <w:spacing w:val="9"/>
              </w:rPr>
              <w:t xml:space="preserve"> </w:t>
            </w:r>
            <w:r w:rsidRPr="006A6E9C">
              <w:rPr>
                <w:rFonts w:ascii="Arial" w:hAnsi="Arial" w:cs="Arial"/>
              </w:rPr>
              <w:t>percaya</w:t>
            </w:r>
            <w:r w:rsidRPr="006A6E9C">
              <w:rPr>
                <w:rFonts w:ascii="Arial" w:hAnsi="Arial" w:cs="Arial"/>
                <w:spacing w:val="16"/>
              </w:rPr>
              <w:t xml:space="preserve"> </w:t>
            </w:r>
            <w:r w:rsidRPr="006A6E9C">
              <w:rPr>
                <w:rFonts w:ascii="Arial" w:hAnsi="Arial" w:cs="Arial"/>
              </w:rPr>
              <w:t>pada</w:t>
            </w:r>
            <w:r w:rsidRPr="006A6E9C">
              <w:rPr>
                <w:rFonts w:ascii="Arial" w:hAnsi="Arial" w:cs="Arial"/>
                <w:spacing w:val="15"/>
              </w:rPr>
              <w:t xml:space="preserve"> </w:t>
            </w:r>
            <w:r w:rsidRPr="006A6E9C">
              <w:rPr>
                <w:rFonts w:ascii="Arial" w:hAnsi="Arial" w:cs="Arial"/>
              </w:rPr>
              <w:t>seseorang</w:t>
            </w:r>
            <w:r w:rsidRPr="006A6E9C">
              <w:rPr>
                <w:rFonts w:ascii="Arial" w:hAnsi="Arial" w:cs="Arial"/>
                <w:spacing w:val="14"/>
              </w:rPr>
              <w:t xml:space="preserve"> </w:t>
            </w:r>
            <w:r w:rsidRPr="006A6E9C">
              <w:rPr>
                <w:rFonts w:ascii="Arial" w:hAnsi="Arial" w:cs="Arial"/>
              </w:rPr>
              <w:t>yang</w:t>
            </w:r>
            <w:r w:rsidRPr="006A6E9C">
              <w:rPr>
                <w:rFonts w:ascii="Arial" w:hAnsi="Arial" w:cs="Arial"/>
                <w:spacing w:val="9"/>
              </w:rPr>
              <w:t xml:space="preserve"> </w:t>
            </w:r>
            <w:r w:rsidRPr="006A6E9C">
              <w:rPr>
                <w:rFonts w:ascii="Arial" w:hAnsi="Arial" w:cs="Arial"/>
              </w:rPr>
              <w:t>tidak</w:t>
            </w:r>
            <w:r w:rsidRPr="006A6E9C">
              <w:rPr>
                <w:rFonts w:ascii="Arial" w:hAnsi="Arial" w:cs="Arial"/>
                <w:spacing w:val="23"/>
              </w:rPr>
              <w:t xml:space="preserve"> </w:t>
            </w:r>
            <w:r w:rsidRPr="006A6E9C">
              <w:rPr>
                <w:rFonts w:ascii="Arial" w:hAnsi="Arial" w:cs="Arial"/>
                <w:spacing w:val="-4"/>
              </w:rPr>
              <w:t>saya</w:t>
            </w:r>
          </w:p>
          <w:p w14:paraId="119FD1B4" w14:textId="0FC32ABE" w:rsidR="006A6E9C" w:rsidRPr="006A6E9C" w:rsidRDefault="006A6E9C" w:rsidP="006A6E9C">
            <w:pPr>
              <w:pStyle w:val="TableParagraph"/>
              <w:spacing w:line="267" w:lineRule="exact"/>
              <w:ind w:left="4"/>
              <w:jc w:val="center"/>
              <w:rPr>
                <w:rFonts w:ascii="Arial" w:hAnsi="Arial" w:cs="Arial"/>
              </w:rPr>
            </w:pPr>
            <w:r w:rsidRPr="006A6E9C">
              <w:rPr>
                <w:rFonts w:ascii="Arial" w:hAnsi="Arial" w:cs="Arial"/>
                <w:spacing w:val="-2"/>
              </w:rPr>
              <w:t>kenal</w:t>
            </w:r>
          </w:p>
        </w:tc>
        <w:tc>
          <w:tcPr>
            <w:tcW w:w="2693" w:type="dxa"/>
          </w:tcPr>
          <w:p w14:paraId="3B3C9B4A" w14:textId="77777777" w:rsidR="006A6E9C" w:rsidRPr="006A6E9C" w:rsidRDefault="006A6E9C" w:rsidP="006A6E9C">
            <w:pPr>
              <w:jc w:val="center"/>
            </w:pPr>
            <w:r w:rsidRPr="006A6E9C">
              <w:t>Ok</w:t>
            </w:r>
          </w:p>
        </w:tc>
      </w:tr>
      <w:tr w:rsidR="006A6E9C" w:rsidRPr="00735392" w14:paraId="2CA2B1DD" w14:textId="77777777" w:rsidTr="00BE3B27">
        <w:trPr>
          <w:trHeight w:val="277"/>
        </w:trPr>
        <w:tc>
          <w:tcPr>
            <w:tcW w:w="708" w:type="dxa"/>
          </w:tcPr>
          <w:p w14:paraId="67DE1E19" w14:textId="77777777" w:rsidR="006A6E9C" w:rsidRPr="00735392" w:rsidRDefault="006A6E9C" w:rsidP="006A6E9C">
            <w:pPr>
              <w:pStyle w:val="TableParagraph"/>
              <w:spacing w:line="258" w:lineRule="exact"/>
              <w:ind w:left="10" w:right="6"/>
              <w:jc w:val="center"/>
              <w:rPr>
                <w:rFonts w:ascii="Arial" w:hAnsi="Arial" w:cs="Arial"/>
              </w:rPr>
            </w:pPr>
            <w:r w:rsidRPr="00735392">
              <w:rPr>
                <w:rFonts w:ascii="Arial" w:hAnsi="Arial" w:cs="Arial"/>
                <w:spacing w:val="-5"/>
              </w:rPr>
              <w:t>24</w:t>
            </w:r>
          </w:p>
        </w:tc>
        <w:tc>
          <w:tcPr>
            <w:tcW w:w="3227" w:type="dxa"/>
          </w:tcPr>
          <w:p w14:paraId="4F35A0CA" w14:textId="77777777" w:rsidR="006A6E9C" w:rsidRPr="00735392" w:rsidRDefault="006A6E9C" w:rsidP="006A6E9C">
            <w:pPr>
              <w:pStyle w:val="TableParagraph"/>
              <w:spacing w:line="258" w:lineRule="exact"/>
              <w:ind w:left="106"/>
              <w:jc w:val="center"/>
              <w:rPr>
                <w:rFonts w:ascii="Arial" w:hAnsi="Arial" w:cs="Arial"/>
              </w:rPr>
            </w:pPr>
            <w:r w:rsidRPr="00735392">
              <w:rPr>
                <w:rFonts w:ascii="Arial" w:hAnsi="Arial" w:cs="Arial"/>
              </w:rPr>
              <w:t>Jika saya</w:t>
            </w:r>
            <w:r w:rsidRPr="00735392">
              <w:rPr>
                <w:rFonts w:ascii="Arial" w:hAnsi="Arial" w:cs="Arial"/>
                <w:spacing w:val="-1"/>
              </w:rPr>
              <w:t xml:space="preserve"> </w:t>
            </w:r>
            <w:r w:rsidRPr="00735392">
              <w:rPr>
                <w:rFonts w:ascii="Arial" w:hAnsi="Arial" w:cs="Arial"/>
              </w:rPr>
              <w:t>malas</w:t>
            </w:r>
            <w:r w:rsidRPr="00735392">
              <w:rPr>
                <w:rFonts w:ascii="Arial" w:hAnsi="Arial" w:cs="Arial"/>
                <w:spacing w:val="-3"/>
              </w:rPr>
              <w:t xml:space="preserve"> </w:t>
            </w:r>
            <w:r w:rsidRPr="00735392">
              <w:rPr>
                <w:rFonts w:ascii="Arial" w:hAnsi="Arial" w:cs="Arial"/>
              </w:rPr>
              <w:t>belajar, saya</w:t>
            </w:r>
            <w:r w:rsidRPr="00735392">
              <w:rPr>
                <w:rFonts w:ascii="Arial" w:hAnsi="Arial" w:cs="Arial"/>
                <w:spacing w:val="-1"/>
              </w:rPr>
              <w:t xml:space="preserve"> </w:t>
            </w:r>
            <w:r w:rsidRPr="00735392">
              <w:rPr>
                <w:rFonts w:ascii="Arial" w:hAnsi="Arial" w:cs="Arial"/>
              </w:rPr>
              <w:t>tidak</w:t>
            </w:r>
            <w:r w:rsidRPr="00735392">
              <w:rPr>
                <w:rFonts w:ascii="Arial" w:hAnsi="Arial" w:cs="Arial"/>
                <w:spacing w:val="58"/>
              </w:rPr>
              <w:t xml:space="preserve"> </w:t>
            </w:r>
            <w:r w:rsidRPr="00735392">
              <w:rPr>
                <w:rFonts w:ascii="Arial" w:hAnsi="Arial" w:cs="Arial"/>
              </w:rPr>
              <w:t xml:space="preserve">mengerjakan </w:t>
            </w:r>
            <w:r w:rsidRPr="00735392">
              <w:rPr>
                <w:rFonts w:ascii="Arial" w:hAnsi="Arial" w:cs="Arial"/>
                <w:spacing w:val="-4"/>
              </w:rPr>
              <w:t>tugas</w:t>
            </w:r>
          </w:p>
        </w:tc>
        <w:tc>
          <w:tcPr>
            <w:tcW w:w="3686" w:type="dxa"/>
          </w:tcPr>
          <w:p w14:paraId="57663AF3" w14:textId="77777777" w:rsidR="006A6E9C" w:rsidRPr="006A6E9C" w:rsidRDefault="006A6E9C" w:rsidP="006A6E9C">
            <w:pPr>
              <w:pStyle w:val="TableParagraph"/>
              <w:spacing w:line="258" w:lineRule="exact"/>
              <w:ind w:left="4"/>
              <w:jc w:val="center"/>
              <w:rPr>
                <w:rFonts w:ascii="Arial" w:hAnsi="Arial" w:cs="Arial"/>
              </w:rPr>
            </w:pPr>
            <w:r w:rsidRPr="006A6E9C">
              <w:rPr>
                <w:rFonts w:ascii="Arial" w:hAnsi="Arial" w:cs="Arial"/>
              </w:rPr>
              <w:t>Jika saya</w:t>
            </w:r>
            <w:r w:rsidRPr="006A6E9C">
              <w:rPr>
                <w:rFonts w:ascii="Arial" w:hAnsi="Arial" w:cs="Arial"/>
                <w:spacing w:val="-1"/>
              </w:rPr>
              <w:t xml:space="preserve"> </w:t>
            </w:r>
            <w:r w:rsidRPr="006A6E9C">
              <w:rPr>
                <w:rFonts w:ascii="Arial" w:hAnsi="Arial" w:cs="Arial"/>
              </w:rPr>
              <w:t>malas</w:t>
            </w:r>
            <w:r w:rsidRPr="006A6E9C">
              <w:rPr>
                <w:rFonts w:ascii="Arial" w:hAnsi="Arial" w:cs="Arial"/>
                <w:spacing w:val="-3"/>
              </w:rPr>
              <w:t xml:space="preserve"> </w:t>
            </w:r>
            <w:r w:rsidRPr="006A6E9C">
              <w:rPr>
                <w:rFonts w:ascii="Arial" w:hAnsi="Arial" w:cs="Arial"/>
              </w:rPr>
              <w:t>belajar, saya</w:t>
            </w:r>
            <w:r w:rsidRPr="006A6E9C">
              <w:rPr>
                <w:rFonts w:ascii="Arial" w:hAnsi="Arial" w:cs="Arial"/>
                <w:spacing w:val="-1"/>
              </w:rPr>
              <w:t xml:space="preserve"> </w:t>
            </w:r>
            <w:r w:rsidRPr="006A6E9C">
              <w:rPr>
                <w:rFonts w:ascii="Arial" w:hAnsi="Arial" w:cs="Arial"/>
              </w:rPr>
              <w:t>tidak</w:t>
            </w:r>
            <w:r w:rsidRPr="006A6E9C">
              <w:rPr>
                <w:rFonts w:ascii="Arial" w:hAnsi="Arial" w:cs="Arial"/>
                <w:spacing w:val="58"/>
              </w:rPr>
              <w:t xml:space="preserve"> </w:t>
            </w:r>
            <w:r w:rsidRPr="006A6E9C">
              <w:rPr>
                <w:rFonts w:ascii="Arial" w:hAnsi="Arial" w:cs="Arial"/>
              </w:rPr>
              <w:t xml:space="preserve">mengerjakan </w:t>
            </w:r>
            <w:r w:rsidRPr="006A6E9C">
              <w:rPr>
                <w:rFonts w:ascii="Arial" w:hAnsi="Arial" w:cs="Arial"/>
                <w:spacing w:val="-4"/>
              </w:rPr>
              <w:t>tugas</w:t>
            </w:r>
          </w:p>
        </w:tc>
        <w:tc>
          <w:tcPr>
            <w:tcW w:w="2693" w:type="dxa"/>
          </w:tcPr>
          <w:p w14:paraId="07F066C1" w14:textId="77777777" w:rsidR="006A6E9C" w:rsidRPr="006A6E9C" w:rsidRDefault="006A6E9C" w:rsidP="006A6E9C">
            <w:pPr>
              <w:jc w:val="center"/>
            </w:pPr>
            <w:r w:rsidRPr="006A6E9C">
              <w:t>Ok</w:t>
            </w:r>
          </w:p>
        </w:tc>
      </w:tr>
      <w:tr w:rsidR="006A6E9C" w:rsidRPr="00735392" w14:paraId="766554E1" w14:textId="77777777" w:rsidTr="00BE3B27">
        <w:trPr>
          <w:trHeight w:val="274"/>
        </w:trPr>
        <w:tc>
          <w:tcPr>
            <w:tcW w:w="708" w:type="dxa"/>
          </w:tcPr>
          <w:p w14:paraId="788E2427" w14:textId="77777777" w:rsidR="006A6E9C" w:rsidRPr="00735392" w:rsidRDefault="006A6E9C" w:rsidP="006A6E9C">
            <w:pPr>
              <w:pStyle w:val="TableParagraph"/>
              <w:spacing w:line="254" w:lineRule="exact"/>
              <w:ind w:left="10" w:right="6"/>
              <w:jc w:val="center"/>
              <w:rPr>
                <w:rFonts w:ascii="Arial" w:hAnsi="Arial" w:cs="Arial"/>
              </w:rPr>
            </w:pPr>
            <w:r w:rsidRPr="00735392">
              <w:rPr>
                <w:rFonts w:ascii="Arial" w:hAnsi="Arial" w:cs="Arial"/>
                <w:spacing w:val="-5"/>
              </w:rPr>
              <w:t>25</w:t>
            </w:r>
          </w:p>
        </w:tc>
        <w:tc>
          <w:tcPr>
            <w:tcW w:w="3227" w:type="dxa"/>
          </w:tcPr>
          <w:p w14:paraId="000DE734" w14:textId="77777777" w:rsidR="006A6E9C" w:rsidRPr="00735392" w:rsidRDefault="006A6E9C" w:rsidP="006A6E9C">
            <w:pPr>
              <w:pStyle w:val="TableParagraph"/>
              <w:spacing w:line="254" w:lineRule="exact"/>
              <w:ind w:left="106"/>
              <w:jc w:val="center"/>
              <w:rPr>
                <w:rFonts w:ascii="Arial" w:hAnsi="Arial" w:cs="Arial"/>
              </w:rPr>
            </w:pPr>
            <w:r w:rsidRPr="00735392">
              <w:rPr>
                <w:rFonts w:ascii="Arial" w:hAnsi="Arial" w:cs="Arial"/>
              </w:rPr>
              <w:t>Saya suka</w:t>
            </w:r>
            <w:r w:rsidRPr="00735392">
              <w:rPr>
                <w:rFonts w:ascii="Arial" w:hAnsi="Arial" w:cs="Arial"/>
                <w:spacing w:val="-1"/>
              </w:rPr>
              <w:t xml:space="preserve"> </w:t>
            </w:r>
            <w:r w:rsidRPr="00735392">
              <w:rPr>
                <w:rFonts w:ascii="Arial" w:hAnsi="Arial" w:cs="Arial"/>
              </w:rPr>
              <w:t>membaca</w:t>
            </w:r>
            <w:r w:rsidRPr="00735392">
              <w:rPr>
                <w:rFonts w:ascii="Arial" w:hAnsi="Arial" w:cs="Arial"/>
                <w:spacing w:val="-1"/>
              </w:rPr>
              <w:t xml:space="preserve"> </w:t>
            </w:r>
            <w:r w:rsidRPr="00735392">
              <w:rPr>
                <w:rFonts w:ascii="Arial" w:hAnsi="Arial" w:cs="Arial"/>
              </w:rPr>
              <w:t>Al-Quran</w:t>
            </w:r>
            <w:r w:rsidRPr="00735392">
              <w:rPr>
                <w:rFonts w:ascii="Arial" w:hAnsi="Arial" w:cs="Arial"/>
                <w:spacing w:val="-1"/>
              </w:rPr>
              <w:t xml:space="preserve"> </w:t>
            </w:r>
            <w:r w:rsidRPr="00735392">
              <w:rPr>
                <w:rFonts w:ascii="Arial" w:hAnsi="Arial" w:cs="Arial"/>
              </w:rPr>
              <w:t>dari</w:t>
            </w:r>
            <w:r w:rsidRPr="00735392">
              <w:rPr>
                <w:rFonts w:ascii="Arial" w:hAnsi="Arial" w:cs="Arial"/>
                <w:spacing w:val="-1"/>
              </w:rPr>
              <w:t xml:space="preserve"> </w:t>
            </w:r>
            <w:r w:rsidRPr="00735392">
              <w:rPr>
                <w:rFonts w:ascii="Arial" w:hAnsi="Arial" w:cs="Arial"/>
              </w:rPr>
              <w:t xml:space="preserve">pada </w:t>
            </w:r>
            <w:r w:rsidRPr="00735392">
              <w:rPr>
                <w:rFonts w:ascii="Arial" w:hAnsi="Arial" w:cs="Arial"/>
                <w:spacing w:val="-2"/>
              </w:rPr>
              <w:t>tidur</w:t>
            </w:r>
          </w:p>
        </w:tc>
        <w:tc>
          <w:tcPr>
            <w:tcW w:w="3686" w:type="dxa"/>
          </w:tcPr>
          <w:p w14:paraId="306B7342" w14:textId="5C86447C" w:rsidR="006A6E9C" w:rsidRPr="006A6E9C" w:rsidRDefault="006A6E9C" w:rsidP="006A6E9C">
            <w:pPr>
              <w:pStyle w:val="TableParagraph"/>
              <w:spacing w:line="254" w:lineRule="exact"/>
              <w:ind w:left="4"/>
              <w:jc w:val="center"/>
              <w:rPr>
                <w:rFonts w:ascii="Arial" w:hAnsi="Arial" w:cs="Arial"/>
              </w:rPr>
            </w:pPr>
            <w:r w:rsidRPr="006A6E9C">
              <w:rPr>
                <w:rFonts w:ascii="Arial" w:hAnsi="Arial" w:cs="Arial"/>
              </w:rPr>
              <w:t>Saya suka</w:t>
            </w:r>
            <w:r w:rsidRPr="006A6E9C">
              <w:rPr>
                <w:rFonts w:ascii="Arial" w:hAnsi="Arial" w:cs="Arial"/>
                <w:spacing w:val="-1"/>
              </w:rPr>
              <w:t xml:space="preserve"> </w:t>
            </w:r>
            <w:r w:rsidRPr="006A6E9C">
              <w:rPr>
                <w:rFonts w:ascii="Arial" w:hAnsi="Arial" w:cs="Arial"/>
              </w:rPr>
              <w:t>membaca</w:t>
            </w:r>
            <w:r w:rsidRPr="006A6E9C">
              <w:rPr>
                <w:rFonts w:ascii="Arial" w:hAnsi="Arial" w:cs="Arial"/>
                <w:spacing w:val="-1"/>
              </w:rPr>
              <w:t xml:space="preserve"> </w:t>
            </w:r>
            <w:r w:rsidRPr="006A6E9C">
              <w:rPr>
                <w:rFonts w:ascii="Arial" w:hAnsi="Arial" w:cs="Arial"/>
              </w:rPr>
              <w:t xml:space="preserve">Buku Bacaan daripada </w:t>
            </w:r>
            <w:r w:rsidRPr="006A6E9C">
              <w:rPr>
                <w:rFonts w:ascii="Arial" w:hAnsi="Arial" w:cs="Arial"/>
                <w:spacing w:val="-2"/>
              </w:rPr>
              <w:t>tidur</w:t>
            </w:r>
          </w:p>
        </w:tc>
        <w:tc>
          <w:tcPr>
            <w:tcW w:w="2693" w:type="dxa"/>
          </w:tcPr>
          <w:p w14:paraId="25317BC1" w14:textId="0F582427" w:rsidR="006A6E9C" w:rsidRPr="006A6E9C" w:rsidRDefault="006A6E9C" w:rsidP="006A6E9C">
            <w:pPr>
              <w:pStyle w:val="TableParagraph"/>
              <w:spacing w:line="254" w:lineRule="exact"/>
              <w:ind w:left="10" w:right="1"/>
              <w:jc w:val="center"/>
              <w:rPr>
                <w:rFonts w:ascii="Arial" w:hAnsi="Arial" w:cs="Arial"/>
              </w:rPr>
            </w:pPr>
            <w:r>
              <w:rPr>
                <w:rFonts w:ascii="Arial" w:hAnsi="Arial" w:cs="Arial"/>
              </w:rPr>
              <w:t>OK</w:t>
            </w:r>
          </w:p>
        </w:tc>
      </w:tr>
      <w:tr w:rsidR="006A6E9C" w:rsidRPr="00735392" w14:paraId="68A52F58" w14:textId="77777777" w:rsidTr="00BE3B27">
        <w:trPr>
          <w:trHeight w:val="553"/>
        </w:trPr>
        <w:tc>
          <w:tcPr>
            <w:tcW w:w="708" w:type="dxa"/>
          </w:tcPr>
          <w:p w14:paraId="28763DAA" w14:textId="77777777" w:rsidR="006A6E9C" w:rsidRPr="00735392" w:rsidRDefault="006A6E9C" w:rsidP="006A6E9C">
            <w:pPr>
              <w:pStyle w:val="TableParagraph"/>
              <w:spacing w:line="271" w:lineRule="exact"/>
              <w:ind w:left="10" w:right="6"/>
              <w:jc w:val="center"/>
              <w:rPr>
                <w:rFonts w:ascii="Arial" w:hAnsi="Arial" w:cs="Arial"/>
              </w:rPr>
            </w:pPr>
            <w:r w:rsidRPr="00735392">
              <w:rPr>
                <w:rFonts w:ascii="Arial" w:hAnsi="Arial" w:cs="Arial"/>
                <w:spacing w:val="-5"/>
              </w:rPr>
              <w:t>26</w:t>
            </w:r>
          </w:p>
        </w:tc>
        <w:tc>
          <w:tcPr>
            <w:tcW w:w="3227" w:type="dxa"/>
          </w:tcPr>
          <w:p w14:paraId="5B287B66" w14:textId="77777777" w:rsidR="006A6E9C" w:rsidRPr="00735392" w:rsidRDefault="006A6E9C" w:rsidP="006A6E9C">
            <w:pPr>
              <w:pStyle w:val="TableParagraph"/>
              <w:tabs>
                <w:tab w:val="left" w:pos="866"/>
                <w:tab w:val="left" w:pos="3175"/>
                <w:tab w:val="left" w:pos="4061"/>
              </w:tabs>
              <w:spacing w:line="271" w:lineRule="exact"/>
              <w:ind w:left="106"/>
              <w:jc w:val="center"/>
              <w:rPr>
                <w:rFonts w:ascii="Arial" w:hAnsi="Arial" w:cs="Arial"/>
              </w:rPr>
            </w:pPr>
            <w:r w:rsidRPr="00735392">
              <w:rPr>
                <w:rFonts w:ascii="Arial" w:hAnsi="Arial" w:cs="Arial"/>
                <w:spacing w:val="-4"/>
              </w:rPr>
              <w:t>Saya</w:t>
            </w:r>
            <w:r>
              <w:rPr>
                <w:rFonts w:ascii="Arial" w:hAnsi="Arial" w:cs="Arial"/>
              </w:rPr>
              <w:t xml:space="preserve"> </w:t>
            </w:r>
            <w:r w:rsidRPr="00735392">
              <w:rPr>
                <w:rFonts w:ascii="Arial" w:hAnsi="Arial" w:cs="Arial"/>
                <w:spacing w:val="-2"/>
              </w:rPr>
              <w:t>bersungguh-sunggu</w:t>
            </w:r>
            <w:r>
              <w:rPr>
                <w:rFonts w:ascii="Arial" w:hAnsi="Arial" w:cs="Arial"/>
                <w:spacing w:val="-2"/>
              </w:rPr>
              <w:t xml:space="preserve"> </w:t>
            </w:r>
            <w:r w:rsidRPr="00735392">
              <w:rPr>
                <w:rFonts w:ascii="Arial" w:hAnsi="Arial" w:cs="Arial"/>
                <w:spacing w:val="-4"/>
              </w:rPr>
              <w:t>dalam</w:t>
            </w:r>
            <w:r>
              <w:rPr>
                <w:rFonts w:ascii="Arial" w:hAnsi="Arial" w:cs="Arial"/>
              </w:rPr>
              <w:t xml:space="preserve"> </w:t>
            </w:r>
            <w:r w:rsidRPr="00735392">
              <w:rPr>
                <w:rFonts w:ascii="Arial" w:hAnsi="Arial" w:cs="Arial"/>
                <w:spacing w:val="-2"/>
              </w:rPr>
              <w:t>menyelesaikan</w:t>
            </w:r>
            <w:r>
              <w:rPr>
                <w:rFonts w:ascii="Arial" w:hAnsi="Arial" w:cs="Arial"/>
              </w:rPr>
              <w:t xml:space="preserve"> </w:t>
            </w:r>
            <w:r w:rsidRPr="00735392">
              <w:rPr>
                <w:rFonts w:ascii="Arial" w:hAnsi="Arial" w:cs="Arial"/>
                <w:spacing w:val="-2"/>
              </w:rPr>
              <w:t>pekerjaan</w:t>
            </w:r>
          </w:p>
        </w:tc>
        <w:tc>
          <w:tcPr>
            <w:tcW w:w="3686" w:type="dxa"/>
          </w:tcPr>
          <w:p w14:paraId="3B12CD53" w14:textId="27CF0B08" w:rsidR="006A6E9C" w:rsidRPr="006A6E9C" w:rsidRDefault="006A6E9C" w:rsidP="006A6E9C">
            <w:pPr>
              <w:pStyle w:val="TableParagraph"/>
              <w:tabs>
                <w:tab w:val="left" w:pos="866"/>
                <w:tab w:val="left" w:pos="3175"/>
                <w:tab w:val="left" w:pos="4061"/>
              </w:tabs>
              <w:spacing w:line="271" w:lineRule="exact"/>
              <w:ind w:left="106"/>
              <w:jc w:val="center"/>
              <w:rPr>
                <w:rFonts w:ascii="Arial" w:hAnsi="Arial" w:cs="Arial"/>
              </w:rPr>
            </w:pPr>
            <w:r w:rsidRPr="006A6E9C">
              <w:rPr>
                <w:rFonts w:ascii="Arial" w:hAnsi="Arial" w:cs="Arial"/>
                <w:spacing w:val="-4"/>
              </w:rPr>
              <w:t>Saya</w:t>
            </w:r>
            <w:r w:rsidRPr="006A6E9C">
              <w:rPr>
                <w:rFonts w:ascii="Arial" w:hAnsi="Arial" w:cs="Arial"/>
              </w:rPr>
              <w:t xml:space="preserve"> </w:t>
            </w:r>
            <w:r w:rsidRPr="006A6E9C">
              <w:rPr>
                <w:rFonts w:ascii="Arial" w:hAnsi="Arial" w:cs="Arial"/>
                <w:spacing w:val="-2"/>
              </w:rPr>
              <w:t xml:space="preserve">bersungguh-sungguh  </w:t>
            </w:r>
            <w:r w:rsidRPr="006A6E9C">
              <w:rPr>
                <w:rFonts w:ascii="Arial" w:hAnsi="Arial" w:cs="Arial"/>
                <w:spacing w:val="-4"/>
              </w:rPr>
              <w:t>dalam</w:t>
            </w:r>
            <w:r w:rsidRPr="006A6E9C">
              <w:rPr>
                <w:rFonts w:ascii="Arial" w:hAnsi="Arial" w:cs="Arial"/>
              </w:rPr>
              <w:t xml:space="preserve"> </w:t>
            </w:r>
            <w:r w:rsidRPr="006A6E9C">
              <w:rPr>
                <w:rFonts w:ascii="Arial" w:hAnsi="Arial" w:cs="Arial"/>
                <w:spacing w:val="-2"/>
              </w:rPr>
              <w:t>menyelesaikan</w:t>
            </w:r>
            <w:r w:rsidRPr="006A6E9C">
              <w:rPr>
                <w:rFonts w:ascii="Arial" w:hAnsi="Arial" w:cs="Arial"/>
              </w:rPr>
              <w:t xml:space="preserve"> </w:t>
            </w:r>
            <w:r w:rsidRPr="006A6E9C">
              <w:rPr>
                <w:rFonts w:ascii="Arial" w:hAnsi="Arial" w:cs="Arial"/>
                <w:spacing w:val="-2"/>
              </w:rPr>
              <w:t>tugas</w:t>
            </w:r>
          </w:p>
        </w:tc>
        <w:tc>
          <w:tcPr>
            <w:tcW w:w="2693" w:type="dxa"/>
          </w:tcPr>
          <w:p w14:paraId="5B5BB7C0" w14:textId="771A1804" w:rsidR="006A6E9C" w:rsidRPr="006A6E9C" w:rsidRDefault="006A6E9C" w:rsidP="006A6E9C">
            <w:pPr>
              <w:pStyle w:val="TableParagraph"/>
              <w:spacing w:line="271" w:lineRule="exact"/>
              <w:ind w:left="10" w:right="1"/>
              <w:jc w:val="center"/>
              <w:rPr>
                <w:rFonts w:ascii="Arial" w:hAnsi="Arial" w:cs="Arial"/>
              </w:rPr>
            </w:pPr>
            <w:r>
              <w:rPr>
                <w:rFonts w:ascii="Arial" w:hAnsi="Arial" w:cs="Arial"/>
                <w:spacing w:val="-4"/>
              </w:rPr>
              <w:t>OK</w:t>
            </w:r>
          </w:p>
        </w:tc>
      </w:tr>
      <w:tr w:rsidR="006A6E9C" w:rsidRPr="00735392" w14:paraId="49BD859D" w14:textId="77777777" w:rsidTr="00BE3B27">
        <w:trPr>
          <w:trHeight w:val="550"/>
        </w:trPr>
        <w:tc>
          <w:tcPr>
            <w:tcW w:w="708" w:type="dxa"/>
          </w:tcPr>
          <w:p w14:paraId="241620B5" w14:textId="77777777" w:rsidR="006A6E9C" w:rsidRPr="00735392" w:rsidRDefault="006A6E9C" w:rsidP="006A6E9C">
            <w:pPr>
              <w:pStyle w:val="TableParagraph"/>
              <w:spacing w:line="267" w:lineRule="exact"/>
              <w:ind w:left="10" w:right="6"/>
              <w:jc w:val="center"/>
              <w:rPr>
                <w:rFonts w:ascii="Arial" w:hAnsi="Arial" w:cs="Arial"/>
              </w:rPr>
            </w:pPr>
            <w:r w:rsidRPr="00735392">
              <w:rPr>
                <w:rFonts w:ascii="Arial" w:hAnsi="Arial" w:cs="Arial"/>
                <w:spacing w:val="-5"/>
              </w:rPr>
              <w:t>27</w:t>
            </w:r>
          </w:p>
        </w:tc>
        <w:tc>
          <w:tcPr>
            <w:tcW w:w="3227" w:type="dxa"/>
          </w:tcPr>
          <w:p w14:paraId="7FF17C24" w14:textId="77777777" w:rsidR="006A6E9C" w:rsidRPr="00735392" w:rsidRDefault="006A6E9C" w:rsidP="006A6E9C">
            <w:pPr>
              <w:pStyle w:val="TableParagraph"/>
              <w:spacing w:line="267" w:lineRule="exact"/>
              <w:ind w:left="106"/>
              <w:jc w:val="center"/>
              <w:rPr>
                <w:rFonts w:ascii="Arial" w:hAnsi="Arial" w:cs="Arial"/>
              </w:rPr>
            </w:pPr>
            <w:r w:rsidRPr="00735392">
              <w:rPr>
                <w:rFonts w:ascii="Arial" w:hAnsi="Arial" w:cs="Arial"/>
              </w:rPr>
              <w:t>Saya</w:t>
            </w:r>
            <w:r w:rsidRPr="00735392">
              <w:rPr>
                <w:rFonts w:ascii="Arial" w:hAnsi="Arial" w:cs="Arial"/>
                <w:spacing w:val="35"/>
              </w:rPr>
              <w:t xml:space="preserve"> </w:t>
            </w:r>
            <w:r w:rsidRPr="00735392">
              <w:rPr>
                <w:rFonts w:ascii="Arial" w:hAnsi="Arial" w:cs="Arial"/>
              </w:rPr>
              <w:t>tidak</w:t>
            </w:r>
            <w:r w:rsidRPr="00735392">
              <w:rPr>
                <w:rFonts w:ascii="Arial" w:hAnsi="Arial" w:cs="Arial"/>
                <w:spacing w:val="37"/>
              </w:rPr>
              <w:t xml:space="preserve"> </w:t>
            </w:r>
            <w:r w:rsidRPr="00735392">
              <w:rPr>
                <w:rFonts w:ascii="Arial" w:hAnsi="Arial" w:cs="Arial"/>
              </w:rPr>
              <w:t>menerima</w:t>
            </w:r>
            <w:r w:rsidRPr="00735392">
              <w:rPr>
                <w:rFonts w:ascii="Arial" w:hAnsi="Arial" w:cs="Arial"/>
                <w:spacing w:val="35"/>
              </w:rPr>
              <w:t xml:space="preserve"> </w:t>
            </w:r>
            <w:r w:rsidRPr="00735392">
              <w:rPr>
                <w:rFonts w:ascii="Arial" w:hAnsi="Arial" w:cs="Arial"/>
              </w:rPr>
              <w:t>bantuan</w:t>
            </w:r>
            <w:r w:rsidRPr="00735392">
              <w:rPr>
                <w:rFonts w:ascii="Arial" w:hAnsi="Arial" w:cs="Arial"/>
                <w:spacing w:val="39"/>
              </w:rPr>
              <w:t xml:space="preserve"> </w:t>
            </w:r>
            <w:r w:rsidRPr="00735392">
              <w:rPr>
                <w:rFonts w:ascii="Arial" w:hAnsi="Arial" w:cs="Arial"/>
              </w:rPr>
              <w:t>dari</w:t>
            </w:r>
            <w:r w:rsidRPr="00735392">
              <w:rPr>
                <w:rFonts w:ascii="Arial" w:hAnsi="Arial" w:cs="Arial"/>
                <w:spacing w:val="35"/>
              </w:rPr>
              <w:t xml:space="preserve"> </w:t>
            </w:r>
            <w:r w:rsidRPr="00735392">
              <w:rPr>
                <w:rFonts w:ascii="Arial" w:hAnsi="Arial" w:cs="Arial"/>
              </w:rPr>
              <w:t>teman,</w:t>
            </w:r>
            <w:r w:rsidRPr="00735392">
              <w:rPr>
                <w:rFonts w:ascii="Arial" w:hAnsi="Arial" w:cs="Arial"/>
                <w:spacing w:val="34"/>
              </w:rPr>
              <w:t xml:space="preserve"> </w:t>
            </w:r>
            <w:r w:rsidRPr="00735392">
              <w:rPr>
                <w:rFonts w:ascii="Arial" w:hAnsi="Arial" w:cs="Arial"/>
              </w:rPr>
              <w:t>ketika</w:t>
            </w:r>
            <w:r w:rsidRPr="00735392">
              <w:rPr>
                <w:rFonts w:ascii="Arial" w:hAnsi="Arial" w:cs="Arial"/>
                <w:spacing w:val="36"/>
              </w:rPr>
              <w:t xml:space="preserve"> </w:t>
            </w:r>
            <w:r w:rsidRPr="00735392">
              <w:rPr>
                <w:rFonts w:ascii="Arial" w:hAnsi="Arial" w:cs="Arial"/>
                <w:spacing w:val="-4"/>
              </w:rPr>
              <w:t>saya</w:t>
            </w:r>
          </w:p>
          <w:p w14:paraId="6E3480B7" w14:textId="77777777" w:rsidR="006A6E9C" w:rsidRPr="00735392" w:rsidRDefault="006A6E9C" w:rsidP="006A6E9C">
            <w:pPr>
              <w:pStyle w:val="TableParagraph"/>
              <w:spacing w:line="263" w:lineRule="exact"/>
              <w:ind w:left="106"/>
              <w:jc w:val="center"/>
              <w:rPr>
                <w:rFonts w:ascii="Arial" w:hAnsi="Arial" w:cs="Arial"/>
              </w:rPr>
            </w:pPr>
            <w:r w:rsidRPr="00735392">
              <w:rPr>
                <w:rFonts w:ascii="Arial" w:hAnsi="Arial" w:cs="Arial"/>
              </w:rPr>
              <w:t>bisa</w:t>
            </w:r>
            <w:r w:rsidRPr="00735392">
              <w:rPr>
                <w:rFonts w:ascii="Arial" w:hAnsi="Arial" w:cs="Arial"/>
                <w:spacing w:val="-9"/>
              </w:rPr>
              <w:t xml:space="preserve"> </w:t>
            </w:r>
            <w:r w:rsidRPr="00735392">
              <w:rPr>
                <w:rFonts w:ascii="Arial" w:hAnsi="Arial" w:cs="Arial"/>
              </w:rPr>
              <w:t>menyelesaikannya</w:t>
            </w:r>
            <w:r w:rsidRPr="00735392">
              <w:rPr>
                <w:rFonts w:ascii="Arial" w:hAnsi="Arial" w:cs="Arial"/>
                <w:spacing w:val="-6"/>
              </w:rPr>
              <w:t xml:space="preserve"> </w:t>
            </w:r>
            <w:r w:rsidRPr="00735392">
              <w:rPr>
                <w:rFonts w:ascii="Arial" w:hAnsi="Arial" w:cs="Arial"/>
                <w:spacing w:val="-2"/>
              </w:rPr>
              <w:t>sendiri</w:t>
            </w:r>
          </w:p>
        </w:tc>
        <w:tc>
          <w:tcPr>
            <w:tcW w:w="3686" w:type="dxa"/>
          </w:tcPr>
          <w:p w14:paraId="6F3ACE42" w14:textId="77777777" w:rsidR="006A6E9C" w:rsidRPr="006A6E9C" w:rsidRDefault="006A6E9C" w:rsidP="006A6E9C">
            <w:pPr>
              <w:pStyle w:val="TableParagraph"/>
              <w:spacing w:line="267" w:lineRule="exact"/>
              <w:ind w:left="106"/>
              <w:jc w:val="center"/>
              <w:rPr>
                <w:rFonts w:ascii="Arial" w:hAnsi="Arial" w:cs="Arial"/>
              </w:rPr>
            </w:pPr>
            <w:r w:rsidRPr="006A6E9C">
              <w:rPr>
                <w:rFonts w:ascii="Arial" w:hAnsi="Arial" w:cs="Arial"/>
              </w:rPr>
              <w:t>Saya</w:t>
            </w:r>
            <w:r w:rsidRPr="006A6E9C">
              <w:rPr>
                <w:rFonts w:ascii="Arial" w:hAnsi="Arial" w:cs="Arial"/>
                <w:spacing w:val="35"/>
              </w:rPr>
              <w:t xml:space="preserve"> </w:t>
            </w:r>
            <w:r w:rsidRPr="006A6E9C">
              <w:rPr>
                <w:rFonts w:ascii="Arial" w:hAnsi="Arial" w:cs="Arial"/>
              </w:rPr>
              <w:t>tidak</w:t>
            </w:r>
            <w:r w:rsidRPr="006A6E9C">
              <w:rPr>
                <w:rFonts w:ascii="Arial" w:hAnsi="Arial" w:cs="Arial"/>
                <w:spacing w:val="37"/>
              </w:rPr>
              <w:t xml:space="preserve"> </w:t>
            </w:r>
            <w:r w:rsidRPr="006A6E9C">
              <w:rPr>
                <w:rFonts w:ascii="Arial" w:hAnsi="Arial" w:cs="Arial"/>
              </w:rPr>
              <w:t>menerima</w:t>
            </w:r>
            <w:r w:rsidRPr="006A6E9C">
              <w:rPr>
                <w:rFonts w:ascii="Arial" w:hAnsi="Arial" w:cs="Arial"/>
                <w:spacing w:val="35"/>
              </w:rPr>
              <w:t xml:space="preserve"> </w:t>
            </w:r>
            <w:r w:rsidRPr="006A6E9C">
              <w:rPr>
                <w:rFonts w:ascii="Arial" w:hAnsi="Arial" w:cs="Arial"/>
              </w:rPr>
              <w:t>bantuan</w:t>
            </w:r>
            <w:r w:rsidRPr="006A6E9C">
              <w:rPr>
                <w:rFonts w:ascii="Arial" w:hAnsi="Arial" w:cs="Arial"/>
                <w:spacing w:val="39"/>
              </w:rPr>
              <w:t xml:space="preserve"> </w:t>
            </w:r>
            <w:r w:rsidRPr="006A6E9C">
              <w:rPr>
                <w:rFonts w:ascii="Arial" w:hAnsi="Arial" w:cs="Arial"/>
              </w:rPr>
              <w:t>dari</w:t>
            </w:r>
            <w:r w:rsidRPr="006A6E9C">
              <w:rPr>
                <w:rFonts w:ascii="Arial" w:hAnsi="Arial" w:cs="Arial"/>
                <w:spacing w:val="35"/>
              </w:rPr>
              <w:t xml:space="preserve"> </w:t>
            </w:r>
            <w:r w:rsidRPr="006A6E9C">
              <w:rPr>
                <w:rFonts w:ascii="Arial" w:hAnsi="Arial" w:cs="Arial"/>
              </w:rPr>
              <w:t>teman,</w:t>
            </w:r>
            <w:r w:rsidRPr="006A6E9C">
              <w:rPr>
                <w:rFonts w:ascii="Arial" w:hAnsi="Arial" w:cs="Arial"/>
                <w:spacing w:val="34"/>
              </w:rPr>
              <w:t xml:space="preserve"> </w:t>
            </w:r>
            <w:r w:rsidRPr="006A6E9C">
              <w:rPr>
                <w:rFonts w:ascii="Arial" w:hAnsi="Arial" w:cs="Arial"/>
              </w:rPr>
              <w:t>ketika</w:t>
            </w:r>
            <w:r w:rsidRPr="006A6E9C">
              <w:rPr>
                <w:rFonts w:ascii="Arial" w:hAnsi="Arial" w:cs="Arial"/>
                <w:spacing w:val="36"/>
              </w:rPr>
              <w:t xml:space="preserve"> </w:t>
            </w:r>
            <w:r w:rsidRPr="006A6E9C">
              <w:rPr>
                <w:rFonts w:ascii="Arial" w:hAnsi="Arial" w:cs="Arial"/>
                <w:spacing w:val="-4"/>
              </w:rPr>
              <w:t>saya</w:t>
            </w:r>
            <w:r w:rsidRPr="006A6E9C">
              <w:rPr>
                <w:rFonts w:ascii="Arial" w:hAnsi="Arial" w:cs="Arial"/>
              </w:rPr>
              <w:t xml:space="preserve">  bisa</w:t>
            </w:r>
            <w:r w:rsidRPr="006A6E9C">
              <w:rPr>
                <w:rFonts w:ascii="Arial" w:hAnsi="Arial" w:cs="Arial"/>
                <w:spacing w:val="-9"/>
              </w:rPr>
              <w:t xml:space="preserve"> </w:t>
            </w:r>
            <w:r w:rsidRPr="006A6E9C">
              <w:rPr>
                <w:rFonts w:ascii="Arial" w:hAnsi="Arial" w:cs="Arial"/>
              </w:rPr>
              <w:t>menyelesaikannya</w:t>
            </w:r>
            <w:r w:rsidRPr="006A6E9C">
              <w:rPr>
                <w:rFonts w:ascii="Arial" w:hAnsi="Arial" w:cs="Arial"/>
                <w:spacing w:val="-6"/>
              </w:rPr>
              <w:t xml:space="preserve"> </w:t>
            </w:r>
            <w:r w:rsidRPr="006A6E9C">
              <w:rPr>
                <w:rFonts w:ascii="Arial" w:hAnsi="Arial" w:cs="Arial"/>
                <w:spacing w:val="-2"/>
              </w:rPr>
              <w:t>sendiri</w:t>
            </w:r>
          </w:p>
        </w:tc>
        <w:tc>
          <w:tcPr>
            <w:tcW w:w="2693" w:type="dxa"/>
          </w:tcPr>
          <w:p w14:paraId="3E07BBD4" w14:textId="77777777" w:rsidR="006A6E9C" w:rsidRPr="006A6E9C" w:rsidRDefault="006A6E9C" w:rsidP="006A6E9C">
            <w:pPr>
              <w:pStyle w:val="TableParagraph"/>
              <w:spacing w:line="267" w:lineRule="exact"/>
              <w:ind w:left="10" w:right="1"/>
              <w:jc w:val="center"/>
              <w:rPr>
                <w:rFonts w:ascii="Arial" w:hAnsi="Arial" w:cs="Arial"/>
              </w:rPr>
            </w:pPr>
            <w:r w:rsidRPr="006A6E9C">
              <w:rPr>
                <w:rFonts w:ascii="Arial" w:hAnsi="Arial" w:cs="Arial"/>
              </w:rPr>
              <w:t>Ok</w:t>
            </w:r>
          </w:p>
        </w:tc>
      </w:tr>
      <w:tr w:rsidR="006A6E9C" w:rsidRPr="00735392" w14:paraId="3FEE5D0B" w14:textId="77777777" w:rsidTr="00BE3B27">
        <w:trPr>
          <w:trHeight w:val="273"/>
        </w:trPr>
        <w:tc>
          <w:tcPr>
            <w:tcW w:w="708" w:type="dxa"/>
          </w:tcPr>
          <w:p w14:paraId="06BBAA76" w14:textId="77777777" w:rsidR="006A6E9C" w:rsidRPr="00735392" w:rsidRDefault="006A6E9C" w:rsidP="006A6E9C">
            <w:pPr>
              <w:pStyle w:val="TableParagraph"/>
              <w:spacing w:line="254" w:lineRule="exact"/>
              <w:ind w:left="10" w:right="6"/>
              <w:jc w:val="center"/>
              <w:rPr>
                <w:rFonts w:ascii="Arial" w:hAnsi="Arial" w:cs="Arial"/>
              </w:rPr>
            </w:pPr>
            <w:r w:rsidRPr="00735392">
              <w:rPr>
                <w:rFonts w:ascii="Arial" w:hAnsi="Arial" w:cs="Arial"/>
                <w:spacing w:val="-5"/>
              </w:rPr>
              <w:t>28</w:t>
            </w:r>
          </w:p>
        </w:tc>
        <w:tc>
          <w:tcPr>
            <w:tcW w:w="3227" w:type="dxa"/>
          </w:tcPr>
          <w:p w14:paraId="68871CD9" w14:textId="77777777" w:rsidR="006A6E9C" w:rsidRPr="00735392" w:rsidRDefault="006A6E9C" w:rsidP="006A6E9C">
            <w:pPr>
              <w:pStyle w:val="TableParagraph"/>
              <w:spacing w:line="254" w:lineRule="exact"/>
              <w:ind w:left="106"/>
              <w:jc w:val="center"/>
              <w:rPr>
                <w:rFonts w:ascii="Arial" w:hAnsi="Arial" w:cs="Arial"/>
              </w:rPr>
            </w:pPr>
            <w:r w:rsidRPr="00735392">
              <w:rPr>
                <w:rFonts w:ascii="Arial" w:hAnsi="Arial" w:cs="Arial"/>
              </w:rPr>
              <w:t>Saya</w:t>
            </w:r>
            <w:r w:rsidRPr="00735392">
              <w:rPr>
                <w:rFonts w:ascii="Arial" w:hAnsi="Arial" w:cs="Arial"/>
                <w:spacing w:val="1"/>
              </w:rPr>
              <w:t xml:space="preserve"> </w:t>
            </w:r>
            <w:r w:rsidRPr="00735392">
              <w:rPr>
                <w:rFonts w:ascii="Arial" w:hAnsi="Arial" w:cs="Arial"/>
              </w:rPr>
              <w:t>membenci</w:t>
            </w:r>
            <w:r w:rsidRPr="00735392">
              <w:rPr>
                <w:rFonts w:ascii="Arial" w:hAnsi="Arial" w:cs="Arial"/>
                <w:spacing w:val="-4"/>
              </w:rPr>
              <w:t xml:space="preserve"> </w:t>
            </w:r>
            <w:r w:rsidRPr="00735392">
              <w:rPr>
                <w:rFonts w:ascii="Arial" w:hAnsi="Arial" w:cs="Arial"/>
              </w:rPr>
              <w:t>teman</w:t>
            </w:r>
            <w:r w:rsidRPr="00735392">
              <w:rPr>
                <w:rFonts w:ascii="Arial" w:hAnsi="Arial" w:cs="Arial"/>
                <w:spacing w:val="-1"/>
              </w:rPr>
              <w:t xml:space="preserve"> </w:t>
            </w:r>
            <w:r w:rsidRPr="00735392">
              <w:rPr>
                <w:rFonts w:ascii="Arial" w:hAnsi="Arial" w:cs="Arial"/>
              </w:rPr>
              <w:t>yang</w:t>
            </w:r>
            <w:r w:rsidRPr="00735392">
              <w:rPr>
                <w:rFonts w:ascii="Arial" w:hAnsi="Arial" w:cs="Arial"/>
                <w:spacing w:val="-5"/>
              </w:rPr>
              <w:t xml:space="preserve"> </w:t>
            </w:r>
            <w:r w:rsidRPr="00735392">
              <w:rPr>
                <w:rFonts w:ascii="Arial" w:hAnsi="Arial" w:cs="Arial"/>
              </w:rPr>
              <w:lastRenderedPageBreak/>
              <w:t>tidak</w:t>
            </w:r>
            <w:r w:rsidRPr="00735392">
              <w:rPr>
                <w:rFonts w:ascii="Arial" w:hAnsi="Arial" w:cs="Arial"/>
                <w:spacing w:val="-1"/>
              </w:rPr>
              <w:t xml:space="preserve"> </w:t>
            </w:r>
            <w:r w:rsidRPr="00735392">
              <w:rPr>
                <w:rFonts w:ascii="Arial" w:hAnsi="Arial" w:cs="Arial"/>
              </w:rPr>
              <w:t>berpihak kepada</w:t>
            </w:r>
            <w:r w:rsidRPr="00735392">
              <w:rPr>
                <w:rFonts w:ascii="Arial" w:hAnsi="Arial" w:cs="Arial"/>
                <w:spacing w:val="1"/>
              </w:rPr>
              <w:t xml:space="preserve"> </w:t>
            </w:r>
            <w:r w:rsidRPr="00735392">
              <w:rPr>
                <w:rFonts w:ascii="Arial" w:hAnsi="Arial" w:cs="Arial"/>
                <w:spacing w:val="-4"/>
              </w:rPr>
              <w:t>saya</w:t>
            </w:r>
          </w:p>
        </w:tc>
        <w:tc>
          <w:tcPr>
            <w:tcW w:w="3686" w:type="dxa"/>
          </w:tcPr>
          <w:p w14:paraId="226AA293" w14:textId="77777777" w:rsidR="006A6E9C" w:rsidRPr="006A6E9C" w:rsidRDefault="006A6E9C" w:rsidP="006A6E9C">
            <w:pPr>
              <w:pStyle w:val="TableParagraph"/>
              <w:spacing w:line="254" w:lineRule="exact"/>
              <w:ind w:left="4"/>
              <w:jc w:val="center"/>
              <w:rPr>
                <w:rFonts w:ascii="Arial" w:hAnsi="Arial" w:cs="Arial"/>
              </w:rPr>
            </w:pPr>
            <w:r w:rsidRPr="006A6E9C">
              <w:rPr>
                <w:rFonts w:ascii="Arial" w:hAnsi="Arial" w:cs="Arial"/>
              </w:rPr>
              <w:lastRenderedPageBreak/>
              <w:t>Saya</w:t>
            </w:r>
            <w:r w:rsidRPr="006A6E9C">
              <w:rPr>
                <w:rFonts w:ascii="Arial" w:hAnsi="Arial" w:cs="Arial"/>
                <w:spacing w:val="1"/>
              </w:rPr>
              <w:t xml:space="preserve"> </w:t>
            </w:r>
            <w:r w:rsidRPr="006A6E9C">
              <w:rPr>
                <w:rFonts w:ascii="Arial" w:hAnsi="Arial" w:cs="Arial"/>
              </w:rPr>
              <w:t>membenci</w:t>
            </w:r>
            <w:r w:rsidRPr="006A6E9C">
              <w:rPr>
                <w:rFonts w:ascii="Arial" w:hAnsi="Arial" w:cs="Arial"/>
                <w:spacing w:val="-4"/>
              </w:rPr>
              <w:t xml:space="preserve"> </w:t>
            </w:r>
            <w:r w:rsidRPr="006A6E9C">
              <w:rPr>
                <w:rFonts w:ascii="Arial" w:hAnsi="Arial" w:cs="Arial"/>
              </w:rPr>
              <w:t>teman</w:t>
            </w:r>
            <w:r w:rsidRPr="006A6E9C">
              <w:rPr>
                <w:rFonts w:ascii="Arial" w:hAnsi="Arial" w:cs="Arial"/>
                <w:spacing w:val="-1"/>
              </w:rPr>
              <w:t xml:space="preserve"> </w:t>
            </w:r>
            <w:r w:rsidRPr="006A6E9C">
              <w:rPr>
                <w:rFonts w:ascii="Arial" w:hAnsi="Arial" w:cs="Arial"/>
              </w:rPr>
              <w:t>yang</w:t>
            </w:r>
            <w:r w:rsidRPr="006A6E9C">
              <w:rPr>
                <w:rFonts w:ascii="Arial" w:hAnsi="Arial" w:cs="Arial"/>
                <w:spacing w:val="-5"/>
              </w:rPr>
              <w:t xml:space="preserve"> </w:t>
            </w:r>
            <w:r w:rsidRPr="006A6E9C">
              <w:rPr>
                <w:rFonts w:ascii="Arial" w:hAnsi="Arial" w:cs="Arial"/>
              </w:rPr>
              <w:t>tidak</w:t>
            </w:r>
            <w:r w:rsidRPr="006A6E9C">
              <w:rPr>
                <w:rFonts w:ascii="Arial" w:hAnsi="Arial" w:cs="Arial"/>
                <w:spacing w:val="-1"/>
              </w:rPr>
              <w:t xml:space="preserve"> </w:t>
            </w:r>
            <w:r w:rsidRPr="006A6E9C">
              <w:rPr>
                <w:rFonts w:ascii="Arial" w:hAnsi="Arial" w:cs="Arial"/>
              </w:rPr>
              <w:lastRenderedPageBreak/>
              <w:t>berpihak kepada</w:t>
            </w:r>
            <w:r w:rsidRPr="006A6E9C">
              <w:rPr>
                <w:rFonts w:ascii="Arial" w:hAnsi="Arial" w:cs="Arial"/>
                <w:spacing w:val="1"/>
              </w:rPr>
              <w:t xml:space="preserve"> </w:t>
            </w:r>
            <w:r w:rsidRPr="006A6E9C">
              <w:rPr>
                <w:rFonts w:ascii="Arial" w:hAnsi="Arial" w:cs="Arial"/>
                <w:spacing w:val="-4"/>
              </w:rPr>
              <w:t>saya</w:t>
            </w:r>
          </w:p>
        </w:tc>
        <w:tc>
          <w:tcPr>
            <w:tcW w:w="2693" w:type="dxa"/>
          </w:tcPr>
          <w:p w14:paraId="6FEBB0E6" w14:textId="77777777" w:rsidR="006A6E9C" w:rsidRPr="006A6E9C" w:rsidRDefault="006A6E9C" w:rsidP="006A6E9C">
            <w:pPr>
              <w:pStyle w:val="TableParagraph"/>
              <w:spacing w:line="254" w:lineRule="exact"/>
              <w:ind w:left="10" w:right="1"/>
              <w:jc w:val="center"/>
              <w:rPr>
                <w:rFonts w:ascii="Arial" w:hAnsi="Arial" w:cs="Arial"/>
              </w:rPr>
            </w:pPr>
            <w:r w:rsidRPr="006A6E9C">
              <w:rPr>
                <w:rFonts w:ascii="Arial" w:hAnsi="Arial" w:cs="Arial"/>
              </w:rPr>
              <w:lastRenderedPageBreak/>
              <w:t>Ok</w:t>
            </w:r>
          </w:p>
        </w:tc>
      </w:tr>
      <w:tr w:rsidR="006A6E9C" w:rsidRPr="00735392" w14:paraId="78011BFB" w14:textId="77777777" w:rsidTr="00BE3B27">
        <w:trPr>
          <w:trHeight w:val="278"/>
        </w:trPr>
        <w:tc>
          <w:tcPr>
            <w:tcW w:w="708" w:type="dxa"/>
          </w:tcPr>
          <w:p w14:paraId="367441A5" w14:textId="77777777" w:rsidR="006A6E9C" w:rsidRPr="00735392" w:rsidRDefault="006A6E9C" w:rsidP="006A6E9C">
            <w:pPr>
              <w:pStyle w:val="TableParagraph"/>
              <w:spacing w:line="259" w:lineRule="exact"/>
              <w:ind w:left="10" w:right="6"/>
              <w:jc w:val="center"/>
              <w:rPr>
                <w:rFonts w:ascii="Arial" w:hAnsi="Arial" w:cs="Arial"/>
              </w:rPr>
            </w:pPr>
            <w:r w:rsidRPr="00735392">
              <w:rPr>
                <w:rFonts w:ascii="Arial" w:hAnsi="Arial" w:cs="Arial"/>
                <w:spacing w:val="-5"/>
              </w:rPr>
              <w:t>29</w:t>
            </w:r>
          </w:p>
        </w:tc>
        <w:tc>
          <w:tcPr>
            <w:tcW w:w="3227" w:type="dxa"/>
          </w:tcPr>
          <w:p w14:paraId="250717D5" w14:textId="77777777" w:rsidR="006A6E9C" w:rsidRPr="00735392" w:rsidRDefault="006A6E9C" w:rsidP="006A6E9C">
            <w:pPr>
              <w:pStyle w:val="TableParagraph"/>
              <w:spacing w:line="259" w:lineRule="exact"/>
              <w:ind w:left="106"/>
              <w:jc w:val="center"/>
              <w:rPr>
                <w:rFonts w:ascii="Arial" w:hAnsi="Arial" w:cs="Arial"/>
              </w:rPr>
            </w:pPr>
            <w:r w:rsidRPr="00735392">
              <w:rPr>
                <w:rFonts w:ascii="Arial" w:hAnsi="Arial" w:cs="Arial"/>
              </w:rPr>
              <w:t>Saya</w:t>
            </w:r>
            <w:r w:rsidRPr="00735392">
              <w:rPr>
                <w:rFonts w:ascii="Arial" w:hAnsi="Arial" w:cs="Arial"/>
                <w:spacing w:val="-1"/>
              </w:rPr>
              <w:t xml:space="preserve"> </w:t>
            </w:r>
            <w:r w:rsidRPr="00735392">
              <w:rPr>
                <w:rFonts w:ascii="Arial" w:hAnsi="Arial" w:cs="Arial"/>
              </w:rPr>
              <w:t>tidak</w:t>
            </w:r>
            <w:r w:rsidRPr="00735392">
              <w:rPr>
                <w:rFonts w:ascii="Arial" w:hAnsi="Arial" w:cs="Arial"/>
                <w:spacing w:val="1"/>
              </w:rPr>
              <w:t xml:space="preserve"> </w:t>
            </w:r>
            <w:r w:rsidRPr="00735392">
              <w:rPr>
                <w:rFonts w:ascii="Arial" w:hAnsi="Arial" w:cs="Arial"/>
              </w:rPr>
              <w:t>yakin</w:t>
            </w:r>
            <w:r w:rsidRPr="00735392">
              <w:rPr>
                <w:rFonts w:ascii="Arial" w:hAnsi="Arial" w:cs="Arial"/>
                <w:spacing w:val="-1"/>
              </w:rPr>
              <w:t xml:space="preserve"> </w:t>
            </w:r>
            <w:r w:rsidRPr="00735392">
              <w:rPr>
                <w:rFonts w:ascii="Arial" w:hAnsi="Arial" w:cs="Arial"/>
              </w:rPr>
              <w:t>sukses</w:t>
            </w:r>
            <w:r w:rsidRPr="00735392">
              <w:rPr>
                <w:rFonts w:ascii="Arial" w:hAnsi="Arial" w:cs="Arial"/>
                <w:spacing w:val="-4"/>
              </w:rPr>
              <w:t xml:space="preserve"> </w:t>
            </w:r>
            <w:r w:rsidRPr="00735392">
              <w:rPr>
                <w:rFonts w:ascii="Arial" w:hAnsi="Arial" w:cs="Arial"/>
              </w:rPr>
              <w:t>seperti</w:t>
            </w:r>
            <w:r w:rsidRPr="00735392">
              <w:rPr>
                <w:rFonts w:ascii="Arial" w:hAnsi="Arial" w:cs="Arial"/>
                <w:spacing w:val="-1"/>
              </w:rPr>
              <w:t xml:space="preserve"> </w:t>
            </w:r>
            <w:r w:rsidRPr="00735392">
              <w:rPr>
                <w:rFonts w:ascii="Arial" w:hAnsi="Arial" w:cs="Arial"/>
              </w:rPr>
              <w:t>orang</w:t>
            </w:r>
            <w:r w:rsidRPr="00735392">
              <w:rPr>
                <w:rFonts w:ascii="Arial" w:hAnsi="Arial" w:cs="Arial"/>
                <w:spacing w:val="-6"/>
              </w:rPr>
              <w:t xml:space="preserve"> </w:t>
            </w:r>
            <w:r w:rsidRPr="00735392">
              <w:rPr>
                <w:rFonts w:ascii="Arial" w:hAnsi="Arial" w:cs="Arial"/>
                <w:spacing w:val="-4"/>
              </w:rPr>
              <w:t>lain</w:t>
            </w:r>
          </w:p>
        </w:tc>
        <w:tc>
          <w:tcPr>
            <w:tcW w:w="3686" w:type="dxa"/>
          </w:tcPr>
          <w:p w14:paraId="1C2A0565" w14:textId="77777777" w:rsidR="006A6E9C" w:rsidRPr="006A6E9C" w:rsidRDefault="006A6E9C" w:rsidP="006A6E9C">
            <w:pPr>
              <w:pStyle w:val="TableParagraph"/>
              <w:spacing w:line="259" w:lineRule="exact"/>
              <w:ind w:left="4"/>
              <w:jc w:val="center"/>
              <w:rPr>
                <w:rFonts w:ascii="Arial" w:hAnsi="Arial" w:cs="Arial"/>
              </w:rPr>
            </w:pPr>
            <w:r w:rsidRPr="006A6E9C">
              <w:rPr>
                <w:rFonts w:ascii="Arial" w:hAnsi="Arial" w:cs="Arial"/>
              </w:rPr>
              <w:t>Saya</w:t>
            </w:r>
            <w:r w:rsidRPr="006A6E9C">
              <w:rPr>
                <w:rFonts w:ascii="Arial" w:hAnsi="Arial" w:cs="Arial"/>
                <w:spacing w:val="-1"/>
              </w:rPr>
              <w:t xml:space="preserve"> </w:t>
            </w:r>
            <w:r w:rsidRPr="006A6E9C">
              <w:rPr>
                <w:rFonts w:ascii="Arial" w:hAnsi="Arial" w:cs="Arial"/>
              </w:rPr>
              <w:t>tidak</w:t>
            </w:r>
            <w:r w:rsidRPr="006A6E9C">
              <w:rPr>
                <w:rFonts w:ascii="Arial" w:hAnsi="Arial" w:cs="Arial"/>
                <w:spacing w:val="1"/>
              </w:rPr>
              <w:t xml:space="preserve"> </w:t>
            </w:r>
            <w:r w:rsidRPr="006A6E9C">
              <w:rPr>
                <w:rFonts w:ascii="Arial" w:hAnsi="Arial" w:cs="Arial"/>
              </w:rPr>
              <w:t>yakin</w:t>
            </w:r>
            <w:r w:rsidRPr="006A6E9C">
              <w:rPr>
                <w:rFonts w:ascii="Arial" w:hAnsi="Arial" w:cs="Arial"/>
                <w:spacing w:val="-1"/>
              </w:rPr>
              <w:t xml:space="preserve"> </w:t>
            </w:r>
            <w:r w:rsidRPr="006A6E9C">
              <w:rPr>
                <w:rFonts w:ascii="Arial" w:hAnsi="Arial" w:cs="Arial"/>
              </w:rPr>
              <w:t>sukses</w:t>
            </w:r>
            <w:r w:rsidRPr="006A6E9C">
              <w:rPr>
                <w:rFonts w:ascii="Arial" w:hAnsi="Arial" w:cs="Arial"/>
                <w:spacing w:val="-4"/>
              </w:rPr>
              <w:t xml:space="preserve"> </w:t>
            </w:r>
            <w:r w:rsidRPr="006A6E9C">
              <w:rPr>
                <w:rFonts w:ascii="Arial" w:hAnsi="Arial" w:cs="Arial"/>
              </w:rPr>
              <w:t>seperti</w:t>
            </w:r>
            <w:r w:rsidRPr="006A6E9C">
              <w:rPr>
                <w:rFonts w:ascii="Arial" w:hAnsi="Arial" w:cs="Arial"/>
                <w:spacing w:val="-1"/>
              </w:rPr>
              <w:t xml:space="preserve"> </w:t>
            </w:r>
            <w:r w:rsidRPr="006A6E9C">
              <w:rPr>
                <w:rFonts w:ascii="Arial" w:hAnsi="Arial" w:cs="Arial"/>
              </w:rPr>
              <w:t>orang</w:t>
            </w:r>
            <w:r w:rsidRPr="006A6E9C">
              <w:rPr>
                <w:rFonts w:ascii="Arial" w:hAnsi="Arial" w:cs="Arial"/>
                <w:spacing w:val="-6"/>
              </w:rPr>
              <w:t xml:space="preserve"> </w:t>
            </w:r>
            <w:r w:rsidRPr="006A6E9C">
              <w:rPr>
                <w:rFonts w:ascii="Arial" w:hAnsi="Arial" w:cs="Arial"/>
                <w:spacing w:val="-4"/>
              </w:rPr>
              <w:t>lain</w:t>
            </w:r>
          </w:p>
        </w:tc>
        <w:tc>
          <w:tcPr>
            <w:tcW w:w="2693" w:type="dxa"/>
          </w:tcPr>
          <w:p w14:paraId="131DC451" w14:textId="77777777" w:rsidR="006A6E9C" w:rsidRPr="006A6E9C" w:rsidRDefault="006A6E9C" w:rsidP="006A6E9C">
            <w:pPr>
              <w:pStyle w:val="TableParagraph"/>
              <w:spacing w:line="259" w:lineRule="exact"/>
              <w:ind w:left="10" w:right="1"/>
              <w:jc w:val="center"/>
              <w:rPr>
                <w:rFonts w:ascii="Arial" w:hAnsi="Arial" w:cs="Arial"/>
              </w:rPr>
            </w:pPr>
            <w:r w:rsidRPr="006A6E9C">
              <w:rPr>
                <w:rFonts w:ascii="Arial" w:hAnsi="Arial" w:cs="Arial"/>
              </w:rPr>
              <w:t>Ok</w:t>
            </w:r>
          </w:p>
        </w:tc>
      </w:tr>
      <w:tr w:rsidR="006A6E9C" w:rsidRPr="00735392" w14:paraId="61A5E3A2" w14:textId="77777777" w:rsidTr="00BE3B27">
        <w:trPr>
          <w:trHeight w:val="550"/>
        </w:trPr>
        <w:tc>
          <w:tcPr>
            <w:tcW w:w="708" w:type="dxa"/>
          </w:tcPr>
          <w:p w14:paraId="5D9B741A" w14:textId="77777777" w:rsidR="006A6E9C" w:rsidRPr="00735392" w:rsidRDefault="006A6E9C" w:rsidP="006A6E9C">
            <w:pPr>
              <w:pStyle w:val="TableParagraph"/>
              <w:spacing w:line="267" w:lineRule="exact"/>
              <w:ind w:left="10" w:right="6"/>
              <w:jc w:val="center"/>
              <w:rPr>
                <w:rFonts w:ascii="Arial" w:hAnsi="Arial" w:cs="Arial"/>
              </w:rPr>
            </w:pPr>
            <w:r w:rsidRPr="00735392">
              <w:rPr>
                <w:rFonts w:ascii="Arial" w:hAnsi="Arial" w:cs="Arial"/>
                <w:spacing w:val="-5"/>
              </w:rPr>
              <w:t>30</w:t>
            </w:r>
          </w:p>
        </w:tc>
        <w:tc>
          <w:tcPr>
            <w:tcW w:w="3227" w:type="dxa"/>
          </w:tcPr>
          <w:p w14:paraId="2FC1F678" w14:textId="77777777" w:rsidR="006A6E9C" w:rsidRPr="00735392" w:rsidRDefault="006A6E9C" w:rsidP="006A6E9C">
            <w:pPr>
              <w:pStyle w:val="TableParagraph"/>
              <w:spacing w:line="267" w:lineRule="exact"/>
              <w:ind w:left="106"/>
              <w:jc w:val="center"/>
              <w:rPr>
                <w:rFonts w:ascii="Arial" w:hAnsi="Arial" w:cs="Arial"/>
              </w:rPr>
            </w:pPr>
            <w:r w:rsidRPr="00735392">
              <w:rPr>
                <w:rFonts w:ascii="Arial" w:hAnsi="Arial" w:cs="Arial"/>
              </w:rPr>
              <w:t>Saya</w:t>
            </w:r>
            <w:r w:rsidRPr="00735392">
              <w:rPr>
                <w:rFonts w:ascii="Arial" w:hAnsi="Arial" w:cs="Arial"/>
                <w:spacing w:val="64"/>
                <w:w w:val="150"/>
              </w:rPr>
              <w:t xml:space="preserve"> </w:t>
            </w:r>
            <w:r w:rsidRPr="00735392">
              <w:rPr>
                <w:rFonts w:ascii="Arial" w:hAnsi="Arial" w:cs="Arial"/>
              </w:rPr>
              <w:t>meminta</w:t>
            </w:r>
            <w:r w:rsidRPr="00735392">
              <w:rPr>
                <w:rFonts w:ascii="Arial" w:hAnsi="Arial" w:cs="Arial"/>
                <w:spacing w:val="60"/>
                <w:w w:val="150"/>
              </w:rPr>
              <w:t xml:space="preserve"> </w:t>
            </w:r>
            <w:r w:rsidRPr="00735392">
              <w:rPr>
                <w:rFonts w:ascii="Arial" w:hAnsi="Arial" w:cs="Arial"/>
              </w:rPr>
              <w:t>saran</w:t>
            </w:r>
            <w:r w:rsidRPr="00735392">
              <w:rPr>
                <w:rFonts w:ascii="Arial" w:hAnsi="Arial" w:cs="Arial"/>
                <w:spacing w:val="59"/>
                <w:w w:val="150"/>
              </w:rPr>
              <w:t xml:space="preserve"> </w:t>
            </w:r>
            <w:r w:rsidRPr="00735392">
              <w:rPr>
                <w:rFonts w:ascii="Arial" w:hAnsi="Arial" w:cs="Arial"/>
              </w:rPr>
              <w:t>kepada</w:t>
            </w:r>
            <w:r w:rsidRPr="00735392">
              <w:rPr>
                <w:rFonts w:ascii="Arial" w:hAnsi="Arial" w:cs="Arial"/>
                <w:spacing w:val="60"/>
                <w:w w:val="150"/>
              </w:rPr>
              <w:t xml:space="preserve"> </w:t>
            </w:r>
            <w:r w:rsidRPr="00735392">
              <w:rPr>
                <w:rFonts w:ascii="Arial" w:hAnsi="Arial" w:cs="Arial"/>
              </w:rPr>
              <w:t>teman</w:t>
            </w:r>
            <w:r w:rsidRPr="00735392">
              <w:rPr>
                <w:rFonts w:ascii="Arial" w:hAnsi="Arial" w:cs="Arial"/>
                <w:spacing w:val="59"/>
                <w:w w:val="150"/>
              </w:rPr>
              <w:t xml:space="preserve"> </w:t>
            </w:r>
            <w:r w:rsidRPr="00735392">
              <w:rPr>
                <w:rFonts w:ascii="Arial" w:hAnsi="Arial" w:cs="Arial"/>
              </w:rPr>
              <w:t>jika</w:t>
            </w:r>
            <w:r w:rsidRPr="00735392">
              <w:rPr>
                <w:rFonts w:ascii="Arial" w:hAnsi="Arial" w:cs="Arial"/>
                <w:spacing w:val="60"/>
                <w:w w:val="150"/>
              </w:rPr>
              <w:t xml:space="preserve"> </w:t>
            </w:r>
            <w:r w:rsidRPr="00735392">
              <w:rPr>
                <w:rFonts w:ascii="Arial" w:hAnsi="Arial" w:cs="Arial"/>
              </w:rPr>
              <w:t>tidak</w:t>
            </w:r>
            <w:r w:rsidRPr="00735392">
              <w:rPr>
                <w:rFonts w:ascii="Arial" w:hAnsi="Arial" w:cs="Arial"/>
                <w:spacing w:val="60"/>
                <w:w w:val="150"/>
              </w:rPr>
              <w:t xml:space="preserve"> </w:t>
            </w:r>
            <w:r w:rsidRPr="00735392">
              <w:rPr>
                <w:rFonts w:ascii="Arial" w:hAnsi="Arial" w:cs="Arial"/>
                <w:spacing w:val="-4"/>
              </w:rPr>
              <w:t>bisa</w:t>
            </w:r>
          </w:p>
          <w:p w14:paraId="3F191816" w14:textId="77777777" w:rsidR="006A6E9C" w:rsidRPr="00735392" w:rsidRDefault="006A6E9C" w:rsidP="006A6E9C">
            <w:pPr>
              <w:pStyle w:val="TableParagraph"/>
              <w:spacing w:line="263" w:lineRule="exact"/>
              <w:ind w:left="106"/>
              <w:jc w:val="center"/>
              <w:rPr>
                <w:rFonts w:ascii="Arial" w:hAnsi="Arial" w:cs="Arial"/>
              </w:rPr>
            </w:pPr>
            <w:r w:rsidRPr="00735392">
              <w:rPr>
                <w:rFonts w:ascii="Arial" w:hAnsi="Arial" w:cs="Arial"/>
              </w:rPr>
              <w:t>menyelesaikan</w:t>
            </w:r>
            <w:r w:rsidRPr="00735392">
              <w:rPr>
                <w:rFonts w:ascii="Arial" w:hAnsi="Arial" w:cs="Arial"/>
                <w:spacing w:val="-5"/>
              </w:rPr>
              <w:t xml:space="preserve"> </w:t>
            </w:r>
            <w:r w:rsidRPr="00735392">
              <w:rPr>
                <w:rFonts w:ascii="Arial" w:hAnsi="Arial" w:cs="Arial"/>
                <w:spacing w:val="-2"/>
              </w:rPr>
              <w:t>masalah</w:t>
            </w:r>
          </w:p>
        </w:tc>
        <w:tc>
          <w:tcPr>
            <w:tcW w:w="3686" w:type="dxa"/>
          </w:tcPr>
          <w:p w14:paraId="40BDCA33" w14:textId="77777777" w:rsidR="006A6E9C" w:rsidRPr="006A6E9C" w:rsidRDefault="006A6E9C" w:rsidP="006A6E9C">
            <w:pPr>
              <w:pStyle w:val="TableParagraph"/>
              <w:spacing w:line="267" w:lineRule="exact"/>
              <w:ind w:left="106"/>
              <w:jc w:val="center"/>
              <w:rPr>
                <w:rFonts w:ascii="Arial" w:hAnsi="Arial" w:cs="Arial"/>
              </w:rPr>
            </w:pPr>
            <w:r w:rsidRPr="006A6E9C">
              <w:rPr>
                <w:rFonts w:ascii="Arial" w:hAnsi="Arial" w:cs="Arial"/>
              </w:rPr>
              <w:t>Saya</w:t>
            </w:r>
            <w:r w:rsidRPr="006A6E9C">
              <w:rPr>
                <w:rFonts w:ascii="Arial" w:hAnsi="Arial" w:cs="Arial"/>
                <w:spacing w:val="64"/>
                <w:w w:val="150"/>
              </w:rPr>
              <w:t xml:space="preserve"> </w:t>
            </w:r>
            <w:r w:rsidRPr="006A6E9C">
              <w:rPr>
                <w:rFonts w:ascii="Arial" w:hAnsi="Arial" w:cs="Arial"/>
              </w:rPr>
              <w:t>meminta</w:t>
            </w:r>
            <w:r w:rsidRPr="006A6E9C">
              <w:rPr>
                <w:rFonts w:ascii="Arial" w:hAnsi="Arial" w:cs="Arial"/>
                <w:spacing w:val="60"/>
                <w:w w:val="150"/>
              </w:rPr>
              <w:t xml:space="preserve"> </w:t>
            </w:r>
            <w:r w:rsidRPr="006A6E9C">
              <w:rPr>
                <w:rFonts w:ascii="Arial" w:hAnsi="Arial" w:cs="Arial"/>
              </w:rPr>
              <w:t>saran</w:t>
            </w:r>
            <w:r w:rsidRPr="006A6E9C">
              <w:rPr>
                <w:rFonts w:ascii="Arial" w:hAnsi="Arial" w:cs="Arial"/>
                <w:spacing w:val="59"/>
                <w:w w:val="150"/>
              </w:rPr>
              <w:t xml:space="preserve"> </w:t>
            </w:r>
            <w:r w:rsidRPr="006A6E9C">
              <w:rPr>
                <w:rFonts w:ascii="Arial" w:hAnsi="Arial" w:cs="Arial"/>
              </w:rPr>
              <w:t>kepada</w:t>
            </w:r>
            <w:r w:rsidRPr="006A6E9C">
              <w:rPr>
                <w:rFonts w:ascii="Arial" w:hAnsi="Arial" w:cs="Arial"/>
                <w:spacing w:val="60"/>
                <w:w w:val="150"/>
              </w:rPr>
              <w:t xml:space="preserve"> </w:t>
            </w:r>
            <w:r w:rsidRPr="006A6E9C">
              <w:rPr>
                <w:rFonts w:ascii="Arial" w:hAnsi="Arial" w:cs="Arial"/>
              </w:rPr>
              <w:t>teman</w:t>
            </w:r>
            <w:r w:rsidRPr="006A6E9C">
              <w:rPr>
                <w:rFonts w:ascii="Arial" w:hAnsi="Arial" w:cs="Arial"/>
                <w:spacing w:val="59"/>
                <w:w w:val="150"/>
              </w:rPr>
              <w:t xml:space="preserve"> </w:t>
            </w:r>
            <w:r w:rsidRPr="006A6E9C">
              <w:rPr>
                <w:rFonts w:ascii="Arial" w:hAnsi="Arial" w:cs="Arial"/>
              </w:rPr>
              <w:t>jika</w:t>
            </w:r>
            <w:r w:rsidRPr="006A6E9C">
              <w:rPr>
                <w:rFonts w:ascii="Arial" w:hAnsi="Arial" w:cs="Arial"/>
                <w:spacing w:val="60"/>
                <w:w w:val="150"/>
              </w:rPr>
              <w:t xml:space="preserve"> </w:t>
            </w:r>
            <w:r w:rsidRPr="006A6E9C">
              <w:rPr>
                <w:rFonts w:ascii="Arial" w:hAnsi="Arial" w:cs="Arial"/>
              </w:rPr>
              <w:t>tidak</w:t>
            </w:r>
            <w:r w:rsidRPr="006A6E9C">
              <w:rPr>
                <w:rFonts w:ascii="Arial" w:hAnsi="Arial" w:cs="Arial"/>
                <w:spacing w:val="60"/>
                <w:w w:val="150"/>
              </w:rPr>
              <w:t xml:space="preserve"> </w:t>
            </w:r>
            <w:r w:rsidRPr="006A6E9C">
              <w:rPr>
                <w:rFonts w:ascii="Arial" w:hAnsi="Arial" w:cs="Arial"/>
                <w:spacing w:val="-4"/>
              </w:rPr>
              <w:t>bisa</w:t>
            </w:r>
          </w:p>
          <w:p w14:paraId="4C02E7EF" w14:textId="4D4B68BB" w:rsidR="006A6E9C" w:rsidRPr="006A6E9C" w:rsidRDefault="006A6E9C" w:rsidP="006A6E9C">
            <w:pPr>
              <w:pStyle w:val="TableParagraph"/>
              <w:spacing w:line="267" w:lineRule="exact"/>
              <w:ind w:left="4"/>
              <w:jc w:val="center"/>
              <w:rPr>
                <w:rFonts w:ascii="Arial" w:hAnsi="Arial" w:cs="Arial"/>
              </w:rPr>
            </w:pPr>
            <w:r w:rsidRPr="006A6E9C">
              <w:rPr>
                <w:rFonts w:ascii="Arial" w:hAnsi="Arial" w:cs="Arial"/>
              </w:rPr>
              <w:t>menyelesaikan</w:t>
            </w:r>
            <w:r w:rsidRPr="006A6E9C">
              <w:rPr>
                <w:rFonts w:ascii="Arial" w:hAnsi="Arial" w:cs="Arial"/>
                <w:spacing w:val="-5"/>
              </w:rPr>
              <w:t xml:space="preserve"> </w:t>
            </w:r>
            <w:r w:rsidRPr="006A6E9C">
              <w:rPr>
                <w:rFonts w:ascii="Arial" w:hAnsi="Arial" w:cs="Arial"/>
                <w:spacing w:val="-2"/>
              </w:rPr>
              <w:t>masalah</w:t>
            </w:r>
          </w:p>
        </w:tc>
        <w:tc>
          <w:tcPr>
            <w:tcW w:w="2693" w:type="dxa"/>
          </w:tcPr>
          <w:p w14:paraId="26889AC3" w14:textId="77777777" w:rsidR="006A6E9C" w:rsidRPr="006A6E9C" w:rsidRDefault="006A6E9C" w:rsidP="006A6E9C">
            <w:pPr>
              <w:pStyle w:val="TableParagraph"/>
              <w:spacing w:line="267" w:lineRule="exact"/>
              <w:ind w:left="10" w:right="1"/>
              <w:jc w:val="center"/>
              <w:rPr>
                <w:rFonts w:ascii="Arial" w:hAnsi="Arial" w:cs="Arial"/>
              </w:rPr>
            </w:pPr>
            <w:r w:rsidRPr="006A6E9C">
              <w:rPr>
                <w:rFonts w:ascii="Arial" w:hAnsi="Arial" w:cs="Arial"/>
              </w:rPr>
              <w:t>Ok</w:t>
            </w:r>
          </w:p>
        </w:tc>
      </w:tr>
    </w:tbl>
    <w:p w14:paraId="44146224" w14:textId="77777777" w:rsidR="00BD4937" w:rsidRDefault="00BD4937" w:rsidP="00E71445">
      <w:pPr>
        <w:pStyle w:val="JSKReferenceItem"/>
        <w:numPr>
          <w:ilvl w:val="0"/>
          <w:numId w:val="0"/>
        </w:numPr>
        <w:ind w:left="432"/>
        <w:jc w:val="center"/>
        <w:rPr>
          <w:sz w:val="24"/>
          <w:szCs w:val="40"/>
        </w:rPr>
      </w:pPr>
    </w:p>
    <w:p w14:paraId="4FF65810" w14:textId="77777777" w:rsidR="00F5704D" w:rsidRDefault="00F5704D" w:rsidP="00E71445">
      <w:pPr>
        <w:pStyle w:val="JSKReferenceItem"/>
        <w:numPr>
          <w:ilvl w:val="0"/>
          <w:numId w:val="0"/>
        </w:numPr>
        <w:ind w:left="432"/>
        <w:jc w:val="center"/>
        <w:rPr>
          <w:sz w:val="24"/>
          <w:szCs w:val="40"/>
        </w:rPr>
      </w:pPr>
    </w:p>
    <w:p w14:paraId="7328F21C" w14:textId="41F17216" w:rsidR="00242B5A" w:rsidRDefault="006A6E9C" w:rsidP="00E71445">
      <w:pPr>
        <w:pStyle w:val="JSKReferenceItem"/>
        <w:numPr>
          <w:ilvl w:val="0"/>
          <w:numId w:val="0"/>
        </w:numPr>
        <w:ind w:left="432"/>
        <w:jc w:val="center"/>
        <w:rPr>
          <w:sz w:val="24"/>
          <w:szCs w:val="40"/>
        </w:rPr>
      </w:pPr>
      <w:r>
        <w:rPr>
          <w:sz w:val="24"/>
          <w:szCs w:val="40"/>
        </w:rPr>
        <w:t xml:space="preserve">Tabel 2  Hasil Tabulasi Data </w:t>
      </w:r>
    </w:p>
    <w:p w14:paraId="6D6F7717" w14:textId="77777777" w:rsidR="006A6E9C" w:rsidRDefault="006A6E9C" w:rsidP="00E71445">
      <w:pPr>
        <w:pStyle w:val="JSKReferenceItem"/>
        <w:numPr>
          <w:ilvl w:val="0"/>
          <w:numId w:val="0"/>
        </w:numPr>
        <w:ind w:left="432"/>
        <w:jc w:val="center"/>
        <w:rPr>
          <w:sz w:val="24"/>
          <w:szCs w:val="40"/>
        </w:rPr>
      </w:pPr>
    </w:p>
    <w:bookmarkStart w:id="30" w:name="_MON_1805874347"/>
    <w:bookmarkEnd w:id="30"/>
    <w:p w14:paraId="5D1FEA0B" w14:textId="5ADDF9A2" w:rsidR="006A6E9C" w:rsidRDefault="00E67AD6" w:rsidP="009C46F1">
      <w:pPr>
        <w:pStyle w:val="JSKReferenceItem"/>
        <w:numPr>
          <w:ilvl w:val="0"/>
          <w:numId w:val="0"/>
        </w:numPr>
        <w:ind w:left="432" w:hanging="432"/>
        <w:jc w:val="center"/>
        <w:rPr>
          <w:sz w:val="24"/>
          <w:szCs w:val="40"/>
        </w:rPr>
      </w:pPr>
      <w:r>
        <w:rPr>
          <w:sz w:val="24"/>
          <w:szCs w:val="40"/>
        </w:rPr>
        <w:object w:dxaOrig="7682" w:dyaOrig="5820" w14:anchorId="44B79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91pt" o:ole="">
            <v:imagedata r:id="rId11" o:title=""/>
          </v:shape>
          <o:OLEObject Type="Embed" ProgID="Excel.Sheet.12" ShapeID="_x0000_i1025" DrawAspect="Content" ObjectID="_1807463517" r:id="rId12"/>
        </w:object>
      </w:r>
    </w:p>
    <w:p w14:paraId="1209B7F8" w14:textId="77777777" w:rsidR="00242B5A" w:rsidRDefault="00242B5A" w:rsidP="00E71445">
      <w:pPr>
        <w:pStyle w:val="JSKReferenceItem"/>
        <w:numPr>
          <w:ilvl w:val="0"/>
          <w:numId w:val="0"/>
        </w:numPr>
        <w:ind w:left="432"/>
        <w:jc w:val="center"/>
        <w:rPr>
          <w:sz w:val="24"/>
          <w:szCs w:val="40"/>
        </w:rPr>
      </w:pPr>
    </w:p>
    <w:p w14:paraId="4375F771" w14:textId="77777777" w:rsidR="00242B5A" w:rsidRDefault="00242B5A" w:rsidP="00E71445">
      <w:pPr>
        <w:pStyle w:val="JSKReferenceItem"/>
        <w:numPr>
          <w:ilvl w:val="0"/>
          <w:numId w:val="0"/>
        </w:numPr>
        <w:ind w:left="432"/>
        <w:jc w:val="center"/>
        <w:rPr>
          <w:sz w:val="24"/>
          <w:szCs w:val="40"/>
        </w:rPr>
      </w:pPr>
    </w:p>
    <w:p w14:paraId="3890B4AA" w14:textId="77777777" w:rsidR="00242B5A" w:rsidRDefault="00242B5A" w:rsidP="00E71445">
      <w:pPr>
        <w:pStyle w:val="JSKReferenceItem"/>
        <w:numPr>
          <w:ilvl w:val="0"/>
          <w:numId w:val="0"/>
        </w:numPr>
        <w:ind w:left="432"/>
        <w:jc w:val="center"/>
        <w:rPr>
          <w:sz w:val="24"/>
          <w:szCs w:val="40"/>
        </w:rPr>
      </w:pPr>
    </w:p>
    <w:p w14:paraId="44232DC7" w14:textId="77777777" w:rsidR="00BD4937" w:rsidRDefault="00BD4937" w:rsidP="00E71445">
      <w:pPr>
        <w:pStyle w:val="JSKReferenceItem"/>
        <w:numPr>
          <w:ilvl w:val="0"/>
          <w:numId w:val="0"/>
        </w:numPr>
        <w:ind w:left="432"/>
        <w:jc w:val="center"/>
        <w:rPr>
          <w:sz w:val="24"/>
          <w:szCs w:val="40"/>
        </w:rPr>
      </w:pPr>
    </w:p>
    <w:bookmarkStart w:id="31" w:name="_MON_1805874499"/>
    <w:bookmarkEnd w:id="31"/>
    <w:p w14:paraId="5953A223" w14:textId="2FF73A7C" w:rsidR="00BD4937" w:rsidRDefault="00E67AD6" w:rsidP="00E71445">
      <w:pPr>
        <w:pStyle w:val="JSKReferenceItem"/>
        <w:numPr>
          <w:ilvl w:val="0"/>
          <w:numId w:val="0"/>
        </w:numPr>
        <w:ind w:left="432"/>
        <w:jc w:val="center"/>
        <w:rPr>
          <w:sz w:val="24"/>
          <w:szCs w:val="40"/>
        </w:rPr>
      </w:pPr>
      <w:r>
        <w:rPr>
          <w:sz w:val="24"/>
          <w:szCs w:val="40"/>
        </w:rPr>
        <w:object w:dxaOrig="7670" w:dyaOrig="8719" w14:anchorId="70423B66">
          <v:shape id="_x0000_i1026" type="#_x0000_t75" style="width:383.5pt;height:436pt" o:ole="">
            <v:imagedata r:id="rId13" o:title=""/>
          </v:shape>
          <o:OLEObject Type="Embed" ProgID="Excel.Sheet.12" ShapeID="_x0000_i1026" DrawAspect="Content" ObjectID="_1807463518" r:id="rId14"/>
        </w:object>
      </w:r>
    </w:p>
    <w:bookmarkStart w:id="32" w:name="_MON_1805874639"/>
    <w:bookmarkEnd w:id="32"/>
    <w:p w14:paraId="5EF0AA1C" w14:textId="02736CDE" w:rsidR="00BD4937" w:rsidRDefault="00E67AD6" w:rsidP="00E71445">
      <w:pPr>
        <w:pStyle w:val="JSKReferenceItem"/>
        <w:numPr>
          <w:ilvl w:val="0"/>
          <w:numId w:val="0"/>
        </w:numPr>
        <w:ind w:left="432"/>
        <w:jc w:val="center"/>
        <w:rPr>
          <w:sz w:val="24"/>
          <w:szCs w:val="40"/>
        </w:rPr>
      </w:pPr>
      <w:r>
        <w:rPr>
          <w:sz w:val="24"/>
          <w:szCs w:val="40"/>
        </w:rPr>
        <w:object w:dxaOrig="7783" w:dyaOrig="3500" w14:anchorId="2E370795">
          <v:shape id="_x0000_i1027" type="#_x0000_t75" style="width:381pt;height:171.5pt" o:ole="">
            <v:imagedata r:id="rId15" o:title=""/>
          </v:shape>
          <o:OLEObject Type="Embed" ProgID="Excel.Sheet.12" ShapeID="_x0000_i1027" DrawAspect="Content" ObjectID="_1807463519" r:id="rId16"/>
        </w:object>
      </w:r>
    </w:p>
    <w:p w14:paraId="0A6C2D80" w14:textId="77777777" w:rsidR="00BD4937" w:rsidRDefault="00BD4937" w:rsidP="00E71445">
      <w:pPr>
        <w:pStyle w:val="JSKReferenceItem"/>
        <w:numPr>
          <w:ilvl w:val="0"/>
          <w:numId w:val="0"/>
        </w:numPr>
        <w:ind w:left="432"/>
        <w:jc w:val="center"/>
        <w:rPr>
          <w:sz w:val="24"/>
          <w:szCs w:val="40"/>
        </w:rPr>
      </w:pPr>
    </w:p>
    <w:p w14:paraId="529440A0" w14:textId="77777777" w:rsidR="00BD4937" w:rsidRDefault="00BD4937" w:rsidP="00E71445">
      <w:pPr>
        <w:pStyle w:val="JSKReferenceItem"/>
        <w:numPr>
          <w:ilvl w:val="0"/>
          <w:numId w:val="0"/>
        </w:numPr>
        <w:ind w:left="432"/>
        <w:jc w:val="center"/>
        <w:rPr>
          <w:sz w:val="24"/>
          <w:szCs w:val="40"/>
        </w:rPr>
      </w:pPr>
    </w:p>
    <w:p w14:paraId="036992E4" w14:textId="77777777" w:rsidR="00E67AD6" w:rsidRDefault="00E67AD6" w:rsidP="00E71445">
      <w:pPr>
        <w:pStyle w:val="JSKReferenceItem"/>
        <w:numPr>
          <w:ilvl w:val="0"/>
          <w:numId w:val="0"/>
        </w:numPr>
        <w:ind w:left="432"/>
        <w:jc w:val="center"/>
        <w:rPr>
          <w:sz w:val="24"/>
          <w:szCs w:val="40"/>
        </w:rPr>
      </w:pPr>
    </w:p>
    <w:p w14:paraId="7DE31CF1" w14:textId="77777777" w:rsidR="00E67AD6" w:rsidRDefault="00E67AD6" w:rsidP="00E71445">
      <w:pPr>
        <w:pStyle w:val="JSKReferenceItem"/>
        <w:numPr>
          <w:ilvl w:val="0"/>
          <w:numId w:val="0"/>
        </w:numPr>
        <w:ind w:left="432"/>
        <w:jc w:val="center"/>
        <w:rPr>
          <w:sz w:val="24"/>
          <w:szCs w:val="40"/>
        </w:rPr>
      </w:pPr>
    </w:p>
    <w:bookmarkStart w:id="33" w:name="_MON_1805874768"/>
    <w:bookmarkEnd w:id="33"/>
    <w:p w14:paraId="2E1859C1" w14:textId="580F2719" w:rsidR="00E67AD6" w:rsidRDefault="00460C05" w:rsidP="00E71445">
      <w:pPr>
        <w:pStyle w:val="JSKReferenceItem"/>
        <w:numPr>
          <w:ilvl w:val="0"/>
          <w:numId w:val="0"/>
        </w:numPr>
        <w:ind w:left="432"/>
        <w:jc w:val="center"/>
        <w:rPr>
          <w:sz w:val="24"/>
          <w:szCs w:val="40"/>
        </w:rPr>
      </w:pPr>
      <w:r>
        <w:rPr>
          <w:sz w:val="24"/>
          <w:szCs w:val="40"/>
        </w:rPr>
        <w:object w:dxaOrig="7682" w:dyaOrig="11329" w14:anchorId="1210CB72">
          <v:shape id="_x0000_i1028" type="#_x0000_t75" style="width:384pt;height:566.5pt" o:ole="">
            <v:imagedata r:id="rId17" o:title=""/>
          </v:shape>
          <o:OLEObject Type="Embed" ProgID="Excel.Sheet.12" ShapeID="_x0000_i1028" DrawAspect="Content" ObjectID="_1807463520" r:id="rId18"/>
        </w:object>
      </w:r>
    </w:p>
    <w:bookmarkStart w:id="34" w:name="_MON_1805874993"/>
    <w:bookmarkEnd w:id="34"/>
    <w:p w14:paraId="460CBBF1" w14:textId="033D7C9B" w:rsidR="00E67AD6" w:rsidRDefault="00460C05" w:rsidP="00E71445">
      <w:pPr>
        <w:pStyle w:val="JSKReferenceItem"/>
        <w:numPr>
          <w:ilvl w:val="0"/>
          <w:numId w:val="0"/>
        </w:numPr>
        <w:ind w:left="432"/>
        <w:jc w:val="center"/>
        <w:rPr>
          <w:sz w:val="24"/>
          <w:szCs w:val="40"/>
        </w:rPr>
      </w:pPr>
      <w:r>
        <w:rPr>
          <w:sz w:val="24"/>
          <w:szCs w:val="40"/>
        </w:rPr>
        <w:object w:dxaOrig="7682" w:dyaOrig="2920" w14:anchorId="1132DFB9">
          <v:shape id="_x0000_i1029" type="#_x0000_t75" style="width:384pt;height:146pt" o:ole="">
            <v:imagedata r:id="rId19" o:title=""/>
          </v:shape>
          <o:OLEObject Type="Embed" ProgID="Excel.Sheet.12" ShapeID="_x0000_i1029" DrawAspect="Content" ObjectID="_1807463521" r:id="rId20"/>
        </w:object>
      </w:r>
    </w:p>
    <w:bookmarkStart w:id="35" w:name="_MON_1805875056"/>
    <w:bookmarkEnd w:id="35"/>
    <w:p w14:paraId="2916991A" w14:textId="19B777EE" w:rsidR="00E67AD6" w:rsidRDefault="00460C05" w:rsidP="00E71445">
      <w:pPr>
        <w:pStyle w:val="JSKReferenceItem"/>
        <w:numPr>
          <w:ilvl w:val="0"/>
          <w:numId w:val="0"/>
        </w:numPr>
        <w:ind w:left="432"/>
        <w:jc w:val="center"/>
        <w:rPr>
          <w:sz w:val="24"/>
          <w:szCs w:val="40"/>
        </w:rPr>
      </w:pPr>
      <w:r>
        <w:rPr>
          <w:sz w:val="24"/>
          <w:szCs w:val="40"/>
        </w:rPr>
        <w:object w:dxaOrig="7682" w:dyaOrig="2920" w14:anchorId="45880646">
          <v:shape id="_x0000_i1030" type="#_x0000_t75" style="width:384pt;height:146pt" o:ole="">
            <v:imagedata r:id="rId21" o:title=""/>
          </v:shape>
          <o:OLEObject Type="Embed" ProgID="Excel.Sheet.12" ShapeID="_x0000_i1030" DrawAspect="Content" ObjectID="_1807463522" r:id="rId22"/>
        </w:object>
      </w:r>
    </w:p>
    <w:bookmarkStart w:id="36" w:name="_MON_1805875236"/>
    <w:bookmarkEnd w:id="36"/>
    <w:p w14:paraId="00663DCE" w14:textId="42453528" w:rsidR="00E67AD6" w:rsidRDefault="00460C05" w:rsidP="00E71445">
      <w:pPr>
        <w:pStyle w:val="JSKReferenceItem"/>
        <w:numPr>
          <w:ilvl w:val="0"/>
          <w:numId w:val="0"/>
        </w:numPr>
        <w:ind w:left="432"/>
        <w:jc w:val="center"/>
        <w:rPr>
          <w:sz w:val="24"/>
          <w:szCs w:val="40"/>
        </w:rPr>
      </w:pPr>
      <w:r>
        <w:rPr>
          <w:sz w:val="24"/>
          <w:szCs w:val="40"/>
        </w:rPr>
        <w:object w:dxaOrig="7682" w:dyaOrig="5820" w14:anchorId="2AC5C3AD">
          <v:shape id="_x0000_i1031" type="#_x0000_t75" style="width:384pt;height:291pt" o:ole="">
            <v:imagedata r:id="rId23" o:title=""/>
          </v:shape>
          <o:OLEObject Type="Embed" ProgID="Excel.Sheet.12" ShapeID="_x0000_i1031" DrawAspect="Content" ObjectID="_1807463523" r:id="rId24"/>
        </w:object>
      </w:r>
    </w:p>
    <w:p w14:paraId="40F031D7" w14:textId="0026BA31" w:rsidR="00E67AD6" w:rsidRDefault="00E67AD6" w:rsidP="00E71445">
      <w:pPr>
        <w:pStyle w:val="JSKReferenceItem"/>
        <w:numPr>
          <w:ilvl w:val="0"/>
          <w:numId w:val="0"/>
        </w:numPr>
        <w:ind w:left="432"/>
        <w:jc w:val="center"/>
        <w:rPr>
          <w:sz w:val="24"/>
          <w:szCs w:val="40"/>
        </w:rPr>
      </w:pPr>
    </w:p>
    <w:p w14:paraId="07DD1DFE" w14:textId="77777777" w:rsidR="00E67AD6" w:rsidRDefault="00E67AD6" w:rsidP="00E71445">
      <w:pPr>
        <w:pStyle w:val="JSKReferenceItem"/>
        <w:numPr>
          <w:ilvl w:val="0"/>
          <w:numId w:val="0"/>
        </w:numPr>
        <w:ind w:left="432"/>
        <w:jc w:val="center"/>
        <w:rPr>
          <w:sz w:val="24"/>
          <w:szCs w:val="40"/>
        </w:rPr>
      </w:pPr>
    </w:p>
    <w:p w14:paraId="110D5065" w14:textId="77777777" w:rsidR="00E67AD6" w:rsidRDefault="00E67AD6" w:rsidP="00E71445">
      <w:pPr>
        <w:pStyle w:val="JSKReferenceItem"/>
        <w:numPr>
          <w:ilvl w:val="0"/>
          <w:numId w:val="0"/>
        </w:numPr>
        <w:ind w:left="432"/>
        <w:jc w:val="center"/>
        <w:rPr>
          <w:sz w:val="24"/>
          <w:szCs w:val="40"/>
        </w:rPr>
      </w:pPr>
    </w:p>
    <w:p w14:paraId="7DC28DED" w14:textId="77777777" w:rsidR="00E67AD6" w:rsidRDefault="00E67AD6" w:rsidP="00E71445">
      <w:pPr>
        <w:pStyle w:val="JSKReferenceItem"/>
        <w:numPr>
          <w:ilvl w:val="0"/>
          <w:numId w:val="0"/>
        </w:numPr>
        <w:ind w:left="432"/>
        <w:jc w:val="center"/>
        <w:rPr>
          <w:sz w:val="24"/>
          <w:szCs w:val="40"/>
        </w:rPr>
      </w:pPr>
    </w:p>
    <w:p w14:paraId="434977C9" w14:textId="77777777" w:rsidR="00E67AD6" w:rsidRDefault="00E67AD6" w:rsidP="00E71445">
      <w:pPr>
        <w:pStyle w:val="JSKReferenceItem"/>
        <w:numPr>
          <w:ilvl w:val="0"/>
          <w:numId w:val="0"/>
        </w:numPr>
        <w:ind w:left="432"/>
        <w:jc w:val="center"/>
        <w:rPr>
          <w:sz w:val="24"/>
          <w:szCs w:val="40"/>
        </w:rPr>
      </w:pPr>
    </w:p>
    <w:p w14:paraId="3798D446" w14:textId="77777777" w:rsidR="00E67AD6" w:rsidRDefault="00E67AD6" w:rsidP="00E71445">
      <w:pPr>
        <w:pStyle w:val="JSKReferenceItem"/>
        <w:numPr>
          <w:ilvl w:val="0"/>
          <w:numId w:val="0"/>
        </w:numPr>
        <w:ind w:left="432"/>
        <w:jc w:val="center"/>
        <w:rPr>
          <w:sz w:val="24"/>
          <w:szCs w:val="40"/>
        </w:rPr>
      </w:pPr>
    </w:p>
    <w:bookmarkStart w:id="37" w:name="_MON_1805875362"/>
    <w:bookmarkEnd w:id="37"/>
    <w:p w14:paraId="0DEA9B2D" w14:textId="1BB18E67" w:rsidR="00E67AD6" w:rsidRDefault="00460C05" w:rsidP="00E71445">
      <w:pPr>
        <w:pStyle w:val="JSKReferenceItem"/>
        <w:numPr>
          <w:ilvl w:val="0"/>
          <w:numId w:val="0"/>
        </w:numPr>
        <w:ind w:left="432"/>
        <w:jc w:val="center"/>
        <w:rPr>
          <w:sz w:val="24"/>
          <w:szCs w:val="40"/>
        </w:rPr>
      </w:pPr>
      <w:r>
        <w:rPr>
          <w:sz w:val="24"/>
          <w:szCs w:val="40"/>
        </w:rPr>
        <w:object w:dxaOrig="7682" w:dyaOrig="13069" w14:anchorId="2F1297E9">
          <v:shape id="_x0000_i1032" type="#_x0000_t75" style="width:384pt;height:653.5pt" o:ole="">
            <v:imagedata r:id="rId25" o:title=""/>
          </v:shape>
          <o:OLEObject Type="Embed" ProgID="Excel.Sheet.12" ShapeID="_x0000_i1032" DrawAspect="Content" ObjectID="_1807463524" r:id="rId26"/>
        </w:object>
      </w:r>
    </w:p>
    <w:p w14:paraId="1D121464" w14:textId="77777777" w:rsidR="00E67AD6" w:rsidRDefault="00E67AD6" w:rsidP="00E71445">
      <w:pPr>
        <w:pStyle w:val="JSKReferenceItem"/>
        <w:numPr>
          <w:ilvl w:val="0"/>
          <w:numId w:val="0"/>
        </w:numPr>
        <w:ind w:left="432"/>
        <w:jc w:val="center"/>
        <w:rPr>
          <w:sz w:val="24"/>
          <w:szCs w:val="40"/>
        </w:rPr>
      </w:pPr>
    </w:p>
    <w:bookmarkStart w:id="38" w:name="_MON_1805875446"/>
    <w:bookmarkEnd w:id="38"/>
    <w:p w14:paraId="2CB34343" w14:textId="0EF60344" w:rsidR="00E67AD6" w:rsidRDefault="00460C05" w:rsidP="00E71445">
      <w:pPr>
        <w:pStyle w:val="JSKReferenceItem"/>
        <w:numPr>
          <w:ilvl w:val="0"/>
          <w:numId w:val="0"/>
        </w:numPr>
        <w:ind w:left="432"/>
        <w:jc w:val="center"/>
        <w:rPr>
          <w:sz w:val="24"/>
          <w:szCs w:val="40"/>
        </w:rPr>
      </w:pPr>
      <w:r>
        <w:rPr>
          <w:sz w:val="24"/>
          <w:szCs w:val="40"/>
        </w:rPr>
        <w:object w:dxaOrig="7711" w:dyaOrig="13069" w14:anchorId="06297940">
          <v:shape id="_x0000_i1033" type="#_x0000_t75" style="width:385.5pt;height:653.5pt" o:ole="">
            <v:imagedata r:id="rId27" o:title=""/>
          </v:shape>
          <o:OLEObject Type="Embed" ProgID="Excel.Sheet.12" ShapeID="_x0000_i1033" DrawAspect="Content" ObjectID="_1807463525" r:id="rId28"/>
        </w:object>
      </w:r>
    </w:p>
    <w:p w14:paraId="4417808B" w14:textId="77777777" w:rsidR="00E67AD6" w:rsidRDefault="00E67AD6" w:rsidP="00E71445">
      <w:pPr>
        <w:pStyle w:val="JSKReferenceItem"/>
        <w:numPr>
          <w:ilvl w:val="0"/>
          <w:numId w:val="0"/>
        </w:numPr>
        <w:ind w:left="432"/>
        <w:jc w:val="center"/>
        <w:rPr>
          <w:sz w:val="24"/>
          <w:szCs w:val="40"/>
        </w:rPr>
      </w:pPr>
    </w:p>
    <w:p w14:paraId="438288EB" w14:textId="77777777" w:rsidR="00E67AD6" w:rsidRDefault="00E67AD6" w:rsidP="00E71445">
      <w:pPr>
        <w:pStyle w:val="JSKReferenceItem"/>
        <w:numPr>
          <w:ilvl w:val="0"/>
          <w:numId w:val="0"/>
        </w:numPr>
        <w:ind w:left="432"/>
        <w:jc w:val="center"/>
        <w:rPr>
          <w:sz w:val="24"/>
          <w:szCs w:val="40"/>
        </w:rPr>
      </w:pPr>
    </w:p>
    <w:p w14:paraId="7571A43C" w14:textId="77777777" w:rsidR="00E67AD6" w:rsidRDefault="00E67AD6" w:rsidP="00E71445">
      <w:pPr>
        <w:pStyle w:val="JSKReferenceItem"/>
        <w:numPr>
          <w:ilvl w:val="0"/>
          <w:numId w:val="0"/>
        </w:numPr>
        <w:ind w:left="432"/>
        <w:jc w:val="center"/>
        <w:rPr>
          <w:sz w:val="24"/>
          <w:szCs w:val="40"/>
        </w:rPr>
      </w:pPr>
    </w:p>
    <w:p w14:paraId="32A11D3B" w14:textId="01CB75C4" w:rsidR="00242B5A" w:rsidRDefault="009C46F1" w:rsidP="00E71445">
      <w:pPr>
        <w:pStyle w:val="JSKReferenceItem"/>
        <w:numPr>
          <w:ilvl w:val="0"/>
          <w:numId w:val="0"/>
        </w:numPr>
        <w:ind w:left="432"/>
        <w:jc w:val="center"/>
        <w:rPr>
          <w:sz w:val="24"/>
          <w:szCs w:val="40"/>
        </w:rPr>
      </w:pPr>
      <w:r>
        <w:rPr>
          <w:sz w:val="24"/>
          <w:szCs w:val="40"/>
        </w:rPr>
        <w:t>Tabel 3 Hasil SPSS/JASP</w:t>
      </w:r>
    </w:p>
    <w:p w14:paraId="4ABD8B49" w14:textId="77777777" w:rsidR="00BD4937" w:rsidRDefault="00BD4937" w:rsidP="00E71445">
      <w:pPr>
        <w:pStyle w:val="JSKReferenceItem"/>
        <w:numPr>
          <w:ilvl w:val="0"/>
          <w:numId w:val="0"/>
        </w:numPr>
        <w:ind w:left="432"/>
        <w:jc w:val="center"/>
        <w:rPr>
          <w:sz w:val="24"/>
          <w:szCs w:val="40"/>
        </w:rPr>
      </w:pPr>
    </w:p>
    <w:p w14:paraId="092F3E4C" w14:textId="4A1EE6E5" w:rsidR="00BD4937" w:rsidRDefault="00BD4937" w:rsidP="00BD4937">
      <w:pPr>
        <w:pStyle w:val="JSKReferenceItem"/>
        <w:numPr>
          <w:ilvl w:val="0"/>
          <w:numId w:val="0"/>
        </w:numPr>
        <w:ind w:left="432" w:hanging="432"/>
        <w:jc w:val="center"/>
        <w:rPr>
          <w:sz w:val="24"/>
          <w:szCs w:val="40"/>
        </w:rPr>
      </w:pPr>
      <w:r>
        <w:rPr>
          <w:sz w:val="24"/>
          <w:szCs w:val="40"/>
        </w:rPr>
        <w:t xml:space="preserve">       Tabel 3.1 Anova Table</w:t>
      </w:r>
    </w:p>
    <w:p w14:paraId="74759284" w14:textId="77777777" w:rsidR="00BD4937" w:rsidRDefault="00BD4937" w:rsidP="00BD4937">
      <w:pPr>
        <w:pStyle w:val="JSKReferenceItem"/>
        <w:numPr>
          <w:ilvl w:val="0"/>
          <w:numId w:val="0"/>
        </w:numPr>
        <w:ind w:left="432" w:hanging="432"/>
        <w:jc w:val="center"/>
        <w:rPr>
          <w:sz w:val="24"/>
          <w:szCs w:val="40"/>
        </w:rPr>
      </w:pPr>
    </w:p>
    <w:p w14:paraId="5D82D8E6" w14:textId="7BBB055B" w:rsidR="00BD4937" w:rsidRDefault="00C1603C" w:rsidP="00BD4937">
      <w:pPr>
        <w:pStyle w:val="JSKReferenceItem"/>
        <w:numPr>
          <w:ilvl w:val="0"/>
          <w:numId w:val="0"/>
        </w:numPr>
        <w:ind w:left="432" w:hanging="432"/>
        <w:jc w:val="center"/>
        <w:rPr>
          <w:sz w:val="24"/>
          <w:szCs w:val="40"/>
        </w:rPr>
      </w:pPr>
      <w:r w:rsidRPr="00C1603C">
        <w:rPr>
          <w:noProof/>
        </w:rPr>
        <w:drawing>
          <wp:inline distT="0" distB="0" distL="0" distR="0" wp14:anchorId="50C97B9A" wp14:editId="790AB8D2">
            <wp:extent cx="5943600" cy="832485"/>
            <wp:effectExtent l="0" t="0" r="0" b="5715"/>
            <wp:docPr id="1459630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630523" name=""/>
                    <pic:cNvPicPr/>
                  </pic:nvPicPr>
                  <pic:blipFill>
                    <a:blip r:embed="rId29"/>
                    <a:stretch>
                      <a:fillRect/>
                    </a:stretch>
                  </pic:blipFill>
                  <pic:spPr>
                    <a:xfrm>
                      <a:off x="0" y="0"/>
                      <a:ext cx="5943600" cy="832485"/>
                    </a:xfrm>
                    <a:prstGeom prst="rect">
                      <a:avLst/>
                    </a:prstGeom>
                  </pic:spPr>
                </pic:pic>
              </a:graphicData>
            </a:graphic>
          </wp:inline>
        </w:drawing>
      </w:r>
    </w:p>
    <w:p w14:paraId="7FC7CEA3" w14:textId="77777777" w:rsidR="00BD4937" w:rsidRDefault="00BD4937" w:rsidP="00BD4937">
      <w:pPr>
        <w:pStyle w:val="JSKReferenceItem"/>
        <w:numPr>
          <w:ilvl w:val="0"/>
          <w:numId w:val="0"/>
        </w:numPr>
        <w:ind w:left="432"/>
        <w:jc w:val="center"/>
        <w:rPr>
          <w:sz w:val="24"/>
          <w:szCs w:val="40"/>
        </w:rPr>
      </w:pPr>
    </w:p>
    <w:p w14:paraId="2F4F3050" w14:textId="0BF8BAE0" w:rsidR="00BD4937" w:rsidRDefault="00BD4937" w:rsidP="00BD4937">
      <w:pPr>
        <w:pStyle w:val="JSKReferenceItem"/>
        <w:numPr>
          <w:ilvl w:val="0"/>
          <w:numId w:val="0"/>
        </w:numPr>
        <w:ind w:left="432"/>
        <w:jc w:val="center"/>
        <w:rPr>
          <w:sz w:val="24"/>
          <w:szCs w:val="40"/>
        </w:rPr>
      </w:pPr>
      <w:r>
        <w:rPr>
          <w:sz w:val="24"/>
          <w:szCs w:val="40"/>
        </w:rPr>
        <w:t>Tabel 3.2 Measure of Asosiation</w:t>
      </w:r>
    </w:p>
    <w:p w14:paraId="0BFD3286" w14:textId="77777777" w:rsidR="00BD4937" w:rsidRDefault="00BD4937" w:rsidP="00BD4937">
      <w:pPr>
        <w:pStyle w:val="JSKReferenceItem"/>
        <w:numPr>
          <w:ilvl w:val="0"/>
          <w:numId w:val="0"/>
        </w:numPr>
        <w:ind w:left="432"/>
        <w:jc w:val="center"/>
        <w:rPr>
          <w:sz w:val="24"/>
          <w:szCs w:val="40"/>
        </w:rPr>
      </w:pPr>
    </w:p>
    <w:p w14:paraId="4C54B54D" w14:textId="758EAC1D" w:rsidR="00BD4937" w:rsidRDefault="00C1603C" w:rsidP="00E71445">
      <w:pPr>
        <w:pStyle w:val="JSKReferenceItem"/>
        <w:numPr>
          <w:ilvl w:val="0"/>
          <w:numId w:val="0"/>
        </w:numPr>
        <w:ind w:left="432"/>
        <w:jc w:val="center"/>
        <w:rPr>
          <w:sz w:val="24"/>
          <w:szCs w:val="40"/>
        </w:rPr>
      </w:pPr>
      <w:r w:rsidRPr="00C1603C">
        <w:rPr>
          <w:noProof/>
        </w:rPr>
        <w:drawing>
          <wp:inline distT="0" distB="0" distL="0" distR="0" wp14:anchorId="7D6DBC15" wp14:editId="497396E5">
            <wp:extent cx="5654431" cy="437373"/>
            <wp:effectExtent l="0" t="0" r="0" b="1270"/>
            <wp:docPr id="1364092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092270" name=""/>
                    <pic:cNvPicPr/>
                  </pic:nvPicPr>
                  <pic:blipFill>
                    <a:blip r:embed="rId30"/>
                    <a:stretch>
                      <a:fillRect/>
                    </a:stretch>
                  </pic:blipFill>
                  <pic:spPr>
                    <a:xfrm>
                      <a:off x="0" y="0"/>
                      <a:ext cx="5739724" cy="443970"/>
                    </a:xfrm>
                    <a:prstGeom prst="rect">
                      <a:avLst/>
                    </a:prstGeom>
                  </pic:spPr>
                </pic:pic>
              </a:graphicData>
            </a:graphic>
          </wp:inline>
        </w:drawing>
      </w:r>
    </w:p>
    <w:p w14:paraId="2573B25B" w14:textId="77777777" w:rsidR="009C46F1" w:rsidRDefault="009C46F1" w:rsidP="00E71445">
      <w:pPr>
        <w:pStyle w:val="JSKReferenceItem"/>
        <w:numPr>
          <w:ilvl w:val="0"/>
          <w:numId w:val="0"/>
        </w:numPr>
        <w:ind w:left="432"/>
        <w:jc w:val="center"/>
        <w:rPr>
          <w:sz w:val="24"/>
          <w:szCs w:val="40"/>
        </w:rPr>
      </w:pPr>
    </w:p>
    <w:p w14:paraId="7F5DBAEB" w14:textId="57A933DF" w:rsidR="009C46F1" w:rsidRDefault="00BD4937" w:rsidP="00E71445">
      <w:pPr>
        <w:pStyle w:val="JSKReferenceItem"/>
        <w:numPr>
          <w:ilvl w:val="0"/>
          <w:numId w:val="0"/>
        </w:numPr>
        <w:ind w:left="432"/>
        <w:jc w:val="center"/>
        <w:rPr>
          <w:sz w:val="24"/>
          <w:szCs w:val="40"/>
        </w:rPr>
      </w:pPr>
      <w:r>
        <w:rPr>
          <w:sz w:val="24"/>
          <w:szCs w:val="40"/>
        </w:rPr>
        <w:t>Tabel 3.3 Deskripsi Statistik</w:t>
      </w:r>
    </w:p>
    <w:p w14:paraId="27DB961B" w14:textId="77777777" w:rsidR="00BD4937" w:rsidRDefault="00BD4937" w:rsidP="00E71445">
      <w:pPr>
        <w:pStyle w:val="JSKReferenceItem"/>
        <w:numPr>
          <w:ilvl w:val="0"/>
          <w:numId w:val="0"/>
        </w:numPr>
        <w:ind w:left="432"/>
        <w:jc w:val="center"/>
        <w:rPr>
          <w:sz w:val="24"/>
          <w:szCs w:val="40"/>
        </w:rPr>
      </w:pPr>
    </w:p>
    <w:tbl>
      <w:tblPr>
        <w:tblW w:w="0" w:type="auto"/>
        <w:tblInd w:w="1331" w:type="dxa"/>
        <w:tblCellMar>
          <w:left w:w="0" w:type="dxa"/>
          <w:right w:w="0" w:type="dxa"/>
        </w:tblCellMar>
        <w:tblLook w:val="04A0" w:firstRow="1" w:lastRow="0" w:firstColumn="1" w:lastColumn="0" w:noHBand="0" w:noVBand="1"/>
      </w:tblPr>
      <w:tblGrid>
        <w:gridCol w:w="2540"/>
        <w:gridCol w:w="186"/>
        <w:gridCol w:w="1302"/>
        <w:gridCol w:w="252"/>
        <w:gridCol w:w="1804"/>
        <w:gridCol w:w="349"/>
      </w:tblGrid>
      <w:tr w:rsidR="00BD4937" w:rsidRPr="009B72AB" w14:paraId="1DB037E3" w14:textId="77777777" w:rsidTr="00BD4937">
        <w:trPr>
          <w:tblHeader/>
        </w:trPr>
        <w:tc>
          <w:tcPr>
            <w:tcW w:w="0" w:type="auto"/>
            <w:gridSpan w:val="6"/>
            <w:tcBorders>
              <w:top w:val="nil"/>
              <w:left w:val="nil"/>
              <w:bottom w:val="single" w:sz="4" w:space="0" w:color="000000"/>
              <w:right w:val="nil"/>
            </w:tcBorders>
            <w:tcMar>
              <w:top w:w="90" w:type="dxa"/>
              <w:left w:w="0" w:type="dxa"/>
              <w:bottom w:w="90" w:type="dxa"/>
              <w:right w:w="150" w:type="dxa"/>
            </w:tcMar>
            <w:vAlign w:val="center"/>
            <w:hideMark/>
          </w:tcPr>
          <w:p w14:paraId="61693F5A" w14:textId="77777777" w:rsidR="00BD4937" w:rsidRPr="009B72AB" w:rsidRDefault="00BD4937" w:rsidP="00BE3B27">
            <w:pPr>
              <w:spacing w:after="160" w:line="278" w:lineRule="auto"/>
            </w:pPr>
            <w:r w:rsidRPr="009B72AB">
              <w:rPr>
                <w:i/>
                <w:iCs/>
              </w:rPr>
              <w:t>Descriptive Statistics</w:t>
            </w:r>
            <w:r w:rsidRPr="009B72AB">
              <w:t xml:space="preserve"> </w:t>
            </w:r>
          </w:p>
        </w:tc>
      </w:tr>
      <w:tr w:rsidR="00BD4937" w:rsidRPr="009B72AB" w14:paraId="0026E46F" w14:textId="77777777" w:rsidTr="00BD4937">
        <w:trPr>
          <w:tblHeader/>
        </w:trPr>
        <w:tc>
          <w:tcPr>
            <w:tcW w:w="0" w:type="auto"/>
            <w:gridSpan w:val="2"/>
            <w:tcBorders>
              <w:top w:val="nil"/>
              <w:left w:val="nil"/>
              <w:bottom w:val="single" w:sz="4" w:space="0" w:color="000000"/>
              <w:right w:val="nil"/>
            </w:tcBorders>
            <w:tcMar>
              <w:top w:w="45" w:type="dxa"/>
              <w:left w:w="180" w:type="dxa"/>
              <w:bottom w:w="45" w:type="dxa"/>
              <w:right w:w="180" w:type="dxa"/>
            </w:tcMar>
            <w:vAlign w:val="center"/>
            <w:hideMark/>
          </w:tcPr>
          <w:p w14:paraId="0C5CD14A" w14:textId="77777777" w:rsidR="00BD4937" w:rsidRPr="009B72AB" w:rsidRDefault="00BD4937" w:rsidP="00BE3B27">
            <w:pPr>
              <w:spacing w:after="160" w:line="278" w:lineRule="auto"/>
            </w:pPr>
            <w:r w:rsidRPr="009B72AB">
              <w:t> </w:t>
            </w:r>
          </w:p>
        </w:tc>
        <w:tc>
          <w:tcPr>
            <w:tcW w:w="0" w:type="auto"/>
            <w:gridSpan w:val="2"/>
            <w:tcBorders>
              <w:top w:val="nil"/>
              <w:left w:val="nil"/>
              <w:bottom w:val="single" w:sz="4" w:space="0" w:color="000000"/>
              <w:right w:val="nil"/>
            </w:tcBorders>
            <w:tcMar>
              <w:top w:w="45" w:type="dxa"/>
              <w:left w:w="180" w:type="dxa"/>
              <w:bottom w:w="45" w:type="dxa"/>
              <w:right w:w="180" w:type="dxa"/>
            </w:tcMar>
            <w:vAlign w:val="center"/>
            <w:hideMark/>
          </w:tcPr>
          <w:p w14:paraId="5FD5C4D8" w14:textId="77777777" w:rsidR="00BD4937" w:rsidRPr="009B72AB" w:rsidRDefault="00BD4937" w:rsidP="00BE3B27">
            <w:pPr>
              <w:spacing w:after="160" w:line="278" w:lineRule="auto"/>
            </w:pPr>
            <w:r w:rsidRPr="009B72AB">
              <w:t>Kontrol Diri</w:t>
            </w:r>
          </w:p>
        </w:tc>
        <w:tc>
          <w:tcPr>
            <w:tcW w:w="0" w:type="auto"/>
            <w:gridSpan w:val="2"/>
            <w:tcBorders>
              <w:top w:val="nil"/>
              <w:left w:val="nil"/>
              <w:bottom w:val="single" w:sz="4" w:space="0" w:color="000000"/>
              <w:right w:val="nil"/>
            </w:tcBorders>
            <w:tcMar>
              <w:top w:w="45" w:type="dxa"/>
              <w:left w:w="180" w:type="dxa"/>
              <w:bottom w:w="45" w:type="dxa"/>
              <w:right w:w="180" w:type="dxa"/>
            </w:tcMar>
            <w:vAlign w:val="center"/>
            <w:hideMark/>
          </w:tcPr>
          <w:p w14:paraId="26ED7ED1" w14:textId="77777777" w:rsidR="00BD4937" w:rsidRPr="009B72AB" w:rsidRDefault="00BD4937" w:rsidP="00BE3B27">
            <w:pPr>
              <w:spacing w:after="160" w:line="278" w:lineRule="auto"/>
            </w:pPr>
            <w:r w:rsidRPr="009B72AB">
              <w:t>Kecerdasan Emosi</w:t>
            </w:r>
          </w:p>
        </w:tc>
      </w:tr>
      <w:tr w:rsidR="00BD4937" w:rsidRPr="009B72AB" w14:paraId="52A67451" w14:textId="77777777" w:rsidTr="00BD4937">
        <w:tc>
          <w:tcPr>
            <w:tcW w:w="0" w:type="auto"/>
            <w:tcBorders>
              <w:top w:val="nil"/>
              <w:left w:val="nil"/>
              <w:bottom w:val="nil"/>
              <w:right w:val="nil"/>
            </w:tcBorders>
            <w:tcMar>
              <w:top w:w="162" w:type="dxa"/>
              <w:left w:w="180" w:type="dxa"/>
              <w:bottom w:w="15" w:type="dxa"/>
              <w:right w:w="0" w:type="dxa"/>
            </w:tcMar>
            <w:vAlign w:val="center"/>
            <w:hideMark/>
          </w:tcPr>
          <w:p w14:paraId="6F1614E4" w14:textId="77777777" w:rsidR="00BD4937" w:rsidRPr="009B72AB" w:rsidRDefault="00BD4937" w:rsidP="00BE3B27">
            <w:pPr>
              <w:spacing w:after="160" w:line="278" w:lineRule="auto"/>
            </w:pPr>
            <w:r w:rsidRPr="009B72AB">
              <w:t>Valid</w:t>
            </w:r>
          </w:p>
        </w:tc>
        <w:tc>
          <w:tcPr>
            <w:tcW w:w="0" w:type="auto"/>
            <w:tcBorders>
              <w:top w:val="nil"/>
              <w:left w:val="nil"/>
              <w:bottom w:val="nil"/>
              <w:right w:val="nil"/>
            </w:tcBorders>
            <w:tcMar>
              <w:top w:w="162" w:type="dxa"/>
              <w:left w:w="0" w:type="dxa"/>
              <w:bottom w:w="15" w:type="dxa"/>
              <w:right w:w="180" w:type="dxa"/>
            </w:tcMar>
            <w:vAlign w:val="center"/>
            <w:hideMark/>
          </w:tcPr>
          <w:p w14:paraId="3D2C733A" w14:textId="77777777" w:rsidR="00BD4937" w:rsidRPr="009B72AB" w:rsidRDefault="00BD4937" w:rsidP="00BE3B27">
            <w:pPr>
              <w:spacing w:after="160" w:line="278" w:lineRule="auto"/>
            </w:pPr>
          </w:p>
        </w:tc>
        <w:tc>
          <w:tcPr>
            <w:tcW w:w="0" w:type="auto"/>
            <w:tcBorders>
              <w:top w:val="nil"/>
              <w:left w:val="nil"/>
              <w:bottom w:val="nil"/>
              <w:right w:val="nil"/>
            </w:tcBorders>
            <w:tcMar>
              <w:top w:w="162" w:type="dxa"/>
              <w:left w:w="180" w:type="dxa"/>
              <w:bottom w:w="15" w:type="dxa"/>
              <w:right w:w="0" w:type="dxa"/>
            </w:tcMar>
            <w:vAlign w:val="center"/>
            <w:hideMark/>
          </w:tcPr>
          <w:p w14:paraId="6D4D5ECB" w14:textId="77777777" w:rsidR="00BD4937" w:rsidRPr="009B72AB" w:rsidRDefault="00BD4937" w:rsidP="00BE3B27">
            <w:pPr>
              <w:spacing w:after="160" w:line="278" w:lineRule="auto"/>
            </w:pPr>
            <w:r w:rsidRPr="009B72AB">
              <w:t>228</w:t>
            </w:r>
          </w:p>
        </w:tc>
        <w:tc>
          <w:tcPr>
            <w:tcW w:w="0" w:type="auto"/>
            <w:tcBorders>
              <w:top w:val="nil"/>
              <w:left w:val="nil"/>
              <w:bottom w:val="nil"/>
              <w:right w:val="nil"/>
            </w:tcBorders>
            <w:tcMar>
              <w:top w:w="162" w:type="dxa"/>
              <w:left w:w="0" w:type="dxa"/>
              <w:bottom w:w="15" w:type="dxa"/>
              <w:right w:w="180" w:type="dxa"/>
            </w:tcMar>
            <w:vAlign w:val="center"/>
            <w:hideMark/>
          </w:tcPr>
          <w:p w14:paraId="4C3A9312" w14:textId="77777777" w:rsidR="00BD4937" w:rsidRPr="009B72AB" w:rsidRDefault="00BD4937" w:rsidP="00BE3B27">
            <w:pPr>
              <w:spacing w:after="160" w:line="278" w:lineRule="auto"/>
            </w:pPr>
          </w:p>
        </w:tc>
        <w:tc>
          <w:tcPr>
            <w:tcW w:w="0" w:type="auto"/>
            <w:tcBorders>
              <w:top w:val="nil"/>
              <w:left w:val="nil"/>
              <w:bottom w:val="nil"/>
              <w:right w:val="nil"/>
            </w:tcBorders>
            <w:tcMar>
              <w:top w:w="162" w:type="dxa"/>
              <w:left w:w="180" w:type="dxa"/>
              <w:bottom w:w="15" w:type="dxa"/>
              <w:right w:w="0" w:type="dxa"/>
            </w:tcMar>
            <w:vAlign w:val="center"/>
            <w:hideMark/>
          </w:tcPr>
          <w:p w14:paraId="7E290728" w14:textId="77777777" w:rsidR="00BD4937" w:rsidRPr="009B72AB" w:rsidRDefault="00BD4937" w:rsidP="00BE3B27">
            <w:pPr>
              <w:spacing w:after="160" w:line="278" w:lineRule="auto"/>
            </w:pPr>
            <w:r w:rsidRPr="009B72AB">
              <w:t>228</w:t>
            </w:r>
          </w:p>
        </w:tc>
        <w:tc>
          <w:tcPr>
            <w:tcW w:w="0" w:type="auto"/>
            <w:tcBorders>
              <w:top w:val="nil"/>
              <w:left w:val="nil"/>
              <w:bottom w:val="nil"/>
              <w:right w:val="nil"/>
            </w:tcBorders>
            <w:tcMar>
              <w:top w:w="162" w:type="dxa"/>
              <w:left w:w="0" w:type="dxa"/>
              <w:bottom w:w="15" w:type="dxa"/>
              <w:right w:w="180" w:type="dxa"/>
            </w:tcMar>
            <w:vAlign w:val="center"/>
            <w:hideMark/>
          </w:tcPr>
          <w:p w14:paraId="07047FC6" w14:textId="77777777" w:rsidR="00BD4937" w:rsidRPr="009B72AB" w:rsidRDefault="00BD4937" w:rsidP="00BE3B27">
            <w:pPr>
              <w:spacing w:after="160" w:line="278" w:lineRule="auto"/>
            </w:pPr>
          </w:p>
        </w:tc>
      </w:tr>
      <w:tr w:rsidR="00BD4937" w:rsidRPr="009B72AB" w14:paraId="04F8F752" w14:textId="77777777" w:rsidTr="00BD4937">
        <w:tc>
          <w:tcPr>
            <w:tcW w:w="0" w:type="auto"/>
            <w:tcBorders>
              <w:top w:val="nil"/>
              <w:left w:val="nil"/>
              <w:bottom w:val="nil"/>
              <w:right w:val="nil"/>
            </w:tcBorders>
            <w:tcMar>
              <w:top w:w="15" w:type="dxa"/>
              <w:left w:w="180" w:type="dxa"/>
              <w:bottom w:w="15" w:type="dxa"/>
              <w:right w:w="0" w:type="dxa"/>
            </w:tcMar>
            <w:vAlign w:val="center"/>
            <w:hideMark/>
          </w:tcPr>
          <w:p w14:paraId="56C939C4" w14:textId="77777777" w:rsidR="00BD4937" w:rsidRPr="009B72AB" w:rsidRDefault="00BD4937" w:rsidP="00BE3B27">
            <w:pPr>
              <w:spacing w:after="160" w:line="278" w:lineRule="auto"/>
            </w:pPr>
            <w:r w:rsidRPr="009B72AB">
              <w:t>Missing</w:t>
            </w:r>
          </w:p>
        </w:tc>
        <w:tc>
          <w:tcPr>
            <w:tcW w:w="0" w:type="auto"/>
            <w:tcBorders>
              <w:top w:val="nil"/>
              <w:left w:val="nil"/>
              <w:bottom w:val="nil"/>
              <w:right w:val="nil"/>
            </w:tcBorders>
            <w:tcMar>
              <w:top w:w="15" w:type="dxa"/>
              <w:left w:w="0" w:type="dxa"/>
              <w:bottom w:w="15" w:type="dxa"/>
              <w:right w:w="180" w:type="dxa"/>
            </w:tcMar>
            <w:vAlign w:val="center"/>
            <w:hideMark/>
          </w:tcPr>
          <w:p w14:paraId="00B9F517" w14:textId="77777777" w:rsidR="00BD4937" w:rsidRPr="009B72AB" w:rsidRDefault="00BD4937" w:rsidP="00BE3B27">
            <w:pPr>
              <w:spacing w:after="160" w:line="278" w:lineRule="auto"/>
            </w:pPr>
          </w:p>
        </w:tc>
        <w:tc>
          <w:tcPr>
            <w:tcW w:w="0" w:type="auto"/>
            <w:tcBorders>
              <w:top w:val="nil"/>
              <w:left w:val="nil"/>
              <w:bottom w:val="nil"/>
              <w:right w:val="nil"/>
            </w:tcBorders>
            <w:tcMar>
              <w:top w:w="15" w:type="dxa"/>
              <w:left w:w="180" w:type="dxa"/>
              <w:bottom w:w="15" w:type="dxa"/>
              <w:right w:w="0" w:type="dxa"/>
            </w:tcMar>
            <w:vAlign w:val="center"/>
            <w:hideMark/>
          </w:tcPr>
          <w:p w14:paraId="78FC2182" w14:textId="77777777" w:rsidR="00BD4937" w:rsidRPr="009B72AB" w:rsidRDefault="00BD4937" w:rsidP="00BE3B27">
            <w:pPr>
              <w:spacing w:after="160" w:line="278" w:lineRule="auto"/>
            </w:pPr>
            <w:r w:rsidRPr="009B72AB">
              <w:t>0</w:t>
            </w:r>
          </w:p>
        </w:tc>
        <w:tc>
          <w:tcPr>
            <w:tcW w:w="0" w:type="auto"/>
            <w:tcBorders>
              <w:top w:val="nil"/>
              <w:left w:val="nil"/>
              <w:bottom w:val="nil"/>
              <w:right w:val="nil"/>
            </w:tcBorders>
            <w:tcMar>
              <w:top w:w="15" w:type="dxa"/>
              <w:left w:w="0" w:type="dxa"/>
              <w:bottom w:w="15" w:type="dxa"/>
              <w:right w:w="180" w:type="dxa"/>
            </w:tcMar>
            <w:vAlign w:val="center"/>
            <w:hideMark/>
          </w:tcPr>
          <w:p w14:paraId="7B9E743B" w14:textId="77777777" w:rsidR="00BD4937" w:rsidRPr="009B72AB" w:rsidRDefault="00BD4937" w:rsidP="00BE3B27">
            <w:pPr>
              <w:spacing w:after="160" w:line="278" w:lineRule="auto"/>
            </w:pPr>
          </w:p>
        </w:tc>
        <w:tc>
          <w:tcPr>
            <w:tcW w:w="0" w:type="auto"/>
            <w:tcBorders>
              <w:top w:val="nil"/>
              <w:left w:val="nil"/>
              <w:bottom w:val="nil"/>
              <w:right w:val="nil"/>
            </w:tcBorders>
            <w:tcMar>
              <w:top w:w="15" w:type="dxa"/>
              <w:left w:w="180" w:type="dxa"/>
              <w:bottom w:w="15" w:type="dxa"/>
              <w:right w:w="0" w:type="dxa"/>
            </w:tcMar>
            <w:vAlign w:val="center"/>
            <w:hideMark/>
          </w:tcPr>
          <w:p w14:paraId="08DDF87E" w14:textId="77777777" w:rsidR="00BD4937" w:rsidRPr="009B72AB" w:rsidRDefault="00BD4937" w:rsidP="00BE3B27">
            <w:pPr>
              <w:spacing w:after="160" w:line="278" w:lineRule="auto"/>
            </w:pPr>
            <w:r w:rsidRPr="009B72AB">
              <w:t>0</w:t>
            </w:r>
          </w:p>
        </w:tc>
        <w:tc>
          <w:tcPr>
            <w:tcW w:w="0" w:type="auto"/>
            <w:tcBorders>
              <w:top w:val="nil"/>
              <w:left w:val="nil"/>
              <w:bottom w:val="nil"/>
              <w:right w:val="nil"/>
            </w:tcBorders>
            <w:tcMar>
              <w:top w:w="15" w:type="dxa"/>
              <w:left w:w="0" w:type="dxa"/>
              <w:bottom w:w="15" w:type="dxa"/>
              <w:right w:w="180" w:type="dxa"/>
            </w:tcMar>
            <w:vAlign w:val="center"/>
            <w:hideMark/>
          </w:tcPr>
          <w:p w14:paraId="4692B365" w14:textId="77777777" w:rsidR="00BD4937" w:rsidRPr="009B72AB" w:rsidRDefault="00BD4937" w:rsidP="00BE3B27">
            <w:pPr>
              <w:spacing w:after="160" w:line="278" w:lineRule="auto"/>
            </w:pPr>
          </w:p>
        </w:tc>
      </w:tr>
      <w:tr w:rsidR="00BD4937" w:rsidRPr="009B72AB" w14:paraId="5B795518" w14:textId="77777777" w:rsidTr="00BD4937">
        <w:tc>
          <w:tcPr>
            <w:tcW w:w="0" w:type="auto"/>
            <w:tcBorders>
              <w:top w:val="nil"/>
              <w:left w:val="nil"/>
              <w:bottom w:val="nil"/>
              <w:right w:val="nil"/>
            </w:tcBorders>
            <w:tcMar>
              <w:top w:w="15" w:type="dxa"/>
              <w:left w:w="180" w:type="dxa"/>
              <w:bottom w:w="15" w:type="dxa"/>
              <w:right w:w="0" w:type="dxa"/>
            </w:tcMar>
            <w:vAlign w:val="center"/>
            <w:hideMark/>
          </w:tcPr>
          <w:p w14:paraId="5E34BF28" w14:textId="77777777" w:rsidR="00BD4937" w:rsidRPr="009B72AB" w:rsidRDefault="00BD4937" w:rsidP="00BE3B27">
            <w:pPr>
              <w:spacing w:after="160" w:line="278" w:lineRule="auto"/>
            </w:pPr>
            <w:r w:rsidRPr="009B72AB">
              <w:t>Mean</w:t>
            </w:r>
          </w:p>
        </w:tc>
        <w:tc>
          <w:tcPr>
            <w:tcW w:w="0" w:type="auto"/>
            <w:tcBorders>
              <w:top w:val="nil"/>
              <w:left w:val="nil"/>
              <w:bottom w:val="nil"/>
              <w:right w:val="nil"/>
            </w:tcBorders>
            <w:tcMar>
              <w:top w:w="15" w:type="dxa"/>
              <w:left w:w="0" w:type="dxa"/>
              <w:bottom w:w="15" w:type="dxa"/>
              <w:right w:w="180" w:type="dxa"/>
            </w:tcMar>
            <w:vAlign w:val="center"/>
            <w:hideMark/>
          </w:tcPr>
          <w:p w14:paraId="28964E7B" w14:textId="77777777" w:rsidR="00BD4937" w:rsidRPr="009B72AB" w:rsidRDefault="00BD4937" w:rsidP="00BE3B27">
            <w:pPr>
              <w:spacing w:after="160" w:line="278" w:lineRule="auto"/>
            </w:pPr>
          </w:p>
        </w:tc>
        <w:tc>
          <w:tcPr>
            <w:tcW w:w="0" w:type="auto"/>
            <w:tcBorders>
              <w:top w:val="nil"/>
              <w:left w:val="nil"/>
              <w:bottom w:val="nil"/>
              <w:right w:val="nil"/>
            </w:tcBorders>
            <w:tcMar>
              <w:top w:w="15" w:type="dxa"/>
              <w:left w:w="180" w:type="dxa"/>
              <w:bottom w:w="15" w:type="dxa"/>
              <w:right w:w="0" w:type="dxa"/>
            </w:tcMar>
            <w:vAlign w:val="center"/>
            <w:hideMark/>
          </w:tcPr>
          <w:p w14:paraId="294D7C35" w14:textId="77777777" w:rsidR="00BD4937" w:rsidRPr="009B72AB" w:rsidRDefault="00BD4937" w:rsidP="00BE3B27">
            <w:pPr>
              <w:spacing w:after="160" w:line="278" w:lineRule="auto"/>
            </w:pPr>
            <w:r w:rsidRPr="009B72AB">
              <w:t>90.557</w:t>
            </w:r>
          </w:p>
        </w:tc>
        <w:tc>
          <w:tcPr>
            <w:tcW w:w="0" w:type="auto"/>
            <w:tcBorders>
              <w:top w:val="nil"/>
              <w:left w:val="nil"/>
              <w:bottom w:val="nil"/>
              <w:right w:val="nil"/>
            </w:tcBorders>
            <w:tcMar>
              <w:top w:w="15" w:type="dxa"/>
              <w:left w:w="0" w:type="dxa"/>
              <w:bottom w:w="15" w:type="dxa"/>
              <w:right w:w="180" w:type="dxa"/>
            </w:tcMar>
            <w:vAlign w:val="center"/>
            <w:hideMark/>
          </w:tcPr>
          <w:p w14:paraId="1CA2C796" w14:textId="77777777" w:rsidR="00BD4937" w:rsidRPr="009B72AB" w:rsidRDefault="00BD4937" w:rsidP="00BE3B27">
            <w:pPr>
              <w:spacing w:after="160" w:line="278" w:lineRule="auto"/>
            </w:pPr>
          </w:p>
        </w:tc>
        <w:tc>
          <w:tcPr>
            <w:tcW w:w="0" w:type="auto"/>
            <w:tcBorders>
              <w:top w:val="nil"/>
              <w:left w:val="nil"/>
              <w:bottom w:val="nil"/>
              <w:right w:val="nil"/>
            </w:tcBorders>
            <w:tcMar>
              <w:top w:w="15" w:type="dxa"/>
              <w:left w:w="180" w:type="dxa"/>
              <w:bottom w:w="15" w:type="dxa"/>
              <w:right w:w="0" w:type="dxa"/>
            </w:tcMar>
            <w:vAlign w:val="center"/>
            <w:hideMark/>
          </w:tcPr>
          <w:p w14:paraId="2BCF802A" w14:textId="77777777" w:rsidR="00BD4937" w:rsidRPr="009B72AB" w:rsidRDefault="00BD4937" w:rsidP="00BE3B27">
            <w:pPr>
              <w:spacing w:after="160" w:line="278" w:lineRule="auto"/>
            </w:pPr>
            <w:r w:rsidRPr="009B72AB">
              <w:t>94.566</w:t>
            </w:r>
          </w:p>
        </w:tc>
        <w:tc>
          <w:tcPr>
            <w:tcW w:w="0" w:type="auto"/>
            <w:tcBorders>
              <w:top w:val="nil"/>
              <w:left w:val="nil"/>
              <w:bottom w:val="nil"/>
              <w:right w:val="nil"/>
            </w:tcBorders>
            <w:tcMar>
              <w:top w:w="15" w:type="dxa"/>
              <w:left w:w="0" w:type="dxa"/>
              <w:bottom w:w="15" w:type="dxa"/>
              <w:right w:w="180" w:type="dxa"/>
            </w:tcMar>
            <w:vAlign w:val="center"/>
            <w:hideMark/>
          </w:tcPr>
          <w:p w14:paraId="52748759" w14:textId="77777777" w:rsidR="00BD4937" w:rsidRPr="009B72AB" w:rsidRDefault="00BD4937" w:rsidP="00BE3B27">
            <w:pPr>
              <w:spacing w:after="160" w:line="278" w:lineRule="auto"/>
            </w:pPr>
          </w:p>
        </w:tc>
      </w:tr>
      <w:tr w:rsidR="00BD4937" w:rsidRPr="009B72AB" w14:paraId="59545368" w14:textId="77777777" w:rsidTr="00BD4937">
        <w:tc>
          <w:tcPr>
            <w:tcW w:w="0" w:type="auto"/>
            <w:tcBorders>
              <w:top w:val="nil"/>
              <w:left w:val="nil"/>
              <w:bottom w:val="nil"/>
              <w:right w:val="nil"/>
            </w:tcBorders>
            <w:tcMar>
              <w:top w:w="15" w:type="dxa"/>
              <w:left w:w="180" w:type="dxa"/>
              <w:bottom w:w="15" w:type="dxa"/>
              <w:right w:w="0" w:type="dxa"/>
            </w:tcMar>
            <w:vAlign w:val="center"/>
            <w:hideMark/>
          </w:tcPr>
          <w:p w14:paraId="58C26BE9" w14:textId="77777777" w:rsidR="00BD4937" w:rsidRPr="009B72AB" w:rsidRDefault="00BD4937" w:rsidP="00BE3B27">
            <w:pPr>
              <w:spacing w:after="160" w:line="278" w:lineRule="auto"/>
            </w:pPr>
            <w:r w:rsidRPr="009B72AB">
              <w:t>Std. Deviation</w:t>
            </w:r>
          </w:p>
        </w:tc>
        <w:tc>
          <w:tcPr>
            <w:tcW w:w="0" w:type="auto"/>
            <w:tcBorders>
              <w:top w:val="nil"/>
              <w:left w:val="nil"/>
              <w:bottom w:val="nil"/>
              <w:right w:val="nil"/>
            </w:tcBorders>
            <w:tcMar>
              <w:top w:w="15" w:type="dxa"/>
              <w:left w:w="0" w:type="dxa"/>
              <w:bottom w:w="15" w:type="dxa"/>
              <w:right w:w="180" w:type="dxa"/>
            </w:tcMar>
            <w:vAlign w:val="center"/>
            <w:hideMark/>
          </w:tcPr>
          <w:p w14:paraId="35B29C97" w14:textId="77777777" w:rsidR="00BD4937" w:rsidRPr="009B72AB" w:rsidRDefault="00BD4937" w:rsidP="00BE3B27">
            <w:pPr>
              <w:spacing w:after="160" w:line="278" w:lineRule="auto"/>
            </w:pPr>
          </w:p>
        </w:tc>
        <w:tc>
          <w:tcPr>
            <w:tcW w:w="0" w:type="auto"/>
            <w:tcBorders>
              <w:top w:val="nil"/>
              <w:left w:val="nil"/>
              <w:bottom w:val="nil"/>
              <w:right w:val="nil"/>
            </w:tcBorders>
            <w:tcMar>
              <w:top w:w="15" w:type="dxa"/>
              <w:left w:w="180" w:type="dxa"/>
              <w:bottom w:w="15" w:type="dxa"/>
              <w:right w:w="0" w:type="dxa"/>
            </w:tcMar>
            <w:vAlign w:val="center"/>
            <w:hideMark/>
          </w:tcPr>
          <w:p w14:paraId="202E299E" w14:textId="77777777" w:rsidR="00BD4937" w:rsidRPr="009B72AB" w:rsidRDefault="00BD4937" w:rsidP="00BE3B27">
            <w:pPr>
              <w:spacing w:after="160" w:line="278" w:lineRule="auto"/>
            </w:pPr>
            <w:r w:rsidRPr="009B72AB">
              <w:t>7.881</w:t>
            </w:r>
          </w:p>
        </w:tc>
        <w:tc>
          <w:tcPr>
            <w:tcW w:w="0" w:type="auto"/>
            <w:tcBorders>
              <w:top w:val="nil"/>
              <w:left w:val="nil"/>
              <w:bottom w:val="nil"/>
              <w:right w:val="nil"/>
            </w:tcBorders>
            <w:tcMar>
              <w:top w:w="15" w:type="dxa"/>
              <w:left w:w="0" w:type="dxa"/>
              <w:bottom w:w="15" w:type="dxa"/>
              <w:right w:w="180" w:type="dxa"/>
            </w:tcMar>
            <w:vAlign w:val="center"/>
            <w:hideMark/>
          </w:tcPr>
          <w:p w14:paraId="25FF674B" w14:textId="77777777" w:rsidR="00BD4937" w:rsidRPr="009B72AB" w:rsidRDefault="00BD4937" w:rsidP="00BE3B27">
            <w:pPr>
              <w:spacing w:after="160" w:line="278" w:lineRule="auto"/>
            </w:pPr>
          </w:p>
        </w:tc>
        <w:tc>
          <w:tcPr>
            <w:tcW w:w="0" w:type="auto"/>
            <w:tcBorders>
              <w:top w:val="nil"/>
              <w:left w:val="nil"/>
              <w:bottom w:val="nil"/>
              <w:right w:val="nil"/>
            </w:tcBorders>
            <w:tcMar>
              <w:top w:w="15" w:type="dxa"/>
              <w:left w:w="180" w:type="dxa"/>
              <w:bottom w:w="15" w:type="dxa"/>
              <w:right w:w="0" w:type="dxa"/>
            </w:tcMar>
            <w:vAlign w:val="center"/>
            <w:hideMark/>
          </w:tcPr>
          <w:p w14:paraId="522A7A5E" w14:textId="77777777" w:rsidR="00BD4937" w:rsidRPr="009B72AB" w:rsidRDefault="00BD4937" w:rsidP="00BE3B27">
            <w:pPr>
              <w:spacing w:after="160" w:line="278" w:lineRule="auto"/>
            </w:pPr>
            <w:r w:rsidRPr="009B72AB">
              <w:t>8.374</w:t>
            </w:r>
          </w:p>
        </w:tc>
        <w:tc>
          <w:tcPr>
            <w:tcW w:w="0" w:type="auto"/>
            <w:tcBorders>
              <w:top w:val="nil"/>
              <w:left w:val="nil"/>
              <w:bottom w:val="nil"/>
              <w:right w:val="nil"/>
            </w:tcBorders>
            <w:tcMar>
              <w:top w:w="15" w:type="dxa"/>
              <w:left w:w="0" w:type="dxa"/>
              <w:bottom w:w="15" w:type="dxa"/>
              <w:right w:w="180" w:type="dxa"/>
            </w:tcMar>
            <w:vAlign w:val="center"/>
            <w:hideMark/>
          </w:tcPr>
          <w:p w14:paraId="42A544FC" w14:textId="77777777" w:rsidR="00BD4937" w:rsidRPr="009B72AB" w:rsidRDefault="00BD4937" w:rsidP="00BE3B27">
            <w:pPr>
              <w:spacing w:after="160" w:line="278" w:lineRule="auto"/>
            </w:pPr>
          </w:p>
        </w:tc>
      </w:tr>
      <w:tr w:rsidR="00BD4937" w:rsidRPr="009B72AB" w14:paraId="5AC6BFB2" w14:textId="77777777" w:rsidTr="00BD4937">
        <w:tc>
          <w:tcPr>
            <w:tcW w:w="0" w:type="auto"/>
            <w:tcBorders>
              <w:top w:val="nil"/>
              <w:left w:val="nil"/>
              <w:bottom w:val="nil"/>
              <w:right w:val="nil"/>
            </w:tcBorders>
            <w:tcMar>
              <w:top w:w="15" w:type="dxa"/>
              <w:left w:w="180" w:type="dxa"/>
              <w:bottom w:w="15" w:type="dxa"/>
              <w:right w:w="0" w:type="dxa"/>
            </w:tcMar>
            <w:vAlign w:val="center"/>
            <w:hideMark/>
          </w:tcPr>
          <w:p w14:paraId="1310B126" w14:textId="77777777" w:rsidR="00BD4937" w:rsidRPr="009B72AB" w:rsidRDefault="00BD4937" w:rsidP="00BE3B27">
            <w:pPr>
              <w:spacing w:after="160" w:line="278" w:lineRule="auto"/>
            </w:pPr>
            <w:r w:rsidRPr="009B72AB">
              <w:t>Shapiro-Wilk</w:t>
            </w:r>
          </w:p>
        </w:tc>
        <w:tc>
          <w:tcPr>
            <w:tcW w:w="0" w:type="auto"/>
            <w:tcBorders>
              <w:top w:val="nil"/>
              <w:left w:val="nil"/>
              <w:bottom w:val="nil"/>
              <w:right w:val="nil"/>
            </w:tcBorders>
            <w:tcMar>
              <w:top w:w="15" w:type="dxa"/>
              <w:left w:w="0" w:type="dxa"/>
              <w:bottom w:w="15" w:type="dxa"/>
              <w:right w:w="180" w:type="dxa"/>
            </w:tcMar>
            <w:vAlign w:val="center"/>
            <w:hideMark/>
          </w:tcPr>
          <w:p w14:paraId="0268B5A8" w14:textId="77777777" w:rsidR="00BD4937" w:rsidRPr="009B72AB" w:rsidRDefault="00BD4937" w:rsidP="00BE3B27">
            <w:pPr>
              <w:spacing w:after="160" w:line="278" w:lineRule="auto"/>
            </w:pPr>
          </w:p>
        </w:tc>
        <w:tc>
          <w:tcPr>
            <w:tcW w:w="0" w:type="auto"/>
            <w:tcBorders>
              <w:top w:val="nil"/>
              <w:left w:val="nil"/>
              <w:bottom w:val="nil"/>
              <w:right w:val="nil"/>
            </w:tcBorders>
            <w:tcMar>
              <w:top w:w="15" w:type="dxa"/>
              <w:left w:w="180" w:type="dxa"/>
              <w:bottom w:w="15" w:type="dxa"/>
              <w:right w:w="0" w:type="dxa"/>
            </w:tcMar>
            <w:vAlign w:val="center"/>
            <w:hideMark/>
          </w:tcPr>
          <w:p w14:paraId="060DA003" w14:textId="77777777" w:rsidR="00BD4937" w:rsidRPr="009B72AB" w:rsidRDefault="00BD4937" w:rsidP="00BE3B27">
            <w:pPr>
              <w:spacing w:after="160" w:line="278" w:lineRule="auto"/>
            </w:pPr>
            <w:r w:rsidRPr="009B72AB">
              <w:t>0.995</w:t>
            </w:r>
          </w:p>
        </w:tc>
        <w:tc>
          <w:tcPr>
            <w:tcW w:w="0" w:type="auto"/>
            <w:tcBorders>
              <w:top w:val="nil"/>
              <w:left w:val="nil"/>
              <w:bottom w:val="nil"/>
              <w:right w:val="nil"/>
            </w:tcBorders>
            <w:tcMar>
              <w:top w:w="15" w:type="dxa"/>
              <w:left w:w="0" w:type="dxa"/>
              <w:bottom w:w="15" w:type="dxa"/>
              <w:right w:w="180" w:type="dxa"/>
            </w:tcMar>
            <w:vAlign w:val="center"/>
            <w:hideMark/>
          </w:tcPr>
          <w:p w14:paraId="53C04C7D" w14:textId="77777777" w:rsidR="00BD4937" w:rsidRPr="009B72AB" w:rsidRDefault="00BD4937" w:rsidP="00BE3B27">
            <w:pPr>
              <w:spacing w:after="160" w:line="278" w:lineRule="auto"/>
            </w:pPr>
          </w:p>
        </w:tc>
        <w:tc>
          <w:tcPr>
            <w:tcW w:w="0" w:type="auto"/>
            <w:tcBorders>
              <w:top w:val="nil"/>
              <w:left w:val="nil"/>
              <w:bottom w:val="nil"/>
              <w:right w:val="nil"/>
            </w:tcBorders>
            <w:tcMar>
              <w:top w:w="15" w:type="dxa"/>
              <w:left w:w="180" w:type="dxa"/>
              <w:bottom w:w="15" w:type="dxa"/>
              <w:right w:w="0" w:type="dxa"/>
            </w:tcMar>
            <w:vAlign w:val="center"/>
            <w:hideMark/>
          </w:tcPr>
          <w:p w14:paraId="13432721" w14:textId="77777777" w:rsidR="00BD4937" w:rsidRPr="009B72AB" w:rsidRDefault="00BD4937" w:rsidP="00BE3B27">
            <w:pPr>
              <w:spacing w:after="160" w:line="278" w:lineRule="auto"/>
            </w:pPr>
            <w:r w:rsidRPr="009B72AB">
              <w:t>0.989</w:t>
            </w:r>
          </w:p>
        </w:tc>
        <w:tc>
          <w:tcPr>
            <w:tcW w:w="0" w:type="auto"/>
            <w:tcBorders>
              <w:top w:val="nil"/>
              <w:left w:val="nil"/>
              <w:bottom w:val="nil"/>
              <w:right w:val="nil"/>
            </w:tcBorders>
            <w:tcMar>
              <w:top w:w="15" w:type="dxa"/>
              <w:left w:w="0" w:type="dxa"/>
              <w:bottom w:w="15" w:type="dxa"/>
              <w:right w:w="180" w:type="dxa"/>
            </w:tcMar>
            <w:vAlign w:val="center"/>
            <w:hideMark/>
          </w:tcPr>
          <w:p w14:paraId="1240CB5F" w14:textId="77777777" w:rsidR="00BD4937" w:rsidRPr="009B72AB" w:rsidRDefault="00BD4937" w:rsidP="00BE3B27">
            <w:pPr>
              <w:spacing w:after="160" w:line="278" w:lineRule="auto"/>
            </w:pPr>
          </w:p>
        </w:tc>
      </w:tr>
      <w:tr w:rsidR="00BD4937" w:rsidRPr="009B72AB" w14:paraId="02643D04" w14:textId="77777777" w:rsidTr="00BD4937">
        <w:tc>
          <w:tcPr>
            <w:tcW w:w="0" w:type="auto"/>
            <w:tcBorders>
              <w:top w:val="nil"/>
              <w:left w:val="nil"/>
              <w:bottom w:val="nil"/>
              <w:right w:val="nil"/>
            </w:tcBorders>
            <w:tcMar>
              <w:top w:w="15" w:type="dxa"/>
              <w:left w:w="180" w:type="dxa"/>
              <w:bottom w:w="15" w:type="dxa"/>
              <w:right w:w="0" w:type="dxa"/>
            </w:tcMar>
            <w:vAlign w:val="center"/>
            <w:hideMark/>
          </w:tcPr>
          <w:p w14:paraId="15B4F4BF" w14:textId="77777777" w:rsidR="00BD4937" w:rsidRPr="009B72AB" w:rsidRDefault="00BD4937" w:rsidP="00BE3B27">
            <w:pPr>
              <w:spacing w:after="160" w:line="278" w:lineRule="auto"/>
            </w:pPr>
            <w:r w:rsidRPr="009B72AB">
              <w:t>P-value of Shapiro-Wilk</w:t>
            </w:r>
          </w:p>
        </w:tc>
        <w:tc>
          <w:tcPr>
            <w:tcW w:w="0" w:type="auto"/>
            <w:tcBorders>
              <w:top w:val="nil"/>
              <w:left w:val="nil"/>
              <w:bottom w:val="nil"/>
              <w:right w:val="nil"/>
            </w:tcBorders>
            <w:tcMar>
              <w:top w:w="15" w:type="dxa"/>
              <w:left w:w="0" w:type="dxa"/>
              <w:bottom w:w="15" w:type="dxa"/>
              <w:right w:w="180" w:type="dxa"/>
            </w:tcMar>
            <w:vAlign w:val="center"/>
            <w:hideMark/>
          </w:tcPr>
          <w:p w14:paraId="5A1DF823" w14:textId="77777777" w:rsidR="00BD4937" w:rsidRPr="009B72AB" w:rsidRDefault="00BD4937" w:rsidP="00BE3B27">
            <w:pPr>
              <w:spacing w:after="160" w:line="278" w:lineRule="auto"/>
            </w:pPr>
          </w:p>
        </w:tc>
        <w:tc>
          <w:tcPr>
            <w:tcW w:w="0" w:type="auto"/>
            <w:tcBorders>
              <w:top w:val="nil"/>
              <w:left w:val="nil"/>
              <w:bottom w:val="nil"/>
              <w:right w:val="nil"/>
            </w:tcBorders>
            <w:tcMar>
              <w:top w:w="15" w:type="dxa"/>
              <w:left w:w="180" w:type="dxa"/>
              <w:bottom w:w="15" w:type="dxa"/>
              <w:right w:w="0" w:type="dxa"/>
            </w:tcMar>
            <w:vAlign w:val="center"/>
            <w:hideMark/>
          </w:tcPr>
          <w:p w14:paraId="4AC52BC2" w14:textId="77777777" w:rsidR="00BD4937" w:rsidRPr="009B72AB" w:rsidRDefault="00BD4937" w:rsidP="00BE3B27">
            <w:pPr>
              <w:spacing w:after="160" w:line="278" w:lineRule="auto"/>
            </w:pPr>
            <w:r w:rsidRPr="009B72AB">
              <w:t>0.581</w:t>
            </w:r>
          </w:p>
        </w:tc>
        <w:tc>
          <w:tcPr>
            <w:tcW w:w="0" w:type="auto"/>
            <w:tcBorders>
              <w:top w:val="nil"/>
              <w:left w:val="nil"/>
              <w:bottom w:val="nil"/>
              <w:right w:val="nil"/>
            </w:tcBorders>
            <w:tcMar>
              <w:top w:w="15" w:type="dxa"/>
              <w:left w:w="0" w:type="dxa"/>
              <w:bottom w:w="15" w:type="dxa"/>
              <w:right w:w="180" w:type="dxa"/>
            </w:tcMar>
            <w:vAlign w:val="center"/>
            <w:hideMark/>
          </w:tcPr>
          <w:p w14:paraId="092C918A" w14:textId="77777777" w:rsidR="00BD4937" w:rsidRPr="009B72AB" w:rsidRDefault="00BD4937" w:rsidP="00BE3B27">
            <w:pPr>
              <w:spacing w:after="160" w:line="278" w:lineRule="auto"/>
            </w:pPr>
          </w:p>
        </w:tc>
        <w:tc>
          <w:tcPr>
            <w:tcW w:w="0" w:type="auto"/>
            <w:tcBorders>
              <w:top w:val="nil"/>
              <w:left w:val="nil"/>
              <w:bottom w:val="nil"/>
              <w:right w:val="nil"/>
            </w:tcBorders>
            <w:tcMar>
              <w:top w:w="15" w:type="dxa"/>
              <w:left w:w="180" w:type="dxa"/>
              <w:bottom w:w="15" w:type="dxa"/>
              <w:right w:w="0" w:type="dxa"/>
            </w:tcMar>
            <w:vAlign w:val="center"/>
            <w:hideMark/>
          </w:tcPr>
          <w:p w14:paraId="0DD8095E" w14:textId="77777777" w:rsidR="00BD4937" w:rsidRPr="009B72AB" w:rsidRDefault="00BD4937" w:rsidP="00BE3B27">
            <w:pPr>
              <w:spacing w:after="160" w:line="278" w:lineRule="auto"/>
            </w:pPr>
            <w:r w:rsidRPr="009B72AB">
              <w:t>0.085</w:t>
            </w:r>
          </w:p>
        </w:tc>
        <w:tc>
          <w:tcPr>
            <w:tcW w:w="0" w:type="auto"/>
            <w:tcBorders>
              <w:top w:val="nil"/>
              <w:left w:val="nil"/>
              <w:bottom w:val="nil"/>
              <w:right w:val="nil"/>
            </w:tcBorders>
            <w:tcMar>
              <w:top w:w="15" w:type="dxa"/>
              <w:left w:w="0" w:type="dxa"/>
              <w:bottom w:w="15" w:type="dxa"/>
              <w:right w:w="180" w:type="dxa"/>
            </w:tcMar>
            <w:vAlign w:val="center"/>
            <w:hideMark/>
          </w:tcPr>
          <w:p w14:paraId="33EC1166" w14:textId="77777777" w:rsidR="00BD4937" w:rsidRPr="009B72AB" w:rsidRDefault="00BD4937" w:rsidP="00BE3B27">
            <w:pPr>
              <w:spacing w:after="160" w:line="278" w:lineRule="auto"/>
            </w:pPr>
          </w:p>
        </w:tc>
      </w:tr>
      <w:tr w:rsidR="00BD4937" w:rsidRPr="009B72AB" w14:paraId="2FC673DA" w14:textId="77777777" w:rsidTr="00BD4937">
        <w:tc>
          <w:tcPr>
            <w:tcW w:w="0" w:type="auto"/>
            <w:tcBorders>
              <w:top w:val="nil"/>
              <w:left w:val="nil"/>
              <w:bottom w:val="nil"/>
              <w:right w:val="nil"/>
            </w:tcBorders>
            <w:tcMar>
              <w:top w:w="15" w:type="dxa"/>
              <w:left w:w="180" w:type="dxa"/>
              <w:bottom w:w="15" w:type="dxa"/>
              <w:right w:w="0" w:type="dxa"/>
            </w:tcMar>
            <w:vAlign w:val="center"/>
            <w:hideMark/>
          </w:tcPr>
          <w:p w14:paraId="5A857674" w14:textId="77777777" w:rsidR="00BD4937" w:rsidRPr="009B72AB" w:rsidRDefault="00BD4937" w:rsidP="00BE3B27">
            <w:pPr>
              <w:spacing w:after="160" w:line="278" w:lineRule="auto"/>
            </w:pPr>
            <w:r w:rsidRPr="009B72AB">
              <w:t>Minimum</w:t>
            </w:r>
          </w:p>
        </w:tc>
        <w:tc>
          <w:tcPr>
            <w:tcW w:w="0" w:type="auto"/>
            <w:tcBorders>
              <w:top w:val="nil"/>
              <w:left w:val="nil"/>
              <w:bottom w:val="nil"/>
              <w:right w:val="nil"/>
            </w:tcBorders>
            <w:tcMar>
              <w:top w:w="15" w:type="dxa"/>
              <w:left w:w="0" w:type="dxa"/>
              <w:bottom w:w="15" w:type="dxa"/>
              <w:right w:w="180" w:type="dxa"/>
            </w:tcMar>
            <w:vAlign w:val="center"/>
            <w:hideMark/>
          </w:tcPr>
          <w:p w14:paraId="4D1E1C3B" w14:textId="77777777" w:rsidR="00BD4937" w:rsidRPr="009B72AB" w:rsidRDefault="00BD4937" w:rsidP="00BE3B27">
            <w:pPr>
              <w:spacing w:after="160" w:line="278" w:lineRule="auto"/>
            </w:pPr>
          </w:p>
        </w:tc>
        <w:tc>
          <w:tcPr>
            <w:tcW w:w="0" w:type="auto"/>
            <w:tcBorders>
              <w:top w:val="nil"/>
              <w:left w:val="nil"/>
              <w:bottom w:val="nil"/>
              <w:right w:val="nil"/>
            </w:tcBorders>
            <w:tcMar>
              <w:top w:w="15" w:type="dxa"/>
              <w:left w:w="180" w:type="dxa"/>
              <w:bottom w:w="15" w:type="dxa"/>
              <w:right w:w="0" w:type="dxa"/>
            </w:tcMar>
            <w:vAlign w:val="center"/>
            <w:hideMark/>
          </w:tcPr>
          <w:p w14:paraId="172DD6FB" w14:textId="77777777" w:rsidR="00BD4937" w:rsidRPr="009B72AB" w:rsidRDefault="00BD4937" w:rsidP="00BE3B27">
            <w:pPr>
              <w:spacing w:after="160" w:line="278" w:lineRule="auto"/>
            </w:pPr>
            <w:r w:rsidRPr="009B72AB">
              <w:t>69.000</w:t>
            </w:r>
          </w:p>
        </w:tc>
        <w:tc>
          <w:tcPr>
            <w:tcW w:w="0" w:type="auto"/>
            <w:tcBorders>
              <w:top w:val="nil"/>
              <w:left w:val="nil"/>
              <w:bottom w:val="nil"/>
              <w:right w:val="nil"/>
            </w:tcBorders>
            <w:tcMar>
              <w:top w:w="15" w:type="dxa"/>
              <w:left w:w="0" w:type="dxa"/>
              <w:bottom w:w="15" w:type="dxa"/>
              <w:right w:w="180" w:type="dxa"/>
            </w:tcMar>
            <w:vAlign w:val="center"/>
            <w:hideMark/>
          </w:tcPr>
          <w:p w14:paraId="549D22F7" w14:textId="77777777" w:rsidR="00BD4937" w:rsidRPr="009B72AB" w:rsidRDefault="00BD4937" w:rsidP="00BE3B27">
            <w:pPr>
              <w:spacing w:after="160" w:line="278" w:lineRule="auto"/>
            </w:pPr>
          </w:p>
        </w:tc>
        <w:tc>
          <w:tcPr>
            <w:tcW w:w="0" w:type="auto"/>
            <w:tcBorders>
              <w:top w:val="nil"/>
              <w:left w:val="nil"/>
              <w:bottom w:val="nil"/>
              <w:right w:val="nil"/>
            </w:tcBorders>
            <w:tcMar>
              <w:top w:w="15" w:type="dxa"/>
              <w:left w:w="180" w:type="dxa"/>
              <w:bottom w:w="15" w:type="dxa"/>
              <w:right w:w="0" w:type="dxa"/>
            </w:tcMar>
            <w:vAlign w:val="center"/>
            <w:hideMark/>
          </w:tcPr>
          <w:p w14:paraId="2B533805" w14:textId="77777777" w:rsidR="00BD4937" w:rsidRPr="009B72AB" w:rsidRDefault="00BD4937" w:rsidP="00BE3B27">
            <w:pPr>
              <w:spacing w:after="160" w:line="278" w:lineRule="auto"/>
            </w:pPr>
            <w:r w:rsidRPr="009B72AB">
              <w:t>72.000</w:t>
            </w:r>
          </w:p>
        </w:tc>
        <w:tc>
          <w:tcPr>
            <w:tcW w:w="0" w:type="auto"/>
            <w:tcBorders>
              <w:top w:val="nil"/>
              <w:left w:val="nil"/>
              <w:bottom w:val="nil"/>
              <w:right w:val="nil"/>
            </w:tcBorders>
            <w:tcMar>
              <w:top w:w="15" w:type="dxa"/>
              <w:left w:w="0" w:type="dxa"/>
              <w:bottom w:w="15" w:type="dxa"/>
              <w:right w:w="180" w:type="dxa"/>
            </w:tcMar>
            <w:vAlign w:val="center"/>
            <w:hideMark/>
          </w:tcPr>
          <w:p w14:paraId="3298ECF0" w14:textId="77777777" w:rsidR="00BD4937" w:rsidRPr="009B72AB" w:rsidRDefault="00BD4937" w:rsidP="00BE3B27">
            <w:pPr>
              <w:spacing w:after="160" w:line="278" w:lineRule="auto"/>
            </w:pPr>
          </w:p>
        </w:tc>
      </w:tr>
      <w:tr w:rsidR="00BD4937" w:rsidRPr="009B72AB" w14:paraId="2F4CC956" w14:textId="77777777" w:rsidTr="00BD4937">
        <w:tc>
          <w:tcPr>
            <w:tcW w:w="0" w:type="auto"/>
            <w:tcBorders>
              <w:top w:val="nil"/>
              <w:left w:val="nil"/>
              <w:bottom w:val="nil"/>
              <w:right w:val="nil"/>
            </w:tcBorders>
            <w:tcMar>
              <w:top w:w="15" w:type="dxa"/>
              <w:left w:w="180" w:type="dxa"/>
              <w:bottom w:w="15" w:type="dxa"/>
              <w:right w:w="0" w:type="dxa"/>
            </w:tcMar>
            <w:vAlign w:val="center"/>
            <w:hideMark/>
          </w:tcPr>
          <w:p w14:paraId="6B5742AA" w14:textId="77777777" w:rsidR="00BD4937" w:rsidRPr="009B72AB" w:rsidRDefault="00BD4937" w:rsidP="00BE3B27">
            <w:pPr>
              <w:spacing w:after="160" w:line="278" w:lineRule="auto"/>
            </w:pPr>
            <w:r w:rsidRPr="009B72AB">
              <w:t>Maximum</w:t>
            </w:r>
          </w:p>
        </w:tc>
        <w:tc>
          <w:tcPr>
            <w:tcW w:w="0" w:type="auto"/>
            <w:tcBorders>
              <w:top w:val="nil"/>
              <w:left w:val="nil"/>
              <w:bottom w:val="nil"/>
              <w:right w:val="nil"/>
            </w:tcBorders>
            <w:tcMar>
              <w:top w:w="15" w:type="dxa"/>
              <w:left w:w="0" w:type="dxa"/>
              <w:bottom w:w="15" w:type="dxa"/>
              <w:right w:w="180" w:type="dxa"/>
            </w:tcMar>
            <w:vAlign w:val="center"/>
            <w:hideMark/>
          </w:tcPr>
          <w:p w14:paraId="0DA5771C" w14:textId="77777777" w:rsidR="00BD4937" w:rsidRPr="009B72AB" w:rsidRDefault="00BD4937" w:rsidP="00BE3B27">
            <w:pPr>
              <w:spacing w:after="160" w:line="278" w:lineRule="auto"/>
            </w:pPr>
          </w:p>
        </w:tc>
        <w:tc>
          <w:tcPr>
            <w:tcW w:w="0" w:type="auto"/>
            <w:tcBorders>
              <w:top w:val="nil"/>
              <w:left w:val="nil"/>
              <w:bottom w:val="nil"/>
              <w:right w:val="nil"/>
            </w:tcBorders>
            <w:tcMar>
              <w:top w:w="15" w:type="dxa"/>
              <w:left w:w="180" w:type="dxa"/>
              <w:bottom w:w="15" w:type="dxa"/>
              <w:right w:w="0" w:type="dxa"/>
            </w:tcMar>
            <w:vAlign w:val="center"/>
            <w:hideMark/>
          </w:tcPr>
          <w:p w14:paraId="1FD730AF" w14:textId="77777777" w:rsidR="00BD4937" w:rsidRPr="009B72AB" w:rsidRDefault="00BD4937" w:rsidP="00BE3B27">
            <w:pPr>
              <w:spacing w:after="160" w:line="278" w:lineRule="auto"/>
            </w:pPr>
            <w:r w:rsidRPr="009B72AB">
              <w:t>111.000</w:t>
            </w:r>
          </w:p>
        </w:tc>
        <w:tc>
          <w:tcPr>
            <w:tcW w:w="0" w:type="auto"/>
            <w:tcBorders>
              <w:top w:val="nil"/>
              <w:left w:val="nil"/>
              <w:bottom w:val="nil"/>
              <w:right w:val="nil"/>
            </w:tcBorders>
            <w:tcMar>
              <w:top w:w="15" w:type="dxa"/>
              <w:left w:w="0" w:type="dxa"/>
              <w:bottom w:w="15" w:type="dxa"/>
              <w:right w:w="180" w:type="dxa"/>
            </w:tcMar>
            <w:vAlign w:val="center"/>
            <w:hideMark/>
          </w:tcPr>
          <w:p w14:paraId="1D73764E" w14:textId="77777777" w:rsidR="00BD4937" w:rsidRPr="009B72AB" w:rsidRDefault="00BD4937" w:rsidP="00BE3B27">
            <w:pPr>
              <w:spacing w:after="160" w:line="278" w:lineRule="auto"/>
            </w:pPr>
          </w:p>
        </w:tc>
        <w:tc>
          <w:tcPr>
            <w:tcW w:w="0" w:type="auto"/>
            <w:tcBorders>
              <w:top w:val="nil"/>
              <w:left w:val="nil"/>
              <w:bottom w:val="nil"/>
              <w:right w:val="nil"/>
            </w:tcBorders>
            <w:tcMar>
              <w:top w:w="15" w:type="dxa"/>
              <w:left w:w="180" w:type="dxa"/>
              <w:bottom w:w="15" w:type="dxa"/>
              <w:right w:w="0" w:type="dxa"/>
            </w:tcMar>
            <w:vAlign w:val="center"/>
            <w:hideMark/>
          </w:tcPr>
          <w:p w14:paraId="718E41CF" w14:textId="77777777" w:rsidR="00BD4937" w:rsidRPr="009B72AB" w:rsidRDefault="00BD4937" w:rsidP="00BE3B27">
            <w:pPr>
              <w:spacing w:after="160" w:line="278" w:lineRule="auto"/>
            </w:pPr>
            <w:r w:rsidRPr="009B72AB">
              <w:t>114.000</w:t>
            </w:r>
          </w:p>
        </w:tc>
        <w:tc>
          <w:tcPr>
            <w:tcW w:w="0" w:type="auto"/>
            <w:tcBorders>
              <w:top w:val="nil"/>
              <w:left w:val="nil"/>
              <w:bottom w:val="nil"/>
              <w:right w:val="nil"/>
            </w:tcBorders>
            <w:tcMar>
              <w:top w:w="15" w:type="dxa"/>
              <w:left w:w="0" w:type="dxa"/>
              <w:bottom w:w="15" w:type="dxa"/>
              <w:right w:w="180" w:type="dxa"/>
            </w:tcMar>
            <w:vAlign w:val="center"/>
            <w:hideMark/>
          </w:tcPr>
          <w:p w14:paraId="797F9A3B" w14:textId="77777777" w:rsidR="00BD4937" w:rsidRPr="009B72AB" w:rsidRDefault="00BD4937" w:rsidP="00BE3B27">
            <w:pPr>
              <w:spacing w:after="160" w:line="278" w:lineRule="auto"/>
            </w:pPr>
          </w:p>
        </w:tc>
      </w:tr>
      <w:tr w:rsidR="00BD4937" w:rsidRPr="009B72AB" w14:paraId="10826D2A" w14:textId="77777777" w:rsidTr="00BD4937">
        <w:tc>
          <w:tcPr>
            <w:tcW w:w="0" w:type="auto"/>
            <w:gridSpan w:val="6"/>
            <w:tcBorders>
              <w:top w:val="nil"/>
              <w:left w:val="nil"/>
              <w:bottom w:val="single" w:sz="12" w:space="0" w:color="000000"/>
              <w:right w:val="nil"/>
            </w:tcBorders>
            <w:tcMar>
              <w:top w:w="15" w:type="dxa"/>
              <w:left w:w="15" w:type="dxa"/>
              <w:bottom w:w="15" w:type="dxa"/>
              <w:right w:w="15" w:type="dxa"/>
            </w:tcMar>
            <w:vAlign w:val="center"/>
            <w:hideMark/>
          </w:tcPr>
          <w:p w14:paraId="2FD4C47B" w14:textId="77777777" w:rsidR="00BD4937" w:rsidRPr="009B72AB" w:rsidRDefault="00BD4937" w:rsidP="00BE3B27">
            <w:pPr>
              <w:spacing w:after="160" w:line="278" w:lineRule="auto"/>
            </w:pPr>
          </w:p>
        </w:tc>
      </w:tr>
    </w:tbl>
    <w:p w14:paraId="43400211" w14:textId="77777777" w:rsidR="00BD4937" w:rsidRDefault="00BD4937" w:rsidP="00E71445">
      <w:pPr>
        <w:pStyle w:val="JSKReferenceItem"/>
        <w:numPr>
          <w:ilvl w:val="0"/>
          <w:numId w:val="0"/>
        </w:numPr>
        <w:ind w:left="432"/>
        <w:jc w:val="center"/>
        <w:rPr>
          <w:sz w:val="24"/>
          <w:szCs w:val="40"/>
        </w:rPr>
      </w:pPr>
    </w:p>
    <w:p w14:paraId="7D0B24EC" w14:textId="77777777" w:rsidR="00242B5A" w:rsidRDefault="00242B5A" w:rsidP="00E71445">
      <w:pPr>
        <w:pStyle w:val="JSKReferenceItem"/>
        <w:numPr>
          <w:ilvl w:val="0"/>
          <w:numId w:val="0"/>
        </w:numPr>
        <w:ind w:left="432"/>
        <w:jc w:val="center"/>
        <w:rPr>
          <w:sz w:val="24"/>
          <w:szCs w:val="40"/>
        </w:rPr>
      </w:pPr>
    </w:p>
    <w:p w14:paraId="6B6B46CC" w14:textId="77777777" w:rsidR="00242B5A" w:rsidRDefault="00242B5A" w:rsidP="00E71445">
      <w:pPr>
        <w:pStyle w:val="JSKReferenceItem"/>
        <w:numPr>
          <w:ilvl w:val="0"/>
          <w:numId w:val="0"/>
        </w:numPr>
        <w:ind w:left="432"/>
        <w:jc w:val="center"/>
        <w:rPr>
          <w:sz w:val="24"/>
          <w:szCs w:val="40"/>
        </w:rPr>
      </w:pPr>
    </w:p>
    <w:p w14:paraId="35D9EAE0" w14:textId="7DAEB447" w:rsidR="00242B5A" w:rsidRDefault="00BD4937" w:rsidP="00E71445">
      <w:pPr>
        <w:pStyle w:val="JSKReferenceItem"/>
        <w:numPr>
          <w:ilvl w:val="0"/>
          <w:numId w:val="0"/>
        </w:numPr>
        <w:ind w:left="432"/>
        <w:jc w:val="center"/>
        <w:rPr>
          <w:sz w:val="24"/>
          <w:szCs w:val="40"/>
        </w:rPr>
      </w:pPr>
      <w:r>
        <w:rPr>
          <w:sz w:val="24"/>
          <w:szCs w:val="40"/>
        </w:rPr>
        <w:t>Tabel 3.4 Corelation</w:t>
      </w:r>
    </w:p>
    <w:p w14:paraId="6BAB608E" w14:textId="77777777" w:rsidR="00BD4937" w:rsidRDefault="00BD4937" w:rsidP="00E71445">
      <w:pPr>
        <w:pStyle w:val="JSKReferenceItem"/>
        <w:numPr>
          <w:ilvl w:val="0"/>
          <w:numId w:val="0"/>
        </w:numPr>
        <w:ind w:left="432"/>
        <w:jc w:val="center"/>
        <w:rPr>
          <w:sz w:val="24"/>
          <w:szCs w:val="40"/>
        </w:rPr>
      </w:pPr>
    </w:p>
    <w:tbl>
      <w:tblPr>
        <w:tblW w:w="0" w:type="auto"/>
        <w:tblCellMar>
          <w:left w:w="0" w:type="dxa"/>
          <w:right w:w="0" w:type="dxa"/>
        </w:tblCellMar>
        <w:tblLook w:val="04A0" w:firstRow="1" w:lastRow="0" w:firstColumn="1" w:lastColumn="0" w:noHBand="0" w:noVBand="1"/>
      </w:tblPr>
      <w:tblGrid>
        <w:gridCol w:w="1090"/>
        <w:gridCol w:w="186"/>
        <w:gridCol w:w="260"/>
        <w:gridCol w:w="186"/>
        <w:gridCol w:w="1545"/>
        <w:gridCol w:w="186"/>
        <w:gridCol w:w="540"/>
        <w:gridCol w:w="186"/>
        <w:gridCol w:w="748"/>
        <w:gridCol w:w="562"/>
        <w:gridCol w:w="796"/>
        <w:gridCol w:w="186"/>
        <w:gridCol w:w="1319"/>
        <w:gridCol w:w="341"/>
        <w:gridCol w:w="977"/>
        <w:gridCol w:w="252"/>
      </w:tblGrid>
      <w:tr w:rsidR="00BD4937" w:rsidRPr="009B72AB" w14:paraId="1FC8594C" w14:textId="77777777" w:rsidTr="00BE3B27">
        <w:trPr>
          <w:tblHeader/>
        </w:trPr>
        <w:tc>
          <w:tcPr>
            <w:tcW w:w="0" w:type="auto"/>
            <w:gridSpan w:val="16"/>
            <w:tcBorders>
              <w:top w:val="nil"/>
              <w:left w:val="nil"/>
              <w:bottom w:val="single" w:sz="4" w:space="0" w:color="000000"/>
              <w:right w:val="nil"/>
            </w:tcBorders>
            <w:tcMar>
              <w:top w:w="90" w:type="dxa"/>
              <w:left w:w="0" w:type="dxa"/>
              <w:bottom w:w="90" w:type="dxa"/>
              <w:right w:w="150" w:type="dxa"/>
            </w:tcMar>
            <w:vAlign w:val="center"/>
            <w:hideMark/>
          </w:tcPr>
          <w:p w14:paraId="69092B20" w14:textId="77777777" w:rsidR="00BD4937" w:rsidRPr="009B72AB" w:rsidRDefault="00BD4937" w:rsidP="00BE3B27">
            <w:pPr>
              <w:spacing w:after="160" w:line="278" w:lineRule="auto"/>
            </w:pPr>
            <w:r w:rsidRPr="009B72AB">
              <w:rPr>
                <w:i/>
                <w:iCs/>
              </w:rPr>
              <w:lastRenderedPageBreak/>
              <w:t>Pearson's Correlations</w:t>
            </w:r>
            <w:r w:rsidRPr="009B72AB">
              <w:t xml:space="preserve"> </w:t>
            </w:r>
          </w:p>
        </w:tc>
      </w:tr>
      <w:tr w:rsidR="00BD4937" w:rsidRPr="009B72AB" w14:paraId="4E3765F8" w14:textId="77777777" w:rsidTr="00BE3B27">
        <w:trPr>
          <w:tblHeader/>
        </w:trPr>
        <w:tc>
          <w:tcPr>
            <w:tcW w:w="0" w:type="auto"/>
            <w:gridSpan w:val="2"/>
            <w:tcBorders>
              <w:top w:val="nil"/>
              <w:left w:val="nil"/>
              <w:bottom w:val="single" w:sz="4" w:space="0" w:color="000000"/>
              <w:right w:val="nil"/>
            </w:tcBorders>
            <w:tcMar>
              <w:top w:w="45" w:type="dxa"/>
              <w:left w:w="180" w:type="dxa"/>
              <w:bottom w:w="45" w:type="dxa"/>
              <w:right w:w="180" w:type="dxa"/>
            </w:tcMar>
            <w:vAlign w:val="center"/>
            <w:hideMark/>
          </w:tcPr>
          <w:p w14:paraId="641676F3" w14:textId="77777777" w:rsidR="00BD4937" w:rsidRPr="009B72AB" w:rsidRDefault="00BD4937" w:rsidP="00BE3B27">
            <w:pPr>
              <w:spacing w:after="160" w:line="278" w:lineRule="auto"/>
            </w:pPr>
            <w:r w:rsidRPr="009B72AB">
              <w:t> </w:t>
            </w:r>
          </w:p>
        </w:tc>
        <w:tc>
          <w:tcPr>
            <w:tcW w:w="0" w:type="auto"/>
            <w:gridSpan w:val="2"/>
            <w:tcBorders>
              <w:top w:val="nil"/>
              <w:left w:val="nil"/>
              <w:bottom w:val="single" w:sz="4" w:space="0" w:color="000000"/>
              <w:right w:val="nil"/>
            </w:tcBorders>
            <w:tcMar>
              <w:top w:w="45" w:type="dxa"/>
              <w:left w:w="0" w:type="dxa"/>
              <w:bottom w:w="45" w:type="dxa"/>
              <w:right w:w="0" w:type="dxa"/>
            </w:tcMar>
            <w:vAlign w:val="center"/>
            <w:hideMark/>
          </w:tcPr>
          <w:p w14:paraId="4CDE26E9" w14:textId="77777777" w:rsidR="00BD4937" w:rsidRPr="009B72AB" w:rsidRDefault="00BD4937" w:rsidP="00BE3B27">
            <w:pPr>
              <w:spacing w:after="160" w:line="278" w:lineRule="auto"/>
            </w:pPr>
            <w:r w:rsidRPr="009B72AB">
              <w:t> </w:t>
            </w:r>
          </w:p>
        </w:tc>
        <w:tc>
          <w:tcPr>
            <w:tcW w:w="0" w:type="auto"/>
            <w:gridSpan w:val="2"/>
            <w:tcBorders>
              <w:top w:val="nil"/>
              <w:left w:val="nil"/>
              <w:bottom w:val="single" w:sz="4" w:space="0" w:color="000000"/>
              <w:right w:val="nil"/>
            </w:tcBorders>
            <w:tcMar>
              <w:top w:w="45" w:type="dxa"/>
              <w:left w:w="180" w:type="dxa"/>
              <w:bottom w:w="45" w:type="dxa"/>
              <w:right w:w="180" w:type="dxa"/>
            </w:tcMar>
            <w:vAlign w:val="center"/>
            <w:hideMark/>
          </w:tcPr>
          <w:p w14:paraId="0187A24C" w14:textId="77777777" w:rsidR="00BD4937" w:rsidRPr="009B72AB" w:rsidRDefault="00BD4937" w:rsidP="00BE3B27">
            <w:pPr>
              <w:spacing w:after="160" w:line="278" w:lineRule="auto"/>
            </w:pPr>
            <w:r w:rsidRPr="009B72AB">
              <w:t> </w:t>
            </w:r>
          </w:p>
        </w:tc>
        <w:tc>
          <w:tcPr>
            <w:tcW w:w="0" w:type="auto"/>
            <w:gridSpan w:val="2"/>
            <w:tcBorders>
              <w:top w:val="nil"/>
              <w:left w:val="nil"/>
              <w:bottom w:val="single" w:sz="4" w:space="0" w:color="000000"/>
              <w:right w:val="nil"/>
            </w:tcBorders>
            <w:tcMar>
              <w:top w:w="45" w:type="dxa"/>
              <w:left w:w="180" w:type="dxa"/>
              <w:bottom w:w="45" w:type="dxa"/>
              <w:right w:w="180" w:type="dxa"/>
            </w:tcMar>
            <w:vAlign w:val="center"/>
            <w:hideMark/>
          </w:tcPr>
          <w:p w14:paraId="4B69F56E" w14:textId="77777777" w:rsidR="00BD4937" w:rsidRPr="009B72AB" w:rsidRDefault="00BD4937" w:rsidP="00BE3B27">
            <w:pPr>
              <w:spacing w:after="160" w:line="278" w:lineRule="auto"/>
            </w:pPr>
            <w:r w:rsidRPr="009B72AB">
              <w:t>n</w:t>
            </w:r>
          </w:p>
        </w:tc>
        <w:tc>
          <w:tcPr>
            <w:tcW w:w="0" w:type="auto"/>
            <w:gridSpan w:val="2"/>
            <w:tcBorders>
              <w:top w:val="nil"/>
              <w:left w:val="nil"/>
              <w:bottom w:val="single" w:sz="4" w:space="0" w:color="000000"/>
              <w:right w:val="nil"/>
            </w:tcBorders>
            <w:tcMar>
              <w:top w:w="45" w:type="dxa"/>
              <w:left w:w="180" w:type="dxa"/>
              <w:bottom w:w="45" w:type="dxa"/>
              <w:right w:w="180" w:type="dxa"/>
            </w:tcMar>
            <w:vAlign w:val="center"/>
            <w:hideMark/>
          </w:tcPr>
          <w:p w14:paraId="3AF9632A" w14:textId="77777777" w:rsidR="00BD4937" w:rsidRPr="009B72AB" w:rsidRDefault="00BD4937" w:rsidP="00BE3B27">
            <w:pPr>
              <w:spacing w:after="160" w:line="278" w:lineRule="auto"/>
            </w:pPr>
            <w:r w:rsidRPr="009B72AB">
              <w:t>Pearson's r</w:t>
            </w:r>
          </w:p>
        </w:tc>
        <w:tc>
          <w:tcPr>
            <w:tcW w:w="0" w:type="auto"/>
            <w:gridSpan w:val="2"/>
            <w:tcBorders>
              <w:top w:val="nil"/>
              <w:left w:val="nil"/>
              <w:bottom w:val="single" w:sz="4" w:space="0" w:color="000000"/>
              <w:right w:val="nil"/>
            </w:tcBorders>
            <w:tcMar>
              <w:top w:w="45" w:type="dxa"/>
              <w:left w:w="180" w:type="dxa"/>
              <w:bottom w:w="45" w:type="dxa"/>
              <w:right w:w="180" w:type="dxa"/>
            </w:tcMar>
            <w:vAlign w:val="center"/>
            <w:hideMark/>
          </w:tcPr>
          <w:p w14:paraId="0C5E1E46" w14:textId="77777777" w:rsidR="00BD4937" w:rsidRPr="009B72AB" w:rsidRDefault="00BD4937" w:rsidP="00BE3B27">
            <w:pPr>
              <w:spacing w:after="160" w:line="278" w:lineRule="auto"/>
            </w:pPr>
            <w:r w:rsidRPr="009B72AB">
              <w:t>p</w:t>
            </w:r>
          </w:p>
        </w:tc>
        <w:tc>
          <w:tcPr>
            <w:tcW w:w="0" w:type="auto"/>
            <w:gridSpan w:val="2"/>
            <w:tcBorders>
              <w:top w:val="nil"/>
              <w:left w:val="nil"/>
              <w:bottom w:val="single" w:sz="4" w:space="0" w:color="000000"/>
              <w:right w:val="nil"/>
            </w:tcBorders>
            <w:tcMar>
              <w:top w:w="45" w:type="dxa"/>
              <w:left w:w="180" w:type="dxa"/>
              <w:bottom w:w="45" w:type="dxa"/>
              <w:right w:w="180" w:type="dxa"/>
            </w:tcMar>
            <w:vAlign w:val="center"/>
            <w:hideMark/>
          </w:tcPr>
          <w:p w14:paraId="11BC1902" w14:textId="77777777" w:rsidR="00BD4937" w:rsidRPr="009B72AB" w:rsidRDefault="00BD4937" w:rsidP="00BE3B27">
            <w:pPr>
              <w:spacing w:after="160" w:line="278" w:lineRule="auto"/>
            </w:pPr>
            <w:r w:rsidRPr="009B72AB">
              <w:t>Effect size (Fisher's z)</w:t>
            </w:r>
          </w:p>
        </w:tc>
        <w:tc>
          <w:tcPr>
            <w:tcW w:w="0" w:type="auto"/>
            <w:gridSpan w:val="2"/>
            <w:tcBorders>
              <w:top w:val="nil"/>
              <w:left w:val="nil"/>
              <w:bottom w:val="single" w:sz="4" w:space="0" w:color="000000"/>
              <w:right w:val="nil"/>
            </w:tcBorders>
            <w:tcMar>
              <w:top w:w="45" w:type="dxa"/>
              <w:left w:w="180" w:type="dxa"/>
              <w:bottom w:w="45" w:type="dxa"/>
              <w:right w:w="180" w:type="dxa"/>
            </w:tcMar>
            <w:vAlign w:val="center"/>
            <w:hideMark/>
          </w:tcPr>
          <w:p w14:paraId="78181054" w14:textId="77777777" w:rsidR="00BD4937" w:rsidRPr="009B72AB" w:rsidRDefault="00BD4937" w:rsidP="00BE3B27">
            <w:pPr>
              <w:spacing w:after="160" w:line="278" w:lineRule="auto"/>
            </w:pPr>
            <w:r w:rsidRPr="009B72AB">
              <w:t>SE Effect size</w:t>
            </w:r>
          </w:p>
        </w:tc>
      </w:tr>
      <w:tr w:rsidR="00BD4937" w:rsidRPr="009B72AB" w14:paraId="5FC88665" w14:textId="77777777" w:rsidTr="00BE3B27">
        <w:tc>
          <w:tcPr>
            <w:tcW w:w="0" w:type="auto"/>
            <w:tcBorders>
              <w:top w:val="nil"/>
              <w:left w:val="nil"/>
              <w:bottom w:val="nil"/>
              <w:right w:val="nil"/>
            </w:tcBorders>
            <w:tcMar>
              <w:top w:w="162" w:type="dxa"/>
              <w:left w:w="180" w:type="dxa"/>
              <w:bottom w:w="15" w:type="dxa"/>
              <w:right w:w="0" w:type="dxa"/>
            </w:tcMar>
            <w:vAlign w:val="center"/>
            <w:hideMark/>
          </w:tcPr>
          <w:p w14:paraId="3E4FB3E2" w14:textId="77777777" w:rsidR="00BD4937" w:rsidRPr="009B72AB" w:rsidRDefault="00BD4937" w:rsidP="00BE3B27">
            <w:pPr>
              <w:spacing w:after="160" w:line="278" w:lineRule="auto"/>
            </w:pPr>
            <w:r w:rsidRPr="009B72AB">
              <w:t>Kontrol Diri</w:t>
            </w:r>
          </w:p>
        </w:tc>
        <w:tc>
          <w:tcPr>
            <w:tcW w:w="0" w:type="auto"/>
            <w:tcBorders>
              <w:top w:val="nil"/>
              <w:left w:val="nil"/>
              <w:bottom w:val="nil"/>
              <w:right w:val="nil"/>
            </w:tcBorders>
            <w:tcMar>
              <w:top w:w="162" w:type="dxa"/>
              <w:left w:w="0" w:type="dxa"/>
              <w:bottom w:w="15" w:type="dxa"/>
              <w:right w:w="180" w:type="dxa"/>
            </w:tcMar>
            <w:vAlign w:val="center"/>
            <w:hideMark/>
          </w:tcPr>
          <w:p w14:paraId="12B4C84F" w14:textId="77777777" w:rsidR="00BD4937" w:rsidRPr="009B72AB" w:rsidRDefault="00BD4937" w:rsidP="00BE3B27">
            <w:pPr>
              <w:spacing w:after="160" w:line="278" w:lineRule="auto"/>
            </w:pPr>
          </w:p>
        </w:tc>
        <w:tc>
          <w:tcPr>
            <w:tcW w:w="0" w:type="auto"/>
            <w:tcBorders>
              <w:top w:val="nil"/>
              <w:left w:val="nil"/>
              <w:bottom w:val="nil"/>
              <w:right w:val="nil"/>
            </w:tcBorders>
            <w:tcMar>
              <w:top w:w="162" w:type="dxa"/>
              <w:left w:w="180" w:type="dxa"/>
              <w:bottom w:w="15" w:type="dxa"/>
              <w:right w:w="0" w:type="dxa"/>
            </w:tcMar>
            <w:vAlign w:val="center"/>
            <w:hideMark/>
          </w:tcPr>
          <w:p w14:paraId="3C75450F" w14:textId="77777777" w:rsidR="00BD4937" w:rsidRPr="009B72AB" w:rsidRDefault="00BD4937" w:rsidP="00BE3B27">
            <w:pPr>
              <w:spacing w:after="160" w:line="278" w:lineRule="auto"/>
            </w:pPr>
            <w:r w:rsidRPr="009B72AB">
              <w:t>-</w:t>
            </w:r>
          </w:p>
        </w:tc>
        <w:tc>
          <w:tcPr>
            <w:tcW w:w="0" w:type="auto"/>
            <w:tcBorders>
              <w:top w:val="nil"/>
              <w:left w:val="nil"/>
              <w:bottom w:val="nil"/>
              <w:right w:val="nil"/>
            </w:tcBorders>
            <w:tcMar>
              <w:top w:w="162" w:type="dxa"/>
              <w:left w:w="0" w:type="dxa"/>
              <w:bottom w:w="15" w:type="dxa"/>
              <w:right w:w="180" w:type="dxa"/>
            </w:tcMar>
            <w:vAlign w:val="center"/>
            <w:hideMark/>
          </w:tcPr>
          <w:p w14:paraId="79E7196D" w14:textId="77777777" w:rsidR="00BD4937" w:rsidRPr="009B72AB" w:rsidRDefault="00BD4937" w:rsidP="00BE3B27">
            <w:pPr>
              <w:spacing w:after="160" w:line="278" w:lineRule="auto"/>
            </w:pPr>
          </w:p>
        </w:tc>
        <w:tc>
          <w:tcPr>
            <w:tcW w:w="0" w:type="auto"/>
            <w:tcBorders>
              <w:top w:val="nil"/>
              <w:left w:val="nil"/>
              <w:bottom w:val="nil"/>
              <w:right w:val="nil"/>
            </w:tcBorders>
            <w:tcMar>
              <w:top w:w="162" w:type="dxa"/>
              <w:left w:w="180" w:type="dxa"/>
              <w:bottom w:w="15" w:type="dxa"/>
              <w:right w:w="0" w:type="dxa"/>
            </w:tcMar>
            <w:vAlign w:val="center"/>
            <w:hideMark/>
          </w:tcPr>
          <w:p w14:paraId="31C767A7" w14:textId="77777777" w:rsidR="00BD4937" w:rsidRPr="009B72AB" w:rsidRDefault="00BD4937" w:rsidP="00BE3B27">
            <w:pPr>
              <w:spacing w:after="160" w:line="278" w:lineRule="auto"/>
            </w:pPr>
            <w:r w:rsidRPr="009B72AB">
              <w:t>Kecerdasan Emosi</w:t>
            </w:r>
          </w:p>
        </w:tc>
        <w:tc>
          <w:tcPr>
            <w:tcW w:w="0" w:type="auto"/>
            <w:tcBorders>
              <w:top w:val="nil"/>
              <w:left w:val="nil"/>
              <w:bottom w:val="nil"/>
              <w:right w:val="nil"/>
            </w:tcBorders>
            <w:tcMar>
              <w:top w:w="162" w:type="dxa"/>
              <w:left w:w="0" w:type="dxa"/>
              <w:bottom w:w="15" w:type="dxa"/>
              <w:right w:w="180" w:type="dxa"/>
            </w:tcMar>
            <w:vAlign w:val="center"/>
            <w:hideMark/>
          </w:tcPr>
          <w:p w14:paraId="49E051A7" w14:textId="77777777" w:rsidR="00BD4937" w:rsidRPr="009B72AB" w:rsidRDefault="00BD4937" w:rsidP="00BE3B27">
            <w:pPr>
              <w:spacing w:after="160" w:line="278" w:lineRule="auto"/>
            </w:pPr>
          </w:p>
        </w:tc>
        <w:tc>
          <w:tcPr>
            <w:tcW w:w="0" w:type="auto"/>
            <w:tcBorders>
              <w:top w:val="nil"/>
              <w:left w:val="nil"/>
              <w:bottom w:val="nil"/>
              <w:right w:val="nil"/>
            </w:tcBorders>
            <w:tcMar>
              <w:top w:w="162" w:type="dxa"/>
              <w:left w:w="180" w:type="dxa"/>
              <w:bottom w:w="15" w:type="dxa"/>
              <w:right w:w="0" w:type="dxa"/>
            </w:tcMar>
            <w:vAlign w:val="center"/>
            <w:hideMark/>
          </w:tcPr>
          <w:p w14:paraId="3DA9414B" w14:textId="77777777" w:rsidR="00BD4937" w:rsidRPr="009B72AB" w:rsidRDefault="00BD4937" w:rsidP="00BE3B27">
            <w:pPr>
              <w:spacing w:after="160" w:line="278" w:lineRule="auto"/>
            </w:pPr>
            <w:r w:rsidRPr="009B72AB">
              <w:t>228</w:t>
            </w:r>
          </w:p>
        </w:tc>
        <w:tc>
          <w:tcPr>
            <w:tcW w:w="0" w:type="auto"/>
            <w:tcBorders>
              <w:top w:val="nil"/>
              <w:left w:val="nil"/>
              <w:bottom w:val="nil"/>
              <w:right w:val="nil"/>
            </w:tcBorders>
            <w:tcMar>
              <w:top w:w="162" w:type="dxa"/>
              <w:left w:w="0" w:type="dxa"/>
              <w:bottom w:w="15" w:type="dxa"/>
              <w:right w:w="180" w:type="dxa"/>
            </w:tcMar>
            <w:vAlign w:val="center"/>
            <w:hideMark/>
          </w:tcPr>
          <w:p w14:paraId="213ABAFB" w14:textId="77777777" w:rsidR="00BD4937" w:rsidRPr="009B72AB" w:rsidRDefault="00BD4937" w:rsidP="00BE3B27">
            <w:pPr>
              <w:spacing w:after="160" w:line="278" w:lineRule="auto"/>
            </w:pPr>
          </w:p>
        </w:tc>
        <w:tc>
          <w:tcPr>
            <w:tcW w:w="0" w:type="auto"/>
            <w:tcBorders>
              <w:top w:val="nil"/>
              <w:left w:val="nil"/>
              <w:bottom w:val="nil"/>
              <w:right w:val="nil"/>
            </w:tcBorders>
            <w:tcMar>
              <w:top w:w="162" w:type="dxa"/>
              <w:left w:w="180" w:type="dxa"/>
              <w:bottom w:w="15" w:type="dxa"/>
              <w:right w:w="0" w:type="dxa"/>
            </w:tcMar>
            <w:vAlign w:val="center"/>
            <w:hideMark/>
          </w:tcPr>
          <w:p w14:paraId="6523F5C4" w14:textId="77777777" w:rsidR="00BD4937" w:rsidRPr="009B72AB" w:rsidRDefault="00BD4937" w:rsidP="00BE3B27">
            <w:pPr>
              <w:spacing w:after="160" w:line="278" w:lineRule="auto"/>
            </w:pPr>
            <w:r w:rsidRPr="009B72AB">
              <w:t>0.724</w:t>
            </w:r>
          </w:p>
        </w:tc>
        <w:tc>
          <w:tcPr>
            <w:tcW w:w="0" w:type="auto"/>
            <w:tcBorders>
              <w:top w:val="nil"/>
              <w:left w:val="nil"/>
              <w:bottom w:val="nil"/>
              <w:right w:val="nil"/>
            </w:tcBorders>
            <w:tcMar>
              <w:top w:w="162" w:type="dxa"/>
              <w:left w:w="0" w:type="dxa"/>
              <w:bottom w:w="15" w:type="dxa"/>
              <w:right w:w="180" w:type="dxa"/>
            </w:tcMar>
            <w:vAlign w:val="center"/>
            <w:hideMark/>
          </w:tcPr>
          <w:p w14:paraId="2F983E17" w14:textId="77777777" w:rsidR="00BD4937" w:rsidRPr="009B72AB" w:rsidRDefault="00BD4937" w:rsidP="00BE3B27">
            <w:pPr>
              <w:spacing w:after="160" w:line="278" w:lineRule="auto"/>
            </w:pPr>
            <w:r w:rsidRPr="009B72AB">
              <w:t>***</w:t>
            </w:r>
          </w:p>
        </w:tc>
        <w:tc>
          <w:tcPr>
            <w:tcW w:w="0" w:type="auto"/>
            <w:tcBorders>
              <w:top w:val="nil"/>
              <w:left w:val="nil"/>
              <w:bottom w:val="nil"/>
              <w:right w:val="nil"/>
            </w:tcBorders>
            <w:tcMar>
              <w:top w:w="162" w:type="dxa"/>
              <w:left w:w="180" w:type="dxa"/>
              <w:bottom w:w="15" w:type="dxa"/>
              <w:right w:w="0" w:type="dxa"/>
            </w:tcMar>
            <w:vAlign w:val="center"/>
            <w:hideMark/>
          </w:tcPr>
          <w:p w14:paraId="7E92C2AE" w14:textId="77777777" w:rsidR="00BD4937" w:rsidRPr="009B72AB" w:rsidRDefault="00BD4937" w:rsidP="00BE3B27">
            <w:pPr>
              <w:spacing w:after="160" w:line="278" w:lineRule="auto"/>
            </w:pPr>
            <w:r w:rsidRPr="009B72AB">
              <w:t>&lt; .001</w:t>
            </w:r>
          </w:p>
        </w:tc>
        <w:tc>
          <w:tcPr>
            <w:tcW w:w="0" w:type="auto"/>
            <w:tcBorders>
              <w:top w:val="nil"/>
              <w:left w:val="nil"/>
              <w:bottom w:val="nil"/>
              <w:right w:val="nil"/>
            </w:tcBorders>
            <w:tcMar>
              <w:top w:w="162" w:type="dxa"/>
              <w:left w:w="0" w:type="dxa"/>
              <w:bottom w:w="15" w:type="dxa"/>
              <w:right w:w="180" w:type="dxa"/>
            </w:tcMar>
            <w:vAlign w:val="center"/>
            <w:hideMark/>
          </w:tcPr>
          <w:p w14:paraId="5F43949B" w14:textId="77777777" w:rsidR="00BD4937" w:rsidRPr="009B72AB" w:rsidRDefault="00BD4937" w:rsidP="00BE3B27">
            <w:pPr>
              <w:spacing w:after="160" w:line="278" w:lineRule="auto"/>
            </w:pPr>
          </w:p>
        </w:tc>
        <w:tc>
          <w:tcPr>
            <w:tcW w:w="0" w:type="auto"/>
            <w:tcBorders>
              <w:top w:val="nil"/>
              <w:left w:val="nil"/>
              <w:bottom w:val="nil"/>
              <w:right w:val="nil"/>
            </w:tcBorders>
            <w:tcMar>
              <w:top w:w="162" w:type="dxa"/>
              <w:left w:w="180" w:type="dxa"/>
              <w:bottom w:w="15" w:type="dxa"/>
              <w:right w:w="0" w:type="dxa"/>
            </w:tcMar>
            <w:vAlign w:val="center"/>
            <w:hideMark/>
          </w:tcPr>
          <w:p w14:paraId="3EA8E0D7" w14:textId="77777777" w:rsidR="00BD4937" w:rsidRPr="009B72AB" w:rsidRDefault="00BD4937" w:rsidP="00BE3B27">
            <w:pPr>
              <w:spacing w:after="160" w:line="278" w:lineRule="auto"/>
            </w:pPr>
            <w:r w:rsidRPr="009B72AB">
              <w:t>0.917</w:t>
            </w:r>
          </w:p>
        </w:tc>
        <w:tc>
          <w:tcPr>
            <w:tcW w:w="0" w:type="auto"/>
            <w:tcBorders>
              <w:top w:val="nil"/>
              <w:left w:val="nil"/>
              <w:bottom w:val="nil"/>
              <w:right w:val="nil"/>
            </w:tcBorders>
            <w:tcMar>
              <w:top w:w="162" w:type="dxa"/>
              <w:left w:w="0" w:type="dxa"/>
              <w:bottom w:w="15" w:type="dxa"/>
              <w:right w:w="180" w:type="dxa"/>
            </w:tcMar>
            <w:vAlign w:val="center"/>
            <w:hideMark/>
          </w:tcPr>
          <w:p w14:paraId="6FC66C79" w14:textId="77777777" w:rsidR="00BD4937" w:rsidRPr="009B72AB" w:rsidRDefault="00BD4937" w:rsidP="00BE3B27">
            <w:pPr>
              <w:spacing w:after="160" w:line="278" w:lineRule="auto"/>
            </w:pPr>
          </w:p>
        </w:tc>
        <w:tc>
          <w:tcPr>
            <w:tcW w:w="0" w:type="auto"/>
            <w:tcBorders>
              <w:top w:val="nil"/>
              <w:left w:val="nil"/>
              <w:bottom w:val="nil"/>
              <w:right w:val="nil"/>
            </w:tcBorders>
            <w:tcMar>
              <w:top w:w="162" w:type="dxa"/>
              <w:left w:w="180" w:type="dxa"/>
              <w:bottom w:w="15" w:type="dxa"/>
              <w:right w:w="0" w:type="dxa"/>
            </w:tcMar>
            <w:vAlign w:val="center"/>
            <w:hideMark/>
          </w:tcPr>
          <w:p w14:paraId="2A3C4C07" w14:textId="77777777" w:rsidR="00BD4937" w:rsidRPr="009B72AB" w:rsidRDefault="00BD4937" w:rsidP="00BE3B27">
            <w:pPr>
              <w:spacing w:after="160" w:line="278" w:lineRule="auto"/>
            </w:pPr>
            <w:r w:rsidRPr="009B72AB">
              <w:t>0.067</w:t>
            </w:r>
          </w:p>
        </w:tc>
        <w:tc>
          <w:tcPr>
            <w:tcW w:w="0" w:type="auto"/>
            <w:tcBorders>
              <w:top w:val="nil"/>
              <w:left w:val="nil"/>
              <w:bottom w:val="nil"/>
              <w:right w:val="nil"/>
            </w:tcBorders>
            <w:tcMar>
              <w:top w:w="162" w:type="dxa"/>
              <w:left w:w="0" w:type="dxa"/>
              <w:bottom w:w="15" w:type="dxa"/>
              <w:right w:w="180" w:type="dxa"/>
            </w:tcMar>
            <w:vAlign w:val="center"/>
            <w:hideMark/>
          </w:tcPr>
          <w:p w14:paraId="663D7BF0" w14:textId="77777777" w:rsidR="00BD4937" w:rsidRPr="009B72AB" w:rsidRDefault="00BD4937" w:rsidP="00BE3B27">
            <w:pPr>
              <w:spacing w:after="160" w:line="278" w:lineRule="auto"/>
            </w:pPr>
          </w:p>
        </w:tc>
      </w:tr>
      <w:tr w:rsidR="00BD4937" w:rsidRPr="009B72AB" w14:paraId="56606613" w14:textId="77777777" w:rsidTr="00BE3B27">
        <w:tc>
          <w:tcPr>
            <w:tcW w:w="0" w:type="auto"/>
            <w:gridSpan w:val="16"/>
            <w:tcBorders>
              <w:top w:val="nil"/>
              <w:left w:val="nil"/>
              <w:bottom w:val="single" w:sz="12" w:space="0" w:color="000000"/>
              <w:right w:val="nil"/>
            </w:tcBorders>
            <w:tcMar>
              <w:top w:w="15" w:type="dxa"/>
              <w:left w:w="15" w:type="dxa"/>
              <w:bottom w:w="15" w:type="dxa"/>
              <w:right w:w="15" w:type="dxa"/>
            </w:tcMar>
            <w:vAlign w:val="center"/>
            <w:hideMark/>
          </w:tcPr>
          <w:p w14:paraId="2AD8B339" w14:textId="77777777" w:rsidR="00BD4937" w:rsidRPr="009B72AB" w:rsidRDefault="00BD4937" w:rsidP="00BE3B27">
            <w:pPr>
              <w:spacing w:after="160" w:line="278" w:lineRule="auto"/>
            </w:pPr>
          </w:p>
        </w:tc>
      </w:tr>
      <w:tr w:rsidR="00BD4937" w:rsidRPr="009B72AB" w14:paraId="5E4F27C7" w14:textId="77777777" w:rsidTr="00BE3B27">
        <w:tc>
          <w:tcPr>
            <w:tcW w:w="0" w:type="auto"/>
            <w:gridSpan w:val="16"/>
            <w:tcBorders>
              <w:top w:val="nil"/>
              <w:left w:val="nil"/>
              <w:bottom w:val="nil"/>
              <w:right w:val="nil"/>
            </w:tcBorders>
            <w:tcMar>
              <w:top w:w="15" w:type="dxa"/>
              <w:left w:w="15" w:type="dxa"/>
              <w:bottom w:w="15" w:type="dxa"/>
              <w:right w:w="15" w:type="dxa"/>
            </w:tcMar>
            <w:vAlign w:val="center"/>
            <w:hideMark/>
          </w:tcPr>
          <w:p w14:paraId="4B38D4F9" w14:textId="77777777" w:rsidR="00BD4937" w:rsidRPr="009B72AB" w:rsidRDefault="00BD4937" w:rsidP="00BE3B27">
            <w:pPr>
              <w:spacing w:after="160" w:line="278" w:lineRule="auto"/>
            </w:pPr>
            <w:r w:rsidRPr="009B72AB">
              <w:t>* p &lt; .05, ** p &lt; .01, *** p &lt; .001</w:t>
            </w:r>
          </w:p>
        </w:tc>
      </w:tr>
    </w:tbl>
    <w:p w14:paraId="0A8619FB" w14:textId="77777777" w:rsidR="00C9309A" w:rsidRPr="009B72AB" w:rsidRDefault="00BD4937" w:rsidP="00C9309A">
      <w:pPr>
        <w:spacing w:after="160" w:line="278" w:lineRule="auto"/>
        <w:jc w:val="center"/>
        <w:rPr>
          <w:b/>
          <w:bCs/>
        </w:rPr>
      </w:pPr>
      <w:r>
        <w:rPr>
          <w:szCs w:val="40"/>
        </w:rPr>
        <w:t xml:space="preserve">Tabel 3.4 </w:t>
      </w:r>
      <w:r w:rsidR="00C9309A" w:rsidRPr="009B72AB">
        <w:rPr>
          <w:b/>
          <w:bCs/>
        </w:rPr>
        <w:t>Assumption checks</w:t>
      </w:r>
    </w:p>
    <w:p w14:paraId="39360922" w14:textId="559F6476" w:rsidR="00BD4937" w:rsidRDefault="00BD4937" w:rsidP="00E71445">
      <w:pPr>
        <w:pStyle w:val="JSKReferenceItem"/>
        <w:numPr>
          <w:ilvl w:val="0"/>
          <w:numId w:val="0"/>
        </w:numPr>
        <w:ind w:left="432"/>
        <w:jc w:val="center"/>
        <w:rPr>
          <w:sz w:val="24"/>
          <w:szCs w:val="40"/>
        </w:rPr>
      </w:pPr>
    </w:p>
    <w:p w14:paraId="740E6D86" w14:textId="77777777" w:rsidR="00BD4937" w:rsidRDefault="00BD4937" w:rsidP="00E71445">
      <w:pPr>
        <w:pStyle w:val="JSKReferenceItem"/>
        <w:numPr>
          <w:ilvl w:val="0"/>
          <w:numId w:val="0"/>
        </w:numPr>
        <w:ind w:left="432"/>
        <w:jc w:val="center"/>
        <w:rPr>
          <w:sz w:val="24"/>
          <w:szCs w:val="40"/>
        </w:rPr>
      </w:pPr>
    </w:p>
    <w:tbl>
      <w:tblPr>
        <w:tblpPr w:leftFromText="180" w:rightFromText="180" w:vertAnchor="text" w:horzAnchor="margin" w:tblpY="197"/>
        <w:tblW w:w="9290" w:type="dxa"/>
        <w:tblCellMar>
          <w:left w:w="0" w:type="dxa"/>
          <w:right w:w="0" w:type="dxa"/>
        </w:tblCellMar>
        <w:tblLook w:val="04A0" w:firstRow="1" w:lastRow="0" w:firstColumn="1" w:lastColumn="0" w:noHBand="0" w:noVBand="1"/>
      </w:tblPr>
      <w:tblGrid>
        <w:gridCol w:w="1895"/>
        <w:gridCol w:w="257"/>
        <w:gridCol w:w="359"/>
        <w:gridCol w:w="256"/>
        <w:gridCol w:w="2720"/>
        <w:gridCol w:w="256"/>
        <w:gridCol w:w="1825"/>
        <w:gridCol w:w="473"/>
        <w:gridCol w:w="993"/>
        <w:gridCol w:w="256"/>
      </w:tblGrid>
      <w:tr w:rsidR="00C9309A" w:rsidRPr="009B72AB" w14:paraId="098EB123" w14:textId="77777777" w:rsidTr="00C9309A">
        <w:trPr>
          <w:trHeight w:val="561"/>
          <w:tblHeader/>
        </w:trPr>
        <w:tc>
          <w:tcPr>
            <w:tcW w:w="0" w:type="auto"/>
            <w:gridSpan w:val="10"/>
            <w:tcBorders>
              <w:top w:val="nil"/>
              <w:left w:val="nil"/>
              <w:bottom w:val="single" w:sz="4" w:space="0" w:color="000000"/>
              <w:right w:val="nil"/>
            </w:tcBorders>
            <w:tcMar>
              <w:top w:w="90" w:type="dxa"/>
              <w:left w:w="0" w:type="dxa"/>
              <w:bottom w:w="90" w:type="dxa"/>
              <w:right w:w="150" w:type="dxa"/>
            </w:tcMar>
            <w:vAlign w:val="center"/>
            <w:hideMark/>
          </w:tcPr>
          <w:p w14:paraId="4F0EE5B2" w14:textId="77777777" w:rsidR="00C9309A" w:rsidRPr="009B72AB" w:rsidRDefault="00C9309A" w:rsidP="00C9309A">
            <w:pPr>
              <w:spacing w:after="160" w:line="278" w:lineRule="auto"/>
            </w:pPr>
            <w:r w:rsidRPr="009B72AB">
              <w:rPr>
                <w:i/>
                <w:iCs/>
              </w:rPr>
              <w:t>Shapiro-Wilk Test for Bivariate Normality</w:t>
            </w:r>
            <w:r w:rsidRPr="009B72AB">
              <w:t xml:space="preserve"> </w:t>
            </w:r>
          </w:p>
        </w:tc>
      </w:tr>
      <w:tr w:rsidR="00C9309A" w:rsidRPr="009B72AB" w14:paraId="53FCF6CA" w14:textId="77777777" w:rsidTr="00C9309A">
        <w:trPr>
          <w:trHeight w:val="549"/>
          <w:tblHeader/>
        </w:trPr>
        <w:tc>
          <w:tcPr>
            <w:tcW w:w="0" w:type="auto"/>
            <w:gridSpan w:val="2"/>
            <w:tcBorders>
              <w:top w:val="nil"/>
              <w:left w:val="nil"/>
              <w:bottom w:val="single" w:sz="4" w:space="0" w:color="000000"/>
              <w:right w:val="nil"/>
            </w:tcBorders>
            <w:tcMar>
              <w:top w:w="45" w:type="dxa"/>
              <w:left w:w="180" w:type="dxa"/>
              <w:bottom w:w="45" w:type="dxa"/>
              <w:right w:w="180" w:type="dxa"/>
            </w:tcMar>
            <w:vAlign w:val="center"/>
            <w:hideMark/>
          </w:tcPr>
          <w:p w14:paraId="422E4C87" w14:textId="77777777" w:rsidR="00C9309A" w:rsidRPr="009B72AB" w:rsidRDefault="00C9309A" w:rsidP="00C9309A">
            <w:pPr>
              <w:spacing w:after="160" w:line="278" w:lineRule="auto"/>
            </w:pPr>
            <w:r w:rsidRPr="009B72AB">
              <w:t> </w:t>
            </w:r>
          </w:p>
        </w:tc>
        <w:tc>
          <w:tcPr>
            <w:tcW w:w="0" w:type="auto"/>
            <w:gridSpan w:val="2"/>
            <w:tcBorders>
              <w:top w:val="nil"/>
              <w:left w:val="nil"/>
              <w:bottom w:val="single" w:sz="4" w:space="0" w:color="000000"/>
              <w:right w:val="nil"/>
            </w:tcBorders>
            <w:tcMar>
              <w:top w:w="45" w:type="dxa"/>
              <w:left w:w="0" w:type="dxa"/>
              <w:bottom w:w="45" w:type="dxa"/>
              <w:right w:w="0" w:type="dxa"/>
            </w:tcMar>
            <w:vAlign w:val="center"/>
            <w:hideMark/>
          </w:tcPr>
          <w:p w14:paraId="053AB575" w14:textId="77777777" w:rsidR="00C9309A" w:rsidRPr="009B72AB" w:rsidRDefault="00C9309A" w:rsidP="00C9309A">
            <w:pPr>
              <w:spacing w:after="160" w:line="278" w:lineRule="auto"/>
            </w:pPr>
            <w:r w:rsidRPr="009B72AB">
              <w:t> </w:t>
            </w:r>
          </w:p>
        </w:tc>
        <w:tc>
          <w:tcPr>
            <w:tcW w:w="0" w:type="auto"/>
            <w:gridSpan w:val="2"/>
            <w:tcBorders>
              <w:top w:val="nil"/>
              <w:left w:val="nil"/>
              <w:bottom w:val="single" w:sz="4" w:space="0" w:color="000000"/>
              <w:right w:val="nil"/>
            </w:tcBorders>
            <w:tcMar>
              <w:top w:w="45" w:type="dxa"/>
              <w:left w:w="180" w:type="dxa"/>
              <w:bottom w:w="45" w:type="dxa"/>
              <w:right w:w="180" w:type="dxa"/>
            </w:tcMar>
            <w:vAlign w:val="center"/>
            <w:hideMark/>
          </w:tcPr>
          <w:p w14:paraId="384FF7E3" w14:textId="77777777" w:rsidR="00C9309A" w:rsidRPr="009B72AB" w:rsidRDefault="00C9309A" w:rsidP="00C9309A">
            <w:pPr>
              <w:spacing w:after="160" w:line="278" w:lineRule="auto"/>
            </w:pPr>
            <w:r w:rsidRPr="009B72AB">
              <w:t> </w:t>
            </w:r>
          </w:p>
        </w:tc>
        <w:tc>
          <w:tcPr>
            <w:tcW w:w="0" w:type="auto"/>
            <w:gridSpan w:val="2"/>
            <w:tcBorders>
              <w:top w:val="nil"/>
              <w:left w:val="nil"/>
              <w:bottom w:val="single" w:sz="4" w:space="0" w:color="000000"/>
              <w:right w:val="nil"/>
            </w:tcBorders>
            <w:tcMar>
              <w:top w:w="45" w:type="dxa"/>
              <w:left w:w="180" w:type="dxa"/>
              <w:bottom w:w="45" w:type="dxa"/>
              <w:right w:w="180" w:type="dxa"/>
            </w:tcMar>
            <w:vAlign w:val="center"/>
            <w:hideMark/>
          </w:tcPr>
          <w:p w14:paraId="6EE583A6" w14:textId="77777777" w:rsidR="00C9309A" w:rsidRPr="009B72AB" w:rsidRDefault="00C9309A" w:rsidP="00C9309A">
            <w:pPr>
              <w:spacing w:after="160" w:line="278" w:lineRule="auto"/>
            </w:pPr>
            <w:r w:rsidRPr="009B72AB">
              <w:t>Shapiro-Wilk</w:t>
            </w:r>
          </w:p>
        </w:tc>
        <w:tc>
          <w:tcPr>
            <w:tcW w:w="0" w:type="auto"/>
            <w:gridSpan w:val="2"/>
            <w:tcBorders>
              <w:top w:val="nil"/>
              <w:left w:val="nil"/>
              <w:bottom w:val="single" w:sz="4" w:space="0" w:color="000000"/>
              <w:right w:val="nil"/>
            </w:tcBorders>
            <w:tcMar>
              <w:top w:w="45" w:type="dxa"/>
              <w:left w:w="180" w:type="dxa"/>
              <w:bottom w:w="45" w:type="dxa"/>
              <w:right w:w="180" w:type="dxa"/>
            </w:tcMar>
            <w:vAlign w:val="center"/>
            <w:hideMark/>
          </w:tcPr>
          <w:p w14:paraId="75F85C61" w14:textId="77777777" w:rsidR="00C9309A" w:rsidRPr="009B72AB" w:rsidRDefault="00C9309A" w:rsidP="00C9309A">
            <w:pPr>
              <w:spacing w:after="160" w:line="278" w:lineRule="auto"/>
            </w:pPr>
            <w:r w:rsidRPr="009B72AB">
              <w:t>p</w:t>
            </w:r>
          </w:p>
        </w:tc>
      </w:tr>
      <w:tr w:rsidR="00C9309A" w:rsidRPr="009B72AB" w14:paraId="3FAA734E" w14:textId="77777777" w:rsidTr="00C9309A">
        <w:trPr>
          <w:trHeight w:val="561"/>
        </w:trPr>
        <w:tc>
          <w:tcPr>
            <w:tcW w:w="0" w:type="auto"/>
            <w:tcBorders>
              <w:top w:val="nil"/>
              <w:left w:val="nil"/>
              <w:bottom w:val="nil"/>
              <w:right w:val="nil"/>
            </w:tcBorders>
            <w:tcMar>
              <w:top w:w="162" w:type="dxa"/>
              <w:left w:w="180" w:type="dxa"/>
              <w:bottom w:w="15" w:type="dxa"/>
              <w:right w:w="0" w:type="dxa"/>
            </w:tcMar>
            <w:vAlign w:val="center"/>
            <w:hideMark/>
          </w:tcPr>
          <w:p w14:paraId="2A947F79" w14:textId="77777777" w:rsidR="00C9309A" w:rsidRPr="009B72AB" w:rsidRDefault="00C9309A" w:rsidP="00C9309A">
            <w:pPr>
              <w:spacing w:after="160" w:line="278" w:lineRule="auto"/>
            </w:pPr>
            <w:r w:rsidRPr="009B72AB">
              <w:t>Kontrol Diri</w:t>
            </w:r>
          </w:p>
        </w:tc>
        <w:tc>
          <w:tcPr>
            <w:tcW w:w="0" w:type="auto"/>
            <w:tcBorders>
              <w:top w:val="nil"/>
              <w:left w:val="nil"/>
              <w:bottom w:val="nil"/>
              <w:right w:val="nil"/>
            </w:tcBorders>
            <w:tcMar>
              <w:top w:w="162" w:type="dxa"/>
              <w:left w:w="0" w:type="dxa"/>
              <w:bottom w:w="15" w:type="dxa"/>
              <w:right w:w="180" w:type="dxa"/>
            </w:tcMar>
            <w:vAlign w:val="center"/>
            <w:hideMark/>
          </w:tcPr>
          <w:p w14:paraId="1DEB0180" w14:textId="77777777" w:rsidR="00C9309A" w:rsidRPr="009B72AB" w:rsidRDefault="00C9309A" w:rsidP="00C9309A">
            <w:pPr>
              <w:spacing w:after="160" w:line="278" w:lineRule="auto"/>
            </w:pPr>
          </w:p>
        </w:tc>
        <w:tc>
          <w:tcPr>
            <w:tcW w:w="0" w:type="auto"/>
            <w:tcBorders>
              <w:top w:val="nil"/>
              <w:left w:val="nil"/>
              <w:bottom w:val="nil"/>
              <w:right w:val="nil"/>
            </w:tcBorders>
            <w:tcMar>
              <w:top w:w="162" w:type="dxa"/>
              <w:left w:w="180" w:type="dxa"/>
              <w:bottom w:w="15" w:type="dxa"/>
              <w:right w:w="0" w:type="dxa"/>
            </w:tcMar>
            <w:vAlign w:val="center"/>
            <w:hideMark/>
          </w:tcPr>
          <w:p w14:paraId="5BA55C59" w14:textId="77777777" w:rsidR="00C9309A" w:rsidRPr="009B72AB" w:rsidRDefault="00C9309A" w:rsidP="00C9309A">
            <w:pPr>
              <w:spacing w:after="160" w:line="278" w:lineRule="auto"/>
            </w:pPr>
            <w:r w:rsidRPr="009B72AB">
              <w:t>-</w:t>
            </w:r>
          </w:p>
        </w:tc>
        <w:tc>
          <w:tcPr>
            <w:tcW w:w="0" w:type="auto"/>
            <w:tcBorders>
              <w:top w:val="nil"/>
              <w:left w:val="nil"/>
              <w:bottom w:val="nil"/>
              <w:right w:val="nil"/>
            </w:tcBorders>
            <w:tcMar>
              <w:top w:w="162" w:type="dxa"/>
              <w:left w:w="0" w:type="dxa"/>
              <w:bottom w:w="15" w:type="dxa"/>
              <w:right w:w="180" w:type="dxa"/>
            </w:tcMar>
            <w:vAlign w:val="center"/>
            <w:hideMark/>
          </w:tcPr>
          <w:p w14:paraId="71D49BCB" w14:textId="77777777" w:rsidR="00C9309A" w:rsidRPr="009B72AB" w:rsidRDefault="00C9309A" w:rsidP="00C9309A">
            <w:pPr>
              <w:spacing w:after="160" w:line="278" w:lineRule="auto"/>
            </w:pPr>
          </w:p>
        </w:tc>
        <w:tc>
          <w:tcPr>
            <w:tcW w:w="0" w:type="auto"/>
            <w:tcBorders>
              <w:top w:val="nil"/>
              <w:left w:val="nil"/>
              <w:bottom w:val="nil"/>
              <w:right w:val="nil"/>
            </w:tcBorders>
            <w:tcMar>
              <w:top w:w="162" w:type="dxa"/>
              <w:left w:w="180" w:type="dxa"/>
              <w:bottom w:w="15" w:type="dxa"/>
              <w:right w:w="0" w:type="dxa"/>
            </w:tcMar>
            <w:vAlign w:val="center"/>
            <w:hideMark/>
          </w:tcPr>
          <w:p w14:paraId="0469B64F" w14:textId="77777777" w:rsidR="00C9309A" w:rsidRPr="009B72AB" w:rsidRDefault="00C9309A" w:rsidP="00C9309A">
            <w:pPr>
              <w:spacing w:after="160" w:line="278" w:lineRule="auto"/>
            </w:pPr>
            <w:r w:rsidRPr="009B72AB">
              <w:t>Kecerdasan Emosi</w:t>
            </w:r>
          </w:p>
        </w:tc>
        <w:tc>
          <w:tcPr>
            <w:tcW w:w="0" w:type="auto"/>
            <w:tcBorders>
              <w:top w:val="nil"/>
              <w:left w:val="nil"/>
              <w:bottom w:val="nil"/>
              <w:right w:val="nil"/>
            </w:tcBorders>
            <w:tcMar>
              <w:top w:w="162" w:type="dxa"/>
              <w:left w:w="0" w:type="dxa"/>
              <w:bottom w:w="15" w:type="dxa"/>
              <w:right w:w="180" w:type="dxa"/>
            </w:tcMar>
            <w:vAlign w:val="center"/>
            <w:hideMark/>
          </w:tcPr>
          <w:p w14:paraId="6683960A" w14:textId="77777777" w:rsidR="00C9309A" w:rsidRPr="009B72AB" w:rsidRDefault="00C9309A" w:rsidP="00C9309A">
            <w:pPr>
              <w:spacing w:after="160" w:line="278" w:lineRule="auto"/>
            </w:pPr>
          </w:p>
        </w:tc>
        <w:tc>
          <w:tcPr>
            <w:tcW w:w="0" w:type="auto"/>
            <w:tcBorders>
              <w:top w:val="nil"/>
              <w:left w:val="nil"/>
              <w:bottom w:val="nil"/>
              <w:right w:val="nil"/>
            </w:tcBorders>
            <w:tcMar>
              <w:top w:w="162" w:type="dxa"/>
              <w:left w:w="180" w:type="dxa"/>
              <w:bottom w:w="15" w:type="dxa"/>
              <w:right w:w="0" w:type="dxa"/>
            </w:tcMar>
            <w:vAlign w:val="center"/>
            <w:hideMark/>
          </w:tcPr>
          <w:p w14:paraId="611FF751" w14:textId="77777777" w:rsidR="00C9309A" w:rsidRPr="009B72AB" w:rsidRDefault="00C9309A" w:rsidP="00C9309A">
            <w:pPr>
              <w:spacing w:after="160" w:line="278" w:lineRule="auto"/>
            </w:pPr>
            <w:r w:rsidRPr="009B72AB">
              <w:t>0.992</w:t>
            </w:r>
          </w:p>
        </w:tc>
        <w:tc>
          <w:tcPr>
            <w:tcW w:w="0" w:type="auto"/>
            <w:tcBorders>
              <w:top w:val="nil"/>
              <w:left w:val="nil"/>
              <w:bottom w:val="nil"/>
              <w:right w:val="nil"/>
            </w:tcBorders>
            <w:tcMar>
              <w:top w:w="162" w:type="dxa"/>
              <w:left w:w="0" w:type="dxa"/>
              <w:bottom w:w="15" w:type="dxa"/>
              <w:right w:w="180" w:type="dxa"/>
            </w:tcMar>
            <w:vAlign w:val="center"/>
            <w:hideMark/>
          </w:tcPr>
          <w:p w14:paraId="225FB7AB" w14:textId="77777777" w:rsidR="00C9309A" w:rsidRPr="009B72AB" w:rsidRDefault="00C9309A" w:rsidP="00C9309A">
            <w:pPr>
              <w:spacing w:after="160" w:line="278" w:lineRule="auto"/>
            </w:pPr>
          </w:p>
        </w:tc>
        <w:tc>
          <w:tcPr>
            <w:tcW w:w="0" w:type="auto"/>
            <w:tcBorders>
              <w:top w:val="nil"/>
              <w:left w:val="nil"/>
              <w:bottom w:val="nil"/>
              <w:right w:val="nil"/>
            </w:tcBorders>
            <w:tcMar>
              <w:top w:w="162" w:type="dxa"/>
              <w:left w:w="180" w:type="dxa"/>
              <w:bottom w:w="15" w:type="dxa"/>
              <w:right w:w="0" w:type="dxa"/>
            </w:tcMar>
            <w:vAlign w:val="center"/>
            <w:hideMark/>
          </w:tcPr>
          <w:p w14:paraId="4D15DB69" w14:textId="77777777" w:rsidR="00C9309A" w:rsidRPr="009B72AB" w:rsidRDefault="00C9309A" w:rsidP="00C9309A">
            <w:pPr>
              <w:spacing w:after="160" w:line="278" w:lineRule="auto"/>
            </w:pPr>
            <w:r w:rsidRPr="009B72AB">
              <w:t>0.272</w:t>
            </w:r>
          </w:p>
        </w:tc>
        <w:tc>
          <w:tcPr>
            <w:tcW w:w="0" w:type="auto"/>
            <w:tcBorders>
              <w:top w:val="nil"/>
              <w:left w:val="nil"/>
              <w:bottom w:val="nil"/>
              <w:right w:val="nil"/>
            </w:tcBorders>
            <w:tcMar>
              <w:top w:w="162" w:type="dxa"/>
              <w:left w:w="0" w:type="dxa"/>
              <w:bottom w:w="15" w:type="dxa"/>
              <w:right w:w="180" w:type="dxa"/>
            </w:tcMar>
            <w:vAlign w:val="center"/>
            <w:hideMark/>
          </w:tcPr>
          <w:p w14:paraId="5A8F1F23" w14:textId="77777777" w:rsidR="00C9309A" w:rsidRPr="009B72AB" w:rsidRDefault="00C9309A" w:rsidP="00C9309A">
            <w:pPr>
              <w:spacing w:after="160" w:line="278" w:lineRule="auto"/>
            </w:pPr>
          </w:p>
        </w:tc>
      </w:tr>
      <w:tr w:rsidR="00C9309A" w:rsidRPr="009B72AB" w14:paraId="3A5164B5" w14:textId="77777777" w:rsidTr="00C9309A">
        <w:trPr>
          <w:trHeight w:hRule="exact" w:val="11"/>
        </w:trPr>
        <w:tc>
          <w:tcPr>
            <w:tcW w:w="0" w:type="auto"/>
            <w:gridSpan w:val="10"/>
            <w:tcBorders>
              <w:top w:val="nil"/>
              <w:left w:val="nil"/>
              <w:bottom w:val="single" w:sz="12" w:space="0" w:color="000000"/>
              <w:right w:val="nil"/>
            </w:tcBorders>
            <w:tcMar>
              <w:top w:w="15" w:type="dxa"/>
              <w:left w:w="15" w:type="dxa"/>
              <w:bottom w:w="15" w:type="dxa"/>
              <w:right w:w="15" w:type="dxa"/>
            </w:tcMar>
            <w:vAlign w:val="center"/>
            <w:hideMark/>
          </w:tcPr>
          <w:p w14:paraId="09165F44" w14:textId="77777777" w:rsidR="00C9309A" w:rsidRPr="009B72AB" w:rsidRDefault="00C9309A" w:rsidP="00C9309A">
            <w:pPr>
              <w:spacing w:after="160" w:line="278" w:lineRule="auto"/>
            </w:pPr>
          </w:p>
        </w:tc>
      </w:tr>
    </w:tbl>
    <w:p w14:paraId="1ECE473B" w14:textId="77777777" w:rsidR="00242B5A" w:rsidRDefault="00242B5A" w:rsidP="00E71445">
      <w:pPr>
        <w:pStyle w:val="JSKReferenceItem"/>
        <w:numPr>
          <w:ilvl w:val="0"/>
          <w:numId w:val="0"/>
        </w:numPr>
        <w:ind w:left="432"/>
        <w:jc w:val="center"/>
        <w:rPr>
          <w:sz w:val="24"/>
          <w:szCs w:val="40"/>
        </w:rPr>
      </w:pPr>
    </w:p>
    <w:p w14:paraId="1C82C7E8" w14:textId="77777777" w:rsidR="00242B5A" w:rsidRDefault="00242B5A" w:rsidP="00E71445">
      <w:pPr>
        <w:pStyle w:val="JSKReferenceItem"/>
        <w:numPr>
          <w:ilvl w:val="0"/>
          <w:numId w:val="0"/>
        </w:numPr>
        <w:ind w:left="432"/>
        <w:jc w:val="center"/>
        <w:rPr>
          <w:sz w:val="24"/>
          <w:szCs w:val="40"/>
        </w:rPr>
      </w:pPr>
    </w:p>
    <w:p w14:paraId="734054E4" w14:textId="18B72B9F" w:rsidR="00242B5A" w:rsidRDefault="00C9309A" w:rsidP="00E71445">
      <w:pPr>
        <w:pStyle w:val="JSKReferenceItem"/>
        <w:numPr>
          <w:ilvl w:val="0"/>
          <w:numId w:val="0"/>
        </w:numPr>
        <w:ind w:left="432"/>
        <w:jc w:val="center"/>
        <w:rPr>
          <w:sz w:val="24"/>
          <w:szCs w:val="40"/>
        </w:rPr>
      </w:pPr>
      <w:r>
        <w:rPr>
          <w:sz w:val="24"/>
          <w:szCs w:val="40"/>
        </w:rPr>
        <w:t>Tabel 3.5 Demografis</w:t>
      </w:r>
    </w:p>
    <w:p w14:paraId="73F6F5C0" w14:textId="77777777" w:rsidR="00C9309A" w:rsidRDefault="00C9309A" w:rsidP="00E71445">
      <w:pPr>
        <w:pStyle w:val="JSKReferenceItem"/>
        <w:numPr>
          <w:ilvl w:val="0"/>
          <w:numId w:val="0"/>
        </w:numPr>
        <w:ind w:left="432"/>
        <w:jc w:val="center"/>
        <w:rPr>
          <w:sz w:val="24"/>
          <w:szCs w:val="40"/>
        </w:rPr>
      </w:pPr>
    </w:p>
    <w:tbl>
      <w:tblPr>
        <w:tblW w:w="9072" w:type="dxa"/>
        <w:tblInd w:w="284" w:type="dxa"/>
        <w:tblLook w:val="04A0" w:firstRow="1" w:lastRow="0" w:firstColumn="1" w:lastColumn="0" w:noHBand="0" w:noVBand="1"/>
      </w:tblPr>
      <w:tblGrid>
        <w:gridCol w:w="2410"/>
        <w:gridCol w:w="4394"/>
        <w:gridCol w:w="2268"/>
      </w:tblGrid>
      <w:tr w:rsidR="00C9309A" w:rsidRPr="00F43A04" w14:paraId="6528AE06" w14:textId="77777777" w:rsidTr="00BE3B27">
        <w:trPr>
          <w:trHeight w:val="315"/>
        </w:trPr>
        <w:tc>
          <w:tcPr>
            <w:tcW w:w="2410" w:type="dxa"/>
            <w:tcBorders>
              <w:top w:val="single" w:sz="4" w:space="0" w:color="auto"/>
              <w:left w:val="nil"/>
              <w:bottom w:val="single" w:sz="4" w:space="0" w:color="auto"/>
              <w:right w:val="nil"/>
            </w:tcBorders>
            <w:shd w:val="clear" w:color="auto" w:fill="auto"/>
            <w:noWrap/>
            <w:vAlign w:val="bottom"/>
            <w:hideMark/>
          </w:tcPr>
          <w:p w14:paraId="3BFB02F3" w14:textId="77777777" w:rsidR="00C9309A" w:rsidRPr="00F43A04" w:rsidRDefault="00C9309A" w:rsidP="00BE3B27">
            <w:pPr>
              <w:suppressAutoHyphens w:val="0"/>
              <w:ind w:left="-1528" w:firstLine="1528"/>
              <w:jc w:val="center"/>
              <w:rPr>
                <w:b/>
                <w:bCs/>
                <w:sz w:val="20"/>
                <w:szCs w:val="20"/>
                <w:lang w:val="en-ID" w:eastAsia="en-ID"/>
              </w:rPr>
            </w:pPr>
            <w:r w:rsidRPr="00F43A04">
              <w:rPr>
                <w:b/>
                <w:bCs/>
                <w:sz w:val="20"/>
                <w:szCs w:val="20"/>
                <w:lang w:val="en-ID" w:eastAsia="en-ID"/>
              </w:rPr>
              <w:t>Karakteristik</w:t>
            </w:r>
          </w:p>
        </w:tc>
        <w:tc>
          <w:tcPr>
            <w:tcW w:w="4394" w:type="dxa"/>
            <w:tcBorders>
              <w:top w:val="single" w:sz="4" w:space="0" w:color="auto"/>
              <w:left w:val="nil"/>
              <w:bottom w:val="single" w:sz="4" w:space="0" w:color="auto"/>
              <w:right w:val="nil"/>
            </w:tcBorders>
            <w:shd w:val="clear" w:color="auto" w:fill="auto"/>
            <w:noWrap/>
            <w:vAlign w:val="bottom"/>
            <w:hideMark/>
          </w:tcPr>
          <w:p w14:paraId="27ACE877" w14:textId="77777777" w:rsidR="00C9309A" w:rsidRPr="00F43A04" w:rsidRDefault="00C9309A" w:rsidP="00BE3B27">
            <w:pPr>
              <w:suppressAutoHyphens w:val="0"/>
              <w:jc w:val="center"/>
              <w:rPr>
                <w:b/>
                <w:bCs/>
                <w:sz w:val="20"/>
                <w:szCs w:val="20"/>
                <w:lang w:val="en-ID" w:eastAsia="en-ID"/>
              </w:rPr>
            </w:pPr>
            <w:r w:rsidRPr="00F43A04">
              <w:rPr>
                <w:b/>
                <w:bCs/>
                <w:sz w:val="20"/>
                <w:szCs w:val="20"/>
                <w:lang w:val="en-ID" w:eastAsia="en-ID"/>
              </w:rPr>
              <w:t>Frekuensi (F)</w:t>
            </w:r>
          </w:p>
        </w:tc>
        <w:tc>
          <w:tcPr>
            <w:tcW w:w="2268" w:type="dxa"/>
            <w:tcBorders>
              <w:top w:val="single" w:sz="4" w:space="0" w:color="auto"/>
              <w:left w:val="nil"/>
              <w:bottom w:val="single" w:sz="4" w:space="0" w:color="auto"/>
              <w:right w:val="nil"/>
            </w:tcBorders>
            <w:shd w:val="clear" w:color="auto" w:fill="auto"/>
            <w:noWrap/>
            <w:vAlign w:val="bottom"/>
            <w:hideMark/>
          </w:tcPr>
          <w:p w14:paraId="2F5EDBF2" w14:textId="77777777" w:rsidR="00C9309A" w:rsidRPr="00F43A04" w:rsidRDefault="00C9309A" w:rsidP="00BE3B27">
            <w:pPr>
              <w:suppressAutoHyphens w:val="0"/>
              <w:jc w:val="center"/>
              <w:rPr>
                <w:b/>
                <w:bCs/>
                <w:sz w:val="20"/>
                <w:szCs w:val="20"/>
                <w:lang w:val="en-ID" w:eastAsia="en-ID"/>
              </w:rPr>
            </w:pPr>
            <w:r w:rsidRPr="00F43A04">
              <w:rPr>
                <w:b/>
                <w:bCs/>
                <w:sz w:val="20"/>
                <w:szCs w:val="20"/>
                <w:lang w:val="en-ID" w:eastAsia="en-ID"/>
              </w:rPr>
              <w:t>Presentase (%)</w:t>
            </w:r>
          </w:p>
        </w:tc>
      </w:tr>
      <w:tr w:rsidR="00C9309A" w:rsidRPr="00F43A04" w14:paraId="45FAB58D" w14:textId="77777777" w:rsidTr="00BE3B27">
        <w:trPr>
          <w:trHeight w:val="315"/>
        </w:trPr>
        <w:tc>
          <w:tcPr>
            <w:tcW w:w="9072" w:type="dxa"/>
            <w:gridSpan w:val="3"/>
            <w:tcBorders>
              <w:top w:val="nil"/>
              <w:left w:val="nil"/>
              <w:bottom w:val="nil"/>
              <w:right w:val="nil"/>
            </w:tcBorders>
            <w:shd w:val="clear" w:color="auto" w:fill="auto"/>
            <w:noWrap/>
            <w:vAlign w:val="bottom"/>
            <w:hideMark/>
          </w:tcPr>
          <w:p w14:paraId="64A91796" w14:textId="77777777" w:rsidR="00C9309A" w:rsidRPr="00F43A04" w:rsidRDefault="00C9309A" w:rsidP="00BE3B27">
            <w:pPr>
              <w:suppressAutoHyphens w:val="0"/>
              <w:jc w:val="center"/>
              <w:rPr>
                <w:b/>
                <w:bCs/>
                <w:sz w:val="20"/>
                <w:szCs w:val="20"/>
                <w:lang w:val="en-ID" w:eastAsia="en-ID"/>
              </w:rPr>
            </w:pPr>
            <w:r w:rsidRPr="00F43A04">
              <w:rPr>
                <w:b/>
                <w:bCs/>
                <w:sz w:val="20"/>
                <w:szCs w:val="20"/>
                <w:lang w:val="en-ID" w:eastAsia="en-ID"/>
              </w:rPr>
              <w:t xml:space="preserve">    Jenis Sekolah</w:t>
            </w:r>
          </w:p>
        </w:tc>
      </w:tr>
      <w:tr w:rsidR="00C9309A" w:rsidRPr="00F43A04" w14:paraId="51CE79B8" w14:textId="77777777" w:rsidTr="00BE3B27">
        <w:trPr>
          <w:trHeight w:val="315"/>
        </w:trPr>
        <w:tc>
          <w:tcPr>
            <w:tcW w:w="2410" w:type="dxa"/>
            <w:tcBorders>
              <w:top w:val="nil"/>
              <w:left w:val="nil"/>
              <w:bottom w:val="nil"/>
              <w:right w:val="nil"/>
            </w:tcBorders>
            <w:shd w:val="clear" w:color="auto" w:fill="auto"/>
            <w:noWrap/>
            <w:vAlign w:val="bottom"/>
            <w:hideMark/>
          </w:tcPr>
          <w:p w14:paraId="3E13B6D1"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SMA</w:t>
            </w:r>
          </w:p>
        </w:tc>
        <w:tc>
          <w:tcPr>
            <w:tcW w:w="4394" w:type="dxa"/>
            <w:tcBorders>
              <w:top w:val="nil"/>
              <w:left w:val="nil"/>
              <w:bottom w:val="nil"/>
              <w:right w:val="nil"/>
            </w:tcBorders>
            <w:shd w:val="clear" w:color="auto" w:fill="auto"/>
            <w:noWrap/>
            <w:vAlign w:val="bottom"/>
            <w:hideMark/>
          </w:tcPr>
          <w:p w14:paraId="15594C8A"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184</w:t>
            </w:r>
          </w:p>
        </w:tc>
        <w:tc>
          <w:tcPr>
            <w:tcW w:w="2268" w:type="dxa"/>
            <w:tcBorders>
              <w:top w:val="nil"/>
              <w:left w:val="nil"/>
              <w:bottom w:val="nil"/>
              <w:right w:val="nil"/>
            </w:tcBorders>
            <w:shd w:val="clear" w:color="auto" w:fill="auto"/>
            <w:noWrap/>
            <w:vAlign w:val="bottom"/>
            <w:hideMark/>
          </w:tcPr>
          <w:p w14:paraId="1DDA1118"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81%</w:t>
            </w:r>
          </w:p>
        </w:tc>
      </w:tr>
      <w:tr w:rsidR="00C9309A" w:rsidRPr="00F43A04" w14:paraId="1A4E421B" w14:textId="77777777" w:rsidTr="00BE3B27">
        <w:trPr>
          <w:trHeight w:val="315"/>
        </w:trPr>
        <w:tc>
          <w:tcPr>
            <w:tcW w:w="2410" w:type="dxa"/>
            <w:tcBorders>
              <w:top w:val="nil"/>
              <w:left w:val="nil"/>
              <w:bottom w:val="nil"/>
              <w:right w:val="nil"/>
            </w:tcBorders>
            <w:shd w:val="clear" w:color="auto" w:fill="auto"/>
            <w:noWrap/>
            <w:vAlign w:val="bottom"/>
            <w:hideMark/>
          </w:tcPr>
          <w:p w14:paraId="792063ED"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SMK</w:t>
            </w:r>
          </w:p>
        </w:tc>
        <w:tc>
          <w:tcPr>
            <w:tcW w:w="4394" w:type="dxa"/>
            <w:tcBorders>
              <w:top w:val="nil"/>
              <w:left w:val="nil"/>
              <w:bottom w:val="nil"/>
              <w:right w:val="nil"/>
            </w:tcBorders>
            <w:shd w:val="clear" w:color="auto" w:fill="auto"/>
            <w:noWrap/>
            <w:vAlign w:val="bottom"/>
            <w:hideMark/>
          </w:tcPr>
          <w:p w14:paraId="6AA6845D"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44</w:t>
            </w:r>
          </w:p>
        </w:tc>
        <w:tc>
          <w:tcPr>
            <w:tcW w:w="2268" w:type="dxa"/>
            <w:tcBorders>
              <w:top w:val="nil"/>
              <w:left w:val="nil"/>
              <w:bottom w:val="nil"/>
              <w:right w:val="nil"/>
            </w:tcBorders>
            <w:shd w:val="clear" w:color="auto" w:fill="auto"/>
            <w:noWrap/>
            <w:vAlign w:val="bottom"/>
            <w:hideMark/>
          </w:tcPr>
          <w:p w14:paraId="1130DB00"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19%</w:t>
            </w:r>
          </w:p>
        </w:tc>
      </w:tr>
      <w:tr w:rsidR="00C9309A" w:rsidRPr="00F43A04" w14:paraId="72137574" w14:textId="77777777" w:rsidTr="00BE3B27">
        <w:trPr>
          <w:trHeight w:val="315"/>
        </w:trPr>
        <w:tc>
          <w:tcPr>
            <w:tcW w:w="2410" w:type="dxa"/>
            <w:tcBorders>
              <w:top w:val="single" w:sz="4" w:space="0" w:color="auto"/>
              <w:left w:val="nil"/>
              <w:bottom w:val="nil"/>
              <w:right w:val="nil"/>
            </w:tcBorders>
            <w:shd w:val="clear" w:color="auto" w:fill="auto"/>
            <w:noWrap/>
            <w:vAlign w:val="bottom"/>
            <w:hideMark/>
          </w:tcPr>
          <w:p w14:paraId="474AB4A3"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 </w:t>
            </w:r>
          </w:p>
        </w:tc>
        <w:tc>
          <w:tcPr>
            <w:tcW w:w="4394" w:type="dxa"/>
            <w:tcBorders>
              <w:top w:val="single" w:sz="4" w:space="0" w:color="auto"/>
              <w:left w:val="nil"/>
              <w:bottom w:val="nil"/>
              <w:right w:val="nil"/>
            </w:tcBorders>
            <w:shd w:val="clear" w:color="auto" w:fill="auto"/>
            <w:noWrap/>
            <w:vAlign w:val="bottom"/>
            <w:hideMark/>
          </w:tcPr>
          <w:p w14:paraId="1800BF36" w14:textId="77777777" w:rsidR="00C9309A" w:rsidRPr="00F43A04" w:rsidRDefault="00C9309A" w:rsidP="00BE3B27">
            <w:pPr>
              <w:suppressAutoHyphens w:val="0"/>
              <w:jc w:val="center"/>
              <w:rPr>
                <w:b/>
                <w:bCs/>
                <w:sz w:val="20"/>
                <w:szCs w:val="20"/>
                <w:lang w:val="en-ID" w:eastAsia="en-ID"/>
              </w:rPr>
            </w:pPr>
            <w:r w:rsidRPr="00F43A04">
              <w:rPr>
                <w:b/>
                <w:bCs/>
                <w:sz w:val="20"/>
                <w:szCs w:val="20"/>
                <w:lang w:val="en-ID" w:eastAsia="en-ID"/>
              </w:rPr>
              <w:t xml:space="preserve">  Jenis Kelamin</w:t>
            </w:r>
          </w:p>
        </w:tc>
        <w:tc>
          <w:tcPr>
            <w:tcW w:w="2268" w:type="dxa"/>
            <w:tcBorders>
              <w:top w:val="single" w:sz="4" w:space="0" w:color="auto"/>
              <w:left w:val="nil"/>
              <w:bottom w:val="nil"/>
              <w:right w:val="nil"/>
            </w:tcBorders>
            <w:shd w:val="clear" w:color="auto" w:fill="auto"/>
            <w:noWrap/>
            <w:vAlign w:val="bottom"/>
            <w:hideMark/>
          </w:tcPr>
          <w:p w14:paraId="6FB446F7"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 </w:t>
            </w:r>
          </w:p>
        </w:tc>
      </w:tr>
      <w:tr w:rsidR="00C9309A" w:rsidRPr="00F43A04" w14:paraId="5ED4F054" w14:textId="77777777" w:rsidTr="00BE3B27">
        <w:trPr>
          <w:trHeight w:val="315"/>
        </w:trPr>
        <w:tc>
          <w:tcPr>
            <w:tcW w:w="2410" w:type="dxa"/>
            <w:tcBorders>
              <w:top w:val="nil"/>
              <w:left w:val="nil"/>
              <w:bottom w:val="nil"/>
              <w:right w:val="nil"/>
            </w:tcBorders>
            <w:shd w:val="clear" w:color="auto" w:fill="auto"/>
            <w:noWrap/>
            <w:vAlign w:val="bottom"/>
            <w:hideMark/>
          </w:tcPr>
          <w:p w14:paraId="6F8DC991"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Laki - laki</w:t>
            </w:r>
          </w:p>
        </w:tc>
        <w:tc>
          <w:tcPr>
            <w:tcW w:w="4394" w:type="dxa"/>
            <w:tcBorders>
              <w:top w:val="nil"/>
              <w:left w:val="nil"/>
              <w:bottom w:val="nil"/>
              <w:right w:val="nil"/>
            </w:tcBorders>
            <w:shd w:val="clear" w:color="auto" w:fill="auto"/>
            <w:noWrap/>
            <w:vAlign w:val="bottom"/>
            <w:hideMark/>
          </w:tcPr>
          <w:p w14:paraId="2D7AA535"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61</w:t>
            </w:r>
          </w:p>
        </w:tc>
        <w:tc>
          <w:tcPr>
            <w:tcW w:w="2268" w:type="dxa"/>
            <w:tcBorders>
              <w:top w:val="nil"/>
              <w:left w:val="nil"/>
              <w:bottom w:val="nil"/>
              <w:right w:val="nil"/>
            </w:tcBorders>
            <w:shd w:val="clear" w:color="auto" w:fill="auto"/>
            <w:noWrap/>
            <w:vAlign w:val="bottom"/>
            <w:hideMark/>
          </w:tcPr>
          <w:p w14:paraId="55209A86"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27%</w:t>
            </w:r>
          </w:p>
        </w:tc>
      </w:tr>
      <w:tr w:rsidR="00C9309A" w:rsidRPr="00F43A04" w14:paraId="7426A136" w14:textId="77777777" w:rsidTr="00BE3B27">
        <w:trPr>
          <w:trHeight w:val="315"/>
        </w:trPr>
        <w:tc>
          <w:tcPr>
            <w:tcW w:w="2410" w:type="dxa"/>
            <w:tcBorders>
              <w:top w:val="nil"/>
              <w:left w:val="nil"/>
              <w:bottom w:val="nil"/>
              <w:right w:val="nil"/>
            </w:tcBorders>
            <w:shd w:val="clear" w:color="auto" w:fill="auto"/>
            <w:noWrap/>
            <w:vAlign w:val="bottom"/>
            <w:hideMark/>
          </w:tcPr>
          <w:p w14:paraId="2A14A4B4"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Perempuan</w:t>
            </w:r>
          </w:p>
        </w:tc>
        <w:tc>
          <w:tcPr>
            <w:tcW w:w="4394" w:type="dxa"/>
            <w:tcBorders>
              <w:top w:val="nil"/>
              <w:left w:val="nil"/>
              <w:bottom w:val="nil"/>
              <w:right w:val="nil"/>
            </w:tcBorders>
            <w:shd w:val="clear" w:color="auto" w:fill="auto"/>
            <w:noWrap/>
            <w:vAlign w:val="bottom"/>
            <w:hideMark/>
          </w:tcPr>
          <w:p w14:paraId="74FF4D3A"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167</w:t>
            </w:r>
          </w:p>
        </w:tc>
        <w:tc>
          <w:tcPr>
            <w:tcW w:w="2268" w:type="dxa"/>
            <w:tcBorders>
              <w:top w:val="nil"/>
              <w:left w:val="nil"/>
              <w:bottom w:val="nil"/>
              <w:right w:val="nil"/>
            </w:tcBorders>
            <w:shd w:val="clear" w:color="auto" w:fill="auto"/>
            <w:noWrap/>
            <w:vAlign w:val="bottom"/>
            <w:hideMark/>
          </w:tcPr>
          <w:p w14:paraId="0142A0FC"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73%</w:t>
            </w:r>
          </w:p>
        </w:tc>
      </w:tr>
      <w:tr w:rsidR="00C9309A" w:rsidRPr="00F43A04" w14:paraId="6682DB40" w14:textId="77777777" w:rsidTr="00BE3B27">
        <w:trPr>
          <w:trHeight w:val="315"/>
        </w:trPr>
        <w:tc>
          <w:tcPr>
            <w:tcW w:w="9072" w:type="dxa"/>
            <w:gridSpan w:val="3"/>
            <w:tcBorders>
              <w:top w:val="single" w:sz="4" w:space="0" w:color="auto"/>
              <w:left w:val="nil"/>
              <w:bottom w:val="nil"/>
              <w:right w:val="nil"/>
            </w:tcBorders>
            <w:shd w:val="clear" w:color="auto" w:fill="auto"/>
            <w:noWrap/>
            <w:vAlign w:val="bottom"/>
            <w:hideMark/>
          </w:tcPr>
          <w:p w14:paraId="09038145" w14:textId="77777777" w:rsidR="00C9309A" w:rsidRPr="00F43A04" w:rsidRDefault="00C9309A" w:rsidP="00BE3B27">
            <w:pPr>
              <w:suppressAutoHyphens w:val="0"/>
              <w:jc w:val="center"/>
              <w:rPr>
                <w:b/>
                <w:bCs/>
                <w:sz w:val="20"/>
                <w:szCs w:val="20"/>
                <w:lang w:val="en-ID" w:eastAsia="en-ID"/>
              </w:rPr>
            </w:pPr>
            <w:r w:rsidRPr="00F43A04">
              <w:rPr>
                <w:b/>
                <w:bCs/>
                <w:sz w:val="20"/>
                <w:szCs w:val="20"/>
                <w:lang w:val="en-ID" w:eastAsia="en-ID"/>
              </w:rPr>
              <w:t xml:space="preserve">  Usia</w:t>
            </w:r>
          </w:p>
        </w:tc>
      </w:tr>
      <w:tr w:rsidR="00C9309A" w:rsidRPr="00F43A04" w14:paraId="7C324BA9" w14:textId="77777777" w:rsidTr="00BE3B27">
        <w:trPr>
          <w:trHeight w:val="315"/>
        </w:trPr>
        <w:tc>
          <w:tcPr>
            <w:tcW w:w="2410" w:type="dxa"/>
            <w:tcBorders>
              <w:top w:val="nil"/>
              <w:left w:val="nil"/>
              <w:bottom w:val="nil"/>
              <w:right w:val="nil"/>
            </w:tcBorders>
            <w:shd w:val="clear" w:color="auto" w:fill="auto"/>
            <w:noWrap/>
            <w:vAlign w:val="bottom"/>
            <w:hideMark/>
          </w:tcPr>
          <w:p w14:paraId="45222661"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15</w:t>
            </w:r>
          </w:p>
        </w:tc>
        <w:tc>
          <w:tcPr>
            <w:tcW w:w="4394" w:type="dxa"/>
            <w:tcBorders>
              <w:top w:val="nil"/>
              <w:left w:val="nil"/>
              <w:bottom w:val="nil"/>
              <w:right w:val="nil"/>
            </w:tcBorders>
            <w:shd w:val="clear" w:color="auto" w:fill="auto"/>
            <w:noWrap/>
            <w:vAlign w:val="bottom"/>
            <w:hideMark/>
          </w:tcPr>
          <w:p w14:paraId="4A2721F1"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41</w:t>
            </w:r>
          </w:p>
        </w:tc>
        <w:tc>
          <w:tcPr>
            <w:tcW w:w="2268" w:type="dxa"/>
            <w:tcBorders>
              <w:top w:val="nil"/>
              <w:left w:val="nil"/>
              <w:bottom w:val="nil"/>
              <w:right w:val="nil"/>
            </w:tcBorders>
            <w:shd w:val="clear" w:color="auto" w:fill="auto"/>
            <w:noWrap/>
            <w:vAlign w:val="bottom"/>
            <w:hideMark/>
          </w:tcPr>
          <w:p w14:paraId="5A4DF80F"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18%</w:t>
            </w:r>
          </w:p>
        </w:tc>
      </w:tr>
      <w:tr w:rsidR="00C9309A" w:rsidRPr="00F43A04" w14:paraId="6F1847C7" w14:textId="77777777" w:rsidTr="00BE3B27">
        <w:trPr>
          <w:trHeight w:val="315"/>
        </w:trPr>
        <w:tc>
          <w:tcPr>
            <w:tcW w:w="2410" w:type="dxa"/>
            <w:tcBorders>
              <w:top w:val="nil"/>
              <w:left w:val="nil"/>
              <w:bottom w:val="nil"/>
              <w:right w:val="nil"/>
            </w:tcBorders>
            <w:shd w:val="clear" w:color="auto" w:fill="auto"/>
            <w:noWrap/>
            <w:vAlign w:val="bottom"/>
            <w:hideMark/>
          </w:tcPr>
          <w:p w14:paraId="308D8809"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16</w:t>
            </w:r>
          </w:p>
        </w:tc>
        <w:tc>
          <w:tcPr>
            <w:tcW w:w="4394" w:type="dxa"/>
            <w:tcBorders>
              <w:top w:val="nil"/>
              <w:left w:val="nil"/>
              <w:bottom w:val="nil"/>
              <w:right w:val="nil"/>
            </w:tcBorders>
            <w:shd w:val="clear" w:color="auto" w:fill="auto"/>
            <w:noWrap/>
            <w:vAlign w:val="bottom"/>
            <w:hideMark/>
          </w:tcPr>
          <w:p w14:paraId="40A87BA4"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114</w:t>
            </w:r>
          </w:p>
        </w:tc>
        <w:tc>
          <w:tcPr>
            <w:tcW w:w="2268" w:type="dxa"/>
            <w:tcBorders>
              <w:top w:val="nil"/>
              <w:left w:val="nil"/>
              <w:bottom w:val="nil"/>
              <w:right w:val="nil"/>
            </w:tcBorders>
            <w:shd w:val="clear" w:color="auto" w:fill="auto"/>
            <w:noWrap/>
            <w:vAlign w:val="bottom"/>
            <w:hideMark/>
          </w:tcPr>
          <w:p w14:paraId="1A9C092A"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50%</w:t>
            </w:r>
          </w:p>
        </w:tc>
      </w:tr>
      <w:tr w:rsidR="00C9309A" w:rsidRPr="00F43A04" w14:paraId="71D1AD41" w14:textId="77777777" w:rsidTr="00BE3B27">
        <w:trPr>
          <w:trHeight w:val="315"/>
        </w:trPr>
        <w:tc>
          <w:tcPr>
            <w:tcW w:w="2410" w:type="dxa"/>
            <w:tcBorders>
              <w:top w:val="nil"/>
              <w:left w:val="nil"/>
              <w:bottom w:val="nil"/>
              <w:right w:val="nil"/>
            </w:tcBorders>
            <w:shd w:val="clear" w:color="auto" w:fill="auto"/>
            <w:noWrap/>
            <w:vAlign w:val="bottom"/>
            <w:hideMark/>
          </w:tcPr>
          <w:p w14:paraId="11868DFD"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17</w:t>
            </w:r>
          </w:p>
        </w:tc>
        <w:tc>
          <w:tcPr>
            <w:tcW w:w="4394" w:type="dxa"/>
            <w:tcBorders>
              <w:top w:val="nil"/>
              <w:left w:val="nil"/>
              <w:bottom w:val="nil"/>
              <w:right w:val="nil"/>
            </w:tcBorders>
            <w:shd w:val="clear" w:color="auto" w:fill="auto"/>
            <w:noWrap/>
            <w:vAlign w:val="bottom"/>
            <w:hideMark/>
          </w:tcPr>
          <w:p w14:paraId="7201DD94"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65</w:t>
            </w:r>
          </w:p>
        </w:tc>
        <w:tc>
          <w:tcPr>
            <w:tcW w:w="2268" w:type="dxa"/>
            <w:tcBorders>
              <w:top w:val="nil"/>
              <w:left w:val="nil"/>
              <w:bottom w:val="nil"/>
              <w:right w:val="nil"/>
            </w:tcBorders>
            <w:shd w:val="clear" w:color="auto" w:fill="auto"/>
            <w:noWrap/>
            <w:vAlign w:val="bottom"/>
            <w:hideMark/>
          </w:tcPr>
          <w:p w14:paraId="4C9E5939"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29%</w:t>
            </w:r>
          </w:p>
        </w:tc>
      </w:tr>
      <w:tr w:rsidR="00C9309A" w:rsidRPr="00F43A04" w14:paraId="2336F943" w14:textId="77777777" w:rsidTr="00BE3B27">
        <w:trPr>
          <w:trHeight w:val="315"/>
        </w:trPr>
        <w:tc>
          <w:tcPr>
            <w:tcW w:w="2410" w:type="dxa"/>
            <w:tcBorders>
              <w:top w:val="nil"/>
              <w:left w:val="nil"/>
              <w:bottom w:val="nil"/>
              <w:right w:val="nil"/>
            </w:tcBorders>
            <w:shd w:val="clear" w:color="auto" w:fill="auto"/>
            <w:noWrap/>
            <w:vAlign w:val="bottom"/>
            <w:hideMark/>
          </w:tcPr>
          <w:p w14:paraId="13F096BE"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18</w:t>
            </w:r>
          </w:p>
        </w:tc>
        <w:tc>
          <w:tcPr>
            <w:tcW w:w="4394" w:type="dxa"/>
            <w:tcBorders>
              <w:top w:val="nil"/>
              <w:left w:val="nil"/>
              <w:bottom w:val="nil"/>
              <w:right w:val="nil"/>
            </w:tcBorders>
            <w:shd w:val="clear" w:color="auto" w:fill="auto"/>
            <w:noWrap/>
            <w:vAlign w:val="bottom"/>
            <w:hideMark/>
          </w:tcPr>
          <w:p w14:paraId="0FD3C1E1"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8</w:t>
            </w:r>
          </w:p>
        </w:tc>
        <w:tc>
          <w:tcPr>
            <w:tcW w:w="2268" w:type="dxa"/>
            <w:tcBorders>
              <w:top w:val="nil"/>
              <w:left w:val="nil"/>
              <w:bottom w:val="nil"/>
              <w:right w:val="nil"/>
            </w:tcBorders>
            <w:shd w:val="clear" w:color="auto" w:fill="auto"/>
            <w:noWrap/>
            <w:vAlign w:val="bottom"/>
            <w:hideMark/>
          </w:tcPr>
          <w:p w14:paraId="49C199D2"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4%</w:t>
            </w:r>
          </w:p>
        </w:tc>
      </w:tr>
      <w:tr w:rsidR="00C9309A" w:rsidRPr="00F43A04" w14:paraId="59C27C53" w14:textId="77777777" w:rsidTr="00BE3B27">
        <w:trPr>
          <w:trHeight w:val="315"/>
        </w:trPr>
        <w:tc>
          <w:tcPr>
            <w:tcW w:w="9072" w:type="dxa"/>
            <w:gridSpan w:val="3"/>
            <w:tcBorders>
              <w:top w:val="single" w:sz="4" w:space="0" w:color="auto"/>
              <w:left w:val="nil"/>
              <w:bottom w:val="nil"/>
              <w:right w:val="nil"/>
            </w:tcBorders>
            <w:shd w:val="clear" w:color="auto" w:fill="auto"/>
            <w:noWrap/>
            <w:vAlign w:val="bottom"/>
            <w:hideMark/>
          </w:tcPr>
          <w:p w14:paraId="0F054F5E" w14:textId="77777777" w:rsidR="00C9309A" w:rsidRPr="00F43A04" w:rsidRDefault="00C9309A" w:rsidP="00BE3B27">
            <w:pPr>
              <w:suppressAutoHyphens w:val="0"/>
              <w:jc w:val="center"/>
              <w:rPr>
                <w:b/>
                <w:bCs/>
                <w:sz w:val="20"/>
                <w:szCs w:val="20"/>
                <w:lang w:val="en-ID" w:eastAsia="en-ID"/>
              </w:rPr>
            </w:pPr>
            <w:r w:rsidRPr="00F43A04">
              <w:rPr>
                <w:b/>
                <w:bCs/>
                <w:sz w:val="20"/>
                <w:szCs w:val="20"/>
                <w:lang w:val="en-ID" w:eastAsia="en-ID"/>
              </w:rPr>
              <w:t xml:space="preserve">     Asal Daerah</w:t>
            </w:r>
          </w:p>
        </w:tc>
      </w:tr>
      <w:tr w:rsidR="00C9309A" w:rsidRPr="00F43A04" w14:paraId="71BD0FD8" w14:textId="77777777" w:rsidTr="00BE3B27">
        <w:trPr>
          <w:trHeight w:val="315"/>
        </w:trPr>
        <w:tc>
          <w:tcPr>
            <w:tcW w:w="2410" w:type="dxa"/>
            <w:tcBorders>
              <w:top w:val="nil"/>
              <w:left w:val="nil"/>
              <w:bottom w:val="nil"/>
              <w:right w:val="nil"/>
            </w:tcBorders>
            <w:shd w:val="clear" w:color="auto" w:fill="auto"/>
            <w:noWrap/>
            <w:vAlign w:val="bottom"/>
            <w:hideMark/>
          </w:tcPr>
          <w:p w14:paraId="15285851"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Jawa Timur</w:t>
            </w:r>
          </w:p>
        </w:tc>
        <w:tc>
          <w:tcPr>
            <w:tcW w:w="4394" w:type="dxa"/>
            <w:tcBorders>
              <w:top w:val="nil"/>
              <w:left w:val="nil"/>
              <w:bottom w:val="nil"/>
              <w:right w:val="nil"/>
            </w:tcBorders>
            <w:shd w:val="clear" w:color="auto" w:fill="auto"/>
            <w:noWrap/>
            <w:vAlign w:val="bottom"/>
            <w:hideMark/>
          </w:tcPr>
          <w:p w14:paraId="47D0DEF0"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120</w:t>
            </w:r>
          </w:p>
        </w:tc>
        <w:tc>
          <w:tcPr>
            <w:tcW w:w="2268" w:type="dxa"/>
            <w:tcBorders>
              <w:top w:val="nil"/>
              <w:left w:val="nil"/>
              <w:bottom w:val="nil"/>
              <w:right w:val="nil"/>
            </w:tcBorders>
            <w:shd w:val="clear" w:color="auto" w:fill="auto"/>
            <w:noWrap/>
            <w:vAlign w:val="bottom"/>
            <w:hideMark/>
          </w:tcPr>
          <w:p w14:paraId="330569EA"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53%</w:t>
            </w:r>
          </w:p>
        </w:tc>
      </w:tr>
      <w:tr w:rsidR="00C9309A" w:rsidRPr="00F43A04" w14:paraId="293E4183" w14:textId="77777777" w:rsidTr="00BE3B27">
        <w:trPr>
          <w:trHeight w:val="315"/>
        </w:trPr>
        <w:tc>
          <w:tcPr>
            <w:tcW w:w="2410" w:type="dxa"/>
            <w:tcBorders>
              <w:top w:val="nil"/>
              <w:left w:val="nil"/>
              <w:bottom w:val="nil"/>
              <w:right w:val="nil"/>
            </w:tcBorders>
            <w:shd w:val="clear" w:color="auto" w:fill="auto"/>
            <w:noWrap/>
            <w:vAlign w:val="bottom"/>
            <w:hideMark/>
          </w:tcPr>
          <w:p w14:paraId="7D15C980"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Jawa Tengah</w:t>
            </w:r>
          </w:p>
        </w:tc>
        <w:tc>
          <w:tcPr>
            <w:tcW w:w="4394" w:type="dxa"/>
            <w:tcBorders>
              <w:top w:val="nil"/>
              <w:left w:val="nil"/>
              <w:bottom w:val="nil"/>
              <w:right w:val="nil"/>
            </w:tcBorders>
            <w:shd w:val="clear" w:color="auto" w:fill="auto"/>
            <w:noWrap/>
            <w:vAlign w:val="bottom"/>
            <w:hideMark/>
          </w:tcPr>
          <w:p w14:paraId="47E03367"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35</w:t>
            </w:r>
          </w:p>
        </w:tc>
        <w:tc>
          <w:tcPr>
            <w:tcW w:w="2268" w:type="dxa"/>
            <w:tcBorders>
              <w:top w:val="nil"/>
              <w:left w:val="nil"/>
              <w:bottom w:val="nil"/>
              <w:right w:val="nil"/>
            </w:tcBorders>
            <w:shd w:val="clear" w:color="auto" w:fill="auto"/>
            <w:noWrap/>
            <w:vAlign w:val="bottom"/>
            <w:hideMark/>
          </w:tcPr>
          <w:p w14:paraId="7F20D2A7"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15%</w:t>
            </w:r>
          </w:p>
        </w:tc>
      </w:tr>
      <w:tr w:rsidR="00C9309A" w:rsidRPr="00F43A04" w14:paraId="09EA3785" w14:textId="77777777" w:rsidTr="00BE3B27">
        <w:trPr>
          <w:trHeight w:val="315"/>
        </w:trPr>
        <w:tc>
          <w:tcPr>
            <w:tcW w:w="2410" w:type="dxa"/>
            <w:tcBorders>
              <w:top w:val="nil"/>
              <w:left w:val="nil"/>
              <w:bottom w:val="nil"/>
              <w:right w:val="nil"/>
            </w:tcBorders>
            <w:shd w:val="clear" w:color="auto" w:fill="auto"/>
            <w:noWrap/>
            <w:vAlign w:val="bottom"/>
            <w:hideMark/>
          </w:tcPr>
          <w:p w14:paraId="54640758"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Jakarta</w:t>
            </w:r>
          </w:p>
        </w:tc>
        <w:tc>
          <w:tcPr>
            <w:tcW w:w="4394" w:type="dxa"/>
            <w:tcBorders>
              <w:top w:val="nil"/>
              <w:left w:val="nil"/>
              <w:bottom w:val="nil"/>
              <w:right w:val="nil"/>
            </w:tcBorders>
            <w:shd w:val="clear" w:color="auto" w:fill="auto"/>
            <w:noWrap/>
            <w:vAlign w:val="bottom"/>
            <w:hideMark/>
          </w:tcPr>
          <w:p w14:paraId="1C7AA31F"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18</w:t>
            </w:r>
          </w:p>
        </w:tc>
        <w:tc>
          <w:tcPr>
            <w:tcW w:w="2268" w:type="dxa"/>
            <w:tcBorders>
              <w:top w:val="nil"/>
              <w:left w:val="nil"/>
              <w:bottom w:val="nil"/>
              <w:right w:val="nil"/>
            </w:tcBorders>
            <w:shd w:val="clear" w:color="auto" w:fill="auto"/>
            <w:noWrap/>
            <w:vAlign w:val="bottom"/>
            <w:hideMark/>
          </w:tcPr>
          <w:p w14:paraId="27D0A22C"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8%</w:t>
            </w:r>
          </w:p>
        </w:tc>
      </w:tr>
      <w:tr w:rsidR="00C9309A" w:rsidRPr="00F43A04" w14:paraId="24BFDDB4" w14:textId="77777777" w:rsidTr="00BE3B27">
        <w:trPr>
          <w:trHeight w:val="315"/>
        </w:trPr>
        <w:tc>
          <w:tcPr>
            <w:tcW w:w="2410" w:type="dxa"/>
            <w:tcBorders>
              <w:top w:val="nil"/>
              <w:left w:val="nil"/>
              <w:bottom w:val="nil"/>
              <w:right w:val="nil"/>
            </w:tcBorders>
            <w:shd w:val="clear" w:color="auto" w:fill="auto"/>
            <w:noWrap/>
            <w:vAlign w:val="bottom"/>
            <w:hideMark/>
          </w:tcPr>
          <w:p w14:paraId="7960B25E"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Gorontalo</w:t>
            </w:r>
          </w:p>
        </w:tc>
        <w:tc>
          <w:tcPr>
            <w:tcW w:w="4394" w:type="dxa"/>
            <w:tcBorders>
              <w:top w:val="nil"/>
              <w:left w:val="nil"/>
              <w:bottom w:val="nil"/>
              <w:right w:val="nil"/>
            </w:tcBorders>
            <w:shd w:val="clear" w:color="auto" w:fill="auto"/>
            <w:noWrap/>
            <w:vAlign w:val="bottom"/>
            <w:hideMark/>
          </w:tcPr>
          <w:p w14:paraId="0DA7C42D"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8</w:t>
            </w:r>
          </w:p>
        </w:tc>
        <w:tc>
          <w:tcPr>
            <w:tcW w:w="2268" w:type="dxa"/>
            <w:tcBorders>
              <w:top w:val="nil"/>
              <w:left w:val="nil"/>
              <w:bottom w:val="nil"/>
              <w:right w:val="nil"/>
            </w:tcBorders>
            <w:shd w:val="clear" w:color="auto" w:fill="auto"/>
            <w:noWrap/>
            <w:vAlign w:val="bottom"/>
            <w:hideMark/>
          </w:tcPr>
          <w:p w14:paraId="781DA7EB"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4%</w:t>
            </w:r>
          </w:p>
        </w:tc>
      </w:tr>
      <w:tr w:rsidR="00C9309A" w:rsidRPr="00F43A04" w14:paraId="10CD1EE0" w14:textId="77777777" w:rsidTr="00BE3B27">
        <w:trPr>
          <w:trHeight w:val="250"/>
        </w:trPr>
        <w:tc>
          <w:tcPr>
            <w:tcW w:w="2410" w:type="dxa"/>
            <w:tcBorders>
              <w:top w:val="nil"/>
              <w:left w:val="nil"/>
              <w:bottom w:val="nil"/>
              <w:right w:val="nil"/>
            </w:tcBorders>
            <w:shd w:val="clear" w:color="auto" w:fill="auto"/>
            <w:noWrap/>
            <w:vAlign w:val="bottom"/>
            <w:hideMark/>
          </w:tcPr>
          <w:p w14:paraId="6FA91BA1"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lastRenderedPageBreak/>
              <w:t>Riau</w:t>
            </w:r>
          </w:p>
        </w:tc>
        <w:tc>
          <w:tcPr>
            <w:tcW w:w="4394" w:type="dxa"/>
            <w:tcBorders>
              <w:top w:val="nil"/>
              <w:left w:val="nil"/>
              <w:bottom w:val="nil"/>
              <w:right w:val="nil"/>
            </w:tcBorders>
            <w:shd w:val="clear" w:color="auto" w:fill="auto"/>
            <w:noWrap/>
            <w:vAlign w:val="bottom"/>
            <w:hideMark/>
          </w:tcPr>
          <w:p w14:paraId="4595D624"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5</w:t>
            </w:r>
          </w:p>
        </w:tc>
        <w:tc>
          <w:tcPr>
            <w:tcW w:w="2268" w:type="dxa"/>
            <w:tcBorders>
              <w:top w:val="nil"/>
              <w:left w:val="nil"/>
              <w:bottom w:val="nil"/>
              <w:right w:val="nil"/>
            </w:tcBorders>
            <w:shd w:val="clear" w:color="auto" w:fill="auto"/>
            <w:noWrap/>
            <w:vAlign w:val="bottom"/>
            <w:hideMark/>
          </w:tcPr>
          <w:p w14:paraId="2044F73A"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2%</w:t>
            </w:r>
          </w:p>
        </w:tc>
      </w:tr>
      <w:tr w:rsidR="00C9309A" w:rsidRPr="00F43A04" w14:paraId="7B54D1AC" w14:textId="77777777" w:rsidTr="00BE3B27">
        <w:trPr>
          <w:trHeight w:val="250"/>
        </w:trPr>
        <w:tc>
          <w:tcPr>
            <w:tcW w:w="2410" w:type="dxa"/>
            <w:tcBorders>
              <w:top w:val="nil"/>
              <w:left w:val="nil"/>
              <w:bottom w:val="nil"/>
              <w:right w:val="nil"/>
            </w:tcBorders>
            <w:shd w:val="clear" w:color="auto" w:fill="auto"/>
            <w:noWrap/>
            <w:vAlign w:val="bottom"/>
            <w:hideMark/>
          </w:tcPr>
          <w:p w14:paraId="282630B2"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 xml:space="preserve">Bali </w:t>
            </w:r>
          </w:p>
        </w:tc>
        <w:tc>
          <w:tcPr>
            <w:tcW w:w="4394" w:type="dxa"/>
            <w:tcBorders>
              <w:top w:val="nil"/>
              <w:left w:val="nil"/>
              <w:bottom w:val="nil"/>
              <w:right w:val="nil"/>
            </w:tcBorders>
            <w:shd w:val="clear" w:color="auto" w:fill="auto"/>
            <w:noWrap/>
            <w:vAlign w:val="bottom"/>
            <w:hideMark/>
          </w:tcPr>
          <w:p w14:paraId="5C26F4C7"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22</w:t>
            </w:r>
          </w:p>
        </w:tc>
        <w:tc>
          <w:tcPr>
            <w:tcW w:w="2268" w:type="dxa"/>
            <w:tcBorders>
              <w:top w:val="nil"/>
              <w:left w:val="nil"/>
              <w:bottom w:val="nil"/>
              <w:right w:val="nil"/>
            </w:tcBorders>
            <w:shd w:val="clear" w:color="auto" w:fill="auto"/>
            <w:noWrap/>
            <w:vAlign w:val="bottom"/>
            <w:hideMark/>
          </w:tcPr>
          <w:p w14:paraId="5D896782"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10%</w:t>
            </w:r>
          </w:p>
        </w:tc>
      </w:tr>
      <w:tr w:rsidR="00C9309A" w:rsidRPr="00F43A04" w14:paraId="105AF10E" w14:textId="77777777" w:rsidTr="00BE3B27">
        <w:trPr>
          <w:trHeight w:val="250"/>
        </w:trPr>
        <w:tc>
          <w:tcPr>
            <w:tcW w:w="2410" w:type="dxa"/>
            <w:tcBorders>
              <w:top w:val="nil"/>
              <w:left w:val="nil"/>
              <w:bottom w:val="nil"/>
              <w:right w:val="nil"/>
            </w:tcBorders>
            <w:shd w:val="clear" w:color="auto" w:fill="auto"/>
            <w:noWrap/>
            <w:vAlign w:val="bottom"/>
            <w:hideMark/>
          </w:tcPr>
          <w:p w14:paraId="7FFC9F74"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Nusa Tenggara Barat</w:t>
            </w:r>
          </w:p>
        </w:tc>
        <w:tc>
          <w:tcPr>
            <w:tcW w:w="4394" w:type="dxa"/>
            <w:tcBorders>
              <w:top w:val="nil"/>
              <w:left w:val="nil"/>
              <w:bottom w:val="nil"/>
              <w:right w:val="nil"/>
            </w:tcBorders>
            <w:shd w:val="clear" w:color="auto" w:fill="auto"/>
            <w:noWrap/>
            <w:vAlign w:val="bottom"/>
            <w:hideMark/>
          </w:tcPr>
          <w:p w14:paraId="197E1B9B"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20</w:t>
            </w:r>
          </w:p>
        </w:tc>
        <w:tc>
          <w:tcPr>
            <w:tcW w:w="2268" w:type="dxa"/>
            <w:tcBorders>
              <w:top w:val="nil"/>
              <w:left w:val="nil"/>
              <w:bottom w:val="nil"/>
              <w:right w:val="nil"/>
            </w:tcBorders>
            <w:shd w:val="clear" w:color="auto" w:fill="auto"/>
            <w:noWrap/>
            <w:vAlign w:val="bottom"/>
            <w:hideMark/>
          </w:tcPr>
          <w:p w14:paraId="15F5C388" w14:textId="77777777" w:rsidR="00C9309A" w:rsidRPr="00F43A04" w:rsidRDefault="00C9309A" w:rsidP="00BE3B27">
            <w:pPr>
              <w:suppressAutoHyphens w:val="0"/>
              <w:jc w:val="center"/>
              <w:rPr>
                <w:sz w:val="20"/>
                <w:szCs w:val="20"/>
                <w:lang w:val="en-ID" w:eastAsia="en-ID"/>
              </w:rPr>
            </w:pPr>
            <w:r w:rsidRPr="00F43A04">
              <w:rPr>
                <w:sz w:val="20"/>
                <w:szCs w:val="20"/>
                <w:lang w:val="en-ID" w:eastAsia="en-ID"/>
              </w:rPr>
              <w:t>9%</w:t>
            </w:r>
          </w:p>
        </w:tc>
      </w:tr>
      <w:tr w:rsidR="00C9309A" w:rsidRPr="00F43A04" w14:paraId="7610DCBD" w14:textId="77777777" w:rsidTr="00BE3B27">
        <w:trPr>
          <w:trHeight w:val="260"/>
        </w:trPr>
        <w:tc>
          <w:tcPr>
            <w:tcW w:w="2410" w:type="dxa"/>
            <w:tcBorders>
              <w:top w:val="nil"/>
              <w:left w:val="nil"/>
              <w:bottom w:val="single" w:sz="4" w:space="0" w:color="auto"/>
              <w:right w:val="nil"/>
            </w:tcBorders>
            <w:shd w:val="clear" w:color="auto" w:fill="auto"/>
            <w:noWrap/>
            <w:vAlign w:val="bottom"/>
            <w:hideMark/>
          </w:tcPr>
          <w:p w14:paraId="0BDE65DA" w14:textId="77777777" w:rsidR="00C9309A" w:rsidRPr="00F43A04" w:rsidRDefault="00C9309A" w:rsidP="00BE3B27">
            <w:pPr>
              <w:suppressAutoHyphens w:val="0"/>
              <w:jc w:val="center"/>
              <w:rPr>
                <w:b/>
                <w:bCs/>
                <w:sz w:val="20"/>
                <w:szCs w:val="20"/>
                <w:lang w:val="en-ID" w:eastAsia="en-ID"/>
              </w:rPr>
            </w:pPr>
            <w:r w:rsidRPr="00F43A04">
              <w:rPr>
                <w:b/>
                <w:bCs/>
                <w:sz w:val="20"/>
                <w:szCs w:val="20"/>
                <w:lang w:val="en-ID" w:eastAsia="en-ID"/>
              </w:rPr>
              <w:t>Total</w:t>
            </w:r>
          </w:p>
        </w:tc>
        <w:tc>
          <w:tcPr>
            <w:tcW w:w="4394" w:type="dxa"/>
            <w:tcBorders>
              <w:top w:val="nil"/>
              <w:left w:val="nil"/>
              <w:bottom w:val="single" w:sz="4" w:space="0" w:color="auto"/>
              <w:right w:val="nil"/>
            </w:tcBorders>
            <w:shd w:val="clear" w:color="auto" w:fill="auto"/>
            <w:noWrap/>
            <w:vAlign w:val="bottom"/>
            <w:hideMark/>
          </w:tcPr>
          <w:p w14:paraId="6DF625C6" w14:textId="77777777" w:rsidR="00C9309A" w:rsidRPr="00F43A04" w:rsidRDefault="00C9309A" w:rsidP="00BE3B27">
            <w:pPr>
              <w:suppressAutoHyphens w:val="0"/>
              <w:jc w:val="center"/>
              <w:rPr>
                <w:b/>
                <w:bCs/>
                <w:sz w:val="20"/>
                <w:szCs w:val="20"/>
                <w:lang w:val="en-ID" w:eastAsia="en-ID"/>
              </w:rPr>
            </w:pPr>
            <w:r w:rsidRPr="00F43A04">
              <w:rPr>
                <w:b/>
                <w:bCs/>
                <w:sz w:val="20"/>
                <w:szCs w:val="20"/>
                <w:lang w:val="en-ID" w:eastAsia="en-ID"/>
              </w:rPr>
              <w:t>228</w:t>
            </w:r>
          </w:p>
        </w:tc>
        <w:tc>
          <w:tcPr>
            <w:tcW w:w="2268" w:type="dxa"/>
            <w:tcBorders>
              <w:top w:val="nil"/>
              <w:left w:val="nil"/>
              <w:bottom w:val="single" w:sz="4" w:space="0" w:color="auto"/>
              <w:right w:val="nil"/>
            </w:tcBorders>
            <w:shd w:val="clear" w:color="auto" w:fill="auto"/>
            <w:noWrap/>
            <w:vAlign w:val="bottom"/>
            <w:hideMark/>
          </w:tcPr>
          <w:p w14:paraId="17140502" w14:textId="77777777" w:rsidR="00C9309A" w:rsidRPr="00F43A04" w:rsidRDefault="00C9309A" w:rsidP="00BE3B27">
            <w:pPr>
              <w:suppressAutoHyphens w:val="0"/>
              <w:jc w:val="center"/>
              <w:rPr>
                <w:b/>
                <w:bCs/>
                <w:sz w:val="20"/>
                <w:szCs w:val="20"/>
                <w:lang w:val="en-ID" w:eastAsia="en-ID"/>
              </w:rPr>
            </w:pPr>
            <w:r w:rsidRPr="00F43A04">
              <w:rPr>
                <w:b/>
                <w:bCs/>
                <w:sz w:val="20"/>
                <w:szCs w:val="20"/>
                <w:lang w:val="en-ID" w:eastAsia="en-ID"/>
              </w:rPr>
              <w:t>100%</w:t>
            </w:r>
          </w:p>
        </w:tc>
      </w:tr>
    </w:tbl>
    <w:p w14:paraId="5601C038" w14:textId="77777777" w:rsidR="00C9309A" w:rsidRDefault="00C9309A" w:rsidP="00E71445">
      <w:pPr>
        <w:pStyle w:val="JSKReferenceItem"/>
        <w:numPr>
          <w:ilvl w:val="0"/>
          <w:numId w:val="0"/>
        </w:numPr>
        <w:ind w:left="432"/>
        <w:jc w:val="center"/>
        <w:rPr>
          <w:sz w:val="24"/>
          <w:szCs w:val="40"/>
        </w:rPr>
      </w:pPr>
    </w:p>
    <w:p w14:paraId="63A3E5DD" w14:textId="4EF5BFF5" w:rsidR="00C9309A" w:rsidRDefault="00C9309A" w:rsidP="00E71445">
      <w:pPr>
        <w:pStyle w:val="JSKReferenceItem"/>
        <w:numPr>
          <w:ilvl w:val="0"/>
          <w:numId w:val="0"/>
        </w:numPr>
        <w:ind w:left="432"/>
        <w:jc w:val="center"/>
        <w:rPr>
          <w:sz w:val="24"/>
          <w:szCs w:val="40"/>
        </w:rPr>
      </w:pPr>
      <w:r>
        <w:rPr>
          <w:sz w:val="24"/>
          <w:szCs w:val="40"/>
        </w:rPr>
        <w:t>Tabel 3.5 Kategorisasi</w:t>
      </w:r>
    </w:p>
    <w:p w14:paraId="64AE20E3" w14:textId="77777777" w:rsidR="00C9309A" w:rsidRDefault="00C9309A" w:rsidP="00E71445">
      <w:pPr>
        <w:pStyle w:val="JSKReferenceItem"/>
        <w:numPr>
          <w:ilvl w:val="0"/>
          <w:numId w:val="0"/>
        </w:numPr>
        <w:ind w:left="432"/>
        <w:jc w:val="center"/>
        <w:rPr>
          <w:sz w:val="24"/>
          <w:szCs w:val="40"/>
        </w:rPr>
      </w:pPr>
    </w:p>
    <w:tbl>
      <w:tblPr>
        <w:tblpPr w:leftFromText="180" w:rightFromText="180" w:vertAnchor="text" w:horzAnchor="margin" w:tblpY="507"/>
        <w:tblW w:w="9783" w:type="dxa"/>
        <w:tblLook w:val="04A0" w:firstRow="1" w:lastRow="0" w:firstColumn="1" w:lastColumn="0" w:noHBand="0" w:noVBand="1"/>
      </w:tblPr>
      <w:tblGrid>
        <w:gridCol w:w="1220"/>
        <w:gridCol w:w="1405"/>
        <w:gridCol w:w="1484"/>
        <w:gridCol w:w="1238"/>
        <w:gridCol w:w="1000"/>
        <w:gridCol w:w="1327"/>
        <w:gridCol w:w="919"/>
        <w:gridCol w:w="968"/>
        <w:gridCol w:w="222"/>
      </w:tblGrid>
      <w:tr w:rsidR="00C9309A" w:rsidRPr="00F43A04" w14:paraId="2BF172AF" w14:textId="77777777" w:rsidTr="00BE3B27">
        <w:trPr>
          <w:gridAfter w:val="1"/>
          <w:wAfter w:w="218" w:type="dxa"/>
          <w:trHeight w:val="257"/>
        </w:trPr>
        <w:tc>
          <w:tcPr>
            <w:tcW w:w="9565" w:type="dxa"/>
            <w:gridSpan w:val="8"/>
            <w:tcBorders>
              <w:top w:val="single" w:sz="8" w:space="0" w:color="000000"/>
              <w:left w:val="nil"/>
              <w:bottom w:val="single" w:sz="4" w:space="0" w:color="auto"/>
              <w:right w:val="nil"/>
            </w:tcBorders>
            <w:shd w:val="clear" w:color="auto" w:fill="auto"/>
            <w:vAlign w:val="center"/>
            <w:hideMark/>
          </w:tcPr>
          <w:p w14:paraId="662B7341" w14:textId="77777777" w:rsidR="00C9309A" w:rsidRPr="00F43A04" w:rsidRDefault="00C9309A" w:rsidP="00BE3B27">
            <w:pPr>
              <w:ind w:right="146" w:firstLineChars="1500" w:firstLine="2892"/>
              <w:jc w:val="both"/>
              <w:rPr>
                <w:rFonts w:ascii="Calibri" w:hAnsi="Calibri" w:cs="Calibri"/>
                <w:b/>
                <w:bCs/>
                <w:sz w:val="20"/>
                <w:szCs w:val="20"/>
                <w:lang w:eastAsia="en-ID"/>
              </w:rPr>
            </w:pPr>
            <w:r w:rsidRPr="00F43A04">
              <w:rPr>
                <w:rFonts w:ascii="Calibri" w:hAnsi="Calibri" w:cs="Calibri"/>
                <w:b/>
                <w:bCs/>
                <w:spacing w:val="-4"/>
                <w:sz w:val="20"/>
                <w:szCs w:val="20"/>
                <w:lang w:eastAsia="en-ID"/>
              </w:rPr>
              <w:t xml:space="preserve">                                                       Skor </w:t>
            </w:r>
          </w:p>
        </w:tc>
      </w:tr>
      <w:tr w:rsidR="00C9309A" w:rsidRPr="00F43A04" w14:paraId="654A2B46" w14:textId="77777777" w:rsidTr="00BE3B27">
        <w:trPr>
          <w:gridAfter w:val="1"/>
          <w:wAfter w:w="218" w:type="dxa"/>
          <w:trHeight w:val="257"/>
        </w:trPr>
        <w:tc>
          <w:tcPr>
            <w:tcW w:w="1220" w:type="dxa"/>
            <w:vMerge w:val="restart"/>
            <w:tcBorders>
              <w:top w:val="nil"/>
              <w:left w:val="nil"/>
              <w:bottom w:val="single" w:sz="8" w:space="0" w:color="000000"/>
              <w:right w:val="nil"/>
            </w:tcBorders>
            <w:shd w:val="clear" w:color="auto" w:fill="auto"/>
            <w:vAlign w:val="center"/>
            <w:hideMark/>
          </w:tcPr>
          <w:p w14:paraId="68C976E4" w14:textId="77777777" w:rsidR="00C9309A" w:rsidRPr="00F43A04" w:rsidRDefault="00C9309A" w:rsidP="00BE3B27">
            <w:pPr>
              <w:ind w:right="146"/>
              <w:jc w:val="both"/>
              <w:rPr>
                <w:rFonts w:ascii="Calibri" w:hAnsi="Calibri" w:cs="Calibri"/>
                <w:b/>
                <w:bCs/>
                <w:sz w:val="20"/>
                <w:szCs w:val="20"/>
                <w:lang w:eastAsia="en-ID"/>
              </w:rPr>
            </w:pPr>
            <w:r w:rsidRPr="00F43A04">
              <w:rPr>
                <w:rFonts w:ascii="Calibri" w:hAnsi="Calibri" w:cs="Calibri"/>
                <w:b/>
                <w:bCs/>
                <w:spacing w:val="-2"/>
                <w:sz w:val="20"/>
                <w:szCs w:val="20"/>
                <w:lang w:eastAsia="en-ID"/>
              </w:rPr>
              <w:t>Kategori</w:t>
            </w:r>
          </w:p>
        </w:tc>
        <w:tc>
          <w:tcPr>
            <w:tcW w:w="1406" w:type="dxa"/>
            <w:vMerge w:val="restart"/>
            <w:tcBorders>
              <w:top w:val="nil"/>
              <w:left w:val="nil"/>
              <w:bottom w:val="single" w:sz="8" w:space="0" w:color="000000"/>
              <w:right w:val="nil"/>
            </w:tcBorders>
            <w:shd w:val="clear" w:color="auto" w:fill="auto"/>
            <w:vAlign w:val="center"/>
            <w:hideMark/>
          </w:tcPr>
          <w:p w14:paraId="13E3086F" w14:textId="77777777" w:rsidR="00C9309A" w:rsidRPr="00F43A04" w:rsidRDefault="00C9309A" w:rsidP="00BE3B27">
            <w:pPr>
              <w:ind w:right="146"/>
              <w:jc w:val="both"/>
              <w:rPr>
                <w:rFonts w:ascii="Calibri" w:hAnsi="Calibri" w:cs="Calibri"/>
                <w:b/>
                <w:bCs/>
                <w:sz w:val="20"/>
                <w:szCs w:val="20"/>
                <w:lang w:eastAsia="en-ID"/>
              </w:rPr>
            </w:pPr>
            <w:r w:rsidRPr="00F43A04">
              <w:rPr>
                <w:rFonts w:ascii="Calibri" w:hAnsi="Calibri" w:cs="Calibri"/>
                <w:b/>
                <w:bCs/>
                <w:spacing w:val="-4"/>
                <w:sz w:val="20"/>
                <w:szCs w:val="20"/>
                <w:lang w:eastAsia="en-ID"/>
              </w:rPr>
              <w:t>Norma</w:t>
            </w:r>
          </w:p>
        </w:tc>
        <w:tc>
          <w:tcPr>
            <w:tcW w:w="2724" w:type="dxa"/>
            <w:gridSpan w:val="2"/>
            <w:tcBorders>
              <w:top w:val="single" w:sz="4" w:space="0" w:color="auto"/>
              <w:left w:val="nil"/>
              <w:bottom w:val="single" w:sz="4" w:space="0" w:color="auto"/>
              <w:right w:val="nil"/>
            </w:tcBorders>
            <w:shd w:val="clear" w:color="auto" w:fill="auto"/>
            <w:vAlign w:val="center"/>
            <w:hideMark/>
          </w:tcPr>
          <w:p w14:paraId="07C74A9E" w14:textId="77777777" w:rsidR="00C9309A" w:rsidRPr="00F43A04" w:rsidRDefault="00C9309A" w:rsidP="00BE3B27">
            <w:pPr>
              <w:ind w:leftChars="-44" w:left="10" w:right="-65" w:hangingChars="58" w:hanging="116"/>
              <w:jc w:val="both"/>
              <w:rPr>
                <w:rFonts w:ascii="Calibri" w:hAnsi="Calibri" w:cs="Calibri"/>
                <w:b/>
                <w:bCs/>
                <w:sz w:val="20"/>
                <w:szCs w:val="20"/>
                <w:lang w:eastAsia="en-ID"/>
              </w:rPr>
            </w:pPr>
            <w:r w:rsidRPr="00F43A04">
              <w:rPr>
                <w:rFonts w:ascii="Calibri" w:hAnsi="Calibri" w:cs="Calibri"/>
                <w:b/>
                <w:bCs/>
                <w:sz w:val="20"/>
                <w:szCs w:val="20"/>
                <w:lang w:eastAsia="en-ID"/>
              </w:rPr>
              <w:t>Kecerdasan Emosi</w:t>
            </w:r>
          </w:p>
        </w:tc>
        <w:tc>
          <w:tcPr>
            <w:tcW w:w="1000" w:type="dxa"/>
            <w:tcBorders>
              <w:top w:val="nil"/>
              <w:left w:val="nil"/>
              <w:bottom w:val="single" w:sz="4" w:space="0" w:color="auto"/>
              <w:right w:val="nil"/>
            </w:tcBorders>
            <w:shd w:val="clear" w:color="auto" w:fill="auto"/>
            <w:vAlign w:val="center"/>
            <w:hideMark/>
          </w:tcPr>
          <w:p w14:paraId="03863D09" w14:textId="77777777" w:rsidR="00C9309A" w:rsidRPr="00F43A04" w:rsidRDefault="00C9309A" w:rsidP="00BE3B27">
            <w:pPr>
              <w:ind w:right="146"/>
              <w:jc w:val="both"/>
              <w:rPr>
                <w:sz w:val="20"/>
                <w:szCs w:val="20"/>
                <w:lang w:eastAsia="en-ID"/>
              </w:rPr>
            </w:pPr>
            <w:r w:rsidRPr="00F43A04">
              <w:rPr>
                <w:sz w:val="20"/>
                <w:szCs w:val="20"/>
                <w:lang w:eastAsia="en-ID"/>
              </w:rPr>
              <w:t> </w:t>
            </w:r>
          </w:p>
        </w:tc>
        <w:tc>
          <w:tcPr>
            <w:tcW w:w="3215" w:type="dxa"/>
            <w:gridSpan w:val="3"/>
            <w:tcBorders>
              <w:top w:val="single" w:sz="4" w:space="0" w:color="auto"/>
              <w:left w:val="nil"/>
              <w:bottom w:val="single" w:sz="4" w:space="0" w:color="auto"/>
              <w:right w:val="nil"/>
            </w:tcBorders>
            <w:shd w:val="clear" w:color="auto" w:fill="auto"/>
            <w:vAlign w:val="center"/>
            <w:hideMark/>
          </w:tcPr>
          <w:p w14:paraId="4FE02722" w14:textId="77777777" w:rsidR="00C9309A" w:rsidRPr="00F43A04" w:rsidRDefault="00C9309A" w:rsidP="00BE3B27">
            <w:pPr>
              <w:ind w:right="146" w:hanging="1"/>
              <w:jc w:val="both"/>
              <w:rPr>
                <w:rFonts w:ascii="Calibri" w:hAnsi="Calibri" w:cs="Calibri"/>
                <w:b/>
                <w:bCs/>
                <w:sz w:val="20"/>
                <w:szCs w:val="20"/>
                <w:lang w:eastAsia="en-ID"/>
              </w:rPr>
            </w:pPr>
            <w:r w:rsidRPr="00F43A04">
              <w:rPr>
                <w:rFonts w:ascii="Calibri" w:hAnsi="Calibri" w:cs="Calibri"/>
                <w:b/>
                <w:bCs/>
                <w:sz w:val="20"/>
                <w:szCs w:val="20"/>
                <w:lang w:eastAsia="en-ID"/>
              </w:rPr>
              <w:t>Kontrol Diri</w:t>
            </w:r>
          </w:p>
        </w:tc>
      </w:tr>
      <w:tr w:rsidR="00C9309A" w:rsidRPr="00F43A04" w14:paraId="0F89AE5A" w14:textId="77777777" w:rsidTr="00BE3B27">
        <w:trPr>
          <w:gridAfter w:val="1"/>
          <w:wAfter w:w="222" w:type="dxa"/>
          <w:trHeight w:val="267"/>
        </w:trPr>
        <w:tc>
          <w:tcPr>
            <w:tcW w:w="1220" w:type="dxa"/>
            <w:vMerge/>
            <w:tcBorders>
              <w:top w:val="nil"/>
              <w:left w:val="nil"/>
              <w:bottom w:val="single" w:sz="8" w:space="0" w:color="000000"/>
              <w:right w:val="nil"/>
            </w:tcBorders>
            <w:vAlign w:val="center"/>
            <w:hideMark/>
          </w:tcPr>
          <w:p w14:paraId="696B1A28" w14:textId="77777777" w:rsidR="00C9309A" w:rsidRPr="00F43A04" w:rsidRDefault="00C9309A" w:rsidP="00BE3B27">
            <w:pPr>
              <w:ind w:right="146"/>
              <w:jc w:val="both"/>
              <w:rPr>
                <w:rFonts w:ascii="Calibri" w:hAnsi="Calibri" w:cs="Calibri"/>
                <w:b/>
                <w:bCs/>
                <w:sz w:val="20"/>
                <w:szCs w:val="20"/>
                <w:lang w:eastAsia="en-ID"/>
              </w:rPr>
            </w:pPr>
          </w:p>
        </w:tc>
        <w:tc>
          <w:tcPr>
            <w:tcW w:w="1406" w:type="dxa"/>
            <w:vMerge/>
            <w:tcBorders>
              <w:top w:val="nil"/>
              <w:left w:val="nil"/>
              <w:bottom w:val="single" w:sz="8" w:space="0" w:color="000000"/>
              <w:right w:val="nil"/>
            </w:tcBorders>
            <w:vAlign w:val="center"/>
            <w:hideMark/>
          </w:tcPr>
          <w:p w14:paraId="4CD768CA" w14:textId="77777777" w:rsidR="00C9309A" w:rsidRPr="00F43A04" w:rsidRDefault="00C9309A" w:rsidP="00BE3B27">
            <w:pPr>
              <w:ind w:right="146"/>
              <w:jc w:val="both"/>
              <w:rPr>
                <w:rFonts w:ascii="Calibri" w:hAnsi="Calibri" w:cs="Calibri"/>
                <w:b/>
                <w:bCs/>
                <w:sz w:val="20"/>
                <w:szCs w:val="20"/>
                <w:lang w:eastAsia="en-ID"/>
              </w:rPr>
            </w:pPr>
          </w:p>
        </w:tc>
        <w:tc>
          <w:tcPr>
            <w:tcW w:w="1485" w:type="dxa"/>
            <w:tcBorders>
              <w:top w:val="nil"/>
              <w:left w:val="nil"/>
              <w:bottom w:val="single" w:sz="8" w:space="0" w:color="000000"/>
              <w:right w:val="nil"/>
            </w:tcBorders>
            <w:shd w:val="clear" w:color="auto" w:fill="auto"/>
            <w:vAlign w:val="center"/>
            <w:hideMark/>
          </w:tcPr>
          <w:p w14:paraId="7EDBFBAC" w14:textId="77777777" w:rsidR="00C9309A" w:rsidRPr="00F43A04" w:rsidRDefault="00C9309A" w:rsidP="00BE3B27">
            <w:pPr>
              <w:ind w:right="146"/>
              <w:jc w:val="both"/>
              <w:rPr>
                <w:sz w:val="20"/>
                <w:szCs w:val="20"/>
                <w:lang w:eastAsia="en-ID"/>
              </w:rPr>
            </w:pPr>
            <w:r w:rsidRPr="00F43A04">
              <w:rPr>
                <w:sz w:val="20"/>
                <w:szCs w:val="20"/>
                <w:lang w:eastAsia="en-ID"/>
              </w:rPr>
              <w:t> </w:t>
            </w:r>
          </w:p>
        </w:tc>
        <w:tc>
          <w:tcPr>
            <w:tcW w:w="1235" w:type="dxa"/>
            <w:tcBorders>
              <w:top w:val="nil"/>
              <w:left w:val="nil"/>
              <w:bottom w:val="single" w:sz="8" w:space="0" w:color="000000"/>
              <w:right w:val="nil"/>
            </w:tcBorders>
            <w:shd w:val="clear" w:color="auto" w:fill="auto"/>
            <w:vAlign w:val="center"/>
            <w:hideMark/>
          </w:tcPr>
          <w:p w14:paraId="58530412" w14:textId="77777777" w:rsidR="00C9309A" w:rsidRPr="00F43A04" w:rsidRDefault="00C9309A" w:rsidP="00BE3B27">
            <w:pPr>
              <w:ind w:right="146"/>
              <w:jc w:val="both"/>
              <w:rPr>
                <w:rFonts w:ascii="Calibri" w:hAnsi="Calibri" w:cs="Calibri"/>
                <w:b/>
                <w:bCs/>
                <w:sz w:val="20"/>
                <w:szCs w:val="20"/>
                <w:lang w:eastAsia="en-ID"/>
              </w:rPr>
            </w:pPr>
            <w:r w:rsidRPr="00F43A04">
              <w:rPr>
                <w:rFonts w:ascii="Calibri" w:hAnsi="Calibri" w:cs="Calibri"/>
                <w:b/>
                <w:bCs/>
                <w:sz w:val="20"/>
                <w:szCs w:val="20"/>
                <w:lang w:eastAsia="en-ID"/>
              </w:rPr>
              <w:t>∑ Subjek</w:t>
            </w:r>
          </w:p>
        </w:tc>
        <w:tc>
          <w:tcPr>
            <w:tcW w:w="1000" w:type="dxa"/>
            <w:tcBorders>
              <w:top w:val="nil"/>
              <w:left w:val="nil"/>
              <w:bottom w:val="single" w:sz="8" w:space="0" w:color="000000"/>
              <w:right w:val="nil"/>
            </w:tcBorders>
            <w:shd w:val="clear" w:color="auto" w:fill="auto"/>
            <w:vAlign w:val="center"/>
            <w:hideMark/>
          </w:tcPr>
          <w:p w14:paraId="03D019DC" w14:textId="77777777" w:rsidR="00C9309A" w:rsidRPr="00F43A04" w:rsidRDefault="00C9309A" w:rsidP="00BE3B27">
            <w:pPr>
              <w:jc w:val="both"/>
              <w:rPr>
                <w:rFonts w:ascii="Calibri" w:hAnsi="Calibri" w:cs="Calibri"/>
                <w:b/>
                <w:bCs/>
                <w:sz w:val="20"/>
                <w:szCs w:val="20"/>
                <w:lang w:eastAsia="en-ID"/>
              </w:rPr>
            </w:pPr>
            <w:r w:rsidRPr="00F43A04">
              <w:rPr>
                <w:rFonts w:ascii="Calibri" w:hAnsi="Calibri" w:cs="Calibri"/>
                <w:b/>
                <w:bCs/>
                <w:spacing w:val="-10"/>
                <w:sz w:val="20"/>
                <w:szCs w:val="20"/>
                <w:lang w:eastAsia="en-ID"/>
              </w:rPr>
              <w:t xml:space="preserve">    %</w:t>
            </w:r>
          </w:p>
        </w:tc>
        <w:tc>
          <w:tcPr>
            <w:tcW w:w="1328" w:type="dxa"/>
            <w:tcBorders>
              <w:top w:val="nil"/>
              <w:left w:val="nil"/>
              <w:bottom w:val="single" w:sz="8" w:space="0" w:color="000000"/>
              <w:right w:val="nil"/>
            </w:tcBorders>
            <w:shd w:val="clear" w:color="auto" w:fill="auto"/>
            <w:vAlign w:val="center"/>
            <w:hideMark/>
          </w:tcPr>
          <w:p w14:paraId="617CAEF0" w14:textId="77777777" w:rsidR="00C9309A" w:rsidRPr="00F43A04" w:rsidRDefault="00C9309A" w:rsidP="00BE3B27">
            <w:pPr>
              <w:ind w:right="146"/>
              <w:jc w:val="both"/>
              <w:rPr>
                <w:sz w:val="20"/>
                <w:szCs w:val="20"/>
                <w:lang w:eastAsia="en-ID"/>
              </w:rPr>
            </w:pPr>
            <w:r w:rsidRPr="00F43A04">
              <w:rPr>
                <w:sz w:val="20"/>
                <w:szCs w:val="20"/>
                <w:lang w:eastAsia="en-ID"/>
              </w:rPr>
              <w:t> </w:t>
            </w:r>
          </w:p>
        </w:tc>
        <w:tc>
          <w:tcPr>
            <w:tcW w:w="919" w:type="dxa"/>
            <w:tcBorders>
              <w:top w:val="nil"/>
              <w:left w:val="nil"/>
              <w:bottom w:val="single" w:sz="8" w:space="0" w:color="000000"/>
              <w:right w:val="nil"/>
            </w:tcBorders>
            <w:shd w:val="clear" w:color="auto" w:fill="auto"/>
            <w:vAlign w:val="center"/>
            <w:hideMark/>
          </w:tcPr>
          <w:p w14:paraId="075018DD" w14:textId="77777777" w:rsidR="00C9309A" w:rsidRPr="00F43A04" w:rsidRDefault="00C9309A" w:rsidP="00BE3B27">
            <w:pPr>
              <w:ind w:right="146" w:hanging="224"/>
              <w:jc w:val="both"/>
              <w:rPr>
                <w:rFonts w:ascii="Calibri" w:hAnsi="Calibri" w:cs="Calibri"/>
                <w:b/>
                <w:bCs/>
                <w:sz w:val="20"/>
                <w:szCs w:val="20"/>
                <w:lang w:eastAsia="en-ID"/>
              </w:rPr>
            </w:pPr>
            <w:r w:rsidRPr="00F43A04">
              <w:rPr>
                <w:rFonts w:ascii="Calibri" w:hAnsi="Calibri" w:cs="Calibri"/>
                <w:b/>
                <w:bCs/>
                <w:sz w:val="20"/>
                <w:szCs w:val="20"/>
                <w:lang w:eastAsia="en-ID"/>
              </w:rPr>
              <w:t>∑ Subjek</w:t>
            </w:r>
          </w:p>
        </w:tc>
        <w:tc>
          <w:tcPr>
            <w:tcW w:w="968" w:type="dxa"/>
            <w:tcBorders>
              <w:top w:val="nil"/>
              <w:left w:val="nil"/>
              <w:bottom w:val="single" w:sz="8" w:space="0" w:color="000000"/>
              <w:right w:val="nil"/>
            </w:tcBorders>
            <w:shd w:val="clear" w:color="auto" w:fill="auto"/>
            <w:vAlign w:val="center"/>
            <w:hideMark/>
          </w:tcPr>
          <w:p w14:paraId="26D68A70" w14:textId="77777777" w:rsidR="00C9309A" w:rsidRPr="00F43A04" w:rsidRDefault="00C9309A" w:rsidP="00BE3B27">
            <w:pPr>
              <w:ind w:right="146"/>
              <w:jc w:val="both"/>
              <w:rPr>
                <w:rFonts w:ascii="Calibri" w:hAnsi="Calibri" w:cs="Calibri"/>
                <w:b/>
                <w:bCs/>
                <w:sz w:val="20"/>
                <w:szCs w:val="20"/>
                <w:lang w:eastAsia="en-ID"/>
              </w:rPr>
            </w:pPr>
            <w:r w:rsidRPr="00F43A04">
              <w:rPr>
                <w:rFonts w:ascii="Calibri" w:hAnsi="Calibri" w:cs="Calibri"/>
                <w:b/>
                <w:bCs/>
                <w:spacing w:val="-10"/>
                <w:sz w:val="20"/>
                <w:szCs w:val="20"/>
                <w:lang w:eastAsia="en-ID"/>
              </w:rPr>
              <w:t xml:space="preserve">     %</w:t>
            </w:r>
          </w:p>
        </w:tc>
      </w:tr>
      <w:tr w:rsidR="00C9309A" w:rsidRPr="00F43A04" w14:paraId="771F9D32" w14:textId="77777777" w:rsidTr="00BE3B27">
        <w:trPr>
          <w:gridAfter w:val="1"/>
          <w:wAfter w:w="222" w:type="dxa"/>
          <w:trHeight w:val="516"/>
        </w:trPr>
        <w:tc>
          <w:tcPr>
            <w:tcW w:w="1220" w:type="dxa"/>
            <w:vMerge w:val="restart"/>
            <w:tcBorders>
              <w:top w:val="nil"/>
              <w:left w:val="nil"/>
              <w:bottom w:val="nil"/>
              <w:right w:val="nil"/>
            </w:tcBorders>
            <w:shd w:val="clear" w:color="auto" w:fill="auto"/>
            <w:vAlign w:val="center"/>
            <w:hideMark/>
          </w:tcPr>
          <w:p w14:paraId="2FF266FF" w14:textId="77777777" w:rsidR="00C9309A" w:rsidRPr="00F43A04" w:rsidRDefault="00C9309A" w:rsidP="00BE3B27">
            <w:pPr>
              <w:ind w:right="146"/>
              <w:jc w:val="both"/>
              <w:rPr>
                <w:rFonts w:ascii="Calibri" w:hAnsi="Calibri" w:cs="Calibri"/>
                <w:sz w:val="20"/>
                <w:szCs w:val="20"/>
                <w:lang w:eastAsia="en-ID"/>
              </w:rPr>
            </w:pPr>
            <w:r w:rsidRPr="00F43A04">
              <w:rPr>
                <w:rFonts w:ascii="Calibri" w:hAnsi="Calibri" w:cs="Calibri"/>
                <w:spacing w:val="-2"/>
                <w:sz w:val="20"/>
                <w:szCs w:val="20"/>
                <w:lang w:eastAsia="en-ID"/>
              </w:rPr>
              <w:t>Rendah</w:t>
            </w:r>
          </w:p>
        </w:tc>
        <w:tc>
          <w:tcPr>
            <w:tcW w:w="1406" w:type="dxa"/>
            <w:vMerge w:val="restart"/>
            <w:tcBorders>
              <w:top w:val="nil"/>
              <w:left w:val="nil"/>
              <w:bottom w:val="nil"/>
              <w:right w:val="nil"/>
            </w:tcBorders>
            <w:shd w:val="clear" w:color="auto" w:fill="auto"/>
            <w:vAlign w:val="center"/>
            <w:hideMark/>
          </w:tcPr>
          <w:p w14:paraId="0166163D" w14:textId="77777777" w:rsidR="00C9309A" w:rsidRPr="00F43A04" w:rsidRDefault="00C9309A" w:rsidP="00BE3B27">
            <w:pPr>
              <w:ind w:right="146"/>
              <w:jc w:val="both"/>
              <w:rPr>
                <w:rFonts w:ascii="Calibri" w:hAnsi="Calibri" w:cs="Calibri"/>
                <w:sz w:val="20"/>
                <w:szCs w:val="20"/>
                <w:lang w:eastAsia="en-ID"/>
              </w:rPr>
            </w:pPr>
            <w:r w:rsidRPr="00F43A04">
              <w:rPr>
                <w:rFonts w:ascii="Calibri" w:hAnsi="Calibri" w:cs="Calibri"/>
                <w:sz w:val="20"/>
                <w:szCs w:val="20"/>
                <w:lang w:eastAsia="en-ID"/>
              </w:rPr>
              <w:t>X &lt; M -1SD</w:t>
            </w:r>
          </w:p>
        </w:tc>
        <w:tc>
          <w:tcPr>
            <w:tcW w:w="1485" w:type="dxa"/>
            <w:vMerge w:val="restart"/>
            <w:tcBorders>
              <w:top w:val="nil"/>
              <w:left w:val="nil"/>
              <w:bottom w:val="nil"/>
              <w:right w:val="nil"/>
            </w:tcBorders>
            <w:shd w:val="clear" w:color="auto" w:fill="auto"/>
            <w:vAlign w:val="center"/>
            <w:hideMark/>
          </w:tcPr>
          <w:p w14:paraId="446FCE38" w14:textId="77777777" w:rsidR="00C9309A" w:rsidRPr="00F43A04" w:rsidRDefault="00C9309A" w:rsidP="00BE3B27">
            <w:pPr>
              <w:ind w:right="146"/>
              <w:jc w:val="both"/>
              <w:rPr>
                <w:rFonts w:ascii="Calibri" w:hAnsi="Calibri" w:cs="Calibri"/>
                <w:sz w:val="20"/>
                <w:szCs w:val="20"/>
                <w:lang w:eastAsia="en-ID"/>
              </w:rPr>
            </w:pPr>
            <w:r w:rsidRPr="00F43A04">
              <w:rPr>
                <w:sz w:val="20"/>
                <w:szCs w:val="20"/>
              </w:rPr>
              <w:t>X &lt; 86,1</w:t>
            </w:r>
          </w:p>
        </w:tc>
        <w:tc>
          <w:tcPr>
            <w:tcW w:w="1235" w:type="dxa"/>
            <w:vMerge w:val="restart"/>
            <w:tcBorders>
              <w:top w:val="nil"/>
              <w:left w:val="nil"/>
              <w:bottom w:val="nil"/>
              <w:right w:val="nil"/>
            </w:tcBorders>
            <w:shd w:val="clear" w:color="auto" w:fill="auto"/>
            <w:vAlign w:val="center"/>
            <w:hideMark/>
          </w:tcPr>
          <w:p w14:paraId="10470CB2" w14:textId="77777777" w:rsidR="00C9309A" w:rsidRPr="00F43A04" w:rsidRDefault="00C9309A" w:rsidP="00BE3B27">
            <w:pPr>
              <w:ind w:right="146"/>
              <w:jc w:val="both"/>
              <w:rPr>
                <w:rFonts w:ascii="Calibri" w:hAnsi="Calibri" w:cs="Calibri"/>
                <w:sz w:val="20"/>
                <w:szCs w:val="20"/>
                <w:lang w:eastAsia="en-ID"/>
              </w:rPr>
            </w:pPr>
            <w:r w:rsidRPr="00F43A04">
              <w:rPr>
                <w:spacing w:val="-10"/>
                <w:sz w:val="20"/>
                <w:szCs w:val="20"/>
              </w:rPr>
              <w:t xml:space="preserve">     41</w:t>
            </w:r>
          </w:p>
        </w:tc>
        <w:tc>
          <w:tcPr>
            <w:tcW w:w="1000" w:type="dxa"/>
            <w:vMerge w:val="restart"/>
            <w:tcBorders>
              <w:top w:val="nil"/>
              <w:left w:val="nil"/>
              <w:bottom w:val="nil"/>
              <w:right w:val="nil"/>
            </w:tcBorders>
            <w:shd w:val="clear" w:color="auto" w:fill="auto"/>
            <w:vAlign w:val="center"/>
            <w:hideMark/>
          </w:tcPr>
          <w:p w14:paraId="10BEB925" w14:textId="77777777" w:rsidR="00C9309A" w:rsidRPr="00F43A04" w:rsidRDefault="00C9309A" w:rsidP="00BE3B27">
            <w:pPr>
              <w:ind w:right="146"/>
              <w:jc w:val="both"/>
              <w:rPr>
                <w:rFonts w:ascii="Calibri" w:hAnsi="Calibri" w:cs="Calibri"/>
                <w:sz w:val="20"/>
                <w:szCs w:val="20"/>
                <w:lang w:eastAsia="en-ID"/>
              </w:rPr>
            </w:pPr>
            <w:r w:rsidRPr="00F43A04">
              <w:rPr>
                <w:sz w:val="20"/>
                <w:szCs w:val="20"/>
              </w:rPr>
              <w:t>18,0</w:t>
            </w:r>
            <w:r w:rsidRPr="00F43A04">
              <w:rPr>
                <w:spacing w:val="-1"/>
                <w:sz w:val="20"/>
                <w:szCs w:val="20"/>
              </w:rPr>
              <w:t xml:space="preserve"> </w:t>
            </w:r>
            <w:r w:rsidRPr="00F43A04">
              <w:rPr>
                <w:spacing w:val="-10"/>
                <w:sz w:val="20"/>
                <w:szCs w:val="20"/>
              </w:rPr>
              <w:t>%</w:t>
            </w:r>
          </w:p>
        </w:tc>
        <w:tc>
          <w:tcPr>
            <w:tcW w:w="1328" w:type="dxa"/>
            <w:vMerge w:val="restart"/>
            <w:tcBorders>
              <w:top w:val="nil"/>
              <w:left w:val="nil"/>
              <w:bottom w:val="nil"/>
              <w:right w:val="nil"/>
            </w:tcBorders>
            <w:shd w:val="clear" w:color="auto" w:fill="auto"/>
            <w:vAlign w:val="center"/>
            <w:hideMark/>
          </w:tcPr>
          <w:p w14:paraId="7FD187EB" w14:textId="77777777" w:rsidR="00C9309A" w:rsidRPr="00F43A04" w:rsidRDefault="00C9309A" w:rsidP="00BE3B27">
            <w:pPr>
              <w:ind w:right="146"/>
              <w:jc w:val="both"/>
              <w:rPr>
                <w:rFonts w:ascii="Calibri" w:hAnsi="Calibri" w:cs="Calibri"/>
                <w:sz w:val="20"/>
                <w:szCs w:val="20"/>
                <w:lang w:eastAsia="en-ID"/>
              </w:rPr>
            </w:pPr>
            <w:r w:rsidRPr="00F43A04">
              <w:rPr>
                <w:sz w:val="20"/>
                <w:szCs w:val="20"/>
              </w:rPr>
              <w:t>X &lt; 82,6</w:t>
            </w:r>
          </w:p>
        </w:tc>
        <w:tc>
          <w:tcPr>
            <w:tcW w:w="919" w:type="dxa"/>
            <w:vMerge w:val="restart"/>
            <w:tcBorders>
              <w:top w:val="nil"/>
              <w:left w:val="nil"/>
              <w:bottom w:val="nil"/>
              <w:right w:val="nil"/>
            </w:tcBorders>
            <w:shd w:val="clear" w:color="auto" w:fill="auto"/>
            <w:vAlign w:val="center"/>
            <w:hideMark/>
          </w:tcPr>
          <w:p w14:paraId="24584D84" w14:textId="77777777" w:rsidR="00C9309A" w:rsidRPr="00F43A04" w:rsidRDefault="00C9309A" w:rsidP="00BE3B27">
            <w:pPr>
              <w:ind w:right="146"/>
              <w:jc w:val="both"/>
              <w:rPr>
                <w:rFonts w:ascii="Calibri" w:hAnsi="Calibri" w:cs="Calibri"/>
                <w:sz w:val="20"/>
                <w:szCs w:val="20"/>
                <w:lang w:eastAsia="en-ID"/>
              </w:rPr>
            </w:pPr>
            <w:r w:rsidRPr="00F43A04">
              <w:rPr>
                <w:rFonts w:ascii="Calibri" w:hAnsi="Calibri" w:cs="Calibri"/>
                <w:sz w:val="20"/>
                <w:szCs w:val="20"/>
                <w:lang w:eastAsia="en-ID"/>
              </w:rPr>
              <w:t>31</w:t>
            </w:r>
          </w:p>
        </w:tc>
        <w:tc>
          <w:tcPr>
            <w:tcW w:w="968" w:type="dxa"/>
            <w:vMerge w:val="restart"/>
            <w:tcBorders>
              <w:top w:val="nil"/>
              <w:left w:val="nil"/>
              <w:bottom w:val="nil"/>
              <w:right w:val="nil"/>
            </w:tcBorders>
            <w:shd w:val="clear" w:color="auto" w:fill="auto"/>
            <w:vAlign w:val="center"/>
            <w:hideMark/>
          </w:tcPr>
          <w:p w14:paraId="6AA28044" w14:textId="77777777" w:rsidR="00C9309A" w:rsidRPr="00F43A04" w:rsidRDefault="00C9309A" w:rsidP="00BE3B27">
            <w:pPr>
              <w:ind w:right="146"/>
              <w:jc w:val="both"/>
              <w:rPr>
                <w:rFonts w:ascii="Calibri" w:hAnsi="Calibri" w:cs="Calibri"/>
                <w:sz w:val="20"/>
                <w:szCs w:val="20"/>
                <w:lang w:eastAsia="en-ID"/>
              </w:rPr>
            </w:pPr>
            <w:r w:rsidRPr="00F43A04">
              <w:rPr>
                <w:sz w:val="20"/>
                <w:szCs w:val="20"/>
              </w:rPr>
              <w:t>13,6</w:t>
            </w:r>
            <w:r w:rsidRPr="00F43A04">
              <w:rPr>
                <w:spacing w:val="-1"/>
                <w:sz w:val="20"/>
                <w:szCs w:val="20"/>
              </w:rPr>
              <w:t xml:space="preserve"> </w:t>
            </w:r>
            <w:r w:rsidRPr="00F43A04">
              <w:rPr>
                <w:spacing w:val="-10"/>
                <w:sz w:val="20"/>
                <w:szCs w:val="20"/>
              </w:rPr>
              <w:t>%</w:t>
            </w:r>
          </w:p>
        </w:tc>
      </w:tr>
      <w:tr w:rsidR="00C9309A" w:rsidRPr="00F43A04" w14:paraId="7815077B" w14:textId="77777777" w:rsidTr="00BE3B27">
        <w:trPr>
          <w:trHeight w:val="257"/>
        </w:trPr>
        <w:tc>
          <w:tcPr>
            <w:tcW w:w="1220" w:type="dxa"/>
            <w:vMerge/>
            <w:tcBorders>
              <w:top w:val="nil"/>
              <w:left w:val="nil"/>
              <w:bottom w:val="nil"/>
              <w:right w:val="nil"/>
            </w:tcBorders>
            <w:vAlign w:val="center"/>
            <w:hideMark/>
          </w:tcPr>
          <w:p w14:paraId="12DE87F8" w14:textId="77777777" w:rsidR="00C9309A" w:rsidRPr="00F43A04" w:rsidRDefault="00C9309A" w:rsidP="00BE3B27">
            <w:pPr>
              <w:ind w:right="146"/>
              <w:jc w:val="both"/>
              <w:rPr>
                <w:rFonts w:ascii="Calibri" w:hAnsi="Calibri" w:cs="Calibri"/>
                <w:sz w:val="20"/>
                <w:szCs w:val="20"/>
                <w:lang w:eastAsia="en-ID"/>
              </w:rPr>
            </w:pPr>
          </w:p>
        </w:tc>
        <w:tc>
          <w:tcPr>
            <w:tcW w:w="1406" w:type="dxa"/>
            <w:vMerge/>
            <w:tcBorders>
              <w:top w:val="nil"/>
              <w:left w:val="nil"/>
              <w:bottom w:val="nil"/>
              <w:right w:val="nil"/>
            </w:tcBorders>
            <w:vAlign w:val="center"/>
            <w:hideMark/>
          </w:tcPr>
          <w:p w14:paraId="7E12F1DB" w14:textId="77777777" w:rsidR="00C9309A" w:rsidRPr="00F43A04" w:rsidRDefault="00C9309A" w:rsidP="00BE3B27">
            <w:pPr>
              <w:ind w:right="146"/>
              <w:jc w:val="both"/>
              <w:rPr>
                <w:rFonts w:ascii="Calibri" w:hAnsi="Calibri" w:cs="Calibri"/>
                <w:sz w:val="20"/>
                <w:szCs w:val="20"/>
                <w:lang w:eastAsia="en-ID"/>
              </w:rPr>
            </w:pPr>
          </w:p>
        </w:tc>
        <w:tc>
          <w:tcPr>
            <w:tcW w:w="1485" w:type="dxa"/>
            <w:vMerge/>
            <w:tcBorders>
              <w:top w:val="nil"/>
              <w:left w:val="nil"/>
              <w:bottom w:val="nil"/>
              <w:right w:val="nil"/>
            </w:tcBorders>
            <w:vAlign w:val="center"/>
            <w:hideMark/>
          </w:tcPr>
          <w:p w14:paraId="37D56AAD" w14:textId="77777777" w:rsidR="00C9309A" w:rsidRPr="00F43A04" w:rsidRDefault="00C9309A" w:rsidP="00BE3B27">
            <w:pPr>
              <w:ind w:right="146"/>
              <w:jc w:val="both"/>
              <w:rPr>
                <w:rFonts w:ascii="Calibri" w:hAnsi="Calibri" w:cs="Calibri"/>
                <w:sz w:val="20"/>
                <w:szCs w:val="20"/>
                <w:lang w:eastAsia="en-ID"/>
              </w:rPr>
            </w:pPr>
          </w:p>
        </w:tc>
        <w:tc>
          <w:tcPr>
            <w:tcW w:w="1235" w:type="dxa"/>
            <w:vMerge/>
            <w:tcBorders>
              <w:top w:val="nil"/>
              <w:left w:val="nil"/>
              <w:bottom w:val="nil"/>
              <w:right w:val="nil"/>
            </w:tcBorders>
            <w:vAlign w:val="center"/>
            <w:hideMark/>
          </w:tcPr>
          <w:p w14:paraId="116A3C1A" w14:textId="77777777" w:rsidR="00C9309A" w:rsidRPr="00F43A04" w:rsidRDefault="00C9309A" w:rsidP="00BE3B27">
            <w:pPr>
              <w:ind w:right="146"/>
              <w:jc w:val="both"/>
              <w:rPr>
                <w:rFonts w:ascii="Calibri" w:hAnsi="Calibri" w:cs="Calibri"/>
                <w:sz w:val="20"/>
                <w:szCs w:val="20"/>
                <w:lang w:eastAsia="en-ID"/>
              </w:rPr>
            </w:pPr>
          </w:p>
        </w:tc>
        <w:tc>
          <w:tcPr>
            <w:tcW w:w="1000" w:type="dxa"/>
            <w:vMerge/>
            <w:tcBorders>
              <w:top w:val="nil"/>
              <w:left w:val="nil"/>
              <w:bottom w:val="nil"/>
              <w:right w:val="nil"/>
            </w:tcBorders>
            <w:vAlign w:val="center"/>
            <w:hideMark/>
          </w:tcPr>
          <w:p w14:paraId="33906F56" w14:textId="77777777" w:rsidR="00C9309A" w:rsidRPr="00F43A04" w:rsidRDefault="00C9309A" w:rsidP="00BE3B27">
            <w:pPr>
              <w:ind w:right="146"/>
              <w:jc w:val="both"/>
              <w:rPr>
                <w:rFonts w:ascii="Calibri" w:hAnsi="Calibri" w:cs="Calibri"/>
                <w:sz w:val="20"/>
                <w:szCs w:val="20"/>
                <w:lang w:eastAsia="en-ID"/>
              </w:rPr>
            </w:pPr>
          </w:p>
        </w:tc>
        <w:tc>
          <w:tcPr>
            <w:tcW w:w="1328" w:type="dxa"/>
            <w:vMerge/>
            <w:tcBorders>
              <w:top w:val="nil"/>
              <w:left w:val="nil"/>
              <w:bottom w:val="nil"/>
              <w:right w:val="nil"/>
            </w:tcBorders>
            <w:vAlign w:val="center"/>
            <w:hideMark/>
          </w:tcPr>
          <w:p w14:paraId="470C116E" w14:textId="77777777" w:rsidR="00C9309A" w:rsidRPr="00F43A04" w:rsidRDefault="00C9309A" w:rsidP="00BE3B27">
            <w:pPr>
              <w:ind w:right="146"/>
              <w:jc w:val="both"/>
              <w:rPr>
                <w:rFonts w:ascii="Calibri" w:hAnsi="Calibri" w:cs="Calibri"/>
                <w:sz w:val="20"/>
                <w:szCs w:val="20"/>
                <w:lang w:eastAsia="en-ID"/>
              </w:rPr>
            </w:pPr>
          </w:p>
        </w:tc>
        <w:tc>
          <w:tcPr>
            <w:tcW w:w="919" w:type="dxa"/>
            <w:vMerge/>
            <w:tcBorders>
              <w:top w:val="nil"/>
              <w:left w:val="nil"/>
              <w:bottom w:val="nil"/>
              <w:right w:val="nil"/>
            </w:tcBorders>
            <w:vAlign w:val="center"/>
            <w:hideMark/>
          </w:tcPr>
          <w:p w14:paraId="350584F9" w14:textId="77777777" w:rsidR="00C9309A" w:rsidRPr="00F43A04" w:rsidRDefault="00C9309A" w:rsidP="00BE3B27">
            <w:pPr>
              <w:ind w:right="146"/>
              <w:jc w:val="both"/>
              <w:rPr>
                <w:rFonts w:ascii="Calibri" w:hAnsi="Calibri" w:cs="Calibri"/>
                <w:sz w:val="20"/>
                <w:szCs w:val="20"/>
                <w:lang w:eastAsia="en-ID"/>
              </w:rPr>
            </w:pPr>
          </w:p>
        </w:tc>
        <w:tc>
          <w:tcPr>
            <w:tcW w:w="968" w:type="dxa"/>
            <w:vMerge/>
            <w:tcBorders>
              <w:top w:val="nil"/>
              <w:left w:val="nil"/>
              <w:bottom w:val="nil"/>
              <w:right w:val="nil"/>
            </w:tcBorders>
            <w:vAlign w:val="center"/>
            <w:hideMark/>
          </w:tcPr>
          <w:p w14:paraId="2FCB2065" w14:textId="77777777" w:rsidR="00C9309A" w:rsidRPr="00F43A04" w:rsidRDefault="00C9309A" w:rsidP="00BE3B27">
            <w:pPr>
              <w:ind w:right="146"/>
              <w:jc w:val="both"/>
              <w:rPr>
                <w:rFonts w:ascii="Calibri" w:hAnsi="Calibri" w:cs="Calibri"/>
                <w:sz w:val="20"/>
                <w:szCs w:val="20"/>
                <w:lang w:eastAsia="en-ID"/>
              </w:rPr>
            </w:pPr>
          </w:p>
        </w:tc>
        <w:tc>
          <w:tcPr>
            <w:tcW w:w="222" w:type="dxa"/>
            <w:tcBorders>
              <w:top w:val="nil"/>
              <w:left w:val="nil"/>
              <w:bottom w:val="nil"/>
              <w:right w:val="nil"/>
            </w:tcBorders>
            <w:shd w:val="clear" w:color="auto" w:fill="auto"/>
            <w:noWrap/>
            <w:vAlign w:val="bottom"/>
            <w:hideMark/>
          </w:tcPr>
          <w:p w14:paraId="1EA697AA" w14:textId="77777777" w:rsidR="00C9309A" w:rsidRPr="00F43A04" w:rsidRDefault="00C9309A" w:rsidP="00BE3B27">
            <w:pPr>
              <w:ind w:right="146"/>
              <w:jc w:val="both"/>
              <w:rPr>
                <w:rFonts w:ascii="Calibri" w:hAnsi="Calibri" w:cs="Calibri"/>
                <w:sz w:val="20"/>
                <w:szCs w:val="20"/>
                <w:lang w:eastAsia="en-ID"/>
              </w:rPr>
            </w:pPr>
          </w:p>
        </w:tc>
      </w:tr>
      <w:tr w:rsidR="00C9309A" w:rsidRPr="00F43A04" w14:paraId="7DDBB5FF" w14:textId="77777777" w:rsidTr="00BE3B27">
        <w:trPr>
          <w:trHeight w:val="257"/>
        </w:trPr>
        <w:tc>
          <w:tcPr>
            <w:tcW w:w="1220" w:type="dxa"/>
            <w:vMerge w:val="restart"/>
            <w:tcBorders>
              <w:top w:val="nil"/>
              <w:left w:val="nil"/>
              <w:bottom w:val="nil"/>
              <w:right w:val="nil"/>
            </w:tcBorders>
            <w:shd w:val="clear" w:color="auto" w:fill="auto"/>
            <w:vAlign w:val="center"/>
            <w:hideMark/>
          </w:tcPr>
          <w:p w14:paraId="59CCF8C3" w14:textId="77777777" w:rsidR="00C9309A" w:rsidRPr="00F43A04" w:rsidRDefault="00C9309A" w:rsidP="00BE3B27">
            <w:pPr>
              <w:ind w:right="146"/>
              <w:jc w:val="both"/>
              <w:rPr>
                <w:rFonts w:ascii="Calibri" w:hAnsi="Calibri" w:cs="Calibri"/>
                <w:spacing w:val="-2"/>
                <w:sz w:val="20"/>
                <w:szCs w:val="20"/>
                <w:lang w:eastAsia="en-ID"/>
              </w:rPr>
            </w:pPr>
            <w:r w:rsidRPr="00F43A04">
              <w:rPr>
                <w:rFonts w:ascii="Calibri" w:hAnsi="Calibri" w:cs="Calibri"/>
                <w:spacing w:val="-2"/>
                <w:sz w:val="20"/>
                <w:szCs w:val="20"/>
                <w:lang w:eastAsia="en-ID"/>
              </w:rPr>
              <w:t>Sedang</w:t>
            </w:r>
          </w:p>
          <w:p w14:paraId="27702D14" w14:textId="77777777" w:rsidR="00C9309A" w:rsidRPr="00F43A04" w:rsidRDefault="00C9309A" w:rsidP="00BE3B27">
            <w:pPr>
              <w:ind w:right="146"/>
              <w:jc w:val="both"/>
              <w:rPr>
                <w:rFonts w:ascii="Calibri" w:hAnsi="Calibri" w:cs="Calibri"/>
                <w:sz w:val="20"/>
                <w:szCs w:val="20"/>
                <w:lang w:eastAsia="en-ID"/>
              </w:rPr>
            </w:pPr>
          </w:p>
        </w:tc>
        <w:tc>
          <w:tcPr>
            <w:tcW w:w="1406" w:type="dxa"/>
            <w:vMerge w:val="restart"/>
            <w:tcBorders>
              <w:top w:val="nil"/>
              <w:left w:val="nil"/>
              <w:bottom w:val="nil"/>
              <w:right w:val="nil"/>
            </w:tcBorders>
            <w:shd w:val="clear" w:color="auto" w:fill="auto"/>
            <w:vAlign w:val="center"/>
            <w:hideMark/>
          </w:tcPr>
          <w:p w14:paraId="157E22BF" w14:textId="77777777" w:rsidR="00C9309A" w:rsidRPr="00F43A04" w:rsidRDefault="00C9309A" w:rsidP="00BE3B27">
            <w:pPr>
              <w:ind w:right="146"/>
              <w:jc w:val="both"/>
              <w:rPr>
                <w:rFonts w:ascii="Calibri" w:hAnsi="Calibri" w:cs="Calibri"/>
                <w:sz w:val="20"/>
                <w:szCs w:val="20"/>
                <w:lang w:eastAsia="en-ID"/>
              </w:rPr>
            </w:pPr>
            <w:r w:rsidRPr="00F43A04">
              <w:rPr>
                <w:rFonts w:ascii="Calibri" w:hAnsi="Calibri" w:cs="Calibri"/>
                <w:sz w:val="20"/>
                <w:szCs w:val="20"/>
                <w:lang w:eastAsia="en-ID"/>
              </w:rPr>
              <w:t>M - 1SD ≤ X &lt; M+1SD</w:t>
            </w:r>
          </w:p>
        </w:tc>
        <w:tc>
          <w:tcPr>
            <w:tcW w:w="1485" w:type="dxa"/>
            <w:vMerge w:val="restart"/>
            <w:tcBorders>
              <w:top w:val="nil"/>
              <w:left w:val="nil"/>
              <w:bottom w:val="nil"/>
              <w:right w:val="nil"/>
            </w:tcBorders>
            <w:shd w:val="clear" w:color="auto" w:fill="auto"/>
            <w:vAlign w:val="center"/>
            <w:hideMark/>
          </w:tcPr>
          <w:p w14:paraId="2307C1FF" w14:textId="77777777" w:rsidR="00C9309A" w:rsidRPr="00F43A04" w:rsidRDefault="00C9309A" w:rsidP="00BE3B27">
            <w:pPr>
              <w:ind w:right="146"/>
              <w:jc w:val="both"/>
              <w:rPr>
                <w:rFonts w:ascii="Calibri" w:hAnsi="Calibri" w:cs="Calibri"/>
                <w:sz w:val="20"/>
                <w:szCs w:val="20"/>
                <w:lang w:eastAsia="en-ID"/>
              </w:rPr>
            </w:pPr>
            <w:r w:rsidRPr="00F43A04">
              <w:rPr>
                <w:sz w:val="20"/>
                <w:szCs w:val="20"/>
              </w:rPr>
              <w:t>86,1 ≤ X &lt; 102,9</w:t>
            </w:r>
          </w:p>
        </w:tc>
        <w:tc>
          <w:tcPr>
            <w:tcW w:w="1235" w:type="dxa"/>
            <w:vMerge w:val="restart"/>
            <w:tcBorders>
              <w:top w:val="nil"/>
              <w:left w:val="nil"/>
              <w:bottom w:val="nil"/>
              <w:right w:val="nil"/>
            </w:tcBorders>
            <w:shd w:val="clear" w:color="auto" w:fill="auto"/>
            <w:vAlign w:val="center"/>
            <w:hideMark/>
          </w:tcPr>
          <w:p w14:paraId="7BAA077C" w14:textId="77777777" w:rsidR="00C9309A" w:rsidRPr="00F43A04" w:rsidRDefault="00C9309A" w:rsidP="00BE3B27">
            <w:pPr>
              <w:ind w:right="146"/>
              <w:jc w:val="both"/>
              <w:rPr>
                <w:rFonts w:ascii="Calibri" w:hAnsi="Calibri" w:cs="Calibri"/>
                <w:sz w:val="20"/>
                <w:szCs w:val="20"/>
                <w:lang w:eastAsia="en-ID"/>
              </w:rPr>
            </w:pPr>
            <w:r w:rsidRPr="00F43A04">
              <w:rPr>
                <w:spacing w:val="-5"/>
                <w:sz w:val="20"/>
                <w:szCs w:val="20"/>
              </w:rPr>
              <w:t xml:space="preserve">   145</w:t>
            </w:r>
          </w:p>
        </w:tc>
        <w:tc>
          <w:tcPr>
            <w:tcW w:w="1000" w:type="dxa"/>
            <w:vMerge w:val="restart"/>
            <w:tcBorders>
              <w:top w:val="nil"/>
              <w:left w:val="nil"/>
              <w:bottom w:val="nil"/>
              <w:right w:val="nil"/>
            </w:tcBorders>
            <w:shd w:val="clear" w:color="auto" w:fill="auto"/>
            <w:vAlign w:val="center"/>
            <w:hideMark/>
          </w:tcPr>
          <w:p w14:paraId="44EE148F" w14:textId="77777777" w:rsidR="00C9309A" w:rsidRPr="00F43A04" w:rsidRDefault="00C9309A" w:rsidP="00BE3B27">
            <w:pPr>
              <w:ind w:right="146"/>
              <w:jc w:val="both"/>
              <w:rPr>
                <w:rFonts w:ascii="Calibri" w:hAnsi="Calibri" w:cs="Calibri"/>
                <w:sz w:val="20"/>
                <w:szCs w:val="20"/>
                <w:lang w:eastAsia="en-ID"/>
              </w:rPr>
            </w:pPr>
            <w:r w:rsidRPr="00F43A04">
              <w:rPr>
                <w:sz w:val="20"/>
                <w:szCs w:val="20"/>
              </w:rPr>
              <w:t xml:space="preserve">63,6 </w:t>
            </w:r>
            <w:r w:rsidRPr="00F43A04">
              <w:rPr>
                <w:spacing w:val="-1"/>
                <w:sz w:val="20"/>
                <w:szCs w:val="20"/>
              </w:rPr>
              <w:t xml:space="preserve"> </w:t>
            </w:r>
            <w:r w:rsidRPr="00F43A04">
              <w:rPr>
                <w:spacing w:val="-10"/>
                <w:sz w:val="20"/>
                <w:szCs w:val="20"/>
              </w:rPr>
              <w:t>%</w:t>
            </w:r>
          </w:p>
        </w:tc>
        <w:tc>
          <w:tcPr>
            <w:tcW w:w="1328" w:type="dxa"/>
            <w:vMerge w:val="restart"/>
            <w:tcBorders>
              <w:top w:val="nil"/>
              <w:left w:val="nil"/>
              <w:bottom w:val="nil"/>
              <w:right w:val="nil"/>
            </w:tcBorders>
            <w:shd w:val="clear" w:color="auto" w:fill="auto"/>
            <w:vAlign w:val="center"/>
            <w:hideMark/>
          </w:tcPr>
          <w:p w14:paraId="7C979D2B" w14:textId="77777777" w:rsidR="00C9309A" w:rsidRPr="00F43A04" w:rsidRDefault="00C9309A" w:rsidP="00BE3B27">
            <w:pPr>
              <w:ind w:right="146"/>
              <w:jc w:val="both"/>
              <w:rPr>
                <w:rFonts w:ascii="Calibri" w:hAnsi="Calibri" w:cs="Calibri"/>
                <w:sz w:val="20"/>
                <w:szCs w:val="20"/>
                <w:lang w:eastAsia="en-ID"/>
              </w:rPr>
            </w:pPr>
            <w:r w:rsidRPr="00F43A04">
              <w:rPr>
                <w:sz w:val="20"/>
                <w:szCs w:val="20"/>
              </w:rPr>
              <w:t>82,6 ≤ X &lt; 98,4</w:t>
            </w:r>
          </w:p>
        </w:tc>
        <w:tc>
          <w:tcPr>
            <w:tcW w:w="919" w:type="dxa"/>
            <w:vMerge w:val="restart"/>
            <w:tcBorders>
              <w:top w:val="nil"/>
              <w:left w:val="nil"/>
              <w:bottom w:val="nil"/>
              <w:right w:val="nil"/>
            </w:tcBorders>
            <w:shd w:val="clear" w:color="auto" w:fill="auto"/>
            <w:vAlign w:val="center"/>
            <w:hideMark/>
          </w:tcPr>
          <w:p w14:paraId="5F75780D" w14:textId="77777777" w:rsidR="00C9309A" w:rsidRPr="00F43A04" w:rsidRDefault="00C9309A" w:rsidP="00BE3B27">
            <w:pPr>
              <w:ind w:right="146"/>
              <w:jc w:val="both"/>
              <w:rPr>
                <w:rFonts w:ascii="Calibri" w:hAnsi="Calibri" w:cs="Calibri"/>
                <w:sz w:val="20"/>
                <w:szCs w:val="20"/>
                <w:lang w:eastAsia="en-ID"/>
              </w:rPr>
            </w:pPr>
            <w:r w:rsidRPr="00F43A04">
              <w:rPr>
                <w:rFonts w:ascii="Calibri" w:hAnsi="Calibri" w:cs="Calibri"/>
                <w:sz w:val="20"/>
                <w:szCs w:val="20"/>
                <w:lang w:eastAsia="en-ID"/>
              </w:rPr>
              <w:t>160</w:t>
            </w:r>
          </w:p>
        </w:tc>
        <w:tc>
          <w:tcPr>
            <w:tcW w:w="968" w:type="dxa"/>
            <w:vMerge w:val="restart"/>
            <w:tcBorders>
              <w:top w:val="nil"/>
              <w:left w:val="nil"/>
              <w:bottom w:val="nil"/>
              <w:right w:val="nil"/>
            </w:tcBorders>
            <w:shd w:val="clear" w:color="auto" w:fill="auto"/>
            <w:vAlign w:val="center"/>
            <w:hideMark/>
          </w:tcPr>
          <w:p w14:paraId="388B6743" w14:textId="77777777" w:rsidR="00C9309A" w:rsidRPr="00F43A04" w:rsidRDefault="00C9309A" w:rsidP="00BE3B27">
            <w:pPr>
              <w:ind w:right="146"/>
              <w:jc w:val="both"/>
              <w:rPr>
                <w:rFonts w:ascii="Calibri" w:hAnsi="Calibri" w:cs="Calibri"/>
                <w:sz w:val="20"/>
                <w:szCs w:val="20"/>
                <w:lang w:eastAsia="en-ID"/>
              </w:rPr>
            </w:pPr>
            <w:r w:rsidRPr="00F43A04">
              <w:rPr>
                <w:sz w:val="20"/>
                <w:szCs w:val="20"/>
              </w:rPr>
              <w:t xml:space="preserve">70,2 </w:t>
            </w:r>
            <w:r w:rsidRPr="00F43A04">
              <w:rPr>
                <w:spacing w:val="-1"/>
                <w:sz w:val="20"/>
                <w:szCs w:val="20"/>
              </w:rPr>
              <w:t xml:space="preserve"> </w:t>
            </w:r>
            <w:r w:rsidRPr="00F43A04">
              <w:rPr>
                <w:spacing w:val="-10"/>
                <w:sz w:val="20"/>
                <w:szCs w:val="20"/>
              </w:rPr>
              <w:t>%</w:t>
            </w:r>
          </w:p>
        </w:tc>
        <w:tc>
          <w:tcPr>
            <w:tcW w:w="222" w:type="dxa"/>
            <w:vAlign w:val="center"/>
            <w:hideMark/>
          </w:tcPr>
          <w:p w14:paraId="57053554" w14:textId="77777777" w:rsidR="00C9309A" w:rsidRPr="00F43A04" w:rsidRDefault="00C9309A" w:rsidP="00BE3B27">
            <w:pPr>
              <w:ind w:right="146"/>
              <w:jc w:val="both"/>
              <w:rPr>
                <w:sz w:val="20"/>
                <w:szCs w:val="20"/>
                <w:lang w:eastAsia="en-ID"/>
              </w:rPr>
            </w:pPr>
          </w:p>
        </w:tc>
      </w:tr>
      <w:tr w:rsidR="00C9309A" w:rsidRPr="00F43A04" w14:paraId="17E8EF3B" w14:textId="77777777" w:rsidTr="00BE3B27">
        <w:trPr>
          <w:trHeight w:val="257"/>
        </w:trPr>
        <w:tc>
          <w:tcPr>
            <w:tcW w:w="1220" w:type="dxa"/>
            <w:vMerge/>
            <w:tcBorders>
              <w:top w:val="nil"/>
              <w:left w:val="nil"/>
              <w:bottom w:val="nil"/>
              <w:right w:val="nil"/>
            </w:tcBorders>
            <w:vAlign w:val="center"/>
            <w:hideMark/>
          </w:tcPr>
          <w:p w14:paraId="70E1F9B6" w14:textId="77777777" w:rsidR="00C9309A" w:rsidRPr="00F43A04" w:rsidRDefault="00C9309A" w:rsidP="00BE3B27">
            <w:pPr>
              <w:ind w:right="146"/>
              <w:jc w:val="both"/>
              <w:rPr>
                <w:rFonts w:ascii="Calibri" w:hAnsi="Calibri" w:cs="Calibri"/>
                <w:sz w:val="20"/>
                <w:szCs w:val="20"/>
                <w:lang w:eastAsia="en-ID"/>
              </w:rPr>
            </w:pPr>
          </w:p>
        </w:tc>
        <w:tc>
          <w:tcPr>
            <w:tcW w:w="1406" w:type="dxa"/>
            <w:vMerge/>
            <w:tcBorders>
              <w:top w:val="nil"/>
              <w:left w:val="nil"/>
              <w:bottom w:val="nil"/>
              <w:right w:val="nil"/>
            </w:tcBorders>
            <w:vAlign w:val="center"/>
            <w:hideMark/>
          </w:tcPr>
          <w:p w14:paraId="2835A18C" w14:textId="77777777" w:rsidR="00C9309A" w:rsidRPr="00F43A04" w:rsidRDefault="00C9309A" w:rsidP="00BE3B27">
            <w:pPr>
              <w:ind w:right="146"/>
              <w:jc w:val="both"/>
              <w:rPr>
                <w:rFonts w:ascii="Calibri" w:hAnsi="Calibri" w:cs="Calibri"/>
                <w:sz w:val="20"/>
                <w:szCs w:val="20"/>
                <w:lang w:eastAsia="en-ID"/>
              </w:rPr>
            </w:pPr>
          </w:p>
        </w:tc>
        <w:tc>
          <w:tcPr>
            <w:tcW w:w="1485" w:type="dxa"/>
            <w:vMerge/>
            <w:tcBorders>
              <w:top w:val="nil"/>
              <w:left w:val="nil"/>
              <w:bottom w:val="nil"/>
              <w:right w:val="nil"/>
            </w:tcBorders>
            <w:vAlign w:val="center"/>
            <w:hideMark/>
          </w:tcPr>
          <w:p w14:paraId="2C833707" w14:textId="77777777" w:rsidR="00C9309A" w:rsidRPr="00F43A04" w:rsidRDefault="00C9309A" w:rsidP="00BE3B27">
            <w:pPr>
              <w:ind w:right="146"/>
              <w:jc w:val="both"/>
              <w:rPr>
                <w:rFonts w:ascii="Calibri" w:hAnsi="Calibri" w:cs="Calibri"/>
                <w:sz w:val="20"/>
                <w:szCs w:val="20"/>
                <w:lang w:eastAsia="en-ID"/>
              </w:rPr>
            </w:pPr>
          </w:p>
        </w:tc>
        <w:tc>
          <w:tcPr>
            <w:tcW w:w="1235" w:type="dxa"/>
            <w:vMerge/>
            <w:tcBorders>
              <w:top w:val="nil"/>
              <w:left w:val="nil"/>
              <w:bottom w:val="nil"/>
              <w:right w:val="nil"/>
            </w:tcBorders>
            <w:vAlign w:val="center"/>
            <w:hideMark/>
          </w:tcPr>
          <w:p w14:paraId="40E2BFBD" w14:textId="77777777" w:rsidR="00C9309A" w:rsidRPr="00F43A04" w:rsidRDefault="00C9309A" w:rsidP="00BE3B27">
            <w:pPr>
              <w:ind w:right="146"/>
              <w:jc w:val="both"/>
              <w:rPr>
                <w:rFonts w:ascii="Calibri" w:hAnsi="Calibri" w:cs="Calibri"/>
                <w:sz w:val="20"/>
                <w:szCs w:val="20"/>
                <w:lang w:eastAsia="en-ID"/>
              </w:rPr>
            </w:pPr>
          </w:p>
        </w:tc>
        <w:tc>
          <w:tcPr>
            <w:tcW w:w="1000" w:type="dxa"/>
            <w:vMerge/>
            <w:tcBorders>
              <w:top w:val="nil"/>
              <w:left w:val="nil"/>
              <w:bottom w:val="nil"/>
              <w:right w:val="nil"/>
            </w:tcBorders>
            <w:vAlign w:val="center"/>
            <w:hideMark/>
          </w:tcPr>
          <w:p w14:paraId="55E29857" w14:textId="77777777" w:rsidR="00C9309A" w:rsidRPr="00F43A04" w:rsidRDefault="00C9309A" w:rsidP="00BE3B27">
            <w:pPr>
              <w:ind w:right="146"/>
              <w:jc w:val="both"/>
              <w:rPr>
                <w:rFonts w:ascii="Calibri" w:hAnsi="Calibri" w:cs="Calibri"/>
                <w:sz w:val="20"/>
                <w:szCs w:val="20"/>
                <w:lang w:eastAsia="en-ID"/>
              </w:rPr>
            </w:pPr>
          </w:p>
        </w:tc>
        <w:tc>
          <w:tcPr>
            <w:tcW w:w="1328" w:type="dxa"/>
            <w:vMerge/>
            <w:tcBorders>
              <w:top w:val="nil"/>
              <w:left w:val="nil"/>
              <w:bottom w:val="nil"/>
              <w:right w:val="nil"/>
            </w:tcBorders>
            <w:vAlign w:val="center"/>
            <w:hideMark/>
          </w:tcPr>
          <w:p w14:paraId="70FB23E9" w14:textId="77777777" w:rsidR="00C9309A" w:rsidRPr="00F43A04" w:rsidRDefault="00C9309A" w:rsidP="00BE3B27">
            <w:pPr>
              <w:ind w:right="146"/>
              <w:jc w:val="both"/>
              <w:rPr>
                <w:rFonts w:ascii="Calibri" w:hAnsi="Calibri" w:cs="Calibri"/>
                <w:sz w:val="20"/>
                <w:szCs w:val="20"/>
                <w:lang w:eastAsia="en-ID"/>
              </w:rPr>
            </w:pPr>
          </w:p>
        </w:tc>
        <w:tc>
          <w:tcPr>
            <w:tcW w:w="919" w:type="dxa"/>
            <w:vMerge/>
            <w:tcBorders>
              <w:top w:val="nil"/>
              <w:left w:val="nil"/>
              <w:bottom w:val="nil"/>
              <w:right w:val="nil"/>
            </w:tcBorders>
            <w:vAlign w:val="center"/>
            <w:hideMark/>
          </w:tcPr>
          <w:p w14:paraId="6D9D8778" w14:textId="77777777" w:rsidR="00C9309A" w:rsidRPr="00F43A04" w:rsidRDefault="00C9309A" w:rsidP="00BE3B27">
            <w:pPr>
              <w:ind w:right="146"/>
              <w:jc w:val="both"/>
              <w:rPr>
                <w:rFonts w:ascii="Calibri" w:hAnsi="Calibri" w:cs="Calibri"/>
                <w:sz w:val="20"/>
                <w:szCs w:val="20"/>
                <w:lang w:eastAsia="en-ID"/>
              </w:rPr>
            </w:pPr>
          </w:p>
        </w:tc>
        <w:tc>
          <w:tcPr>
            <w:tcW w:w="968" w:type="dxa"/>
            <w:vMerge/>
            <w:tcBorders>
              <w:top w:val="nil"/>
              <w:left w:val="nil"/>
              <w:bottom w:val="nil"/>
              <w:right w:val="nil"/>
            </w:tcBorders>
            <w:vAlign w:val="center"/>
            <w:hideMark/>
          </w:tcPr>
          <w:p w14:paraId="4F63011A" w14:textId="77777777" w:rsidR="00C9309A" w:rsidRPr="00F43A04" w:rsidRDefault="00C9309A" w:rsidP="00BE3B27">
            <w:pPr>
              <w:ind w:right="146"/>
              <w:jc w:val="both"/>
              <w:rPr>
                <w:rFonts w:ascii="Calibri" w:hAnsi="Calibri" w:cs="Calibri"/>
                <w:sz w:val="20"/>
                <w:szCs w:val="20"/>
                <w:lang w:eastAsia="en-ID"/>
              </w:rPr>
            </w:pPr>
          </w:p>
        </w:tc>
        <w:tc>
          <w:tcPr>
            <w:tcW w:w="222" w:type="dxa"/>
            <w:tcBorders>
              <w:top w:val="nil"/>
              <w:left w:val="nil"/>
              <w:bottom w:val="nil"/>
              <w:right w:val="nil"/>
            </w:tcBorders>
            <w:shd w:val="clear" w:color="auto" w:fill="auto"/>
            <w:noWrap/>
            <w:vAlign w:val="bottom"/>
            <w:hideMark/>
          </w:tcPr>
          <w:p w14:paraId="242E1BB0" w14:textId="77777777" w:rsidR="00C9309A" w:rsidRPr="00F43A04" w:rsidRDefault="00C9309A" w:rsidP="00BE3B27">
            <w:pPr>
              <w:ind w:right="146"/>
              <w:jc w:val="both"/>
              <w:rPr>
                <w:rFonts w:ascii="Calibri" w:hAnsi="Calibri" w:cs="Calibri"/>
                <w:sz w:val="20"/>
                <w:szCs w:val="20"/>
                <w:lang w:eastAsia="en-ID"/>
              </w:rPr>
            </w:pPr>
          </w:p>
        </w:tc>
      </w:tr>
      <w:tr w:rsidR="00C9309A" w:rsidRPr="00F43A04" w14:paraId="1E4F48C0" w14:textId="77777777" w:rsidTr="00BE3B27">
        <w:trPr>
          <w:trHeight w:val="257"/>
        </w:trPr>
        <w:tc>
          <w:tcPr>
            <w:tcW w:w="1220" w:type="dxa"/>
            <w:tcBorders>
              <w:top w:val="nil"/>
              <w:left w:val="nil"/>
              <w:bottom w:val="single" w:sz="4" w:space="0" w:color="auto"/>
              <w:right w:val="nil"/>
            </w:tcBorders>
            <w:shd w:val="clear" w:color="auto" w:fill="auto"/>
            <w:vAlign w:val="center"/>
            <w:hideMark/>
          </w:tcPr>
          <w:p w14:paraId="5E2E5810" w14:textId="77777777" w:rsidR="00C9309A" w:rsidRPr="00F43A04" w:rsidRDefault="00C9309A" w:rsidP="00BE3B27">
            <w:pPr>
              <w:ind w:right="146"/>
              <w:jc w:val="both"/>
              <w:rPr>
                <w:rFonts w:ascii="Calibri" w:hAnsi="Calibri" w:cs="Calibri"/>
                <w:sz w:val="20"/>
                <w:szCs w:val="20"/>
                <w:lang w:eastAsia="en-ID"/>
              </w:rPr>
            </w:pPr>
            <w:r w:rsidRPr="00F43A04">
              <w:rPr>
                <w:rFonts w:ascii="Calibri" w:hAnsi="Calibri" w:cs="Calibri"/>
                <w:sz w:val="20"/>
                <w:szCs w:val="20"/>
                <w:lang w:eastAsia="en-ID"/>
              </w:rPr>
              <w:t xml:space="preserve"> Tinggi</w:t>
            </w:r>
          </w:p>
        </w:tc>
        <w:tc>
          <w:tcPr>
            <w:tcW w:w="1406" w:type="dxa"/>
            <w:tcBorders>
              <w:top w:val="nil"/>
              <w:left w:val="nil"/>
              <w:bottom w:val="single" w:sz="4" w:space="0" w:color="auto"/>
              <w:right w:val="nil"/>
            </w:tcBorders>
            <w:shd w:val="clear" w:color="auto" w:fill="auto"/>
            <w:vAlign w:val="center"/>
            <w:hideMark/>
          </w:tcPr>
          <w:p w14:paraId="32F54F68" w14:textId="77777777" w:rsidR="00C9309A" w:rsidRPr="00F43A04" w:rsidRDefault="00C9309A" w:rsidP="00BE3B27">
            <w:pPr>
              <w:ind w:right="146"/>
              <w:jc w:val="both"/>
              <w:rPr>
                <w:rFonts w:ascii="Calibri" w:hAnsi="Calibri" w:cs="Calibri"/>
                <w:sz w:val="20"/>
                <w:szCs w:val="20"/>
                <w:lang w:eastAsia="en-ID"/>
              </w:rPr>
            </w:pPr>
            <w:r w:rsidRPr="00F43A04">
              <w:rPr>
                <w:rFonts w:ascii="Calibri" w:hAnsi="Calibri" w:cs="Calibri"/>
                <w:sz w:val="20"/>
                <w:szCs w:val="20"/>
                <w:lang w:eastAsia="en-ID"/>
              </w:rPr>
              <w:t>M + 1SDX ≤ X</w:t>
            </w:r>
          </w:p>
        </w:tc>
        <w:tc>
          <w:tcPr>
            <w:tcW w:w="1485" w:type="dxa"/>
            <w:tcBorders>
              <w:top w:val="nil"/>
              <w:left w:val="nil"/>
              <w:bottom w:val="single" w:sz="4" w:space="0" w:color="auto"/>
              <w:right w:val="nil"/>
            </w:tcBorders>
            <w:shd w:val="clear" w:color="auto" w:fill="auto"/>
            <w:vAlign w:val="center"/>
            <w:hideMark/>
          </w:tcPr>
          <w:p w14:paraId="07F40A59" w14:textId="77777777" w:rsidR="00C9309A" w:rsidRPr="00F43A04" w:rsidRDefault="00C9309A" w:rsidP="00BE3B27">
            <w:pPr>
              <w:ind w:right="146"/>
              <w:jc w:val="both"/>
              <w:rPr>
                <w:rFonts w:ascii="Calibri" w:hAnsi="Calibri" w:cs="Calibri"/>
                <w:sz w:val="20"/>
                <w:szCs w:val="20"/>
                <w:lang w:eastAsia="en-ID"/>
              </w:rPr>
            </w:pPr>
            <w:r w:rsidRPr="00F43A04">
              <w:rPr>
                <w:sz w:val="20"/>
                <w:szCs w:val="20"/>
              </w:rPr>
              <w:t>X &gt;102,9</w:t>
            </w:r>
          </w:p>
        </w:tc>
        <w:tc>
          <w:tcPr>
            <w:tcW w:w="1235" w:type="dxa"/>
            <w:tcBorders>
              <w:top w:val="nil"/>
              <w:left w:val="nil"/>
              <w:bottom w:val="single" w:sz="4" w:space="0" w:color="auto"/>
              <w:right w:val="nil"/>
            </w:tcBorders>
            <w:shd w:val="clear" w:color="auto" w:fill="auto"/>
            <w:vAlign w:val="center"/>
            <w:hideMark/>
          </w:tcPr>
          <w:p w14:paraId="383DA956" w14:textId="77777777" w:rsidR="00C9309A" w:rsidRPr="00F43A04" w:rsidRDefault="00C9309A" w:rsidP="00BE3B27">
            <w:pPr>
              <w:ind w:right="146"/>
              <w:jc w:val="both"/>
              <w:rPr>
                <w:rFonts w:ascii="Calibri" w:hAnsi="Calibri" w:cs="Calibri"/>
                <w:sz w:val="20"/>
                <w:szCs w:val="20"/>
                <w:lang w:eastAsia="en-ID"/>
              </w:rPr>
            </w:pPr>
            <w:r w:rsidRPr="00F43A04">
              <w:rPr>
                <w:spacing w:val="-5"/>
                <w:sz w:val="20"/>
                <w:szCs w:val="20"/>
              </w:rPr>
              <w:t xml:space="preserve">    42</w:t>
            </w:r>
          </w:p>
        </w:tc>
        <w:tc>
          <w:tcPr>
            <w:tcW w:w="1000" w:type="dxa"/>
            <w:tcBorders>
              <w:top w:val="nil"/>
              <w:left w:val="nil"/>
              <w:bottom w:val="single" w:sz="4" w:space="0" w:color="auto"/>
              <w:right w:val="nil"/>
            </w:tcBorders>
            <w:shd w:val="clear" w:color="auto" w:fill="auto"/>
            <w:vAlign w:val="center"/>
            <w:hideMark/>
          </w:tcPr>
          <w:p w14:paraId="30961A24" w14:textId="77777777" w:rsidR="00C9309A" w:rsidRPr="00F43A04" w:rsidRDefault="00C9309A" w:rsidP="00BE3B27">
            <w:pPr>
              <w:ind w:right="146"/>
              <w:jc w:val="both"/>
              <w:rPr>
                <w:rFonts w:ascii="Calibri" w:hAnsi="Calibri" w:cs="Calibri"/>
                <w:sz w:val="20"/>
                <w:szCs w:val="20"/>
                <w:lang w:eastAsia="en-ID"/>
              </w:rPr>
            </w:pPr>
            <w:r w:rsidRPr="00F43A04">
              <w:rPr>
                <w:sz w:val="20"/>
                <w:szCs w:val="20"/>
              </w:rPr>
              <w:t xml:space="preserve">18,4 </w:t>
            </w:r>
            <w:r w:rsidRPr="00F43A04">
              <w:rPr>
                <w:spacing w:val="-1"/>
                <w:sz w:val="20"/>
                <w:szCs w:val="20"/>
              </w:rPr>
              <w:t xml:space="preserve"> </w:t>
            </w:r>
            <w:r w:rsidRPr="00F43A04">
              <w:rPr>
                <w:spacing w:val="-10"/>
                <w:sz w:val="20"/>
                <w:szCs w:val="20"/>
              </w:rPr>
              <w:t>%</w:t>
            </w:r>
          </w:p>
        </w:tc>
        <w:tc>
          <w:tcPr>
            <w:tcW w:w="1328" w:type="dxa"/>
            <w:tcBorders>
              <w:top w:val="nil"/>
              <w:left w:val="nil"/>
              <w:bottom w:val="single" w:sz="4" w:space="0" w:color="auto"/>
              <w:right w:val="nil"/>
            </w:tcBorders>
            <w:shd w:val="clear" w:color="auto" w:fill="auto"/>
            <w:vAlign w:val="center"/>
            <w:hideMark/>
          </w:tcPr>
          <w:p w14:paraId="09759F03" w14:textId="77777777" w:rsidR="00C9309A" w:rsidRPr="00F43A04" w:rsidRDefault="00C9309A" w:rsidP="00BE3B27">
            <w:pPr>
              <w:ind w:right="146"/>
              <w:jc w:val="both"/>
              <w:rPr>
                <w:rFonts w:ascii="Calibri" w:hAnsi="Calibri" w:cs="Calibri"/>
                <w:sz w:val="20"/>
                <w:szCs w:val="20"/>
                <w:lang w:eastAsia="en-ID"/>
              </w:rPr>
            </w:pPr>
            <w:r w:rsidRPr="00F43A04">
              <w:rPr>
                <w:sz w:val="20"/>
                <w:szCs w:val="20"/>
              </w:rPr>
              <w:t>X &gt;98,4</w:t>
            </w:r>
          </w:p>
        </w:tc>
        <w:tc>
          <w:tcPr>
            <w:tcW w:w="919" w:type="dxa"/>
            <w:tcBorders>
              <w:top w:val="nil"/>
              <w:left w:val="nil"/>
              <w:bottom w:val="single" w:sz="4" w:space="0" w:color="auto"/>
              <w:right w:val="nil"/>
            </w:tcBorders>
            <w:shd w:val="clear" w:color="auto" w:fill="auto"/>
            <w:vAlign w:val="center"/>
            <w:hideMark/>
          </w:tcPr>
          <w:p w14:paraId="0061F7F5" w14:textId="77777777" w:rsidR="00C9309A" w:rsidRPr="00F43A04" w:rsidRDefault="00C9309A" w:rsidP="00BE3B27">
            <w:pPr>
              <w:ind w:right="146"/>
              <w:jc w:val="both"/>
              <w:rPr>
                <w:rFonts w:ascii="Calibri" w:hAnsi="Calibri" w:cs="Calibri"/>
                <w:sz w:val="20"/>
                <w:szCs w:val="20"/>
                <w:lang w:eastAsia="en-ID"/>
              </w:rPr>
            </w:pPr>
            <w:r w:rsidRPr="00F43A04">
              <w:rPr>
                <w:rFonts w:ascii="Calibri" w:hAnsi="Calibri" w:cs="Calibri"/>
                <w:sz w:val="20"/>
                <w:szCs w:val="20"/>
                <w:lang w:eastAsia="en-ID"/>
              </w:rPr>
              <w:t>37</w:t>
            </w:r>
          </w:p>
        </w:tc>
        <w:tc>
          <w:tcPr>
            <w:tcW w:w="968" w:type="dxa"/>
            <w:tcBorders>
              <w:top w:val="nil"/>
              <w:left w:val="nil"/>
              <w:bottom w:val="single" w:sz="4" w:space="0" w:color="auto"/>
              <w:right w:val="nil"/>
            </w:tcBorders>
            <w:shd w:val="clear" w:color="auto" w:fill="auto"/>
            <w:vAlign w:val="center"/>
            <w:hideMark/>
          </w:tcPr>
          <w:p w14:paraId="49721884" w14:textId="77777777" w:rsidR="00C9309A" w:rsidRPr="00F43A04" w:rsidRDefault="00C9309A" w:rsidP="00BE3B27">
            <w:pPr>
              <w:ind w:right="146"/>
              <w:jc w:val="both"/>
              <w:rPr>
                <w:rFonts w:ascii="Calibri" w:hAnsi="Calibri" w:cs="Calibri"/>
                <w:sz w:val="20"/>
                <w:szCs w:val="20"/>
                <w:lang w:eastAsia="en-ID"/>
              </w:rPr>
            </w:pPr>
            <w:r w:rsidRPr="00F43A04">
              <w:rPr>
                <w:sz w:val="20"/>
                <w:szCs w:val="20"/>
              </w:rPr>
              <w:t xml:space="preserve">16,2 </w:t>
            </w:r>
            <w:r w:rsidRPr="00F43A04">
              <w:rPr>
                <w:spacing w:val="-1"/>
                <w:sz w:val="20"/>
                <w:szCs w:val="20"/>
              </w:rPr>
              <w:t xml:space="preserve"> </w:t>
            </w:r>
            <w:r w:rsidRPr="00F43A04">
              <w:rPr>
                <w:spacing w:val="-10"/>
                <w:sz w:val="20"/>
                <w:szCs w:val="20"/>
              </w:rPr>
              <w:t>%</w:t>
            </w:r>
          </w:p>
        </w:tc>
        <w:tc>
          <w:tcPr>
            <w:tcW w:w="222" w:type="dxa"/>
            <w:vAlign w:val="center"/>
            <w:hideMark/>
          </w:tcPr>
          <w:p w14:paraId="392367BB" w14:textId="77777777" w:rsidR="00C9309A" w:rsidRPr="00F43A04" w:rsidRDefault="00C9309A" w:rsidP="00BE3B27">
            <w:pPr>
              <w:ind w:right="146"/>
              <w:jc w:val="both"/>
              <w:rPr>
                <w:sz w:val="20"/>
                <w:szCs w:val="20"/>
                <w:lang w:eastAsia="en-ID"/>
              </w:rPr>
            </w:pPr>
          </w:p>
        </w:tc>
      </w:tr>
      <w:tr w:rsidR="00C9309A" w:rsidRPr="00F43A04" w14:paraId="5C4884E1" w14:textId="77777777" w:rsidTr="00BE3B27">
        <w:trPr>
          <w:trHeight w:val="267"/>
        </w:trPr>
        <w:tc>
          <w:tcPr>
            <w:tcW w:w="1220" w:type="dxa"/>
            <w:tcBorders>
              <w:top w:val="nil"/>
              <w:left w:val="nil"/>
              <w:bottom w:val="single" w:sz="8" w:space="0" w:color="000000"/>
              <w:right w:val="nil"/>
            </w:tcBorders>
            <w:shd w:val="clear" w:color="auto" w:fill="auto"/>
            <w:vAlign w:val="center"/>
            <w:hideMark/>
          </w:tcPr>
          <w:p w14:paraId="62A6C317" w14:textId="77777777" w:rsidR="00C9309A" w:rsidRPr="00F43A04" w:rsidRDefault="00C9309A" w:rsidP="00BE3B27">
            <w:pPr>
              <w:ind w:right="146"/>
              <w:jc w:val="both"/>
              <w:rPr>
                <w:sz w:val="20"/>
                <w:szCs w:val="20"/>
                <w:lang w:eastAsia="en-ID"/>
              </w:rPr>
            </w:pPr>
            <w:r w:rsidRPr="00F43A04">
              <w:rPr>
                <w:sz w:val="20"/>
                <w:szCs w:val="20"/>
                <w:lang w:eastAsia="en-ID"/>
              </w:rPr>
              <w:t> </w:t>
            </w:r>
          </w:p>
        </w:tc>
        <w:tc>
          <w:tcPr>
            <w:tcW w:w="1406" w:type="dxa"/>
            <w:tcBorders>
              <w:top w:val="nil"/>
              <w:left w:val="nil"/>
              <w:bottom w:val="single" w:sz="8" w:space="0" w:color="000000"/>
              <w:right w:val="nil"/>
            </w:tcBorders>
            <w:shd w:val="clear" w:color="auto" w:fill="auto"/>
            <w:vAlign w:val="center"/>
            <w:hideMark/>
          </w:tcPr>
          <w:p w14:paraId="3297454A" w14:textId="77777777" w:rsidR="00C9309A" w:rsidRPr="00F43A04" w:rsidRDefault="00C9309A" w:rsidP="00BE3B27">
            <w:pPr>
              <w:ind w:right="146"/>
              <w:jc w:val="both"/>
              <w:rPr>
                <w:rFonts w:ascii="Calibri" w:hAnsi="Calibri" w:cs="Calibri"/>
                <w:b/>
                <w:bCs/>
                <w:sz w:val="20"/>
                <w:szCs w:val="20"/>
                <w:lang w:eastAsia="en-ID"/>
              </w:rPr>
            </w:pPr>
            <w:r w:rsidRPr="00F43A04">
              <w:rPr>
                <w:rFonts w:ascii="Calibri" w:hAnsi="Calibri" w:cs="Calibri"/>
                <w:b/>
                <w:bCs/>
                <w:spacing w:val="-2"/>
                <w:sz w:val="20"/>
                <w:szCs w:val="20"/>
                <w:lang w:eastAsia="en-ID"/>
              </w:rPr>
              <w:t>Jumlah</w:t>
            </w:r>
          </w:p>
        </w:tc>
        <w:tc>
          <w:tcPr>
            <w:tcW w:w="1485" w:type="dxa"/>
            <w:tcBorders>
              <w:top w:val="nil"/>
              <w:left w:val="nil"/>
              <w:bottom w:val="single" w:sz="8" w:space="0" w:color="000000"/>
              <w:right w:val="nil"/>
            </w:tcBorders>
            <w:shd w:val="clear" w:color="auto" w:fill="auto"/>
            <w:vAlign w:val="center"/>
            <w:hideMark/>
          </w:tcPr>
          <w:p w14:paraId="7049EBFD" w14:textId="77777777" w:rsidR="00C9309A" w:rsidRPr="00F43A04" w:rsidRDefault="00C9309A" w:rsidP="00BE3B27">
            <w:pPr>
              <w:ind w:right="146"/>
              <w:jc w:val="both"/>
              <w:rPr>
                <w:sz w:val="20"/>
                <w:szCs w:val="20"/>
                <w:lang w:eastAsia="en-ID"/>
              </w:rPr>
            </w:pPr>
            <w:r w:rsidRPr="00F43A04">
              <w:rPr>
                <w:sz w:val="20"/>
                <w:szCs w:val="20"/>
                <w:lang w:eastAsia="en-ID"/>
              </w:rPr>
              <w:t> </w:t>
            </w:r>
          </w:p>
        </w:tc>
        <w:tc>
          <w:tcPr>
            <w:tcW w:w="1235" w:type="dxa"/>
            <w:tcBorders>
              <w:top w:val="nil"/>
              <w:left w:val="nil"/>
              <w:bottom w:val="single" w:sz="8" w:space="0" w:color="000000"/>
              <w:right w:val="nil"/>
            </w:tcBorders>
            <w:shd w:val="clear" w:color="auto" w:fill="auto"/>
            <w:vAlign w:val="center"/>
            <w:hideMark/>
          </w:tcPr>
          <w:p w14:paraId="5EEF4D62" w14:textId="77777777" w:rsidR="00C9309A" w:rsidRPr="00F43A04" w:rsidRDefault="00C9309A" w:rsidP="00BE3B27">
            <w:pPr>
              <w:ind w:right="146"/>
              <w:jc w:val="both"/>
              <w:rPr>
                <w:rFonts w:ascii="Calibri" w:hAnsi="Calibri" w:cs="Calibri"/>
                <w:b/>
                <w:bCs/>
                <w:sz w:val="20"/>
                <w:szCs w:val="20"/>
                <w:lang w:eastAsia="en-ID"/>
              </w:rPr>
            </w:pPr>
            <w:r w:rsidRPr="00F43A04">
              <w:rPr>
                <w:rFonts w:ascii="Calibri" w:hAnsi="Calibri" w:cs="Calibri"/>
                <w:b/>
                <w:bCs/>
                <w:sz w:val="20"/>
                <w:szCs w:val="20"/>
                <w:lang w:eastAsia="en-ID"/>
              </w:rPr>
              <w:t>228</w:t>
            </w:r>
          </w:p>
        </w:tc>
        <w:tc>
          <w:tcPr>
            <w:tcW w:w="1000" w:type="dxa"/>
            <w:tcBorders>
              <w:top w:val="nil"/>
              <w:left w:val="nil"/>
              <w:bottom w:val="single" w:sz="8" w:space="0" w:color="000000"/>
              <w:right w:val="nil"/>
            </w:tcBorders>
            <w:shd w:val="clear" w:color="auto" w:fill="auto"/>
            <w:vAlign w:val="center"/>
            <w:hideMark/>
          </w:tcPr>
          <w:p w14:paraId="1D7887D6" w14:textId="77777777" w:rsidR="00C9309A" w:rsidRPr="00F43A04" w:rsidRDefault="00C9309A" w:rsidP="00BE3B27">
            <w:pPr>
              <w:ind w:right="146"/>
              <w:jc w:val="both"/>
              <w:rPr>
                <w:rFonts w:ascii="Calibri" w:hAnsi="Calibri" w:cs="Calibri"/>
                <w:b/>
                <w:bCs/>
                <w:sz w:val="20"/>
                <w:szCs w:val="20"/>
                <w:lang w:eastAsia="en-ID"/>
              </w:rPr>
            </w:pPr>
            <w:r w:rsidRPr="00F43A04">
              <w:rPr>
                <w:rFonts w:ascii="Calibri" w:hAnsi="Calibri" w:cs="Calibri"/>
                <w:b/>
                <w:bCs/>
                <w:spacing w:val="-4"/>
                <w:sz w:val="20"/>
                <w:szCs w:val="20"/>
                <w:lang w:eastAsia="en-ID"/>
              </w:rPr>
              <w:t>100%</w:t>
            </w:r>
          </w:p>
        </w:tc>
        <w:tc>
          <w:tcPr>
            <w:tcW w:w="1328" w:type="dxa"/>
            <w:tcBorders>
              <w:top w:val="nil"/>
              <w:left w:val="nil"/>
              <w:bottom w:val="single" w:sz="8" w:space="0" w:color="000000"/>
              <w:right w:val="nil"/>
            </w:tcBorders>
            <w:shd w:val="clear" w:color="auto" w:fill="auto"/>
            <w:vAlign w:val="center"/>
            <w:hideMark/>
          </w:tcPr>
          <w:p w14:paraId="33FFF16A" w14:textId="77777777" w:rsidR="00C9309A" w:rsidRPr="00F43A04" w:rsidRDefault="00C9309A" w:rsidP="00BE3B27">
            <w:pPr>
              <w:ind w:right="146"/>
              <w:jc w:val="both"/>
              <w:rPr>
                <w:sz w:val="20"/>
                <w:szCs w:val="20"/>
                <w:lang w:eastAsia="en-ID"/>
              </w:rPr>
            </w:pPr>
            <w:r w:rsidRPr="00F43A04">
              <w:rPr>
                <w:sz w:val="20"/>
                <w:szCs w:val="20"/>
                <w:lang w:eastAsia="en-ID"/>
              </w:rPr>
              <w:t> </w:t>
            </w:r>
          </w:p>
        </w:tc>
        <w:tc>
          <w:tcPr>
            <w:tcW w:w="919" w:type="dxa"/>
            <w:tcBorders>
              <w:top w:val="nil"/>
              <w:left w:val="nil"/>
              <w:bottom w:val="single" w:sz="8" w:space="0" w:color="000000"/>
              <w:right w:val="nil"/>
            </w:tcBorders>
            <w:shd w:val="clear" w:color="auto" w:fill="auto"/>
            <w:vAlign w:val="center"/>
            <w:hideMark/>
          </w:tcPr>
          <w:p w14:paraId="7CDD2CB9" w14:textId="77777777" w:rsidR="00C9309A" w:rsidRPr="00F43A04" w:rsidRDefault="00C9309A" w:rsidP="00BE3B27">
            <w:pPr>
              <w:ind w:right="146"/>
              <w:jc w:val="both"/>
              <w:rPr>
                <w:rFonts w:ascii="Calibri" w:hAnsi="Calibri" w:cs="Calibri"/>
                <w:b/>
                <w:bCs/>
                <w:sz w:val="20"/>
                <w:szCs w:val="20"/>
                <w:lang w:eastAsia="en-ID"/>
              </w:rPr>
            </w:pPr>
            <w:r w:rsidRPr="00F43A04">
              <w:rPr>
                <w:rFonts w:ascii="Calibri" w:hAnsi="Calibri" w:cs="Calibri"/>
                <w:b/>
                <w:bCs/>
                <w:sz w:val="20"/>
                <w:szCs w:val="20"/>
                <w:lang w:eastAsia="en-ID"/>
              </w:rPr>
              <w:t>228</w:t>
            </w:r>
          </w:p>
        </w:tc>
        <w:tc>
          <w:tcPr>
            <w:tcW w:w="968" w:type="dxa"/>
            <w:tcBorders>
              <w:top w:val="nil"/>
              <w:left w:val="nil"/>
              <w:bottom w:val="single" w:sz="8" w:space="0" w:color="000000"/>
              <w:right w:val="nil"/>
            </w:tcBorders>
            <w:shd w:val="clear" w:color="auto" w:fill="auto"/>
            <w:vAlign w:val="center"/>
            <w:hideMark/>
          </w:tcPr>
          <w:p w14:paraId="4C099E68" w14:textId="77777777" w:rsidR="00C9309A" w:rsidRPr="00F43A04" w:rsidRDefault="00C9309A" w:rsidP="00BE3B27">
            <w:pPr>
              <w:ind w:right="146"/>
              <w:jc w:val="both"/>
              <w:rPr>
                <w:rFonts w:ascii="Calibri" w:hAnsi="Calibri" w:cs="Calibri"/>
                <w:b/>
                <w:bCs/>
                <w:sz w:val="20"/>
                <w:szCs w:val="20"/>
                <w:lang w:eastAsia="en-ID"/>
              </w:rPr>
            </w:pPr>
            <w:r w:rsidRPr="00F43A04">
              <w:rPr>
                <w:rFonts w:ascii="Calibri" w:hAnsi="Calibri" w:cs="Calibri"/>
                <w:b/>
                <w:bCs/>
                <w:spacing w:val="-4"/>
                <w:sz w:val="20"/>
                <w:szCs w:val="20"/>
                <w:lang w:eastAsia="en-ID"/>
              </w:rPr>
              <w:t>100%</w:t>
            </w:r>
          </w:p>
        </w:tc>
        <w:tc>
          <w:tcPr>
            <w:tcW w:w="222" w:type="dxa"/>
            <w:vAlign w:val="center"/>
            <w:hideMark/>
          </w:tcPr>
          <w:p w14:paraId="280ED685" w14:textId="77777777" w:rsidR="00C9309A" w:rsidRPr="00F43A04" w:rsidRDefault="00C9309A" w:rsidP="00BE3B27">
            <w:pPr>
              <w:ind w:right="146"/>
              <w:jc w:val="both"/>
              <w:rPr>
                <w:sz w:val="20"/>
                <w:szCs w:val="20"/>
                <w:lang w:eastAsia="en-ID"/>
              </w:rPr>
            </w:pPr>
          </w:p>
        </w:tc>
      </w:tr>
    </w:tbl>
    <w:p w14:paraId="6ED1154F" w14:textId="77777777" w:rsidR="00C9309A" w:rsidRDefault="00C9309A" w:rsidP="00E71445">
      <w:pPr>
        <w:pStyle w:val="JSKReferenceItem"/>
        <w:numPr>
          <w:ilvl w:val="0"/>
          <w:numId w:val="0"/>
        </w:numPr>
        <w:ind w:left="432"/>
        <w:jc w:val="center"/>
        <w:rPr>
          <w:sz w:val="24"/>
          <w:szCs w:val="40"/>
        </w:rPr>
      </w:pPr>
    </w:p>
    <w:p w14:paraId="513FC89A" w14:textId="77777777" w:rsidR="00C9309A" w:rsidRDefault="00C9309A" w:rsidP="00E71445">
      <w:pPr>
        <w:pStyle w:val="JSKReferenceItem"/>
        <w:numPr>
          <w:ilvl w:val="0"/>
          <w:numId w:val="0"/>
        </w:numPr>
        <w:ind w:left="432"/>
        <w:jc w:val="center"/>
        <w:rPr>
          <w:sz w:val="24"/>
          <w:szCs w:val="40"/>
        </w:rPr>
      </w:pPr>
    </w:p>
    <w:p w14:paraId="217D8A13" w14:textId="77777777" w:rsidR="00242B5A" w:rsidRDefault="00242B5A" w:rsidP="00E71445">
      <w:pPr>
        <w:pStyle w:val="JSKReferenceItem"/>
        <w:numPr>
          <w:ilvl w:val="0"/>
          <w:numId w:val="0"/>
        </w:numPr>
        <w:ind w:left="432"/>
        <w:jc w:val="center"/>
        <w:rPr>
          <w:sz w:val="24"/>
          <w:szCs w:val="40"/>
        </w:rPr>
      </w:pPr>
    </w:p>
    <w:p w14:paraId="30FF19C3" w14:textId="77777777" w:rsidR="00242B5A" w:rsidRDefault="00242B5A" w:rsidP="00E71445">
      <w:pPr>
        <w:pStyle w:val="JSKReferenceItem"/>
        <w:numPr>
          <w:ilvl w:val="0"/>
          <w:numId w:val="0"/>
        </w:numPr>
        <w:ind w:left="432"/>
        <w:jc w:val="center"/>
        <w:rPr>
          <w:sz w:val="24"/>
          <w:szCs w:val="40"/>
        </w:rPr>
      </w:pPr>
    </w:p>
    <w:p w14:paraId="2B797FCB" w14:textId="77777777" w:rsidR="00242B5A" w:rsidRDefault="00242B5A" w:rsidP="00E71445">
      <w:pPr>
        <w:pStyle w:val="JSKReferenceItem"/>
        <w:numPr>
          <w:ilvl w:val="0"/>
          <w:numId w:val="0"/>
        </w:numPr>
        <w:ind w:left="432"/>
        <w:jc w:val="center"/>
        <w:rPr>
          <w:sz w:val="24"/>
          <w:szCs w:val="40"/>
        </w:rPr>
      </w:pPr>
    </w:p>
    <w:p w14:paraId="77A9690E" w14:textId="77777777" w:rsidR="00242B5A" w:rsidRDefault="00242B5A" w:rsidP="00E71445">
      <w:pPr>
        <w:pStyle w:val="JSKReferenceItem"/>
        <w:numPr>
          <w:ilvl w:val="0"/>
          <w:numId w:val="0"/>
        </w:numPr>
        <w:ind w:left="432"/>
        <w:jc w:val="center"/>
        <w:rPr>
          <w:sz w:val="24"/>
          <w:szCs w:val="40"/>
        </w:rPr>
      </w:pPr>
    </w:p>
    <w:p w14:paraId="0A65338C" w14:textId="77777777" w:rsidR="00242B5A" w:rsidRDefault="00242B5A" w:rsidP="00E71445">
      <w:pPr>
        <w:pStyle w:val="JSKReferenceItem"/>
        <w:numPr>
          <w:ilvl w:val="0"/>
          <w:numId w:val="0"/>
        </w:numPr>
        <w:ind w:left="432"/>
        <w:jc w:val="center"/>
        <w:rPr>
          <w:sz w:val="24"/>
          <w:szCs w:val="40"/>
        </w:rPr>
      </w:pPr>
    </w:p>
    <w:p w14:paraId="64B8C53B" w14:textId="77777777" w:rsidR="00242B5A" w:rsidRPr="00E71445" w:rsidRDefault="00242B5A" w:rsidP="00E71445">
      <w:pPr>
        <w:pStyle w:val="JSKReferenceItem"/>
        <w:numPr>
          <w:ilvl w:val="0"/>
          <w:numId w:val="0"/>
        </w:numPr>
        <w:ind w:left="432"/>
        <w:jc w:val="center"/>
        <w:rPr>
          <w:sz w:val="24"/>
          <w:szCs w:val="40"/>
        </w:rPr>
      </w:pPr>
    </w:p>
    <w:sectPr w:rsidR="00242B5A" w:rsidRPr="00E71445" w:rsidSect="00F93AEF">
      <w:headerReference w:type="even" r:id="rId31"/>
      <w:headerReference w:type="default" r:id="rId32"/>
      <w:footerReference w:type="even" r:id="rId33"/>
      <w:footerReference w:type="default" r:id="rId34"/>
      <w:headerReference w:type="first" r:id="rId35"/>
      <w:footerReference w:type="first" r:id="rId36"/>
      <w:type w:val="continuous"/>
      <w:pgSz w:w="11906" w:h="16838"/>
      <w:pgMar w:top="1701" w:right="1134" w:bottom="1701" w:left="1412" w:header="1134" w:footer="720" w:gutter="0"/>
      <w:cols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9EF30" w14:textId="77777777" w:rsidR="00F04180" w:rsidRDefault="00F04180" w:rsidP="0083285D">
      <w:r>
        <w:separator/>
      </w:r>
    </w:p>
  </w:endnote>
  <w:endnote w:type="continuationSeparator" w:id="0">
    <w:p w14:paraId="7925B0C9" w14:textId="77777777" w:rsidR="00F04180" w:rsidRDefault="00F04180" w:rsidP="0083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2CD75" w14:textId="77777777" w:rsidR="005F248D" w:rsidRPr="0083285D" w:rsidRDefault="005F248D" w:rsidP="005F248D">
    <w:pPr>
      <w:pStyle w:val="JSKReferenceItem"/>
      <w:numPr>
        <w:ilvl w:val="0"/>
        <w:numId w:val="0"/>
      </w:numPr>
      <w:ind w:left="432"/>
      <w:jc w:val="center"/>
      <w:rPr>
        <w:sz w:val="14"/>
      </w:rPr>
    </w:pPr>
    <w:r w:rsidRPr="0083285D">
      <w:rPr>
        <w:sz w:val="14"/>
      </w:rPr>
      <w:t>Copyright © 2018 Author [s]. This is an open-access article distributed under</w:t>
    </w:r>
    <w:r w:rsidRPr="0083285D">
      <w:rPr>
        <w:sz w:val="14"/>
        <w:lang w:val="en-ID"/>
      </w:rPr>
      <w:t xml:space="preserve"> </w:t>
    </w:r>
    <w:r w:rsidRPr="0083285D">
      <w:rPr>
        <w:sz w:val="14"/>
      </w:rPr>
      <w:t>the terms of the Creative Commons Attribution License (CC BY). The</w:t>
    </w:r>
    <w:r w:rsidRPr="0083285D">
      <w:rPr>
        <w:sz w:val="14"/>
        <w:lang w:val="en-ID"/>
      </w:rPr>
      <w:t xml:space="preserve"> </w:t>
    </w:r>
    <w:r w:rsidRPr="0083285D">
      <w:rPr>
        <w:sz w:val="14"/>
      </w:rPr>
      <w:t>use, distribution or reproduction in other forums is permitted, provided</w:t>
    </w:r>
    <w:r w:rsidRPr="0083285D">
      <w:rPr>
        <w:sz w:val="14"/>
        <w:lang w:val="en-ID"/>
      </w:rPr>
      <w:t xml:space="preserve"> </w:t>
    </w:r>
    <w:r w:rsidRPr="0083285D">
      <w:rPr>
        <w:sz w:val="14"/>
      </w:rPr>
      <w:t>the original author(s) and the copyright owner(s) are credited and that the</w:t>
    </w:r>
    <w:r w:rsidRPr="0083285D">
      <w:rPr>
        <w:sz w:val="14"/>
        <w:lang w:val="en-ID"/>
      </w:rPr>
      <w:t xml:space="preserve"> </w:t>
    </w:r>
    <w:r w:rsidRPr="0083285D">
      <w:rPr>
        <w:sz w:val="14"/>
      </w:rPr>
      <w:t>original publication in this journal is cited, in accordance with accepted</w:t>
    </w:r>
    <w:r w:rsidRPr="0083285D">
      <w:rPr>
        <w:sz w:val="14"/>
        <w:lang w:val="en-ID"/>
      </w:rPr>
      <w:t xml:space="preserve"> </w:t>
    </w:r>
    <w:r w:rsidRPr="0083285D">
      <w:rPr>
        <w:sz w:val="14"/>
      </w:rPr>
      <w:t>academic practice. No use, distribution or reproduction is permitted which</w:t>
    </w:r>
    <w:r w:rsidRPr="0083285D">
      <w:rPr>
        <w:sz w:val="14"/>
        <w:lang w:val="en-ID"/>
      </w:rPr>
      <w:t xml:space="preserve"> </w:t>
    </w:r>
    <w:r w:rsidRPr="0083285D">
      <w:rPr>
        <w:sz w:val="14"/>
      </w:rPr>
      <w:t>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862F" w14:textId="77777777" w:rsidR="0083285D" w:rsidRPr="0083285D" w:rsidRDefault="0083285D" w:rsidP="0083285D">
    <w:pPr>
      <w:pStyle w:val="JSKReferenceItem"/>
      <w:numPr>
        <w:ilvl w:val="0"/>
        <w:numId w:val="0"/>
      </w:numPr>
      <w:ind w:left="432"/>
      <w:jc w:val="center"/>
      <w:rPr>
        <w:sz w:val="14"/>
      </w:rPr>
    </w:pPr>
    <w:r w:rsidRPr="0083285D">
      <w:rPr>
        <w:sz w:val="14"/>
      </w:rPr>
      <w:t>Copyright © 2018 Author [s]. This is an open-access article distributed under</w:t>
    </w:r>
    <w:r w:rsidRPr="0083285D">
      <w:rPr>
        <w:sz w:val="14"/>
        <w:lang w:val="en-ID"/>
      </w:rPr>
      <w:t xml:space="preserve"> </w:t>
    </w:r>
    <w:r w:rsidRPr="0083285D">
      <w:rPr>
        <w:sz w:val="14"/>
      </w:rPr>
      <w:t>the terms of the Creative Commons Attribution License (CC BY). The</w:t>
    </w:r>
    <w:r w:rsidRPr="0083285D">
      <w:rPr>
        <w:sz w:val="14"/>
        <w:lang w:val="en-ID"/>
      </w:rPr>
      <w:t xml:space="preserve"> </w:t>
    </w:r>
    <w:r w:rsidRPr="0083285D">
      <w:rPr>
        <w:sz w:val="14"/>
      </w:rPr>
      <w:t>use, distribution or reproduction in other forums is permitted, provided</w:t>
    </w:r>
    <w:r w:rsidRPr="0083285D">
      <w:rPr>
        <w:sz w:val="14"/>
        <w:lang w:val="en-ID"/>
      </w:rPr>
      <w:t xml:space="preserve"> </w:t>
    </w:r>
    <w:r w:rsidRPr="0083285D">
      <w:rPr>
        <w:sz w:val="14"/>
      </w:rPr>
      <w:t>the original author(s) and the copyright owner(s) are credited and that the</w:t>
    </w:r>
    <w:r w:rsidRPr="0083285D">
      <w:rPr>
        <w:sz w:val="14"/>
        <w:lang w:val="en-ID"/>
      </w:rPr>
      <w:t xml:space="preserve"> </w:t>
    </w:r>
    <w:r w:rsidRPr="0083285D">
      <w:rPr>
        <w:sz w:val="14"/>
      </w:rPr>
      <w:t>original publication in this journal is cited, in accordance with accepted</w:t>
    </w:r>
    <w:r w:rsidRPr="0083285D">
      <w:rPr>
        <w:sz w:val="14"/>
        <w:lang w:val="en-ID"/>
      </w:rPr>
      <w:t xml:space="preserve"> </w:t>
    </w:r>
    <w:r w:rsidRPr="0083285D">
      <w:rPr>
        <w:sz w:val="14"/>
      </w:rPr>
      <w:t>academic practice. No use, distribution or reproduction is permitted which</w:t>
    </w:r>
    <w:r w:rsidRPr="0083285D">
      <w:rPr>
        <w:sz w:val="14"/>
        <w:lang w:val="en-ID"/>
      </w:rPr>
      <w:t xml:space="preserve"> </w:t>
    </w:r>
    <w:r w:rsidRPr="0083285D">
      <w:rPr>
        <w:sz w:val="14"/>
      </w:rPr>
      <w:t>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13C4" w14:textId="77777777" w:rsidR="005F248D" w:rsidRPr="000660A9" w:rsidRDefault="00000000" w:rsidP="000660A9">
    <w:pPr>
      <w:pStyle w:val="Footer"/>
      <w:jc w:val="center"/>
      <w:rPr>
        <w:rFonts w:asciiTheme="minorHAnsi" w:hAnsiTheme="minorHAnsi" w:cstheme="minorHAnsi"/>
        <w:sz w:val="16"/>
        <w:szCs w:val="16"/>
      </w:rPr>
    </w:pPr>
    <w:r>
      <w:rPr>
        <w:noProof/>
      </w:rPr>
      <w:pict w14:anchorId="66E9D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146.4pt;margin-top:-1.75pt;width:15pt;height:15pt;z-index:-251658752">
          <v:imagedata r:id="rId1" o:title="icon-doi"/>
        </v:shape>
      </w:pict>
    </w:r>
    <w:hyperlink r:id="rId2" w:history="1">
      <w:r w:rsidR="000B526B" w:rsidRPr="000660A9">
        <w:rPr>
          <w:rStyle w:val="Hyperlink"/>
          <w:rFonts w:asciiTheme="minorHAnsi" w:hAnsiTheme="minorHAnsi" w:cstheme="minorHAnsi"/>
          <w:sz w:val="18"/>
          <w:szCs w:val="16"/>
        </w:rPr>
        <w:t>http://doi.org/10.21070/ijccd.v4i1.843</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69970" w14:textId="77777777" w:rsidR="00F04180" w:rsidRDefault="00F04180" w:rsidP="0083285D">
      <w:r>
        <w:separator/>
      </w:r>
    </w:p>
  </w:footnote>
  <w:footnote w:type="continuationSeparator" w:id="0">
    <w:p w14:paraId="4764AB5A" w14:textId="77777777" w:rsidR="00F04180" w:rsidRDefault="00F04180" w:rsidP="00832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748E0" w14:textId="77777777" w:rsidR="00F93AEF" w:rsidRPr="000660A9" w:rsidRDefault="00F93AEF" w:rsidP="00F93AEF">
    <w:pPr>
      <w:pStyle w:val="Header"/>
      <w:pBdr>
        <w:bottom w:val="single" w:sz="4" w:space="1" w:color="D9D9D9"/>
      </w:pBdr>
      <w:rPr>
        <w:rFonts w:asciiTheme="minorHAnsi" w:hAnsiTheme="minorHAnsi" w:cstheme="minorHAnsi"/>
        <w:b/>
        <w:bCs/>
      </w:rPr>
    </w:pPr>
    <w:r>
      <w:fldChar w:fldCharType="begin"/>
    </w:r>
    <w:r>
      <w:instrText xml:space="preserve"> PAGE   \* MERGEFORMAT </w:instrText>
    </w:r>
    <w:r>
      <w:fldChar w:fldCharType="separate"/>
    </w:r>
    <w:r w:rsidR="00DA01B7" w:rsidRPr="00DA01B7">
      <w:rPr>
        <w:b/>
        <w:bCs/>
        <w:noProof/>
      </w:rPr>
      <w:t>6</w:t>
    </w:r>
    <w:r>
      <w:rPr>
        <w:b/>
        <w:bCs/>
        <w:noProof/>
      </w:rPr>
      <w:fldChar w:fldCharType="end"/>
    </w:r>
    <w:r>
      <w:rPr>
        <w:b/>
        <w:bCs/>
      </w:rPr>
      <w:t xml:space="preserve"> | </w:t>
    </w:r>
    <w:r w:rsidRPr="000660A9">
      <w:rPr>
        <w:rFonts w:asciiTheme="minorHAnsi" w:hAnsiTheme="minorHAnsi" w:cstheme="minorHAnsi"/>
        <w:color w:val="7F7F7F"/>
        <w:spacing w:val="60"/>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37081" w14:textId="77777777" w:rsidR="00F93AEF" w:rsidRDefault="00F93AEF" w:rsidP="00F93AEF">
    <w:pPr>
      <w:pStyle w:val="Header"/>
      <w:pBdr>
        <w:bottom w:val="single" w:sz="4" w:space="1" w:color="D9D9D9"/>
      </w:pBdr>
      <w:jc w:val="right"/>
      <w:rPr>
        <w:b/>
        <w:bCs/>
      </w:rPr>
    </w:pPr>
    <w:r w:rsidRPr="00F93AEF">
      <w:rPr>
        <w:color w:val="7F7F7F"/>
        <w:spacing w:val="60"/>
      </w:rPr>
      <w:t>Page</w:t>
    </w:r>
    <w:r>
      <w:t xml:space="preserve"> | </w:t>
    </w:r>
    <w:r>
      <w:fldChar w:fldCharType="begin"/>
    </w:r>
    <w:r>
      <w:instrText xml:space="preserve"> PAGE   \* MERGEFORMAT </w:instrText>
    </w:r>
    <w:r>
      <w:fldChar w:fldCharType="separate"/>
    </w:r>
    <w:r w:rsidR="00DA01B7" w:rsidRPr="00DA01B7">
      <w:rPr>
        <w:b/>
        <w:bCs/>
        <w:noProof/>
      </w:rPr>
      <w:t>5</w:t>
    </w:r>
    <w:r>
      <w:rPr>
        <w:b/>
        <w:bCs/>
        <w:noProof/>
      </w:rPr>
      <w:fldChar w:fldCharType="end"/>
    </w:r>
  </w:p>
  <w:p w14:paraId="08AFC3CF" w14:textId="77777777" w:rsidR="00624C3A" w:rsidRDefault="00624C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C905F" w14:textId="77777777" w:rsidR="00F93AEF" w:rsidRPr="00DA01B7" w:rsidRDefault="005F248D" w:rsidP="00DA01B7">
    <w:pPr>
      <w:pStyle w:val="Header"/>
      <w:pBdr>
        <w:bottom w:val="single" w:sz="4" w:space="1" w:color="D9D9D9"/>
      </w:pBdr>
      <w:jc w:val="right"/>
      <w:rPr>
        <w:b/>
        <w:bCs/>
      </w:rPr>
    </w:pPr>
    <w:r w:rsidRPr="005F248D">
      <w:rPr>
        <w:color w:val="7F7F7F"/>
        <w:spacing w:val="60"/>
      </w:rPr>
      <w:t>Page</w:t>
    </w:r>
    <w:r>
      <w:t xml:space="preserve"> | </w:t>
    </w:r>
    <w:r>
      <w:fldChar w:fldCharType="begin"/>
    </w:r>
    <w:r>
      <w:instrText xml:space="preserve"> PAGE   \* MERGEFORMAT </w:instrText>
    </w:r>
    <w:r>
      <w:fldChar w:fldCharType="separate"/>
    </w:r>
    <w:r w:rsidR="00DA01B7" w:rsidRPr="00DA01B7">
      <w:rPr>
        <w:b/>
        <w:bCs/>
        <w:noProof/>
      </w:rPr>
      <w:t>1</w:t>
    </w:r>
    <w:r>
      <w:rPr>
        <w:b/>
        <w:bCs/>
        <w:noProof/>
      </w:rPr>
      <w:fldChar w:fldCharType="end"/>
    </w:r>
  </w:p>
  <w:p w14:paraId="411B7EC7" w14:textId="77777777" w:rsidR="004719DD" w:rsidRDefault="004719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b/>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0"/>
        </w:tabs>
        <w:ind w:left="360" w:hanging="360"/>
      </w:pPr>
      <w:rPr>
        <w:i/>
      </w:rPr>
    </w:lvl>
  </w:abstractNum>
  <w:abstractNum w:abstractNumId="2" w15:restartNumberingAfterBreak="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3" w15:restartNumberingAfterBreak="0">
    <w:nsid w:val="00000004"/>
    <w:multiLevelType w:val="multilevel"/>
    <w:tmpl w:val="00000004"/>
    <w:name w:val="WW8Num21"/>
    <w:lvl w:ilvl="0">
      <w:start w:val="1"/>
      <w:numFmt w:val="bullet"/>
      <w:lvlText w:val=""/>
      <w:lvlJc w:val="left"/>
      <w:pPr>
        <w:tabs>
          <w:tab w:val="num" w:pos="432"/>
        </w:tabs>
        <w:ind w:left="432" w:hanging="144"/>
      </w:pPr>
      <w:rPr>
        <w:rFonts w:ascii="Symbol" w:hAnsi="Symbol" w:cs="Times New Roman"/>
        <w:sz w:val="20"/>
        <w:szCs w:val="16"/>
      </w:rPr>
    </w:lvl>
    <w:lvl w:ilvl="1">
      <w:start w:val="1"/>
      <w:numFmt w:val="bullet"/>
      <w:lvlText w:val=""/>
      <w:lvlJc w:val="left"/>
      <w:pPr>
        <w:tabs>
          <w:tab w:val="num" w:pos="288"/>
        </w:tabs>
        <w:ind w:left="288" w:hanging="288"/>
      </w:pPr>
      <w:rPr>
        <w:rFonts w:ascii="Symbol" w:hAnsi="Symbol"/>
        <w:sz w:val="16"/>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AF96CF3"/>
    <w:multiLevelType w:val="hybridMultilevel"/>
    <w:tmpl w:val="F438C0C0"/>
    <w:lvl w:ilvl="0" w:tplc="414688FA">
      <w:start w:val="1"/>
      <w:numFmt w:val="decimal"/>
      <w:lvlText w:val="%1."/>
      <w:lvlJc w:val="left"/>
      <w:pPr>
        <w:ind w:left="856"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784459DA">
      <w:numFmt w:val="bullet"/>
      <w:lvlText w:val="•"/>
      <w:lvlJc w:val="left"/>
      <w:pPr>
        <w:ind w:left="1737" w:hanging="360"/>
      </w:pPr>
      <w:rPr>
        <w:rFonts w:hint="default"/>
        <w:lang w:val="en-US" w:eastAsia="en-US" w:bidi="ar-SA"/>
      </w:rPr>
    </w:lvl>
    <w:lvl w:ilvl="2" w:tplc="877ACF66">
      <w:numFmt w:val="bullet"/>
      <w:lvlText w:val="•"/>
      <w:lvlJc w:val="left"/>
      <w:pPr>
        <w:ind w:left="2615" w:hanging="360"/>
      </w:pPr>
      <w:rPr>
        <w:rFonts w:hint="default"/>
        <w:lang w:val="en-US" w:eastAsia="en-US" w:bidi="ar-SA"/>
      </w:rPr>
    </w:lvl>
    <w:lvl w:ilvl="3" w:tplc="0FDA7238">
      <w:numFmt w:val="bullet"/>
      <w:lvlText w:val="•"/>
      <w:lvlJc w:val="left"/>
      <w:pPr>
        <w:ind w:left="3493" w:hanging="360"/>
      </w:pPr>
      <w:rPr>
        <w:rFonts w:hint="default"/>
        <w:lang w:val="en-US" w:eastAsia="en-US" w:bidi="ar-SA"/>
      </w:rPr>
    </w:lvl>
    <w:lvl w:ilvl="4" w:tplc="43F46A3C">
      <w:numFmt w:val="bullet"/>
      <w:lvlText w:val="•"/>
      <w:lvlJc w:val="left"/>
      <w:pPr>
        <w:ind w:left="4371" w:hanging="360"/>
      </w:pPr>
      <w:rPr>
        <w:rFonts w:hint="default"/>
        <w:lang w:val="en-US" w:eastAsia="en-US" w:bidi="ar-SA"/>
      </w:rPr>
    </w:lvl>
    <w:lvl w:ilvl="5" w:tplc="F170E62E">
      <w:numFmt w:val="bullet"/>
      <w:lvlText w:val="•"/>
      <w:lvlJc w:val="left"/>
      <w:pPr>
        <w:ind w:left="5249" w:hanging="360"/>
      </w:pPr>
      <w:rPr>
        <w:rFonts w:hint="default"/>
        <w:lang w:val="en-US" w:eastAsia="en-US" w:bidi="ar-SA"/>
      </w:rPr>
    </w:lvl>
    <w:lvl w:ilvl="6" w:tplc="F6FCEE44">
      <w:numFmt w:val="bullet"/>
      <w:lvlText w:val="•"/>
      <w:lvlJc w:val="left"/>
      <w:pPr>
        <w:ind w:left="6127" w:hanging="360"/>
      </w:pPr>
      <w:rPr>
        <w:rFonts w:hint="default"/>
        <w:lang w:val="en-US" w:eastAsia="en-US" w:bidi="ar-SA"/>
      </w:rPr>
    </w:lvl>
    <w:lvl w:ilvl="7" w:tplc="6FC44F5E">
      <w:numFmt w:val="bullet"/>
      <w:lvlText w:val="•"/>
      <w:lvlJc w:val="left"/>
      <w:pPr>
        <w:ind w:left="7005" w:hanging="360"/>
      </w:pPr>
      <w:rPr>
        <w:rFonts w:hint="default"/>
        <w:lang w:val="en-US" w:eastAsia="en-US" w:bidi="ar-SA"/>
      </w:rPr>
    </w:lvl>
    <w:lvl w:ilvl="8" w:tplc="2D08FBC0">
      <w:numFmt w:val="bullet"/>
      <w:lvlText w:val="•"/>
      <w:lvlJc w:val="left"/>
      <w:pPr>
        <w:ind w:left="7883" w:hanging="360"/>
      </w:pPr>
      <w:rPr>
        <w:rFonts w:hint="default"/>
        <w:lang w:val="en-US" w:eastAsia="en-US" w:bidi="ar-SA"/>
      </w:rPr>
    </w:lvl>
  </w:abstractNum>
  <w:abstractNum w:abstractNumId="5" w15:restartNumberingAfterBreak="0">
    <w:nsid w:val="22A55C36"/>
    <w:multiLevelType w:val="hybridMultilevel"/>
    <w:tmpl w:val="ACC80592"/>
    <w:lvl w:ilvl="0" w:tplc="006EBB44">
      <w:start w:val="1"/>
      <w:numFmt w:val="decimal"/>
      <w:lvlText w:val="%1."/>
      <w:lvlJc w:val="left"/>
      <w:pPr>
        <w:ind w:left="792" w:hanging="360"/>
      </w:pPr>
      <w:rPr>
        <w:rFonts w:hint="default"/>
      </w:rPr>
    </w:lvl>
    <w:lvl w:ilvl="1" w:tplc="38090019" w:tentative="1">
      <w:start w:val="1"/>
      <w:numFmt w:val="lowerLetter"/>
      <w:lvlText w:val="%2."/>
      <w:lvlJc w:val="left"/>
      <w:pPr>
        <w:ind w:left="1512" w:hanging="360"/>
      </w:pPr>
    </w:lvl>
    <w:lvl w:ilvl="2" w:tplc="3809001B" w:tentative="1">
      <w:start w:val="1"/>
      <w:numFmt w:val="lowerRoman"/>
      <w:lvlText w:val="%3."/>
      <w:lvlJc w:val="right"/>
      <w:pPr>
        <w:ind w:left="2232" w:hanging="180"/>
      </w:pPr>
    </w:lvl>
    <w:lvl w:ilvl="3" w:tplc="3809000F" w:tentative="1">
      <w:start w:val="1"/>
      <w:numFmt w:val="decimal"/>
      <w:lvlText w:val="%4."/>
      <w:lvlJc w:val="left"/>
      <w:pPr>
        <w:ind w:left="2952" w:hanging="360"/>
      </w:pPr>
    </w:lvl>
    <w:lvl w:ilvl="4" w:tplc="38090019" w:tentative="1">
      <w:start w:val="1"/>
      <w:numFmt w:val="lowerLetter"/>
      <w:lvlText w:val="%5."/>
      <w:lvlJc w:val="left"/>
      <w:pPr>
        <w:ind w:left="3672" w:hanging="360"/>
      </w:pPr>
    </w:lvl>
    <w:lvl w:ilvl="5" w:tplc="3809001B" w:tentative="1">
      <w:start w:val="1"/>
      <w:numFmt w:val="lowerRoman"/>
      <w:lvlText w:val="%6."/>
      <w:lvlJc w:val="right"/>
      <w:pPr>
        <w:ind w:left="4392" w:hanging="180"/>
      </w:pPr>
    </w:lvl>
    <w:lvl w:ilvl="6" w:tplc="3809000F" w:tentative="1">
      <w:start w:val="1"/>
      <w:numFmt w:val="decimal"/>
      <w:lvlText w:val="%7."/>
      <w:lvlJc w:val="left"/>
      <w:pPr>
        <w:ind w:left="5112" w:hanging="360"/>
      </w:pPr>
    </w:lvl>
    <w:lvl w:ilvl="7" w:tplc="38090019" w:tentative="1">
      <w:start w:val="1"/>
      <w:numFmt w:val="lowerLetter"/>
      <w:lvlText w:val="%8."/>
      <w:lvlJc w:val="left"/>
      <w:pPr>
        <w:ind w:left="5832" w:hanging="360"/>
      </w:pPr>
    </w:lvl>
    <w:lvl w:ilvl="8" w:tplc="3809001B" w:tentative="1">
      <w:start w:val="1"/>
      <w:numFmt w:val="lowerRoman"/>
      <w:lvlText w:val="%9."/>
      <w:lvlJc w:val="right"/>
      <w:pPr>
        <w:ind w:left="6552" w:hanging="180"/>
      </w:pPr>
    </w:lvl>
  </w:abstractNum>
  <w:abstractNum w:abstractNumId="6" w15:restartNumberingAfterBreak="0">
    <w:nsid w:val="26C80691"/>
    <w:multiLevelType w:val="hybridMultilevel"/>
    <w:tmpl w:val="385462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0F2E7E"/>
    <w:multiLevelType w:val="hybridMultilevel"/>
    <w:tmpl w:val="B536524E"/>
    <w:lvl w:ilvl="0" w:tplc="D18200C8">
      <w:start w:val="1"/>
      <w:numFmt w:val="upperLetter"/>
      <w:lvlText w:val="%1."/>
      <w:lvlJc w:val="left"/>
      <w:pPr>
        <w:ind w:left="996" w:hanging="429"/>
        <w:jc w:val="right"/>
      </w:pPr>
      <w:rPr>
        <w:rFonts w:ascii="Times New Roman" w:eastAsia="Times New Roman" w:hAnsi="Times New Roman" w:cs="Times New Roman" w:hint="default"/>
        <w:b/>
        <w:bCs/>
        <w:i w:val="0"/>
        <w:iCs w:val="0"/>
        <w:spacing w:val="0"/>
        <w:w w:val="100"/>
        <w:sz w:val="22"/>
        <w:szCs w:val="22"/>
        <w:lang w:val="id" w:eastAsia="en-US" w:bidi="ar-SA"/>
      </w:rPr>
    </w:lvl>
    <w:lvl w:ilvl="1" w:tplc="72A47454">
      <w:start w:val="1"/>
      <w:numFmt w:val="decimal"/>
      <w:lvlText w:val="%2."/>
      <w:lvlJc w:val="left"/>
      <w:pPr>
        <w:ind w:left="1136" w:hanging="424"/>
      </w:pPr>
      <w:rPr>
        <w:rFonts w:ascii="Times New Roman" w:eastAsia="Times New Roman" w:hAnsi="Times New Roman" w:cs="Times New Roman" w:hint="default"/>
        <w:b w:val="0"/>
        <w:bCs w:val="0"/>
        <w:i w:val="0"/>
        <w:iCs w:val="0"/>
        <w:spacing w:val="0"/>
        <w:w w:val="100"/>
        <w:sz w:val="22"/>
        <w:szCs w:val="22"/>
        <w:lang w:val="id" w:eastAsia="en-US" w:bidi="ar-SA"/>
      </w:rPr>
    </w:lvl>
    <w:lvl w:ilvl="2" w:tplc="58F66854">
      <w:start w:val="1"/>
      <w:numFmt w:val="decimal"/>
      <w:lvlText w:val="%3."/>
      <w:lvlJc w:val="left"/>
      <w:pPr>
        <w:ind w:left="1420" w:hanging="424"/>
        <w:jc w:val="right"/>
      </w:pPr>
      <w:rPr>
        <w:rFonts w:ascii="Times New Roman" w:eastAsia="Times New Roman" w:hAnsi="Times New Roman" w:cs="Times New Roman" w:hint="default"/>
        <w:b w:val="0"/>
        <w:bCs w:val="0"/>
        <w:i w:val="0"/>
        <w:iCs w:val="0"/>
        <w:spacing w:val="0"/>
        <w:w w:val="100"/>
        <w:sz w:val="22"/>
        <w:szCs w:val="22"/>
        <w:lang w:val="id" w:eastAsia="en-US" w:bidi="ar-SA"/>
      </w:rPr>
    </w:lvl>
    <w:lvl w:ilvl="3" w:tplc="F4ECAC22">
      <w:numFmt w:val="bullet"/>
      <w:lvlText w:val="•"/>
      <w:lvlJc w:val="left"/>
      <w:pPr>
        <w:ind w:left="1420" w:hanging="424"/>
      </w:pPr>
      <w:rPr>
        <w:rFonts w:hint="default"/>
        <w:lang w:val="id" w:eastAsia="en-US" w:bidi="ar-SA"/>
      </w:rPr>
    </w:lvl>
    <w:lvl w:ilvl="4" w:tplc="3FA05170">
      <w:numFmt w:val="bullet"/>
      <w:lvlText w:val="•"/>
      <w:lvlJc w:val="left"/>
      <w:pPr>
        <w:ind w:left="2270" w:hanging="424"/>
      </w:pPr>
      <w:rPr>
        <w:rFonts w:hint="default"/>
        <w:lang w:val="id" w:eastAsia="en-US" w:bidi="ar-SA"/>
      </w:rPr>
    </w:lvl>
    <w:lvl w:ilvl="5" w:tplc="CA92EC96">
      <w:numFmt w:val="bullet"/>
      <w:lvlText w:val="•"/>
      <w:lvlJc w:val="left"/>
      <w:pPr>
        <w:ind w:left="3120" w:hanging="424"/>
      </w:pPr>
      <w:rPr>
        <w:rFonts w:hint="default"/>
        <w:lang w:val="id" w:eastAsia="en-US" w:bidi="ar-SA"/>
      </w:rPr>
    </w:lvl>
    <w:lvl w:ilvl="6" w:tplc="DEF263BA">
      <w:numFmt w:val="bullet"/>
      <w:lvlText w:val="•"/>
      <w:lvlJc w:val="left"/>
      <w:pPr>
        <w:ind w:left="3971" w:hanging="424"/>
      </w:pPr>
      <w:rPr>
        <w:rFonts w:hint="default"/>
        <w:lang w:val="id" w:eastAsia="en-US" w:bidi="ar-SA"/>
      </w:rPr>
    </w:lvl>
    <w:lvl w:ilvl="7" w:tplc="421A4C00">
      <w:numFmt w:val="bullet"/>
      <w:lvlText w:val="•"/>
      <w:lvlJc w:val="left"/>
      <w:pPr>
        <w:ind w:left="4821" w:hanging="424"/>
      </w:pPr>
      <w:rPr>
        <w:rFonts w:hint="default"/>
        <w:lang w:val="id" w:eastAsia="en-US" w:bidi="ar-SA"/>
      </w:rPr>
    </w:lvl>
    <w:lvl w:ilvl="8" w:tplc="E990E438">
      <w:numFmt w:val="bullet"/>
      <w:lvlText w:val="•"/>
      <w:lvlJc w:val="left"/>
      <w:pPr>
        <w:ind w:left="5672" w:hanging="424"/>
      </w:pPr>
      <w:rPr>
        <w:rFonts w:hint="default"/>
        <w:lang w:val="id" w:eastAsia="en-US" w:bidi="ar-SA"/>
      </w:rPr>
    </w:lvl>
  </w:abstractNum>
  <w:num w:numId="1" w16cid:durableId="870994438">
    <w:abstractNumId w:val="0"/>
  </w:num>
  <w:num w:numId="2" w16cid:durableId="63260706">
    <w:abstractNumId w:val="1"/>
  </w:num>
  <w:num w:numId="3" w16cid:durableId="808597109">
    <w:abstractNumId w:val="2"/>
  </w:num>
  <w:num w:numId="4" w16cid:durableId="960456696">
    <w:abstractNumId w:val="3"/>
  </w:num>
  <w:num w:numId="5" w16cid:durableId="2090273393">
    <w:abstractNumId w:val="6"/>
  </w:num>
  <w:num w:numId="6" w16cid:durableId="533690492">
    <w:abstractNumId w:val="4"/>
  </w:num>
  <w:num w:numId="7" w16cid:durableId="1462385824">
    <w:abstractNumId w:val="7"/>
  </w:num>
  <w:num w:numId="8" w16cid:durableId="12153160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6F0"/>
    <w:rsid w:val="00005C77"/>
    <w:rsid w:val="000230F7"/>
    <w:rsid w:val="000660A9"/>
    <w:rsid w:val="000660DD"/>
    <w:rsid w:val="000B27D5"/>
    <w:rsid w:val="000B526B"/>
    <w:rsid w:val="000B7A0F"/>
    <w:rsid w:val="000E3BD5"/>
    <w:rsid w:val="000E730F"/>
    <w:rsid w:val="00113417"/>
    <w:rsid w:val="00127DDD"/>
    <w:rsid w:val="00174887"/>
    <w:rsid w:val="00174999"/>
    <w:rsid w:val="001807CA"/>
    <w:rsid w:val="001956E8"/>
    <w:rsid w:val="001B15BB"/>
    <w:rsid w:val="001D3D94"/>
    <w:rsid w:val="001E2CB6"/>
    <w:rsid w:val="00215FE3"/>
    <w:rsid w:val="002320DD"/>
    <w:rsid w:val="00242B5A"/>
    <w:rsid w:val="002642AE"/>
    <w:rsid w:val="002973D3"/>
    <w:rsid w:val="002A6EE4"/>
    <w:rsid w:val="002B48FB"/>
    <w:rsid w:val="002D17E5"/>
    <w:rsid w:val="002F124D"/>
    <w:rsid w:val="002F6B8E"/>
    <w:rsid w:val="002F7FC1"/>
    <w:rsid w:val="00301E21"/>
    <w:rsid w:val="003021A3"/>
    <w:rsid w:val="00307A36"/>
    <w:rsid w:val="00311EBF"/>
    <w:rsid w:val="00317B0E"/>
    <w:rsid w:val="00321842"/>
    <w:rsid w:val="00350E0C"/>
    <w:rsid w:val="003552C8"/>
    <w:rsid w:val="00397A68"/>
    <w:rsid w:val="003A597E"/>
    <w:rsid w:val="003B06EE"/>
    <w:rsid w:val="003D4DE0"/>
    <w:rsid w:val="003E2220"/>
    <w:rsid w:val="004050E9"/>
    <w:rsid w:val="00405B45"/>
    <w:rsid w:val="00426970"/>
    <w:rsid w:val="00427444"/>
    <w:rsid w:val="004463B7"/>
    <w:rsid w:val="00456407"/>
    <w:rsid w:val="00460C05"/>
    <w:rsid w:val="004719DD"/>
    <w:rsid w:val="004C5A19"/>
    <w:rsid w:val="004E2921"/>
    <w:rsid w:val="004E5858"/>
    <w:rsid w:val="004F0027"/>
    <w:rsid w:val="00506A4A"/>
    <w:rsid w:val="005104F9"/>
    <w:rsid w:val="0051086A"/>
    <w:rsid w:val="0051617E"/>
    <w:rsid w:val="005222C4"/>
    <w:rsid w:val="005374AD"/>
    <w:rsid w:val="005453FE"/>
    <w:rsid w:val="0056409E"/>
    <w:rsid w:val="00575EB4"/>
    <w:rsid w:val="00593720"/>
    <w:rsid w:val="00596655"/>
    <w:rsid w:val="005B090F"/>
    <w:rsid w:val="005B5798"/>
    <w:rsid w:val="005E0C83"/>
    <w:rsid w:val="005E7639"/>
    <w:rsid w:val="005E7E97"/>
    <w:rsid w:val="005F248D"/>
    <w:rsid w:val="005F26CD"/>
    <w:rsid w:val="006002F2"/>
    <w:rsid w:val="006029E6"/>
    <w:rsid w:val="00617555"/>
    <w:rsid w:val="00624C3A"/>
    <w:rsid w:val="00636C43"/>
    <w:rsid w:val="0065228A"/>
    <w:rsid w:val="00660D8F"/>
    <w:rsid w:val="00665A2E"/>
    <w:rsid w:val="0066646D"/>
    <w:rsid w:val="0067458E"/>
    <w:rsid w:val="006A4196"/>
    <w:rsid w:val="006A6E9C"/>
    <w:rsid w:val="006B12BA"/>
    <w:rsid w:val="006B3340"/>
    <w:rsid w:val="006C0D18"/>
    <w:rsid w:val="006C7A28"/>
    <w:rsid w:val="006D66EC"/>
    <w:rsid w:val="006D7ED6"/>
    <w:rsid w:val="006F05FB"/>
    <w:rsid w:val="00700CED"/>
    <w:rsid w:val="00711777"/>
    <w:rsid w:val="007263D7"/>
    <w:rsid w:val="0073306F"/>
    <w:rsid w:val="0073572E"/>
    <w:rsid w:val="00766375"/>
    <w:rsid w:val="007701F9"/>
    <w:rsid w:val="00770540"/>
    <w:rsid w:val="00777C25"/>
    <w:rsid w:val="007A706F"/>
    <w:rsid w:val="007F4849"/>
    <w:rsid w:val="00805F91"/>
    <w:rsid w:val="0081342F"/>
    <w:rsid w:val="0083285D"/>
    <w:rsid w:val="008427CC"/>
    <w:rsid w:val="00855D1A"/>
    <w:rsid w:val="008647B2"/>
    <w:rsid w:val="008735EF"/>
    <w:rsid w:val="00897493"/>
    <w:rsid w:val="008B4D62"/>
    <w:rsid w:val="008B6DCF"/>
    <w:rsid w:val="008C037A"/>
    <w:rsid w:val="008D2A43"/>
    <w:rsid w:val="008E36A5"/>
    <w:rsid w:val="008E5F47"/>
    <w:rsid w:val="008F7127"/>
    <w:rsid w:val="009017B7"/>
    <w:rsid w:val="00901B15"/>
    <w:rsid w:val="0090511E"/>
    <w:rsid w:val="0092251A"/>
    <w:rsid w:val="00953F53"/>
    <w:rsid w:val="00963F61"/>
    <w:rsid w:val="00975FAE"/>
    <w:rsid w:val="00994F6A"/>
    <w:rsid w:val="00997EEF"/>
    <w:rsid w:val="009A395A"/>
    <w:rsid w:val="009C2307"/>
    <w:rsid w:val="009C4241"/>
    <w:rsid w:val="009C46F1"/>
    <w:rsid w:val="009E3952"/>
    <w:rsid w:val="009E77D4"/>
    <w:rsid w:val="00A007A7"/>
    <w:rsid w:val="00A61193"/>
    <w:rsid w:val="00A857C2"/>
    <w:rsid w:val="00AA1A2A"/>
    <w:rsid w:val="00AB78F6"/>
    <w:rsid w:val="00AF6C33"/>
    <w:rsid w:val="00B1605E"/>
    <w:rsid w:val="00B32295"/>
    <w:rsid w:val="00B42DBB"/>
    <w:rsid w:val="00B44F2B"/>
    <w:rsid w:val="00B66657"/>
    <w:rsid w:val="00B83311"/>
    <w:rsid w:val="00B972E9"/>
    <w:rsid w:val="00B978D1"/>
    <w:rsid w:val="00BA104E"/>
    <w:rsid w:val="00BA3B8B"/>
    <w:rsid w:val="00BC34F9"/>
    <w:rsid w:val="00BD4937"/>
    <w:rsid w:val="00BF71FB"/>
    <w:rsid w:val="00C01B0D"/>
    <w:rsid w:val="00C042FA"/>
    <w:rsid w:val="00C1603C"/>
    <w:rsid w:val="00C23E0A"/>
    <w:rsid w:val="00C3090F"/>
    <w:rsid w:val="00C51E80"/>
    <w:rsid w:val="00C716F0"/>
    <w:rsid w:val="00C74B3A"/>
    <w:rsid w:val="00C76E63"/>
    <w:rsid w:val="00C8746F"/>
    <w:rsid w:val="00C92ABB"/>
    <w:rsid w:val="00C9309A"/>
    <w:rsid w:val="00D0297C"/>
    <w:rsid w:val="00D50FB1"/>
    <w:rsid w:val="00D60BD2"/>
    <w:rsid w:val="00D824E4"/>
    <w:rsid w:val="00D9415A"/>
    <w:rsid w:val="00DA01B7"/>
    <w:rsid w:val="00DB272A"/>
    <w:rsid w:val="00DC1BB5"/>
    <w:rsid w:val="00DC2114"/>
    <w:rsid w:val="00DF1417"/>
    <w:rsid w:val="00DF1655"/>
    <w:rsid w:val="00E5661C"/>
    <w:rsid w:val="00E67AD6"/>
    <w:rsid w:val="00E67EFA"/>
    <w:rsid w:val="00E71445"/>
    <w:rsid w:val="00E933A0"/>
    <w:rsid w:val="00EA1F7B"/>
    <w:rsid w:val="00EA3C9F"/>
    <w:rsid w:val="00EB065D"/>
    <w:rsid w:val="00EC5A70"/>
    <w:rsid w:val="00EC6AC8"/>
    <w:rsid w:val="00EE37EE"/>
    <w:rsid w:val="00EE5D2C"/>
    <w:rsid w:val="00EF19C6"/>
    <w:rsid w:val="00EF2E52"/>
    <w:rsid w:val="00F04180"/>
    <w:rsid w:val="00F2600B"/>
    <w:rsid w:val="00F32D57"/>
    <w:rsid w:val="00F333F6"/>
    <w:rsid w:val="00F43499"/>
    <w:rsid w:val="00F43A04"/>
    <w:rsid w:val="00F517E7"/>
    <w:rsid w:val="00F5704D"/>
    <w:rsid w:val="00F6228A"/>
    <w:rsid w:val="00F7421D"/>
    <w:rsid w:val="00F93AEF"/>
    <w:rsid w:val="00FA6D9E"/>
    <w:rsid w:val="00FE3676"/>
    <w:rsid w:val="00FF0DEF"/>
    <w:rsid w:val="00FF6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8E640F8"/>
  <w15:chartTrackingRefBased/>
  <w15:docId w15:val="{1091FE01-20D8-417E-AF37-BDA461D8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id-ID" w:eastAsia="zh-CN"/>
    </w:rPr>
  </w:style>
  <w:style w:type="paragraph" w:styleId="Heading1">
    <w:name w:val="heading 1"/>
    <w:basedOn w:val="Normal"/>
    <w:next w:val="Normal"/>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link w:val="BodyTextChar"/>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BodyText"/>
    <w:qFormat/>
    <w:pPr>
      <w:spacing w:after="60"/>
      <w:jc w:val="center"/>
    </w:pPr>
    <w:rPr>
      <w:rFonts w:ascii="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1"/>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character" w:styleId="CommentReference">
    <w:name w:val="annotation reference"/>
    <w:basedOn w:val="DefaultParagraphFont"/>
    <w:uiPriority w:val="99"/>
    <w:semiHidden/>
    <w:unhideWhenUsed/>
    <w:rsid w:val="003552C8"/>
    <w:rPr>
      <w:sz w:val="16"/>
      <w:szCs w:val="16"/>
    </w:rPr>
  </w:style>
  <w:style w:type="paragraph" w:styleId="CommentText">
    <w:name w:val="annotation text"/>
    <w:basedOn w:val="Normal"/>
    <w:link w:val="CommentTextChar"/>
    <w:uiPriority w:val="99"/>
    <w:semiHidden/>
    <w:unhideWhenUsed/>
    <w:rsid w:val="003552C8"/>
    <w:pPr>
      <w:widowControl w:val="0"/>
      <w:suppressAutoHyphens w:val="0"/>
      <w:autoSpaceDE w:val="0"/>
      <w:autoSpaceDN w:val="0"/>
    </w:pPr>
    <w:rPr>
      <w:sz w:val="20"/>
      <w:szCs w:val="20"/>
      <w:lang w:val="en-US" w:eastAsia="en-US"/>
    </w:rPr>
  </w:style>
  <w:style w:type="character" w:customStyle="1" w:styleId="CommentTextChar">
    <w:name w:val="Comment Text Char"/>
    <w:basedOn w:val="DefaultParagraphFont"/>
    <w:link w:val="CommentText"/>
    <w:uiPriority w:val="99"/>
    <w:semiHidden/>
    <w:rsid w:val="003552C8"/>
  </w:style>
  <w:style w:type="paragraph" w:customStyle="1" w:styleId="TableParagraph">
    <w:name w:val="Table Paragraph"/>
    <w:basedOn w:val="Normal"/>
    <w:uiPriority w:val="1"/>
    <w:qFormat/>
    <w:rsid w:val="003552C8"/>
    <w:pPr>
      <w:widowControl w:val="0"/>
      <w:suppressAutoHyphens w:val="0"/>
      <w:autoSpaceDE w:val="0"/>
      <w:autoSpaceDN w:val="0"/>
    </w:pPr>
    <w:rPr>
      <w:sz w:val="22"/>
      <w:szCs w:val="22"/>
      <w:lang w:val="en-US" w:eastAsia="en-US"/>
    </w:rPr>
  </w:style>
  <w:style w:type="paragraph" w:styleId="Title">
    <w:name w:val="Title"/>
    <w:basedOn w:val="Normal"/>
    <w:link w:val="TitleChar"/>
    <w:uiPriority w:val="10"/>
    <w:qFormat/>
    <w:rsid w:val="00B972E9"/>
    <w:pPr>
      <w:widowControl w:val="0"/>
      <w:suppressAutoHyphens w:val="0"/>
      <w:autoSpaceDE w:val="0"/>
      <w:autoSpaceDN w:val="0"/>
      <w:ind w:left="981" w:right="153"/>
    </w:pPr>
    <w:rPr>
      <w:b/>
      <w:bCs/>
      <w:sz w:val="28"/>
      <w:szCs w:val="28"/>
      <w:lang w:val="en-US" w:eastAsia="en-US"/>
    </w:rPr>
  </w:style>
  <w:style w:type="character" w:customStyle="1" w:styleId="TitleChar">
    <w:name w:val="Title Char"/>
    <w:basedOn w:val="DefaultParagraphFont"/>
    <w:link w:val="Title"/>
    <w:uiPriority w:val="10"/>
    <w:rsid w:val="00B972E9"/>
    <w:rPr>
      <w:b/>
      <w:bCs/>
      <w:sz w:val="28"/>
      <w:szCs w:val="28"/>
    </w:rPr>
  </w:style>
  <w:style w:type="character" w:styleId="FollowedHyperlink">
    <w:name w:val="FollowedHyperlink"/>
    <w:basedOn w:val="DefaultParagraphFont"/>
    <w:uiPriority w:val="99"/>
    <w:semiHidden/>
    <w:unhideWhenUsed/>
    <w:rsid w:val="00575EB4"/>
    <w:rPr>
      <w:color w:val="954F72" w:themeColor="followedHyperlink"/>
      <w:u w:val="single"/>
    </w:rPr>
  </w:style>
  <w:style w:type="character" w:styleId="PlaceholderText">
    <w:name w:val="Placeholder Text"/>
    <w:basedOn w:val="DefaultParagraphFont"/>
    <w:uiPriority w:val="99"/>
    <w:semiHidden/>
    <w:rsid w:val="002973D3"/>
    <w:rPr>
      <w:color w:val="666666"/>
    </w:rPr>
  </w:style>
  <w:style w:type="character" w:styleId="UnresolvedMention">
    <w:name w:val="Unresolved Mention"/>
    <w:basedOn w:val="DefaultParagraphFont"/>
    <w:uiPriority w:val="99"/>
    <w:semiHidden/>
    <w:unhideWhenUsed/>
    <w:rsid w:val="00660D8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B6DCF"/>
    <w:pPr>
      <w:widowControl/>
      <w:suppressAutoHyphens/>
      <w:autoSpaceDE/>
      <w:autoSpaceDN/>
    </w:pPr>
    <w:rPr>
      <w:b/>
      <w:bCs/>
      <w:lang w:val="id-ID" w:eastAsia="zh-CN"/>
    </w:rPr>
  </w:style>
  <w:style w:type="character" w:customStyle="1" w:styleId="CommentSubjectChar">
    <w:name w:val="Comment Subject Char"/>
    <w:basedOn w:val="CommentTextChar"/>
    <w:link w:val="CommentSubject"/>
    <w:uiPriority w:val="99"/>
    <w:semiHidden/>
    <w:rsid w:val="008B6DCF"/>
    <w:rPr>
      <w:b/>
      <w:bCs/>
      <w:lang w:val="id-ID" w:eastAsia="zh-CN"/>
    </w:rPr>
  </w:style>
  <w:style w:type="character" w:customStyle="1" w:styleId="BodyTextChar">
    <w:name w:val="Body Text Char"/>
    <w:basedOn w:val="DefaultParagraphFont"/>
    <w:link w:val="BodyText"/>
    <w:rsid w:val="0081342F"/>
    <w:rPr>
      <w:sz w:val="24"/>
      <w:szCs w:val="24"/>
      <w:lang w:val="id-ID"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47465">
      <w:bodyDiv w:val="1"/>
      <w:marLeft w:val="0"/>
      <w:marRight w:val="0"/>
      <w:marTop w:val="0"/>
      <w:marBottom w:val="0"/>
      <w:divBdr>
        <w:top w:val="none" w:sz="0" w:space="0" w:color="auto"/>
        <w:left w:val="none" w:sz="0" w:space="0" w:color="auto"/>
        <w:bottom w:val="none" w:sz="0" w:space="0" w:color="auto"/>
        <w:right w:val="none" w:sz="0" w:space="0" w:color="auto"/>
      </w:divBdr>
      <w:divsChild>
        <w:div w:id="330530802">
          <w:marLeft w:val="640"/>
          <w:marRight w:val="0"/>
          <w:marTop w:val="0"/>
          <w:marBottom w:val="0"/>
          <w:divBdr>
            <w:top w:val="none" w:sz="0" w:space="0" w:color="auto"/>
            <w:left w:val="none" w:sz="0" w:space="0" w:color="auto"/>
            <w:bottom w:val="none" w:sz="0" w:space="0" w:color="auto"/>
            <w:right w:val="none" w:sz="0" w:space="0" w:color="auto"/>
          </w:divBdr>
        </w:div>
        <w:div w:id="47267130">
          <w:marLeft w:val="640"/>
          <w:marRight w:val="0"/>
          <w:marTop w:val="0"/>
          <w:marBottom w:val="0"/>
          <w:divBdr>
            <w:top w:val="none" w:sz="0" w:space="0" w:color="auto"/>
            <w:left w:val="none" w:sz="0" w:space="0" w:color="auto"/>
            <w:bottom w:val="none" w:sz="0" w:space="0" w:color="auto"/>
            <w:right w:val="none" w:sz="0" w:space="0" w:color="auto"/>
          </w:divBdr>
        </w:div>
        <w:div w:id="2099985987">
          <w:marLeft w:val="640"/>
          <w:marRight w:val="0"/>
          <w:marTop w:val="0"/>
          <w:marBottom w:val="0"/>
          <w:divBdr>
            <w:top w:val="none" w:sz="0" w:space="0" w:color="auto"/>
            <w:left w:val="none" w:sz="0" w:space="0" w:color="auto"/>
            <w:bottom w:val="none" w:sz="0" w:space="0" w:color="auto"/>
            <w:right w:val="none" w:sz="0" w:space="0" w:color="auto"/>
          </w:divBdr>
        </w:div>
        <w:div w:id="849299433">
          <w:marLeft w:val="640"/>
          <w:marRight w:val="0"/>
          <w:marTop w:val="0"/>
          <w:marBottom w:val="0"/>
          <w:divBdr>
            <w:top w:val="none" w:sz="0" w:space="0" w:color="auto"/>
            <w:left w:val="none" w:sz="0" w:space="0" w:color="auto"/>
            <w:bottom w:val="none" w:sz="0" w:space="0" w:color="auto"/>
            <w:right w:val="none" w:sz="0" w:space="0" w:color="auto"/>
          </w:divBdr>
        </w:div>
        <w:div w:id="1462186607">
          <w:marLeft w:val="640"/>
          <w:marRight w:val="0"/>
          <w:marTop w:val="0"/>
          <w:marBottom w:val="0"/>
          <w:divBdr>
            <w:top w:val="none" w:sz="0" w:space="0" w:color="auto"/>
            <w:left w:val="none" w:sz="0" w:space="0" w:color="auto"/>
            <w:bottom w:val="none" w:sz="0" w:space="0" w:color="auto"/>
            <w:right w:val="none" w:sz="0" w:space="0" w:color="auto"/>
          </w:divBdr>
        </w:div>
        <w:div w:id="974142473">
          <w:marLeft w:val="640"/>
          <w:marRight w:val="0"/>
          <w:marTop w:val="0"/>
          <w:marBottom w:val="0"/>
          <w:divBdr>
            <w:top w:val="none" w:sz="0" w:space="0" w:color="auto"/>
            <w:left w:val="none" w:sz="0" w:space="0" w:color="auto"/>
            <w:bottom w:val="none" w:sz="0" w:space="0" w:color="auto"/>
            <w:right w:val="none" w:sz="0" w:space="0" w:color="auto"/>
          </w:divBdr>
        </w:div>
        <w:div w:id="388191793">
          <w:marLeft w:val="640"/>
          <w:marRight w:val="0"/>
          <w:marTop w:val="0"/>
          <w:marBottom w:val="0"/>
          <w:divBdr>
            <w:top w:val="none" w:sz="0" w:space="0" w:color="auto"/>
            <w:left w:val="none" w:sz="0" w:space="0" w:color="auto"/>
            <w:bottom w:val="none" w:sz="0" w:space="0" w:color="auto"/>
            <w:right w:val="none" w:sz="0" w:space="0" w:color="auto"/>
          </w:divBdr>
        </w:div>
        <w:div w:id="593784947">
          <w:marLeft w:val="640"/>
          <w:marRight w:val="0"/>
          <w:marTop w:val="0"/>
          <w:marBottom w:val="0"/>
          <w:divBdr>
            <w:top w:val="none" w:sz="0" w:space="0" w:color="auto"/>
            <w:left w:val="none" w:sz="0" w:space="0" w:color="auto"/>
            <w:bottom w:val="none" w:sz="0" w:space="0" w:color="auto"/>
            <w:right w:val="none" w:sz="0" w:space="0" w:color="auto"/>
          </w:divBdr>
        </w:div>
        <w:div w:id="717704174">
          <w:marLeft w:val="640"/>
          <w:marRight w:val="0"/>
          <w:marTop w:val="0"/>
          <w:marBottom w:val="0"/>
          <w:divBdr>
            <w:top w:val="none" w:sz="0" w:space="0" w:color="auto"/>
            <w:left w:val="none" w:sz="0" w:space="0" w:color="auto"/>
            <w:bottom w:val="none" w:sz="0" w:space="0" w:color="auto"/>
            <w:right w:val="none" w:sz="0" w:space="0" w:color="auto"/>
          </w:divBdr>
        </w:div>
        <w:div w:id="1924531025">
          <w:marLeft w:val="640"/>
          <w:marRight w:val="0"/>
          <w:marTop w:val="0"/>
          <w:marBottom w:val="0"/>
          <w:divBdr>
            <w:top w:val="none" w:sz="0" w:space="0" w:color="auto"/>
            <w:left w:val="none" w:sz="0" w:space="0" w:color="auto"/>
            <w:bottom w:val="none" w:sz="0" w:space="0" w:color="auto"/>
            <w:right w:val="none" w:sz="0" w:space="0" w:color="auto"/>
          </w:divBdr>
        </w:div>
        <w:div w:id="1112555026">
          <w:marLeft w:val="640"/>
          <w:marRight w:val="0"/>
          <w:marTop w:val="0"/>
          <w:marBottom w:val="0"/>
          <w:divBdr>
            <w:top w:val="none" w:sz="0" w:space="0" w:color="auto"/>
            <w:left w:val="none" w:sz="0" w:space="0" w:color="auto"/>
            <w:bottom w:val="none" w:sz="0" w:space="0" w:color="auto"/>
            <w:right w:val="none" w:sz="0" w:space="0" w:color="auto"/>
          </w:divBdr>
        </w:div>
        <w:div w:id="117769553">
          <w:marLeft w:val="640"/>
          <w:marRight w:val="0"/>
          <w:marTop w:val="0"/>
          <w:marBottom w:val="0"/>
          <w:divBdr>
            <w:top w:val="none" w:sz="0" w:space="0" w:color="auto"/>
            <w:left w:val="none" w:sz="0" w:space="0" w:color="auto"/>
            <w:bottom w:val="none" w:sz="0" w:space="0" w:color="auto"/>
            <w:right w:val="none" w:sz="0" w:space="0" w:color="auto"/>
          </w:divBdr>
        </w:div>
        <w:div w:id="91241987">
          <w:marLeft w:val="640"/>
          <w:marRight w:val="0"/>
          <w:marTop w:val="0"/>
          <w:marBottom w:val="0"/>
          <w:divBdr>
            <w:top w:val="none" w:sz="0" w:space="0" w:color="auto"/>
            <w:left w:val="none" w:sz="0" w:space="0" w:color="auto"/>
            <w:bottom w:val="none" w:sz="0" w:space="0" w:color="auto"/>
            <w:right w:val="none" w:sz="0" w:space="0" w:color="auto"/>
          </w:divBdr>
        </w:div>
        <w:div w:id="991639520">
          <w:marLeft w:val="640"/>
          <w:marRight w:val="0"/>
          <w:marTop w:val="0"/>
          <w:marBottom w:val="0"/>
          <w:divBdr>
            <w:top w:val="none" w:sz="0" w:space="0" w:color="auto"/>
            <w:left w:val="none" w:sz="0" w:space="0" w:color="auto"/>
            <w:bottom w:val="none" w:sz="0" w:space="0" w:color="auto"/>
            <w:right w:val="none" w:sz="0" w:space="0" w:color="auto"/>
          </w:divBdr>
        </w:div>
        <w:div w:id="315228589">
          <w:marLeft w:val="640"/>
          <w:marRight w:val="0"/>
          <w:marTop w:val="0"/>
          <w:marBottom w:val="0"/>
          <w:divBdr>
            <w:top w:val="none" w:sz="0" w:space="0" w:color="auto"/>
            <w:left w:val="none" w:sz="0" w:space="0" w:color="auto"/>
            <w:bottom w:val="none" w:sz="0" w:space="0" w:color="auto"/>
            <w:right w:val="none" w:sz="0" w:space="0" w:color="auto"/>
          </w:divBdr>
        </w:div>
        <w:div w:id="133108543">
          <w:marLeft w:val="640"/>
          <w:marRight w:val="0"/>
          <w:marTop w:val="0"/>
          <w:marBottom w:val="0"/>
          <w:divBdr>
            <w:top w:val="none" w:sz="0" w:space="0" w:color="auto"/>
            <w:left w:val="none" w:sz="0" w:space="0" w:color="auto"/>
            <w:bottom w:val="none" w:sz="0" w:space="0" w:color="auto"/>
            <w:right w:val="none" w:sz="0" w:space="0" w:color="auto"/>
          </w:divBdr>
        </w:div>
        <w:div w:id="961349553">
          <w:marLeft w:val="640"/>
          <w:marRight w:val="0"/>
          <w:marTop w:val="0"/>
          <w:marBottom w:val="0"/>
          <w:divBdr>
            <w:top w:val="none" w:sz="0" w:space="0" w:color="auto"/>
            <w:left w:val="none" w:sz="0" w:space="0" w:color="auto"/>
            <w:bottom w:val="none" w:sz="0" w:space="0" w:color="auto"/>
            <w:right w:val="none" w:sz="0" w:space="0" w:color="auto"/>
          </w:divBdr>
        </w:div>
        <w:div w:id="785654842">
          <w:marLeft w:val="640"/>
          <w:marRight w:val="0"/>
          <w:marTop w:val="0"/>
          <w:marBottom w:val="0"/>
          <w:divBdr>
            <w:top w:val="none" w:sz="0" w:space="0" w:color="auto"/>
            <w:left w:val="none" w:sz="0" w:space="0" w:color="auto"/>
            <w:bottom w:val="none" w:sz="0" w:space="0" w:color="auto"/>
            <w:right w:val="none" w:sz="0" w:space="0" w:color="auto"/>
          </w:divBdr>
        </w:div>
        <w:div w:id="465583966">
          <w:marLeft w:val="640"/>
          <w:marRight w:val="0"/>
          <w:marTop w:val="0"/>
          <w:marBottom w:val="0"/>
          <w:divBdr>
            <w:top w:val="none" w:sz="0" w:space="0" w:color="auto"/>
            <w:left w:val="none" w:sz="0" w:space="0" w:color="auto"/>
            <w:bottom w:val="none" w:sz="0" w:space="0" w:color="auto"/>
            <w:right w:val="none" w:sz="0" w:space="0" w:color="auto"/>
          </w:divBdr>
        </w:div>
        <w:div w:id="756363625">
          <w:marLeft w:val="640"/>
          <w:marRight w:val="0"/>
          <w:marTop w:val="0"/>
          <w:marBottom w:val="0"/>
          <w:divBdr>
            <w:top w:val="none" w:sz="0" w:space="0" w:color="auto"/>
            <w:left w:val="none" w:sz="0" w:space="0" w:color="auto"/>
            <w:bottom w:val="none" w:sz="0" w:space="0" w:color="auto"/>
            <w:right w:val="none" w:sz="0" w:space="0" w:color="auto"/>
          </w:divBdr>
        </w:div>
        <w:div w:id="985360735">
          <w:marLeft w:val="640"/>
          <w:marRight w:val="0"/>
          <w:marTop w:val="0"/>
          <w:marBottom w:val="0"/>
          <w:divBdr>
            <w:top w:val="none" w:sz="0" w:space="0" w:color="auto"/>
            <w:left w:val="none" w:sz="0" w:space="0" w:color="auto"/>
            <w:bottom w:val="none" w:sz="0" w:space="0" w:color="auto"/>
            <w:right w:val="none" w:sz="0" w:space="0" w:color="auto"/>
          </w:divBdr>
        </w:div>
        <w:div w:id="2135636789">
          <w:marLeft w:val="640"/>
          <w:marRight w:val="0"/>
          <w:marTop w:val="0"/>
          <w:marBottom w:val="0"/>
          <w:divBdr>
            <w:top w:val="none" w:sz="0" w:space="0" w:color="auto"/>
            <w:left w:val="none" w:sz="0" w:space="0" w:color="auto"/>
            <w:bottom w:val="none" w:sz="0" w:space="0" w:color="auto"/>
            <w:right w:val="none" w:sz="0" w:space="0" w:color="auto"/>
          </w:divBdr>
        </w:div>
        <w:div w:id="110051773">
          <w:marLeft w:val="640"/>
          <w:marRight w:val="0"/>
          <w:marTop w:val="0"/>
          <w:marBottom w:val="0"/>
          <w:divBdr>
            <w:top w:val="none" w:sz="0" w:space="0" w:color="auto"/>
            <w:left w:val="none" w:sz="0" w:space="0" w:color="auto"/>
            <w:bottom w:val="none" w:sz="0" w:space="0" w:color="auto"/>
            <w:right w:val="none" w:sz="0" w:space="0" w:color="auto"/>
          </w:divBdr>
        </w:div>
        <w:div w:id="164056694">
          <w:marLeft w:val="640"/>
          <w:marRight w:val="0"/>
          <w:marTop w:val="0"/>
          <w:marBottom w:val="0"/>
          <w:divBdr>
            <w:top w:val="none" w:sz="0" w:space="0" w:color="auto"/>
            <w:left w:val="none" w:sz="0" w:space="0" w:color="auto"/>
            <w:bottom w:val="none" w:sz="0" w:space="0" w:color="auto"/>
            <w:right w:val="none" w:sz="0" w:space="0" w:color="auto"/>
          </w:divBdr>
        </w:div>
        <w:div w:id="1656958270">
          <w:marLeft w:val="640"/>
          <w:marRight w:val="0"/>
          <w:marTop w:val="0"/>
          <w:marBottom w:val="0"/>
          <w:divBdr>
            <w:top w:val="none" w:sz="0" w:space="0" w:color="auto"/>
            <w:left w:val="none" w:sz="0" w:space="0" w:color="auto"/>
            <w:bottom w:val="none" w:sz="0" w:space="0" w:color="auto"/>
            <w:right w:val="none" w:sz="0" w:space="0" w:color="auto"/>
          </w:divBdr>
        </w:div>
        <w:div w:id="1888832377">
          <w:marLeft w:val="640"/>
          <w:marRight w:val="0"/>
          <w:marTop w:val="0"/>
          <w:marBottom w:val="0"/>
          <w:divBdr>
            <w:top w:val="none" w:sz="0" w:space="0" w:color="auto"/>
            <w:left w:val="none" w:sz="0" w:space="0" w:color="auto"/>
            <w:bottom w:val="none" w:sz="0" w:space="0" w:color="auto"/>
            <w:right w:val="none" w:sz="0" w:space="0" w:color="auto"/>
          </w:divBdr>
        </w:div>
        <w:div w:id="2111586362">
          <w:marLeft w:val="640"/>
          <w:marRight w:val="0"/>
          <w:marTop w:val="0"/>
          <w:marBottom w:val="0"/>
          <w:divBdr>
            <w:top w:val="none" w:sz="0" w:space="0" w:color="auto"/>
            <w:left w:val="none" w:sz="0" w:space="0" w:color="auto"/>
            <w:bottom w:val="none" w:sz="0" w:space="0" w:color="auto"/>
            <w:right w:val="none" w:sz="0" w:space="0" w:color="auto"/>
          </w:divBdr>
        </w:div>
      </w:divsChild>
    </w:div>
    <w:div w:id="66005332">
      <w:bodyDiv w:val="1"/>
      <w:marLeft w:val="0"/>
      <w:marRight w:val="0"/>
      <w:marTop w:val="0"/>
      <w:marBottom w:val="0"/>
      <w:divBdr>
        <w:top w:val="none" w:sz="0" w:space="0" w:color="auto"/>
        <w:left w:val="none" w:sz="0" w:space="0" w:color="auto"/>
        <w:bottom w:val="none" w:sz="0" w:space="0" w:color="auto"/>
        <w:right w:val="none" w:sz="0" w:space="0" w:color="auto"/>
      </w:divBdr>
      <w:divsChild>
        <w:div w:id="1712339188">
          <w:marLeft w:val="0"/>
          <w:marRight w:val="108"/>
          <w:marTop w:val="18"/>
          <w:marBottom w:val="108"/>
          <w:divBdr>
            <w:top w:val="none" w:sz="0" w:space="0" w:color="auto"/>
            <w:left w:val="none" w:sz="0" w:space="0" w:color="auto"/>
            <w:bottom w:val="none" w:sz="0" w:space="0" w:color="auto"/>
            <w:right w:val="none" w:sz="0" w:space="0" w:color="auto"/>
          </w:divBdr>
          <w:divsChild>
            <w:div w:id="1270626010">
              <w:marLeft w:val="0"/>
              <w:marRight w:val="0"/>
              <w:marTop w:val="0"/>
              <w:marBottom w:val="0"/>
              <w:divBdr>
                <w:top w:val="none" w:sz="0" w:space="0" w:color="auto"/>
                <w:left w:val="none" w:sz="0" w:space="0" w:color="auto"/>
                <w:bottom w:val="none" w:sz="0" w:space="0" w:color="auto"/>
                <w:right w:val="none" w:sz="0" w:space="0" w:color="auto"/>
              </w:divBdr>
              <w:divsChild>
                <w:div w:id="1829665956">
                  <w:marLeft w:val="0"/>
                  <w:marRight w:val="0"/>
                  <w:marTop w:val="0"/>
                  <w:marBottom w:val="0"/>
                  <w:divBdr>
                    <w:top w:val="none" w:sz="0" w:space="0" w:color="auto"/>
                    <w:left w:val="none" w:sz="0" w:space="0" w:color="auto"/>
                    <w:bottom w:val="none" w:sz="0" w:space="0" w:color="auto"/>
                    <w:right w:val="none" w:sz="0" w:space="0" w:color="auto"/>
                  </w:divBdr>
                  <w:divsChild>
                    <w:div w:id="961033543">
                      <w:marLeft w:val="0"/>
                      <w:marRight w:val="0"/>
                      <w:marTop w:val="0"/>
                      <w:marBottom w:val="0"/>
                      <w:divBdr>
                        <w:top w:val="none" w:sz="0" w:space="0" w:color="auto"/>
                        <w:left w:val="none" w:sz="0" w:space="0" w:color="auto"/>
                        <w:bottom w:val="none" w:sz="0" w:space="0" w:color="auto"/>
                        <w:right w:val="none" w:sz="0" w:space="0" w:color="auto"/>
                      </w:divBdr>
                      <w:divsChild>
                        <w:div w:id="80820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5086">
      <w:bodyDiv w:val="1"/>
      <w:marLeft w:val="0"/>
      <w:marRight w:val="0"/>
      <w:marTop w:val="0"/>
      <w:marBottom w:val="0"/>
      <w:divBdr>
        <w:top w:val="none" w:sz="0" w:space="0" w:color="auto"/>
        <w:left w:val="none" w:sz="0" w:space="0" w:color="auto"/>
        <w:bottom w:val="none" w:sz="0" w:space="0" w:color="auto"/>
        <w:right w:val="none" w:sz="0" w:space="0" w:color="auto"/>
      </w:divBdr>
      <w:divsChild>
        <w:div w:id="7489937">
          <w:marLeft w:val="640"/>
          <w:marRight w:val="0"/>
          <w:marTop w:val="0"/>
          <w:marBottom w:val="0"/>
          <w:divBdr>
            <w:top w:val="none" w:sz="0" w:space="0" w:color="auto"/>
            <w:left w:val="none" w:sz="0" w:space="0" w:color="auto"/>
            <w:bottom w:val="none" w:sz="0" w:space="0" w:color="auto"/>
            <w:right w:val="none" w:sz="0" w:space="0" w:color="auto"/>
          </w:divBdr>
        </w:div>
        <w:div w:id="98107725">
          <w:marLeft w:val="640"/>
          <w:marRight w:val="0"/>
          <w:marTop w:val="0"/>
          <w:marBottom w:val="0"/>
          <w:divBdr>
            <w:top w:val="none" w:sz="0" w:space="0" w:color="auto"/>
            <w:left w:val="none" w:sz="0" w:space="0" w:color="auto"/>
            <w:bottom w:val="none" w:sz="0" w:space="0" w:color="auto"/>
            <w:right w:val="none" w:sz="0" w:space="0" w:color="auto"/>
          </w:divBdr>
        </w:div>
        <w:div w:id="171536439">
          <w:marLeft w:val="640"/>
          <w:marRight w:val="0"/>
          <w:marTop w:val="0"/>
          <w:marBottom w:val="0"/>
          <w:divBdr>
            <w:top w:val="none" w:sz="0" w:space="0" w:color="auto"/>
            <w:left w:val="none" w:sz="0" w:space="0" w:color="auto"/>
            <w:bottom w:val="none" w:sz="0" w:space="0" w:color="auto"/>
            <w:right w:val="none" w:sz="0" w:space="0" w:color="auto"/>
          </w:divBdr>
        </w:div>
        <w:div w:id="210655127">
          <w:marLeft w:val="640"/>
          <w:marRight w:val="0"/>
          <w:marTop w:val="0"/>
          <w:marBottom w:val="0"/>
          <w:divBdr>
            <w:top w:val="none" w:sz="0" w:space="0" w:color="auto"/>
            <w:left w:val="none" w:sz="0" w:space="0" w:color="auto"/>
            <w:bottom w:val="none" w:sz="0" w:space="0" w:color="auto"/>
            <w:right w:val="none" w:sz="0" w:space="0" w:color="auto"/>
          </w:divBdr>
        </w:div>
        <w:div w:id="317534507">
          <w:marLeft w:val="640"/>
          <w:marRight w:val="0"/>
          <w:marTop w:val="0"/>
          <w:marBottom w:val="0"/>
          <w:divBdr>
            <w:top w:val="none" w:sz="0" w:space="0" w:color="auto"/>
            <w:left w:val="none" w:sz="0" w:space="0" w:color="auto"/>
            <w:bottom w:val="none" w:sz="0" w:space="0" w:color="auto"/>
            <w:right w:val="none" w:sz="0" w:space="0" w:color="auto"/>
          </w:divBdr>
        </w:div>
        <w:div w:id="364446518">
          <w:marLeft w:val="640"/>
          <w:marRight w:val="0"/>
          <w:marTop w:val="0"/>
          <w:marBottom w:val="0"/>
          <w:divBdr>
            <w:top w:val="none" w:sz="0" w:space="0" w:color="auto"/>
            <w:left w:val="none" w:sz="0" w:space="0" w:color="auto"/>
            <w:bottom w:val="none" w:sz="0" w:space="0" w:color="auto"/>
            <w:right w:val="none" w:sz="0" w:space="0" w:color="auto"/>
          </w:divBdr>
        </w:div>
        <w:div w:id="374037824">
          <w:marLeft w:val="640"/>
          <w:marRight w:val="0"/>
          <w:marTop w:val="0"/>
          <w:marBottom w:val="0"/>
          <w:divBdr>
            <w:top w:val="none" w:sz="0" w:space="0" w:color="auto"/>
            <w:left w:val="none" w:sz="0" w:space="0" w:color="auto"/>
            <w:bottom w:val="none" w:sz="0" w:space="0" w:color="auto"/>
            <w:right w:val="none" w:sz="0" w:space="0" w:color="auto"/>
          </w:divBdr>
        </w:div>
        <w:div w:id="593706979">
          <w:marLeft w:val="640"/>
          <w:marRight w:val="0"/>
          <w:marTop w:val="0"/>
          <w:marBottom w:val="0"/>
          <w:divBdr>
            <w:top w:val="none" w:sz="0" w:space="0" w:color="auto"/>
            <w:left w:val="none" w:sz="0" w:space="0" w:color="auto"/>
            <w:bottom w:val="none" w:sz="0" w:space="0" w:color="auto"/>
            <w:right w:val="none" w:sz="0" w:space="0" w:color="auto"/>
          </w:divBdr>
        </w:div>
        <w:div w:id="618341912">
          <w:marLeft w:val="640"/>
          <w:marRight w:val="0"/>
          <w:marTop w:val="0"/>
          <w:marBottom w:val="0"/>
          <w:divBdr>
            <w:top w:val="none" w:sz="0" w:space="0" w:color="auto"/>
            <w:left w:val="none" w:sz="0" w:space="0" w:color="auto"/>
            <w:bottom w:val="none" w:sz="0" w:space="0" w:color="auto"/>
            <w:right w:val="none" w:sz="0" w:space="0" w:color="auto"/>
          </w:divBdr>
        </w:div>
        <w:div w:id="628165433">
          <w:marLeft w:val="640"/>
          <w:marRight w:val="0"/>
          <w:marTop w:val="0"/>
          <w:marBottom w:val="0"/>
          <w:divBdr>
            <w:top w:val="none" w:sz="0" w:space="0" w:color="auto"/>
            <w:left w:val="none" w:sz="0" w:space="0" w:color="auto"/>
            <w:bottom w:val="none" w:sz="0" w:space="0" w:color="auto"/>
            <w:right w:val="none" w:sz="0" w:space="0" w:color="auto"/>
          </w:divBdr>
        </w:div>
        <w:div w:id="635843229">
          <w:marLeft w:val="640"/>
          <w:marRight w:val="0"/>
          <w:marTop w:val="0"/>
          <w:marBottom w:val="0"/>
          <w:divBdr>
            <w:top w:val="none" w:sz="0" w:space="0" w:color="auto"/>
            <w:left w:val="none" w:sz="0" w:space="0" w:color="auto"/>
            <w:bottom w:val="none" w:sz="0" w:space="0" w:color="auto"/>
            <w:right w:val="none" w:sz="0" w:space="0" w:color="auto"/>
          </w:divBdr>
        </w:div>
        <w:div w:id="736322576">
          <w:marLeft w:val="640"/>
          <w:marRight w:val="0"/>
          <w:marTop w:val="0"/>
          <w:marBottom w:val="0"/>
          <w:divBdr>
            <w:top w:val="none" w:sz="0" w:space="0" w:color="auto"/>
            <w:left w:val="none" w:sz="0" w:space="0" w:color="auto"/>
            <w:bottom w:val="none" w:sz="0" w:space="0" w:color="auto"/>
            <w:right w:val="none" w:sz="0" w:space="0" w:color="auto"/>
          </w:divBdr>
        </w:div>
        <w:div w:id="870189685">
          <w:marLeft w:val="640"/>
          <w:marRight w:val="0"/>
          <w:marTop w:val="0"/>
          <w:marBottom w:val="0"/>
          <w:divBdr>
            <w:top w:val="none" w:sz="0" w:space="0" w:color="auto"/>
            <w:left w:val="none" w:sz="0" w:space="0" w:color="auto"/>
            <w:bottom w:val="none" w:sz="0" w:space="0" w:color="auto"/>
            <w:right w:val="none" w:sz="0" w:space="0" w:color="auto"/>
          </w:divBdr>
        </w:div>
        <w:div w:id="872697215">
          <w:marLeft w:val="640"/>
          <w:marRight w:val="0"/>
          <w:marTop w:val="0"/>
          <w:marBottom w:val="0"/>
          <w:divBdr>
            <w:top w:val="none" w:sz="0" w:space="0" w:color="auto"/>
            <w:left w:val="none" w:sz="0" w:space="0" w:color="auto"/>
            <w:bottom w:val="none" w:sz="0" w:space="0" w:color="auto"/>
            <w:right w:val="none" w:sz="0" w:space="0" w:color="auto"/>
          </w:divBdr>
        </w:div>
        <w:div w:id="919557561">
          <w:marLeft w:val="640"/>
          <w:marRight w:val="0"/>
          <w:marTop w:val="0"/>
          <w:marBottom w:val="0"/>
          <w:divBdr>
            <w:top w:val="none" w:sz="0" w:space="0" w:color="auto"/>
            <w:left w:val="none" w:sz="0" w:space="0" w:color="auto"/>
            <w:bottom w:val="none" w:sz="0" w:space="0" w:color="auto"/>
            <w:right w:val="none" w:sz="0" w:space="0" w:color="auto"/>
          </w:divBdr>
        </w:div>
        <w:div w:id="971515665">
          <w:marLeft w:val="640"/>
          <w:marRight w:val="0"/>
          <w:marTop w:val="0"/>
          <w:marBottom w:val="0"/>
          <w:divBdr>
            <w:top w:val="none" w:sz="0" w:space="0" w:color="auto"/>
            <w:left w:val="none" w:sz="0" w:space="0" w:color="auto"/>
            <w:bottom w:val="none" w:sz="0" w:space="0" w:color="auto"/>
            <w:right w:val="none" w:sz="0" w:space="0" w:color="auto"/>
          </w:divBdr>
        </w:div>
        <w:div w:id="971982901">
          <w:marLeft w:val="640"/>
          <w:marRight w:val="0"/>
          <w:marTop w:val="0"/>
          <w:marBottom w:val="0"/>
          <w:divBdr>
            <w:top w:val="none" w:sz="0" w:space="0" w:color="auto"/>
            <w:left w:val="none" w:sz="0" w:space="0" w:color="auto"/>
            <w:bottom w:val="none" w:sz="0" w:space="0" w:color="auto"/>
            <w:right w:val="none" w:sz="0" w:space="0" w:color="auto"/>
          </w:divBdr>
        </w:div>
        <w:div w:id="1078206759">
          <w:marLeft w:val="640"/>
          <w:marRight w:val="0"/>
          <w:marTop w:val="0"/>
          <w:marBottom w:val="0"/>
          <w:divBdr>
            <w:top w:val="none" w:sz="0" w:space="0" w:color="auto"/>
            <w:left w:val="none" w:sz="0" w:space="0" w:color="auto"/>
            <w:bottom w:val="none" w:sz="0" w:space="0" w:color="auto"/>
            <w:right w:val="none" w:sz="0" w:space="0" w:color="auto"/>
          </w:divBdr>
        </w:div>
        <w:div w:id="1327637364">
          <w:marLeft w:val="640"/>
          <w:marRight w:val="0"/>
          <w:marTop w:val="0"/>
          <w:marBottom w:val="0"/>
          <w:divBdr>
            <w:top w:val="none" w:sz="0" w:space="0" w:color="auto"/>
            <w:left w:val="none" w:sz="0" w:space="0" w:color="auto"/>
            <w:bottom w:val="none" w:sz="0" w:space="0" w:color="auto"/>
            <w:right w:val="none" w:sz="0" w:space="0" w:color="auto"/>
          </w:divBdr>
        </w:div>
        <w:div w:id="1586067847">
          <w:marLeft w:val="640"/>
          <w:marRight w:val="0"/>
          <w:marTop w:val="0"/>
          <w:marBottom w:val="0"/>
          <w:divBdr>
            <w:top w:val="none" w:sz="0" w:space="0" w:color="auto"/>
            <w:left w:val="none" w:sz="0" w:space="0" w:color="auto"/>
            <w:bottom w:val="none" w:sz="0" w:space="0" w:color="auto"/>
            <w:right w:val="none" w:sz="0" w:space="0" w:color="auto"/>
          </w:divBdr>
        </w:div>
        <w:div w:id="1669091316">
          <w:marLeft w:val="640"/>
          <w:marRight w:val="0"/>
          <w:marTop w:val="0"/>
          <w:marBottom w:val="0"/>
          <w:divBdr>
            <w:top w:val="none" w:sz="0" w:space="0" w:color="auto"/>
            <w:left w:val="none" w:sz="0" w:space="0" w:color="auto"/>
            <w:bottom w:val="none" w:sz="0" w:space="0" w:color="auto"/>
            <w:right w:val="none" w:sz="0" w:space="0" w:color="auto"/>
          </w:divBdr>
        </w:div>
        <w:div w:id="1689984828">
          <w:marLeft w:val="640"/>
          <w:marRight w:val="0"/>
          <w:marTop w:val="0"/>
          <w:marBottom w:val="0"/>
          <w:divBdr>
            <w:top w:val="none" w:sz="0" w:space="0" w:color="auto"/>
            <w:left w:val="none" w:sz="0" w:space="0" w:color="auto"/>
            <w:bottom w:val="none" w:sz="0" w:space="0" w:color="auto"/>
            <w:right w:val="none" w:sz="0" w:space="0" w:color="auto"/>
          </w:divBdr>
        </w:div>
        <w:div w:id="1773549786">
          <w:marLeft w:val="640"/>
          <w:marRight w:val="0"/>
          <w:marTop w:val="0"/>
          <w:marBottom w:val="0"/>
          <w:divBdr>
            <w:top w:val="none" w:sz="0" w:space="0" w:color="auto"/>
            <w:left w:val="none" w:sz="0" w:space="0" w:color="auto"/>
            <w:bottom w:val="none" w:sz="0" w:space="0" w:color="auto"/>
            <w:right w:val="none" w:sz="0" w:space="0" w:color="auto"/>
          </w:divBdr>
        </w:div>
        <w:div w:id="1842041351">
          <w:marLeft w:val="640"/>
          <w:marRight w:val="0"/>
          <w:marTop w:val="0"/>
          <w:marBottom w:val="0"/>
          <w:divBdr>
            <w:top w:val="none" w:sz="0" w:space="0" w:color="auto"/>
            <w:left w:val="none" w:sz="0" w:space="0" w:color="auto"/>
            <w:bottom w:val="none" w:sz="0" w:space="0" w:color="auto"/>
            <w:right w:val="none" w:sz="0" w:space="0" w:color="auto"/>
          </w:divBdr>
        </w:div>
        <w:div w:id="1961959810">
          <w:marLeft w:val="640"/>
          <w:marRight w:val="0"/>
          <w:marTop w:val="0"/>
          <w:marBottom w:val="0"/>
          <w:divBdr>
            <w:top w:val="none" w:sz="0" w:space="0" w:color="auto"/>
            <w:left w:val="none" w:sz="0" w:space="0" w:color="auto"/>
            <w:bottom w:val="none" w:sz="0" w:space="0" w:color="auto"/>
            <w:right w:val="none" w:sz="0" w:space="0" w:color="auto"/>
          </w:divBdr>
        </w:div>
      </w:divsChild>
    </w:div>
    <w:div w:id="107049971">
      <w:bodyDiv w:val="1"/>
      <w:marLeft w:val="0"/>
      <w:marRight w:val="0"/>
      <w:marTop w:val="0"/>
      <w:marBottom w:val="0"/>
      <w:divBdr>
        <w:top w:val="none" w:sz="0" w:space="0" w:color="auto"/>
        <w:left w:val="none" w:sz="0" w:space="0" w:color="auto"/>
        <w:bottom w:val="none" w:sz="0" w:space="0" w:color="auto"/>
        <w:right w:val="none" w:sz="0" w:space="0" w:color="auto"/>
      </w:divBdr>
      <w:divsChild>
        <w:div w:id="2029481250">
          <w:marLeft w:val="640"/>
          <w:marRight w:val="0"/>
          <w:marTop w:val="0"/>
          <w:marBottom w:val="0"/>
          <w:divBdr>
            <w:top w:val="none" w:sz="0" w:space="0" w:color="auto"/>
            <w:left w:val="none" w:sz="0" w:space="0" w:color="auto"/>
            <w:bottom w:val="none" w:sz="0" w:space="0" w:color="auto"/>
            <w:right w:val="none" w:sz="0" w:space="0" w:color="auto"/>
          </w:divBdr>
        </w:div>
        <w:div w:id="1998877259">
          <w:marLeft w:val="640"/>
          <w:marRight w:val="0"/>
          <w:marTop w:val="0"/>
          <w:marBottom w:val="0"/>
          <w:divBdr>
            <w:top w:val="none" w:sz="0" w:space="0" w:color="auto"/>
            <w:left w:val="none" w:sz="0" w:space="0" w:color="auto"/>
            <w:bottom w:val="none" w:sz="0" w:space="0" w:color="auto"/>
            <w:right w:val="none" w:sz="0" w:space="0" w:color="auto"/>
          </w:divBdr>
        </w:div>
        <w:div w:id="1943804100">
          <w:marLeft w:val="640"/>
          <w:marRight w:val="0"/>
          <w:marTop w:val="0"/>
          <w:marBottom w:val="0"/>
          <w:divBdr>
            <w:top w:val="none" w:sz="0" w:space="0" w:color="auto"/>
            <w:left w:val="none" w:sz="0" w:space="0" w:color="auto"/>
            <w:bottom w:val="none" w:sz="0" w:space="0" w:color="auto"/>
            <w:right w:val="none" w:sz="0" w:space="0" w:color="auto"/>
          </w:divBdr>
        </w:div>
        <w:div w:id="230385598">
          <w:marLeft w:val="640"/>
          <w:marRight w:val="0"/>
          <w:marTop w:val="0"/>
          <w:marBottom w:val="0"/>
          <w:divBdr>
            <w:top w:val="none" w:sz="0" w:space="0" w:color="auto"/>
            <w:left w:val="none" w:sz="0" w:space="0" w:color="auto"/>
            <w:bottom w:val="none" w:sz="0" w:space="0" w:color="auto"/>
            <w:right w:val="none" w:sz="0" w:space="0" w:color="auto"/>
          </w:divBdr>
        </w:div>
        <w:div w:id="1811512968">
          <w:marLeft w:val="640"/>
          <w:marRight w:val="0"/>
          <w:marTop w:val="0"/>
          <w:marBottom w:val="0"/>
          <w:divBdr>
            <w:top w:val="none" w:sz="0" w:space="0" w:color="auto"/>
            <w:left w:val="none" w:sz="0" w:space="0" w:color="auto"/>
            <w:bottom w:val="none" w:sz="0" w:space="0" w:color="auto"/>
            <w:right w:val="none" w:sz="0" w:space="0" w:color="auto"/>
          </w:divBdr>
        </w:div>
        <w:div w:id="606470765">
          <w:marLeft w:val="640"/>
          <w:marRight w:val="0"/>
          <w:marTop w:val="0"/>
          <w:marBottom w:val="0"/>
          <w:divBdr>
            <w:top w:val="none" w:sz="0" w:space="0" w:color="auto"/>
            <w:left w:val="none" w:sz="0" w:space="0" w:color="auto"/>
            <w:bottom w:val="none" w:sz="0" w:space="0" w:color="auto"/>
            <w:right w:val="none" w:sz="0" w:space="0" w:color="auto"/>
          </w:divBdr>
        </w:div>
        <w:div w:id="1358114938">
          <w:marLeft w:val="640"/>
          <w:marRight w:val="0"/>
          <w:marTop w:val="0"/>
          <w:marBottom w:val="0"/>
          <w:divBdr>
            <w:top w:val="none" w:sz="0" w:space="0" w:color="auto"/>
            <w:left w:val="none" w:sz="0" w:space="0" w:color="auto"/>
            <w:bottom w:val="none" w:sz="0" w:space="0" w:color="auto"/>
            <w:right w:val="none" w:sz="0" w:space="0" w:color="auto"/>
          </w:divBdr>
        </w:div>
        <w:div w:id="91509166">
          <w:marLeft w:val="640"/>
          <w:marRight w:val="0"/>
          <w:marTop w:val="0"/>
          <w:marBottom w:val="0"/>
          <w:divBdr>
            <w:top w:val="none" w:sz="0" w:space="0" w:color="auto"/>
            <w:left w:val="none" w:sz="0" w:space="0" w:color="auto"/>
            <w:bottom w:val="none" w:sz="0" w:space="0" w:color="auto"/>
            <w:right w:val="none" w:sz="0" w:space="0" w:color="auto"/>
          </w:divBdr>
        </w:div>
        <w:div w:id="1823694737">
          <w:marLeft w:val="640"/>
          <w:marRight w:val="0"/>
          <w:marTop w:val="0"/>
          <w:marBottom w:val="0"/>
          <w:divBdr>
            <w:top w:val="none" w:sz="0" w:space="0" w:color="auto"/>
            <w:left w:val="none" w:sz="0" w:space="0" w:color="auto"/>
            <w:bottom w:val="none" w:sz="0" w:space="0" w:color="auto"/>
            <w:right w:val="none" w:sz="0" w:space="0" w:color="auto"/>
          </w:divBdr>
        </w:div>
        <w:div w:id="737478149">
          <w:marLeft w:val="640"/>
          <w:marRight w:val="0"/>
          <w:marTop w:val="0"/>
          <w:marBottom w:val="0"/>
          <w:divBdr>
            <w:top w:val="none" w:sz="0" w:space="0" w:color="auto"/>
            <w:left w:val="none" w:sz="0" w:space="0" w:color="auto"/>
            <w:bottom w:val="none" w:sz="0" w:space="0" w:color="auto"/>
            <w:right w:val="none" w:sz="0" w:space="0" w:color="auto"/>
          </w:divBdr>
        </w:div>
        <w:div w:id="1380013554">
          <w:marLeft w:val="640"/>
          <w:marRight w:val="0"/>
          <w:marTop w:val="0"/>
          <w:marBottom w:val="0"/>
          <w:divBdr>
            <w:top w:val="none" w:sz="0" w:space="0" w:color="auto"/>
            <w:left w:val="none" w:sz="0" w:space="0" w:color="auto"/>
            <w:bottom w:val="none" w:sz="0" w:space="0" w:color="auto"/>
            <w:right w:val="none" w:sz="0" w:space="0" w:color="auto"/>
          </w:divBdr>
        </w:div>
        <w:div w:id="1053891564">
          <w:marLeft w:val="640"/>
          <w:marRight w:val="0"/>
          <w:marTop w:val="0"/>
          <w:marBottom w:val="0"/>
          <w:divBdr>
            <w:top w:val="none" w:sz="0" w:space="0" w:color="auto"/>
            <w:left w:val="none" w:sz="0" w:space="0" w:color="auto"/>
            <w:bottom w:val="none" w:sz="0" w:space="0" w:color="auto"/>
            <w:right w:val="none" w:sz="0" w:space="0" w:color="auto"/>
          </w:divBdr>
        </w:div>
        <w:div w:id="926961982">
          <w:marLeft w:val="640"/>
          <w:marRight w:val="0"/>
          <w:marTop w:val="0"/>
          <w:marBottom w:val="0"/>
          <w:divBdr>
            <w:top w:val="none" w:sz="0" w:space="0" w:color="auto"/>
            <w:left w:val="none" w:sz="0" w:space="0" w:color="auto"/>
            <w:bottom w:val="none" w:sz="0" w:space="0" w:color="auto"/>
            <w:right w:val="none" w:sz="0" w:space="0" w:color="auto"/>
          </w:divBdr>
        </w:div>
        <w:div w:id="718866195">
          <w:marLeft w:val="640"/>
          <w:marRight w:val="0"/>
          <w:marTop w:val="0"/>
          <w:marBottom w:val="0"/>
          <w:divBdr>
            <w:top w:val="none" w:sz="0" w:space="0" w:color="auto"/>
            <w:left w:val="none" w:sz="0" w:space="0" w:color="auto"/>
            <w:bottom w:val="none" w:sz="0" w:space="0" w:color="auto"/>
            <w:right w:val="none" w:sz="0" w:space="0" w:color="auto"/>
          </w:divBdr>
        </w:div>
        <w:div w:id="498154967">
          <w:marLeft w:val="640"/>
          <w:marRight w:val="0"/>
          <w:marTop w:val="0"/>
          <w:marBottom w:val="0"/>
          <w:divBdr>
            <w:top w:val="none" w:sz="0" w:space="0" w:color="auto"/>
            <w:left w:val="none" w:sz="0" w:space="0" w:color="auto"/>
            <w:bottom w:val="none" w:sz="0" w:space="0" w:color="auto"/>
            <w:right w:val="none" w:sz="0" w:space="0" w:color="auto"/>
          </w:divBdr>
        </w:div>
        <w:div w:id="1138108054">
          <w:marLeft w:val="640"/>
          <w:marRight w:val="0"/>
          <w:marTop w:val="0"/>
          <w:marBottom w:val="0"/>
          <w:divBdr>
            <w:top w:val="none" w:sz="0" w:space="0" w:color="auto"/>
            <w:left w:val="none" w:sz="0" w:space="0" w:color="auto"/>
            <w:bottom w:val="none" w:sz="0" w:space="0" w:color="auto"/>
            <w:right w:val="none" w:sz="0" w:space="0" w:color="auto"/>
          </w:divBdr>
        </w:div>
        <w:div w:id="1005212508">
          <w:marLeft w:val="640"/>
          <w:marRight w:val="0"/>
          <w:marTop w:val="0"/>
          <w:marBottom w:val="0"/>
          <w:divBdr>
            <w:top w:val="none" w:sz="0" w:space="0" w:color="auto"/>
            <w:left w:val="none" w:sz="0" w:space="0" w:color="auto"/>
            <w:bottom w:val="none" w:sz="0" w:space="0" w:color="auto"/>
            <w:right w:val="none" w:sz="0" w:space="0" w:color="auto"/>
          </w:divBdr>
        </w:div>
        <w:div w:id="1726365925">
          <w:marLeft w:val="640"/>
          <w:marRight w:val="0"/>
          <w:marTop w:val="0"/>
          <w:marBottom w:val="0"/>
          <w:divBdr>
            <w:top w:val="none" w:sz="0" w:space="0" w:color="auto"/>
            <w:left w:val="none" w:sz="0" w:space="0" w:color="auto"/>
            <w:bottom w:val="none" w:sz="0" w:space="0" w:color="auto"/>
            <w:right w:val="none" w:sz="0" w:space="0" w:color="auto"/>
          </w:divBdr>
        </w:div>
        <w:div w:id="2117555506">
          <w:marLeft w:val="640"/>
          <w:marRight w:val="0"/>
          <w:marTop w:val="0"/>
          <w:marBottom w:val="0"/>
          <w:divBdr>
            <w:top w:val="none" w:sz="0" w:space="0" w:color="auto"/>
            <w:left w:val="none" w:sz="0" w:space="0" w:color="auto"/>
            <w:bottom w:val="none" w:sz="0" w:space="0" w:color="auto"/>
            <w:right w:val="none" w:sz="0" w:space="0" w:color="auto"/>
          </w:divBdr>
        </w:div>
        <w:div w:id="17002489">
          <w:marLeft w:val="640"/>
          <w:marRight w:val="0"/>
          <w:marTop w:val="0"/>
          <w:marBottom w:val="0"/>
          <w:divBdr>
            <w:top w:val="none" w:sz="0" w:space="0" w:color="auto"/>
            <w:left w:val="none" w:sz="0" w:space="0" w:color="auto"/>
            <w:bottom w:val="none" w:sz="0" w:space="0" w:color="auto"/>
            <w:right w:val="none" w:sz="0" w:space="0" w:color="auto"/>
          </w:divBdr>
        </w:div>
        <w:div w:id="528110073">
          <w:marLeft w:val="640"/>
          <w:marRight w:val="0"/>
          <w:marTop w:val="0"/>
          <w:marBottom w:val="0"/>
          <w:divBdr>
            <w:top w:val="none" w:sz="0" w:space="0" w:color="auto"/>
            <w:left w:val="none" w:sz="0" w:space="0" w:color="auto"/>
            <w:bottom w:val="none" w:sz="0" w:space="0" w:color="auto"/>
            <w:right w:val="none" w:sz="0" w:space="0" w:color="auto"/>
          </w:divBdr>
        </w:div>
        <w:div w:id="973675838">
          <w:marLeft w:val="640"/>
          <w:marRight w:val="0"/>
          <w:marTop w:val="0"/>
          <w:marBottom w:val="0"/>
          <w:divBdr>
            <w:top w:val="none" w:sz="0" w:space="0" w:color="auto"/>
            <w:left w:val="none" w:sz="0" w:space="0" w:color="auto"/>
            <w:bottom w:val="none" w:sz="0" w:space="0" w:color="auto"/>
            <w:right w:val="none" w:sz="0" w:space="0" w:color="auto"/>
          </w:divBdr>
        </w:div>
        <w:div w:id="1885943652">
          <w:marLeft w:val="640"/>
          <w:marRight w:val="0"/>
          <w:marTop w:val="0"/>
          <w:marBottom w:val="0"/>
          <w:divBdr>
            <w:top w:val="none" w:sz="0" w:space="0" w:color="auto"/>
            <w:left w:val="none" w:sz="0" w:space="0" w:color="auto"/>
            <w:bottom w:val="none" w:sz="0" w:space="0" w:color="auto"/>
            <w:right w:val="none" w:sz="0" w:space="0" w:color="auto"/>
          </w:divBdr>
        </w:div>
        <w:div w:id="476606819">
          <w:marLeft w:val="640"/>
          <w:marRight w:val="0"/>
          <w:marTop w:val="0"/>
          <w:marBottom w:val="0"/>
          <w:divBdr>
            <w:top w:val="none" w:sz="0" w:space="0" w:color="auto"/>
            <w:left w:val="none" w:sz="0" w:space="0" w:color="auto"/>
            <w:bottom w:val="none" w:sz="0" w:space="0" w:color="auto"/>
            <w:right w:val="none" w:sz="0" w:space="0" w:color="auto"/>
          </w:divBdr>
        </w:div>
        <w:div w:id="1312293874">
          <w:marLeft w:val="640"/>
          <w:marRight w:val="0"/>
          <w:marTop w:val="0"/>
          <w:marBottom w:val="0"/>
          <w:divBdr>
            <w:top w:val="none" w:sz="0" w:space="0" w:color="auto"/>
            <w:left w:val="none" w:sz="0" w:space="0" w:color="auto"/>
            <w:bottom w:val="none" w:sz="0" w:space="0" w:color="auto"/>
            <w:right w:val="none" w:sz="0" w:space="0" w:color="auto"/>
          </w:divBdr>
        </w:div>
        <w:div w:id="541599773">
          <w:marLeft w:val="640"/>
          <w:marRight w:val="0"/>
          <w:marTop w:val="0"/>
          <w:marBottom w:val="0"/>
          <w:divBdr>
            <w:top w:val="none" w:sz="0" w:space="0" w:color="auto"/>
            <w:left w:val="none" w:sz="0" w:space="0" w:color="auto"/>
            <w:bottom w:val="none" w:sz="0" w:space="0" w:color="auto"/>
            <w:right w:val="none" w:sz="0" w:space="0" w:color="auto"/>
          </w:divBdr>
        </w:div>
        <w:div w:id="575212486">
          <w:marLeft w:val="640"/>
          <w:marRight w:val="0"/>
          <w:marTop w:val="0"/>
          <w:marBottom w:val="0"/>
          <w:divBdr>
            <w:top w:val="none" w:sz="0" w:space="0" w:color="auto"/>
            <w:left w:val="none" w:sz="0" w:space="0" w:color="auto"/>
            <w:bottom w:val="none" w:sz="0" w:space="0" w:color="auto"/>
            <w:right w:val="none" w:sz="0" w:space="0" w:color="auto"/>
          </w:divBdr>
        </w:div>
        <w:div w:id="641665759">
          <w:marLeft w:val="640"/>
          <w:marRight w:val="0"/>
          <w:marTop w:val="0"/>
          <w:marBottom w:val="0"/>
          <w:divBdr>
            <w:top w:val="none" w:sz="0" w:space="0" w:color="auto"/>
            <w:left w:val="none" w:sz="0" w:space="0" w:color="auto"/>
            <w:bottom w:val="none" w:sz="0" w:space="0" w:color="auto"/>
            <w:right w:val="none" w:sz="0" w:space="0" w:color="auto"/>
          </w:divBdr>
        </w:div>
        <w:div w:id="1780445554">
          <w:marLeft w:val="640"/>
          <w:marRight w:val="0"/>
          <w:marTop w:val="0"/>
          <w:marBottom w:val="0"/>
          <w:divBdr>
            <w:top w:val="none" w:sz="0" w:space="0" w:color="auto"/>
            <w:left w:val="none" w:sz="0" w:space="0" w:color="auto"/>
            <w:bottom w:val="none" w:sz="0" w:space="0" w:color="auto"/>
            <w:right w:val="none" w:sz="0" w:space="0" w:color="auto"/>
          </w:divBdr>
        </w:div>
      </w:divsChild>
    </w:div>
    <w:div w:id="141164984">
      <w:bodyDiv w:val="1"/>
      <w:marLeft w:val="0"/>
      <w:marRight w:val="0"/>
      <w:marTop w:val="0"/>
      <w:marBottom w:val="0"/>
      <w:divBdr>
        <w:top w:val="none" w:sz="0" w:space="0" w:color="auto"/>
        <w:left w:val="none" w:sz="0" w:space="0" w:color="auto"/>
        <w:bottom w:val="none" w:sz="0" w:space="0" w:color="auto"/>
        <w:right w:val="none" w:sz="0" w:space="0" w:color="auto"/>
      </w:divBdr>
      <w:divsChild>
        <w:div w:id="1974863345">
          <w:marLeft w:val="640"/>
          <w:marRight w:val="0"/>
          <w:marTop w:val="0"/>
          <w:marBottom w:val="0"/>
          <w:divBdr>
            <w:top w:val="none" w:sz="0" w:space="0" w:color="auto"/>
            <w:left w:val="none" w:sz="0" w:space="0" w:color="auto"/>
            <w:bottom w:val="none" w:sz="0" w:space="0" w:color="auto"/>
            <w:right w:val="none" w:sz="0" w:space="0" w:color="auto"/>
          </w:divBdr>
        </w:div>
        <w:div w:id="772549742">
          <w:marLeft w:val="640"/>
          <w:marRight w:val="0"/>
          <w:marTop w:val="0"/>
          <w:marBottom w:val="0"/>
          <w:divBdr>
            <w:top w:val="none" w:sz="0" w:space="0" w:color="auto"/>
            <w:left w:val="none" w:sz="0" w:space="0" w:color="auto"/>
            <w:bottom w:val="none" w:sz="0" w:space="0" w:color="auto"/>
            <w:right w:val="none" w:sz="0" w:space="0" w:color="auto"/>
          </w:divBdr>
        </w:div>
        <w:div w:id="919632046">
          <w:marLeft w:val="640"/>
          <w:marRight w:val="0"/>
          <w:marTop w:val="0"/>
          <w:marBottom w:val="0"/>
          <w:divBdr>
            <w:top w:val="none" w:sz="0" w:space="0" w:color="auto"/>
            <w:left w:val="none" w:sz="0" w:space="0" w:color="auto"/>
            <w:bottom w:val="none" w:sz="0" w:space="0" w:color="auto"/>
            <w:right w:val="none" w:sz="0" w:space="0" w:color="auto"/>
          </w:divBdr>
        </w:div>
        <w:div w:id="1635795707">
          <w:marLeft w:val="640"/>
          <w:marRight w:val="0"/>
          <w:marTop w:val="0"/>
          <w:marBottom w:val="0"/>
          <w:divBdr>
            <w:top w:val="none" w:sz="0" w:space="0" w:color="auto"/>
            <w:left w:val="none" w:sz="0" w:space="0" w:color="auto"/>
            <w:bottom w:val="none" w:sz="0" w:space="0" w:color="auto"/>
            <w:right w:val="none" w:sz="0" w:space="0" w:color="auto"/>
          </w:divBdr>
        </w:div>
        <w:div w:id="2045672430">
          <w:marLeft w:val="640"/>
          <w:marRight w:val="0"/>
          <w:marTop w:val="0"/>
          <w:marBottom w:val="0"/>
          <w:divBdr>
            <w:top w:val="none" w:sz="0" w:space="0" w:color="auto"/>
            <w:left w:val="none" w:sz="0" w:space="0" w:color="auto"/>
            <w:bottom w:val="none" w:sz="0" w:space="0" w:color="auto"/>
            <w:right w:val="none" w:sz="0" w:space="0" w:color="auto"/>
          </w:divBdr>
        </w:div>
        <w:div w:id="727069104">
          <w:marLeft w:val="640"/>
          <w:marRight w:val="0"/>
          <w:marTop w:val="0"/>
          <w:marBottom w:val="0"/>
          <w:divBdr>
            <w:top w:val="none" w:sz="0" w:space="0" w:color="auto"/>
            <w:left w:val="none" w:sz="0" w:space="0" w:color="auto"/>
            <w:bottom w:val="none" w:sz="0" w:space="0" w:color="auto"/>
            <w:right w:val="none" w:sz="0" w:space="0" w:color="auto"/>
          </w:divBdr>
        </w:div>
        <w:div w:id="1443840002">
          <w:marLeft w:val="640"/>
          <w:marRight w:val="0"/>
          <w:marTop w:val="0"/>
          <w:marBottom w:val="0"/>
          <w:divBdr>
            <w:top w:val="none" w:sz="0" w:space="0" w:color="auto"/>
            <w:left w:val="none" w:sz="0" w:space="0" w:color="auto"/>
            <w:bottom w:val="none" w:sz="0" w:space="0" w:color="auto"/>
            <w:right w:val="none" w:sz="0" w:space="0" w:color="auto"/>
          </w:divBdr>
        </w:div>
        <w:div w:id="362363701">
          <w:marLeft w:val="640"/>
          <w:marRight w:val="0"/>
          <w:marTop w:val="0"/>
          <w:marBottom w:val="0"/>
          <w:divBdr>
            <w:top w:val="none" w:sz="0" w:space="0" w:color="auto"/>
            <w:left w:val="none" w:sz="0" w:space="0" w:color="auto"/>
            <w:bottom w:val="none" w:sz="0" w:space="0" w:color="auto"/>
            <w:right w:val="none" w:sz="0" w:space="0" w:color="auto"/>
          </w:divBdr>
        </w:div>
        <w:div w:id="1632595086">
          <w:marLeft w:val="640"/>
          <w:marRight w:val="0"/>
          <w:marTop w:val="0"/>
          <w:marBottom w:val="0"/>
          <w:divBdr>
            <w:top w:val="none" w:sz="0" w:space="0" w:color="auto"/>
            <w:left w:val="none" w:sz="0" w:space="0" w:color="auto"/>
            <w:bottom w:val="none" w:sz="0" w:space="0" w:color="auto"/>
            <w:right w:val="none" w:sz="0" w:space="0" w:color="auto"/>
          </w:divBdr>
        </w:div>
        <w:div w:id="1617637369">
          <w:marLeft w:val="640"/>
          <w:marRight w:val="0"/>
          <w:marTop w:val="0"/>
          <w:marBottom w:val="0"/>
          <w:divBdr>
            <w:top w:val="none" w:sz="0" w:space="0" w:color="auto"/>
            <w:left w:val="none" w:sz="0" w:space="0" w:color="auto"/>
            <w:bottom w:val="none" w:sz="0" w:space="0" w:color="auto"/>
            <w:right w:val="none" w:sz="0" w:space="0" w:color="auto"/>
          </w:divBdr>
        </w:div>
        <w:div w:id="1191527390">
          <w:marLeft w:val="640"/>
          <w:marRight w:val="0"/>
          <w:marTop w:val="0"/>
          <w:marBottom w:val="0"/>
          <w:divBdr>
            <w:top w:val="none" w:sz="0" w:space="0" w:color="auto"/>
            <w:left w:val="none" w:sz="0" w:space="0" w:color="auto"/>
            <w:bottom w:val="none" w:sz="0" w:space="0" w:color="auto"/>
            <w:right w:val="none" w:sz="0" w:space="0" w:color="auto"/>
          </w:divBdr>
        </w:div>
        <w:div w:id="510291161">
          <w:marLeft w:val="640"/>
          <w:marRight w:val="0"/>
          <w:marTop w:val="0"/>
          <w:marBottom w:val="0"/>
          <w:divBdr>
            <w:top w:val="none" w:sz="0" w:space="0" w:color="auto"/>
            <w:left w:val="none" w:sz="0" w:space="0" w:color="auto"/>
            <w:bottom w:val="none" w:sz="0" w:space="0" w:color="auto"/>
            <w:right w:val="none" w:sz="0" w:space="0" w:color="auto"/>
          </w:divBdr>
        </w:div>
        <w:div w:id="774328116">
          <w:marLeft w:val="640"/>
          <w:marRight w:val="0"/>
          <w:marTop w:val="0"/>
          <w:marBottom w:val="0"/>
          <w:divBdr>
            <w:top w:val="none" w:sz="0" w:space="0" w:color="auto"/>
            <w:left w:val="none" w:sz="0" w:space="0" w:color="auto"/>
            <w:bottom w:val="none" w:sz="0" w:space="0" w:color="auto"/>
            <w:right w:val="none" w:sz="0" w:space="0" w:color="auto"/>
          </w:divBdr>
        </w:div>
        <w:div w:id="71776135">
          <w:marLeft w:val="640"/>
          <w:marRight w:val="0"/>
          <w:marTop w:val="0"/>
          <w:marBottom w:val="0"/>
          <w:divBdr>
            <w:top w:val="none" w:sz="0" w:space="0" w:color="auto"/>
            <w:left w:val="none" w:sz="0" w:space="0" w:color="auto"/>
            <w:bottom w:val="none" w:sz="0" w:space="0" w:color="auto"/>
            <w:right w:val="none" w:sz="0" w:space="0" w:color="auto"/>
          </w:divBdr>
        </w:div>
        <w:div w:id="1766919087">
          <w:marLeft w:val="640"/>
          <w:marRight w:val="0"/>
          <w:marTop w:val="0"/>
          <w:marBottom w:val="0"/>
          <w:divBdr>
            <w:top w:val="none" w:sz="0" w:space="0" w:color="auto"/>
            <w:left w:val="none" w:sz="0" w:space="0" w:color="auto"/>
            <w:bottom w:val="none" w:sz="0" w:space="0" w:color="auto"/>
            <w:right w:val="none" w:sz="0" w:space="0" w:color="auto"/>
          </w:divBdr>
        </w:div>
        <w:div w:id="1825273170">
          <w:marLeft w:val="640"/>
          <w:marRight w:val="0"/>
          <w:marTop w:val="0"/>
          <w:marBottom w:val="0"/>
          <w:divBdr>
            <w:top w:val="none" w:sz="0" w:space="0" w:color="auto"/>
            <w:left w:val="none" w:sz="0" w:space="0" w:color="auto"/>
            <w:bottom w:val="none" w:sz="0" w:space="0" w:color="auto"/>
            <w:right w:val="none" w:sz="0" w:space="0" w:color="auto"/>
          </w:divBdr>
        </w:div>
        <w:div w:id="1450052690">
          <w:marLeft w:val="640"/>
          <w:marRight w:val="0"/>
          <w:marTop w:val="0"/>
          <w:marBottom w:val="0"/>
          <w:divBdr>
            <w:top w:val="none" w:sz="0" w:space="0" w:color="auto"/>
            <w:left w:val="none" w:sz="0" w:space="0" w:color="auto"/>
            <w:bottom w:val="none" w:sz="0" w:space="0" w:color="auto"/>
            <w:right w:val="none" w:sz="0" w:space="0" w:color="auto"/>
          </w:divBdr>
        </w:div>
        <w:div w:id="128714542">
          <w:marLeft w:val="640"/>
          <w:marRight w:val="0"/>
          <w:marTop w:val="0"/>
          <w:marBottom w:val="0"/>
          <w:divBdr>
            <w:top w:val="none" w:sz="0" w:space="0" w:color="auto"/>
            <w:left w:val="none" w:sz="0" w:space="0" w:color="auto"/>
            <w:bottom w:val="none" w:sz="0" w:space="0" w:color="auto"/>
            <w:right w:val="none" w:sz="0" w:space="0" w:color="auto"/>
          </w:divBdr>
        </w:div>
        <w:div w:id="509954048">
          <w:marLeft w:val="640"/>
          <w:marRight w:val="0"/>
          <w:marTop w:val="0"/>
          <w:marBottom w:val="0"/>
          <w:divBdr>
            <w:top w:val="none" w:sz="0" w:space="0" w:color="auto"/>
            <w:left w:val="none" w:sz="0" w:space="0" w:color="auto"/>
            <w:bottom w:val="none" w:sz="0" w:space="0" w:color="auto"/>
            <w:right w:val="none" w:sz="0" w:space="0" w:color="auto"/>
          </w:divBdr>
        </w:div>
        <w:div w:id="1774276363">
          <w:marLeft w:val="640"/>
          <w:marRight w:val="0"/>
          <w:marTop w:val="0"/>
          <w:marBottom w:val="0"/>
          <w:divBdr>
            <w:top w:val="none" w:sz="0" w:space="0" w:color="auto"/>
            <w:left w:val="none" w:sz="0" w:space="0" w:color="auto"/>
            <w:bottom w:val="none" w:sz="0" w:space="0" w:color="auto"/>
            <w:right w:val="none" w:sz="0" w:space="0" w:color="auto"/>
          </w:divBdr>
        </w:div>
        <w:div w:id="955067253">
          <w:marLeft w:val="640"/>
          <w:marRight w:val="0"/>
          <w:marTop w:val="0"/>
          <w:marBottom w:val="0"/>
          <w:divBdr>
            <w:top w:val="none" w:sz="0" w:space="0" w:color="auto"/>
            <w:left w:val="none" w:sz="0" w:space="0" w:color="auto"/>
            <w:bottom w:val="none" w:sz="0" w:space="0" w:color="auto"/>
            <w:right w:val="none" w:sz="0" w:space="0" w:color="auto"/>
          </w:divBdr>
        </w:div>
        <w:div w:id="973099598">
          <w:marLeft w:val="640"/>
          <w:marRight w:val="0"/>
          <w:marTop w:val="0"/>
          <w:marBottom w:val="0"/>
          <w:divBdr>
            <w:top w:val="none" w:sz="0" w:space="0" w:color="auto"/>
            <w:left w:val="none" w:sz="0" w:space="0" w:color="auto"/>
            <w:bottom w:val="none" w:sz="0" w:space="0" w:color="auto"/>
            <w:right w:val="none" w:sz="0" w:space="0" w:color="auto"/>
          </w:divBdr>
        </w:div>
        <w:div w:id="920144360">
          <w:marLeft w:val="640"/>
          <w:marRight w:val="0"/>
          <w:marTop w:val="0"/>
          <w:marBottom w:val="0"/>
          <w:divBdr>
            <w:top w:val="none" w:sz="0" w:space="0" w:color="auto"/>
            <w:left w:val="none" w:sz="0" w:space="0" w:color="auto"/>
            <w:bottom w:val="none" w:sz="0" w:space="0" w:color="auto"/>
            <w:right w:val="none" w:sz="0" w:space="0" w:color="auto"/>
          </w:divBdr>
        </w:div>
        <w:div w:id="832646266">
          <w:marLeft w:val="640"/>
          <w:marRight w:val="0"/>
          <w:marTop w:val="0"/>
          <w:marBottom w:val="0"/>
          <w:divBdr>
            <w:top w:val="none" w:sz="0" w:space="0" w:color="auto"/>
            <w:left w:val="none" w:sz="0" w:space="0" w:color="auto"/>
            <w:bottom w:val="none" w:sz="0" w:space="0" w:color="auto"/>
            <w:right w:val="none" w:sz="0" w:space="0" w:color="auto"/>
          </w:divBdr>
        </w:div>
        <w:div w:id="12151747">
          <w:marLeft w:val="640"/>
          <w:marRight w:val="0"/>
          <w:marTop w:val="0"/>
          <w:marBottom w:val="0"/>
          <w:divBdr>
            <w:top w:val="none" w:sz="0" w:space="0" w:color="auto"/>
            <w:left w:val="none" w:sz="0" w:space="0" w:color="auto"/>
            <w:bottom w:val="none" w:sz="0" w:space="0" w:color="auto"/>
            <w:right w:val="none" w:sz="0" w:space="0" w:color="auto"/>
          </w:divBdr>
        </w:div>
        <w:div w:id="1713382764">
          <w:marLeft w:val="640"/>
          <w:marRight w:val="0"/>
          <w:marTop w:val="0"/>
          <w:marBottom w:val="0"/>
          <w:divBdr>
            <w:top w:val="none" w:sz="0" w:space="0" w:color="auto"/>
            <w:left w:val="none" w:sz="0" w:space="0" w:color="auto"/>
            <w:bottom w:val="none" w:sz="0" w:space="0" w:color="auto"/>
            <w:right w:val="none" w:sz="0" w:space="0" w:color="auto"/>
          </w:divBdr>
        </w:div>
        <w:div w:id="555705421">
          <w:marLeft w:val="640"/>
          <w:marRight w:val="0"/>
          <w:marTop w:val="0"/>
          <w:marBottom w:val="0"/>
          <w:divBdr>
            <w:top w:val="none" w:sz="0" w:space="0" w:color="auto"/>
            <w:left w:val="none" w:sz="0" w:space="0" w:color="auto"/>
            <w:bottom w:val="none" w:sz="0" w:space="0" w:color="auto"/>
            <w:right w:val="none" w:sz="0" w:space="0" w:color="auto"/>
          </w:divBdr>
        </w:div>
        <w:div w:id="1261914339">
          <w:marLeft w:val="640"/>
          <w:marRight w:val="0"/>
          <w:marTop w:val="0"/>
          <w:marBottom w:val="0"/>
          <w:divBdr>
            <w:top w:val="none" w:sz="0" w:space="0" w:color="auto"/>
            <w:left w:val="none" w:sz="0" w:space="0" w:color="auto"/>
            <w:bottom w:val="none" w:sz="0" w:space="0" w:color="auto"/>
            <w:right w:val="none" w:sz="0" w:space="0" w:color="auto"/>
          </w:divBdr>
        </w:div>
      </w:divsChild>
    </w:div>
    <w:div w:id="180779051">
      <w:bodyDiv w:val="1"/>
      <w:marLeft w:val="0"/>
      <w:marRight w:val="0"/>
      <w:marTop w:val="0"/>
      <w:marBottom w:val="0"/>
      <w:divBdr>
        <w:top w:val="none" w:sz="0" w:space="0" w:color="auto"/>
        <w:left w:val="none" w:sz="0" w:space="0" w:color="auto"/>
        <w:bottom w:val="none" w:sz="0" w:space="0" w:color="auto"/>
        <w:right w:val="none" w:sz="0" w:space="0" w:color="auto"/>
      </w:divBdr>
      <w:divsChild>
        <w:div w:id="66536431">
          <w:marLeft w:val="640"/>
          <w:marRight w:val="0"/>
          <w:marTop w:val="0"/>
          <w:marBottom w:val="0"/>
          <w:divBdr>
            <w:top w:val="none" w:sz="0" w:space="0" w:color="auto"/>
            <w:left w:val="none" w:sz="0" w:space="0" w:color="auto"/>
            <w:bottom w:val="none" w:sz="0" w:space="0" w:color="auto"/>
            <w:right w:val="none" w:sz="0" w:space="0" w:color="auto"/>
          </w:divBdr>
        </w:div>
        <w:div w:id="178784588">
          <w:marLeft w:val="640"/>
          <w:marRight w:val="0"/>
          <w:marTop w:val="0"/>
          <w:marBottom w:val="0"/>
          <w:divBdr>
            <w:top w:val="none" w:sz="0" w:space="0" w:color="auto"/>
            <w:left w:val="none" w:sz="0" w:space="0" w:color="auto"/>
            <w:bottom w:val="none" w:sz="0" w:space="0" w:color="auto"/>
            <w:right w:val="none" w:sz="0" w:space="0" w:color="auto"/>
          </w:divBdr>
        </w:div>
        <w:div w:id="363143120">
          <w:marLeft w:val="640"/>
          <w:marRight w:val="0"/>
          <w:marTop w:val="0"/>
          <w:marBottom w:val="0"/>
          <w:divBdr>
            <w:top w:val="none" w:sz="0" w:space="0" w:color="auto"/>
            <w:left w:val="none" w:sz="0" w:space="0" w:color="auto"/>
            <w:bottom w:val="none" w:sz="0" w:space="0" w:color="auto"/>
            <w:right w:val="none" w:sz="0" w:space="0" w:color="auto"/>
          </w:divBdr>
        </w:div>
        <w:div w:id="481584632">
          <w:marLeft w:val="640"/>
          <w:marRight w:val="0"/>
          <w:marTop w:val="0"/>
          <w:marBottom w:val="0"/>
          <w:divBdr>
            <w:top w:val="none" w:sz="0" w:space="0" w:color="auto"/>
            <w:left w:val="none" w:sz="0" w:space="0" w:color="auto"/>
            <w:bottom w:val="none" w:sz="0" w:space="0" w:color="auto"/>
            <w:right w:val="none" w:sz="0" w:space="0" w:color="auto"/>
          </w:divBdr>
        </w:div>
        <w:div w:id="501776073">
          <w:marLeft w:val="640"/>
          <w:marRight w:val="0"/>
          <w:marTop w:val="0"/>
          <w:marBottom w:val="0"/>
          <w:divBdr>
            <w:top w:val="none" w:sz="0" w:space="0" w:color="auto"/>
            <w:left w:val="none" w:sz="0" w:space="0" w:color="auto"/>
            <w:bottom w:val="none" w:sz="0" w:space="0" w:color="auto"/>
            <w:right w:val="none" w:sz="0" w:space="0" w:color="auto"/>
          </w:divBdr>
        </w:div>
        <w:div w:id="565185191">
          <w:marLeft w:val="640"/>
          <w:marRight w:val="0"/>
          <w:marTop w:val="0"/>
          <w:marBottom w:val="0"/>
          <w:divBdr>
            <w:top w:val="none" w:sz="0" w:space="0" w:color="auto"/>
            <w:left w:val="none" w:sz="0" w:space="0" w:color="auto"/>
            <w:bottom w:val="none" w:sz="0" w:space="0" w:color="auto"/>
            <w:right w:val="none" w:sz="0" w:space="0" w:color="auto"/>
          </w:divBdr>
        </w:div>
        <w:div w:id="637076931">
          <w:marLeft w:val="640"/>
          <w:marRight w:val="0"/>
          <w:marTop w:val="0"/>
          <w:marBottom w:val="0"/>
          <w:divBdr>
            <w:top w:val="none" w:sz="0" w:space="0" w:color="auto"/>
            <w:left w:val="none" w:sz="0" w:space="0" w:color="auto"/>
            <w:bottom w:val="none" w:sz="0" w:space="0" w:color="auto"/>
            <w:right w:val="none" w:sz="0" w:space="0" w:color="auto"/>
          </w:divBdr>
        </w:div>
        <w:div w:id="812796376">
          <w:marLeft w:val="640"/>
          <w:marRight w:val="0"/>
          <w:marTop w:val="0"/>
          <w:marBottom w:val="0"/>
          <w:divBdr>
            <w:top w:val="none" w:sz="0" w:space="0" w:color="auto"/>
            <w:left w:val="none" w:sz="0" w:space="0" w:color="auto"/>
            <w:bottom w:val="none" w:sz="0" w:space="0" w:color="auto"/>
            <w:right w:val="none" w:sz="0" w:space="0" w:color="auto"/>
          </w:divBdr>
        </w:div>
        <w:div w:id="924606621">
          <w:marLeft w:val="640"/>
          <w:marRight w:val="0"/>
          <w:marTop w:val="0"/>
          <w:marBottom w:val="0"/>
          <w:divBdr>
            <w:top w:val="none" w:sz="0" w:space="0" w:color="auto"/>
            <w:left w:val="none" w:sz="0" w:space="0" w:color="auto"/>
            <w:bottom w:val="none" w:sz="0" w:space="0" w:color="auto"/>
            <w:right w:val="none" w:sz="0" w:space="0" w:color="auto"/>
          </w:divBdr>
        </w:div>
        <w:div w:id="967973127">
          <w:marLeft w:val="640"/>
          <w:marRight w:val="0"/>
          <w:marTop w:val="0"/>
          <w:marBottom w:val="0"/>
          <w:divBdr>
            <w:top w:val="none" w:sz="0" w:space="0" w:color="auto"/>
            <w:left w:val="none" w:sz="0" w:space="0" w:color="auto"/>
            <w:bottom w:val="none" w:sz="0" w:space="0" w:color="auto"/>
            <w:right w:val="none" w:sz="0" w:space="0" w:color="auto"/>
          </w:divBdr>
        </w:div>
        <w:div w:id="1025861843">
          <w:marLeft w:val="640"/>
          <w:marRight w:val="0"/>
          <w:marTop w:val="0"/>
          <w:marBottom w:val="0"/>
          <w:divBdr>
            <w:top w:val="none" w:sz="0" w:space="0" w:color="auto"/>
            <w:left w:val="none" w:sz="0" w:space="0" w:color="auto"/>
            <w:bottom w:val="none" w:sz="0" w:space="0" w:color="auto"/>
            <w:right w:val="none" w:sz="0" w:space="0" w:color="auto"/>
          </w:divBdr>
        </w:div>
        <w:div w:id="1171140406">
          <w:marLeft w:val="640"/>
          <w:marRight w:val="0"/>
          <w:marTop w:val="0"/>
          <w:marBottom w:val="0"/>
          <w:divBdr>
            <w:top w:val="none" w:sz="0" w:space="0" w:color="auto"/>
            <w:left w:val="none" w:sz="0" w:space="0" w:color="auto"/>
            <w:bottom w:val="none" w:sz="0" w:space="0" w:color="auto"/>
            <w:right w:val="none" w:sz="0" w:space="0" w:color="auto"/>
          </w:divBdr>
        </w:div>
        <w:div w:id="1265117637">
          <w:marLeft w:val="640"/>
          <w:marRight w:val="0"/>
          <w:marTop w:val="0"/>
          <w:marBottom w:val="0"/>
          <w:divBdr>
            <w:top w:val="none" w:sz="0" w:space="0" w:color="auto"/>
            <w:left w:val="none" w:sz="0" w:space="0" w:color="auto"/>
            <w:bottom w:val="none" w:sz="0" w:space="0" w:color="auto"/>
            <w:right w:val="none" w:sz="0" w:space="0" w:color="auto"/>
          </w:divBdr>
        </w:div>
        <w:div w:id="1298150013">
          <w:marLeft w:val="640"/>
          <w:marRight w:val="0"/>
          <w:marTop w:val="0"/>
          <w:marBottom w:val="0"/>
          <w:divBdr>
            <w:top w:val="none" w:sz="0" w:space="0" w:color="auto"/>
            <w:left w:val="none" w:sz="0" w:space="0" w:color="auto"/>
            <w:bottom w:val="none" w:sz="0" w:space="0" w:color="auto"/>
            <w:right w:val="none" w:sz="0" w:space="0" w:color="auto"/>
          </w:divBdr>
        </w:div>
        <w:div w:id="1401556590">
          <w:marLeft w:val="640"/>
          <w:marRight w:val="0"/>
          <w:marTop w:val="0"/>
          <w:marBottom w:val="0"/>
          <w:divBdr>
            <w:top w:val="none" w:sz="0" w:space="0" w:color="auto"/>
            <w:left w:val="none" w:sz="0" w:space="0" w:color="auto"/>
            <w:bottom w:val="none" w:sz="0" w:space="0" w:color="auto"/>
            <w:right w:val="none" w:sz="0" w:space="0" w:color="auto"/>
          </w:divBdr>
        </w:div>
        <w:div w:id="1436557807">
          <w:marLeft w:val="640"/>
          <w:marRight w:val="0"/>
          <w:marTop w:val="0"/>
          <w:marBottom w:val="0"/>
          <w:divBdr>
            <w:top w:val="none" w:sz="0" w:space="0" w:color="auto"/>
            <w:left w:val="none" w:sz="0" w:space="0" w:color="auto"/>
            <w:bottom w:val="none" w:sz="0" w:space="0" w:color="auto"/>
            <w:right w:val="none" w:sz="0" w:space="0" w:color="auto"/>
          </w:divBdr>
        </w:div>
        <w:div w:id="1556624529">
          <w:marLeft w:val="640"/>
          <w:marRight w:val="0"/>
          <w:marTop w:val="0"/>
          <w:marBottom w:val="0"/>
          <w:divBdr>
            <w:top w:val="none" w:sz="0" w:space="0" w:color="auto"/>
            <w:left w:val="none" w:sz="0" w:space="0" w:color="auto"/>
            <w:bottom w:val="none" w:sz="0" w:space="0" w:color="auto"/>
            <w:right w:val="none" w:sz="0" w:space="0" w:color="auto"/>
          </w:divBdr>
        </w:div>
        <w:div w:id="1593398219">
          <w:marLeft w:val="640"/>
          <w:marRight w:val="0"/>
          <w:marTop w:val="0"/>
          <w:marBottom w:val="0"/>
          <w:divBdr>
            <w:top w:val="none" w:sz="0" w:space="0" w:color="auto"/>
            <w:left w:val="none" w:sz="0" w:space="0" w:color="auto"/>
            <w:bottom w:val="none" w:sz="0" w:space="0" w:color="auto"/>
            <w:right w:val="none" w:sz="0" w:space="0" w:color="auto"/>
          </w:divBdr>
        </w:div>
        <w:div w:id="1654601208">
          <w:marLeft w:val="640"/>
          <w:marRight w:val="0"/>
          <w:marTop w:val="0"/>
          <w:marBottom w:val="0"/>
          <w:divBdr>
            <w:top w:val="none" w:sz="0" w:space="0" w:color="auto"/>
            <w:left w:val="none" w:sz="0" w:space="0" w:color="auto"/>
            <w:bottom w:val="none" w:sz="0" w:space="0" w:color="auto"/>
            <w:right w:val="none" w:sz="0" w:space="0" w:color="auto"/>
          </w:divBdr>
        </w:div>
        <w:div w:id="1721392237">
          <w:marLeft w:val="640"/>
          <w:marRight w:val="0"/>
          <w:marTop w:val="0"/>
          <w:marBottom w:val="0"/>
          <w:divBdr>
            <w:top w:val="none" w:sz="0" w:space="0" w:color="auto"/>
            <w:left w:val="none" w:sz="0" w:space="0" w:color="auto"/>
            <w:bottom w:val="none" w:sz="0" w:space="0" w:color="auto"/>
            <w:right w:val="none" w:sz="0" w:space="0" w:color="auto"/>
          </w:divBdr>
        </w:div>
        <w:div w:id="1813716899">
          <w:marLeft w:val="640"/>
          <w:marRight w:val="0"/>
          <w:marTop w:val="0"/>
          <w:marBottom w:val="0"/>
          <w:divBdr>
            <w:top w:val="none" w:sz="0" w:space="0" w:color="auto"/>
            <w:left w:val="none" w:sz="0" w:space="0" w:color="auto"/>
            <w:bottom w:val="none" w:sz="0" w:space="0" w:color="auto"/>
            <w:right w:val="none" w:sz="0" w:space="0" w:color="auto"/>
          </w:divBdr>
        </w:div>
        <w:div w:id="1924409695">
          <w:marLeft w:val="640"/>
          <w:marRight w:val="0"/>
          <w:marTop w:val="0"/>
          <w:marBottom w:val="0"/>
          <w:divBdr>
            <w:top w:val="none" w:sz="0" w:space="0" w:color="auto"/>
            <w:left w:val="none" w:sz="0" w:space="0" w:color="auto"/>
            <w:bottom w:val="none" w:sz="0" w:space="0" w:color="auto"/>
            <w:right w:val="none" w:sz="0" w:space="0" w:color="auto"/>
          </w:divBdr>
        </w:div>
        <w:div w:id="1946182977">
          <w:marLeft w:val="640"/>
          <w:marRight w:val="0"/>
          <w:marTop w:val="0"/>
          <w:marBottom w:val="0"/>
          <w:divBdr>
            <w:top w:val="none" w:sz="0" w:space="0" w:color="auto"/>
            <w:left w:val="none" w:sz="0" w:space="0" w:color="auto"/>
            <w:bottom w:val="none" w:sz="0" w:space="0" w:color="auto"/>
            <w:right w:val="none" w:sz="0" w:space="0" w:color="auto"/>
          </w:divBdr>
        </w:div>
        <w:div w:id="1950745067">
          <w:marLeft w:val="640"/>
          <w:marRight w:val="0"/>
          <w:marTop w:val="0"/>
          <w:marBottom w:val="0"/>
          <w:divBdr>
            <w:top w:val="none" w:sz="0" w:space="0" w:color="auto"/>
            <w:left w:val="none" w:sz="0" w:space="0" w:color="auto"/>
            <w:bottom w:val="none" w:sz="0" w:space="0" w:color="auto"/>
            <w:right w:val="none" w:sz="0" w:space="0" w:color="auto"/>
          </w:divBdr>
        </w:div>
        <w:div w:id="2032681089">
          <w:marLeft w:val="640"/>
          <w:marRight w:val="0"/>
          <w:marTop w:val="0"/>
          <w:marBottom w:val="0"/>
          <w:divBdr>
            <w:top w:val="none" w:sz="0" w:space="0" w:color="auto"/>
            <w:left w:val="none" w:sz="0" w:space="0" w:color="auto"/>
            <w:bottom w:val="none" w:sz="0" w:space="0" w:color="auto"/>
            <w:right w:val="none" w:sz="0" w:space="0" w:color="auto"/>
          </w:divBdr>
        </w:div>
      </w:divsChild>
    </w:div>
    <w:div w:id="248731773">
      <w:bodyDiv w:val="1"/>
      <w:marLeft w:val="0"/>
      <w:marRight w:val="0"/>
      <w:marTop w:val="0"/>
      <w:marBottom w:val="0"/>
      <w:divBdr>
        <w:top w:val="none" w:sz="0" w:space="0" w:color="auto"/>
        <w:left w:val="none" w:sz="0" w:space="0" w:color="auto"/>
        <w:bottom w:val="none" w:sz="0" w:space="0" w:color="auto"/>
        <w:right w:val="none" w:sz="0" w:space="0" w:color="auto"/>
      </w:divBdr>
      <w:divsChild>
        <w:div w:id="91631391">
          <w:marLeft w:val="640"/>
          <w:marRight w:val="0"/>
          <w:marTop w:val="0"/>
          <w:marBottom w:val="0"/>
          <w:divBdr>
            <w:top w:val="none" w:sz="0" w:space="0" w:color="auto"/>
            <w:left w:val="none" w:sz="0" w:space="0" w:color="auto"/>
            <w:bottom w:val="none" w:sz="0" w:space="0" w:color="auto"/>
            <w:right w:val="none" w:sz="0" w:space="0" w:color="auto"/>
          </w:divBdr>
        </w:div>
        <w:div w:id="642272330">
          <w:marLeft w:val="640"/>
          <w:marRight w:val="0"/>
          <w:marTop w:val="0"/>
          <w:marBottom w:val="0"/>
          <w:divBdr>
            <w:top w:val="none" w:sz="0" w:space="0" w:color="auto"/>
            <w:left w:val="none" w:sz="0" w:space="0" w:color="auto"/>
            <w:bottom w:val="none" w:sz="0" w:space="0" w:color="auto"/>
            <w:right w:val="none" w:sz="0" w:space="0" w:color="auto"/>
          </w:divBdr>
        </w:div>
        <w:div w:id="655955474">
          <w:marLeft w:val="640"/>
          <w:marRight w:val="0"/>
          <w:marTop w:val="0"/>
          <w:marBottom w:val="0"/>
          <w:divBdr>
            <w:top w:val="none" w:sz="0" w:space="0" w:color="auto"/>
            <w:left w:val="none" w:sz="0" w:space="0" w:color="auto"/>
            <w:bottom w:val="none" w:sz="0" w:space="0" w:color="auto"/>
            <w:right w:val="none" w:sz="0" w:space="0" w:color="auto"/>
          </w:divBdr>
        </w:div>
        <w:div w:id="660932647">
          <w:marLeft w:val="640"/>
          <w:marRight w:val="0"/>
          <w:marTop w:val="0"/>
          <w:marBottom w:val="0"/>
          <w:divBdr>
            <w:top w:val="none" w:sz="0" w:space="0" w:color="auto"/>
            <w:left w:val="none" w:sz="0" w:space="0" w:color="auto"/>
            <w:bottom w:val="none" w:sz="0" w:space="0" w:color="auto"/>
            <w:right w:val="none" w:sz="0" w:space="0" w:color="auto"/>
          </w:divBdr>
        </w:div>
        <w:div w:id="666445682">
          <w:marLeft w:val="640"/>
          <w:marRight w:val="0"/>
          <w:marTop w:val="0"/>
          <w:marBottom w:val="0"/>
          <w:divBdr>
            <w:top w:val="none" w:sz="0" w:space="0" w:color="auto"/>
            <w:left w:val="none" w:sz="0" w:space="0" w:color="auto"/>
            <w:bottom w:val="none" w:sz="0" w:space="0" w:color="auto"/>
            <w:right w:val="none" w:sz="0" w:space="0" w:color="auto"/>
          </w:divBdr>
        </w:div>
        <w:div w:id="839200461">
          <w:marLeft w:val="640"/>
          <w:marRight w:val="0"/>
          <w:marTop w:val="0"/>
          <w:marBottom w:val="0"/>
          <w:divBdr>
            <w:top w:val="none" w:sz="0" w:space="0" w:color="auto"/>
            <w:left w:val="none" w:sz="0" w:space="0" w:color="auto"/>
            <w:bottom w:val="none" w:sz="0" w:space="0" w:color="auto"/>
            <w:right w:val="none" w:sz="0" w:space="0" w:color="auto"/>
          </w:divBdr>
        </w:div>
        <w:div w:id="848720387">
          <w:marLeft w:val="640"/>
          <w:marRight w:val="0"/>
          <w:marTop w:val="0"/>
          <w:marBottom w:val="0"/>
          <w:divBdr>
            <w:top w:val="none" w:sz="0" w:space="0" w:color="auto"/>
            <w:left w:val="none" w:sz="0" w:space="0" w:color="auto"/>
            <w:bottom w:val="none" w:sz="0" w:space="0" w:color="auto"/>
            <w:right w:val="none" w:sz="0" w:space="0" w:color="auto"/>
          </w:divBdr>
        </w:div>
        <w:div w:id="985545504">
          <w:marLeft w:val="640"/>
          <w:marRight w:val="0"/>
          <w:marTop w:val="0"/>
          <w:marBottom w:val="0"/>
          <w:divBdr>
            <w:top w:val="none" w:sz="0" w:space="0" w:color="auto"/>
            <w:left w:val="none" w:sz="0" w:space="0" w:color="auto"/>
            <w:bottom w:val="none" w:sz="0" w:space="0" w:color="auto"/>
            <w:right w:val="none" w:sz="0" w:space="0" w:color="auto"/>
          </w:divBdr>
        </w:div>
        <w:div w:id="998846489">
          <w:marLeft w:val="640"/>
          <w:marRight w:val="0"/>
          <w:marTop w:val="0"/>
          <w:marBottom w:val="0"/>
          <w:divBdr>
            <w:top w:val="none" w:sz="0" w:space="0" w:color="auto"/>
            <w:left w:val="none" w:sz="0" w:space="0" w:color="auto"/>
            <w:bottom w:val="none" w:sz="0" w:space="0" w:color="auto"/>
            <w:right w:val="none" w:sz="0" w:space="0" w:color="auto"/>
          </w:divBdr>
        </w:div>
        <w:div w:id="1081179615">
          <w:marLeft w:val="640"/>
          <w:marRight w:val="0"/>
          <w:marTop w:val="0"/>
          <w:marBottom w:val="0"/>
          <w:divBdr>
            <w:top w:val="none" w:sz="0" w:space="0" w:color="auto"/>
            <w:left w:val="none" w:sz="0" w:space="0" w:color="auto"/>
            <w:bottom w:val="none" w:sz="0" w:space="0" w:color="auto"/>
            <w:right w:val="none" w:sz="0" w:space="0" w:color="auto"/>
          </w:divBdr>
        </w:div>
        <w:div w:id="1129199255">
          <w:marLeft w:val="640"/>
          <w:marRight w:val="0"/>
          <w:marTop w:val="0"/>
          <w:marBottom w:val="0"/>
          <w:divBdr>
            <w:top w:val="none" w:sz="0" w:space="0" w:color="auto"/>
            <w:left w:val="none" w:sz="0" w:space="0" w:color="auto"/>
            <w:bottom w:val="none" w:sz="0" w:space="0" w:color="auto"/>
            <w:right w:val="none" w:sz="0" w:space="0" w:color="auto"/>
          </w:divBdr>
        </w:div>
        <w:div w:id="1140733249">
          <w:marLeft w:val="640"/>
          <w:marRight w:val="0"/>
          <w:marTop w:val="0"/>
          <w:marBottom w:val="0"/>
          <w:divBdr>
            <w:top w:val="none" w:sz="0" w:space="0" w:color="auto"/>
            <w:left w:val="none" w:sz="0" w:space="0" w:color="auto"/>
            <w:bottom w:val="none" w:sz="0" w:space="0" w:color="auto"/>
            <w:right w:val="none" w:sz="0" w:space="0" w:color="auto"/>
          </w:divBdr>
        </w:div>
        <w:div w:id="1209533255">
          <w:marLeft w:val="640"/>
          <w:marRight w:val="0"/>
          <w:marTop w:val="0"/>
          <w:marBottom w:val="0"/>
          <w:divBdr>
            <w:top w:val="none" w:sz="0" w:space="0" w:color="auto"/>
            <w:left w:val="none" w:sz="0" w:space="0" w:color="auto"/>
            <w:bottom w:val="none" w:sz="0" w:space="0" w:color="auto"/>
            <w:right w:val="none" w:sz="0" w:space="0" w:color="auto"/>
          </w:divBdr>
        </w:div>
        <w:div w:id="1345396538">
          <w:marLeft w:val="640"/>
          <w:marRight w:val="0"/>
          <w:marTop w:val="0"/>
          <w:marBottom w:val="0"/>
          <w:divBdr>
            <w:top w:val="none" w:sz="0" w:space="0" w:color="auto"/>
            <w:left w:val="none" w:sz="0" w:space="0" w:color="auto"/>
            <w:bottom w:val="none" w:sz="0" w:space="0" w:color="auto"/>
            <w:right w:val="none" w:sz="0" w:space="0" w:color="auto"/>
          </w:divBdr>
        </w:div>
        <w:div w:id="1431119752">
          <w:marLeft w:val="640"/>
          <w:marRight w:val="0"/>
          <w:marTop w:val="0"/>
          <w:marBottom w:val="0"/>
          <w:divBdr>
            <w:top w:val="none" w:sz="0" w:space="0" w:color="auto"/>
            <w:left w:val="none" w:sz="0" w:space="0" w:color="auto"/>
            <w:bottom w:val="none" w:sz="0" w:space="0" w:color="auto"/>
            <w:right w:val="none" w:sz="0" w:space="0" w:color="auto"/>
          </w:divBdr>
        </w:div>
        <w:div w:id="1585408187">
          <w:marLeft w:val="640"/>
          <w:marRight w:val="0"/>
          <w:marTop w:val="0"/>
          <w:marBottom w:val="0"/>
          <w:divBdr>
            <w:top w:val="none" w:sz="0" w:space="0" w:color="auto"/>
            <w:left w:val="none" w:sz="0" w:space="0" w:color="auto"/>
            <w:bottom w:val="none" w:sz="0" w:space="0" w:color="auto"/>
            <w:right w:val="none" w:sz="0" w:space="0" w:color="auto"/>
          </w:divBdr>
        </w:div>
        <w:div w:id="1749811537">
          <w:marLeft w:val="640"/>
          <w:marRight w:val="0"/>
          <w:marTop w:val="0"/>
          <w:marBottom w:val="0"/>
          <w:divBdr>
            <w:top w:val="none" w:sz="0" w:space="0" w:color="auto"/>
            <w:left w:val="none" w:sz="0" w:space="0" w:color="auto"/>
            <w:bottom w:val="none" w:sz="0" w:space="0" w:color="auto"/>
            <w:right w:val="none" w:sz="0" w:space="0" w:color="auto"/>
          </w:divBdr>
        </w:div>
        <w:div w:id="1754398788">
          <w:marLeft w:val="640"/>
          <w:marRight w:val="0"/>
          <w:marTop w:val="0"/>
          <w:marBottom w:val="0"/>
          <w:divBdr>
            <w:top w:val="none" w:sz="0" w:space="0" w:color="auto"/>
            <w:left w:val="none" w:sz="0" w:space="0" w:color="auto"/>
            <w:bottom w:val="none" w:sz="0" w:space="0" w:color="auto"/>
            <w:right w:val="none" w:sz="0" w:space="0" w:color="auto"/>
          </w:divBdr>
        </w:div>
        <w:div w:id="1756589557">
          <w:marLeft w:val="640"/>
          <w:marRight w:val="0"/>
          <w:marTop w:val="0"/>
          <w:marBottom w:val="0"/>
          <w:divBdr>
            <w:top w:val="none" w:sz="0" w:space="0" w:color="auto"/>
            <w:left w:val="none" w:sz="0" w:space="0" w:color="auto"/>
            <w:bottom w:val="none" w:sz="0" w:space="0" w:color="auto"/>
            <w:right w:val="none" w:sz="0" w:space="0" w:color="auto"/>
          </w:divBdr>
        </w:div>
        <w:div w:id="1866290741">
          <w:marLeft w:val="640"/>
          <w:marRight w:val="0"/>
          <w:marTop w:val="0"/>
          <w:marBottom w:val="0"/>
          <w:divBdr>
            <w:top w:val="none" w:sz="0" w:space="0" w:color="auto"/>
            <w:left w:val="none" w:sz="0" w:space="0" w:color="auto"/>
            <w:bottom w:val="none" w:sz="0" w:space="0" w:color="auto"/>
            <w:right w:val="none" w:sz="0" w:space="0" w:color="auto"/>
          </w:divBdr>
        </w:div>
        <w:div w:id="1885829224">
          <w:marLeft w:val="640"/>
          <w:marRight w:val="0"/>
          <w:marTop w:val="0"/>
          <w:marBottom w:val="0"/>
          <w:divBdr>
            <w:top w:val="none" w:sz="0" w:space="0" w:color="auto"/>
            <w:left w:val="none" w:sz="0" w:space="0" w:color="auto"/>
            <w:bottom w:val="none" w:sz="0" w:space="0" w:color="auto"/>
            <w:right w:val="none" w:sz="0" w:space="0" w:color="auto"/>
          </w:divBdr>
        </w:div>
        <w:div w:id="1968125545">
          <w:marLeft w:val="640"/>
          <w:marRight w:val="0"/>
          <w:marTop w:val="0"/>
          <w:marBottom w:val="0"/>
          <w:divBdr>
            <w:top w:val="none" w:sz="0" w:space="0" w:color="auto"/>
            <w:left w:val="none" w:sz="0" w:space="0" w:color="auto"/>
            <w:bottom w:val="none" w:sz="0" w:space="0" w:color="auto"/>
            <w:right w:val="none" w:sz="0" w:space="0" w:color="auto"/>
          </w:divBdr>
        </w:div>
        <w:div w:id="2032753469">
          <w:marLeft w:val="640"/>
          <w:marRight w:val="0"/>
          <w:marTop w:val="0"/>
          <w:marBottom w:val="0"/>
          <w:divBdr>
            <w:top w:val="none" w:sz="0" w:space="0" w:color="auto"/>
            <w:left w:val="none" w:sz="0" w:space="0" w:color="auto"/>
            <w:bottom w:val="none" w:sz="0" w:space="0" w:color="auto"/>
            <w:right w:val="none" w:sz="0" w:space="0" w:color="auto"/>
          </w:divBdr>
        </w:div>
        <w:div w:id="2075662805">
          <w:marLeft w:val="640"/>
          <w:marRight w:val="0"/>
          <w:marTop w:val="0"/>
          <w:marBottom w:val="0"/>
          <w:divBdr>
            <w:top w:val="none" w:sz="0" w:space="0" w:color="auto"/>
            <w:left w:val="none" w:sz="0" w:space="0" w:color="auto"/>
            <w:bottom w:val="none" w:sz="0" w:space="0" w:color="auto"/>
            <w:right w:val="none" w:sz="0" w:space="0" w:color="auto"/>
          </w:divBdr>
        </w:div>
        <w:div w:id="2098475951">
          <w:marLeft w:val="640"/>
          <w:marRight w:val="0"/>
          <w:marTop w:val="0"/>
          <w:marBottom w:val="0"/>
          <w:divBdr>
            <w:top w:val="none" w:sz="0" w:space="0" w:color="auto"/>
            <w:left w:val="none" w:sz="0" w:space="0" w:color="auto"/>
            <w:bottom w:val="none" w:sz="0" w:space="0" w:color="auto"/>
            <w:right w:val="none" w:sz="0" w:space="0" w:color="auto"/>
          </w:divBdr>
        </w:div>
      </w:divsChild>
    </w:div>
    <w:div w:id="311563573">
      <w:bodyDiv w:val="1"/>
      <w:marLeft w:val="0"/>
      <w:marRight w:val="0"/>
      <w:marTop w:val="0"/>
      <w:marBottom w:val="0"/>
      <w:divBdr>
        <w:top w:val="none" w:sz="0" w:space="0" w:color="auto"/>
        <w:left w:val="none" w:sz="0" w:space="0" w:color="auto"/>
        <w:bottom w:val="none" w:sz="0" w:space="0" w:color="auto"/>
        <w:right w:val="none" w:sz="0" w:space="0" w:color="auto"/>
      </w:divBdr>
      <w:divsChild>
        <w:div w:id="1263611047">
          <w:marLeft w:val="0"/>
          <w:marRight w:val="108"/>
          <w:marTop w:val="18"/>
          <w:marBottom w:val="108"/>
          <w:divBdr>
            <w:top w:val="none" w:sz="0" w:space="0" w:color="auto"/>
            <w:left w:val="none" w:sz="0" w:space="0" w:color="auto"/>
            <w:bottom w:val="none" w:sz="0" w:space="0" w:color="auto"/>
            <w:right w:val="none" w:sz="0" w:space="0" w:color="auto"/>
          </w:divBdr>
          <w:divsChild>
            <w:div w:id="267011332">
              <w:marLeft w:val="0"/>
              <w:marRight w:val="0"/>
              <w:marTop w:val="0"/>
              <w:marBottom w:val="0"/>
              <w:divBdr>
                <w:top w:val="none" w:sz="0" w:space="0" w:color="auto"/>
                <w:left w:val="none" w:sz="0" w:space="0" w:color="auto"/>
                <w:bottom w:val="none" w:sz="0" w:space="0" w:color="auto"/>
                <w:right w:val="none" w:sz="0" w:space="0" w:color="auto"/>
              </w:divBdr>
              <w:divsChild>
                <w:div w:id="34354026">
                  <w:marLeft w:val="0"/>
                  <w:marRight w:val="0"/>
                  <w:marTop w:val="0"/>
                  <w:marBottom w:val="0"/>
                  <w:divBdr>
                    <w:top w:val="none" w:sz="0" w:space="0" w:color="auto"/>
                    <w:left w:val="none" w:sz="0" w:space="0" w:color="auto"/>
                    <w:bottom w:val="none" w:sz="0" w:space="0" w:color="auto"/>
                    <w:right w:val="none" w:sz="0" w:space="0" w:color="auto"/>
                  </w:divBdr>
                  <w:divsChild>
                    <w:div w:id="1072893844">
                      <w:marLeft w:val="0"/>
                      <w:marRight w:val="0"/>
                      <w:marTop w:val="0"/>
                      <w:marBottom w:val="0"/>
                      <w:divBdr>
                        <w:top w:val="none" w:sz="0" w:space="0" w:color="auto"/>
                        <w:left w:val="none" w:sz="0" w:space="0" w:color="auto"/>
                        <w:bottom w:val="none" w:sz="0" w:space="0" w:color="auto"/>
                        <w:right w:val="none" w:sz="0" w:space="0" w:color="auto"/>
                      </w:divBdr>
                      <w:divsChild>
                        <w:div w:id="114408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4794127">
      <w:bodyDiv w:val="1"/>
      <w:marLeft w:val="0"/>
      <w:marRight w:val="0"/>
      <w:marTop w:val="0"/>
      <w:marBottom w:val="0"/>
      <w:divBdr>
        <w:top w:val="none" w:sz="0" w:space="0" w:color="auto"/>
        <w:left w:val="none" w:sz="0" w:space="0" w:color="auto"/>
        <w:bottom w:val="none" w:sz="0" w:space="0" w:color="auto"/>
        <w:right w:val="none" w:sz="0" w:space="0" w:color="auto"/>
      </w:divBdr>
      <w:divsChild>
        <w:div w:id="17704793">
          <w:marLeft w:val="640"/>
          <w:marRight w:val="0"/>
          <w:marTop w:val="0"/>
          <w:marBottom w:val="0"/>
          <w:divBdr>
            <w:top w:val="none" w:sz="0" w:space="0" w:color="auto"/>
            <w:left w:val="none" w:sz="0" w:space="0" w:color="auto"/>
            <w:bottom w:val="none" w:sz="0" w:space="0" w:color="auto"/>
            <w:right w:val="none" w:sz="0" w:space="0" w:color="auto"/>
          </w:divBdr>
        </w:div>
        <w:div w:id="1234656698">
          <w:marLeft w:val="640"/>
          <w:marRight w:val="0"/>
          <w:marTop w:val="0"/>
          <w:marBottom w:val="0"/>
          <w:divBdr>
            <w:top w:val="none" w:sz="0" w:space="0" w:color="auto"/>
            <w:left w:val="none" w:sz="0" w:space="0" w:color="auto"/>
            <w:bottom w:val="none" w:sz="0" w:space="0" w:color="auto"/>
            <w:right w:val="none" w:sz="0" w:space="0" w:color="auto"/>
          </w:divBdr>
        </w:div>
        <w:div w:id="1945650262">
          <w:marLeft w:val="640"/>
          <w:marRight w:val="0"/>
          <w:marTop w:val="0"/>
          <w:marBottom w:val="0"/>
          <w:divBdr>
            <w:top w:val="none" w:sz="0" w:space="0" w:color="auto"/>
            <w:left w:val="none" w:sz="0" w:space="0" w:color="auto"/>
            <w:bottom w:val="none" w:sz="0" w:space="0" w:color="auto"/>
            <w:right w:val="none" w:sz="0" w:space="0" w:color="auto"/>
          </w:divBdr>
        </w:div>
        <w:div w:id="1058943438">
          <w:marLeft w:val="640"/>
          <w:marRight w:val="0"/>
          <w:marTop w:val="0"/>
          <w:marBottom w:val="0"/>
          <w:divBdr>
            <w:top w:val="none" w:sz="0" w:space="0" w:color="auto"/>
            <w:left w:val="none" w:sz="0" w:space="0" w:color="auto"/>
            <w:bottom w:val="none" w:sz="0" w:space="0" w:color="auto"/>
            <w:right w:val="none" w:sz="0" w:space="0" w:color="auto"/>
          </w:divBdr>
        </w:div>
        <w:div w:id="403453563">
          <w:marLeft w:val="640"/>
          <w:marRight w:val="0"/>
          <w:marTop w:val="0"/>
          <w:marBottom w:val="0"/>
          <w:divBdr>
            <w:top w:val="none" w:sz="0" w:space="0" w:color="auto"/>
            <w:left w:val="none" w:sz="0" w:space="0" w:color="auto"/>
            <w:bottom w:val="none" w:sz="0" w:space="0" w:color="auto"/>
            <w:right w:val="none" w:sz="0" w:space="0" w:color="auto"/>
          </w:divBdr>
        </w:div>
        <w:div w:id="891042817">
          <w:marLeft w:val="640"/>
          <w:marRight w:val="0"/>
          <w:marTop w:val="0"/>
          <w:marBottom w:val="0"/>
          <w:divBdr>
            <w:top w:val="none" w:sz="0" w:space="0" w:color="auto"/>
            <w:left w:val="none" w:sz="0" w:space="0" w:color="auto"/>
            <w:bottom w:val="none" w:sz="0" w:space="0" w:color="auto"/>
            <w:right w:val="none" w:sz="0" w:space="0" w:color="auto"/>
          </w:divBdr>
        </w:div>
        <w:div w:id="2028872819">
          <w:marLeft w:val="640"/>
          <w:marRight w:val="0"/>
          <w:marTop w:val="0"/>
          <w:marBottom w:val="0"/>
          <w:divBdr>
            <w:top w:val="none" w:sz="0" w:space="0" w:color="auto"/>
            <w:left w:val="none" w:sz="0" w:space="0" w:color="auto"/>
            <w:bottom w:val="none" w:sz="0" w:space="0" w:color="auto"/>
            <w:right w:val="none" w:sz="0" w:space="0" w:color="auto"/>
          </w:divBdr>
        </w:div>
        <w:div w:id="1897547506">
          <w:marLeft w:val="640"/>
          <w:marRight w:val="0"/>
          <w:marTop w:val="0"/>
          <w:marBottom w:val="0"/>
          <w:divBdr>
            <w:top w:val="none" w:sz="0" w:space="0" w:color="auto"/>
            <w:left w:val="none" w:sz="0" w:space="0" w:color="auto"/>
            <w:bottom w:val="none" w:sz="0" w:space="0" w:color="auto"/>
            <w:right w:val="none" w:sz="0" w:space="0" w:color="auto"/>
          </w:divBdr>
        </w:div>
        <w:div w:id="1776169788">
          <w:marLeft w:val="640"/>
          <w:marRight w:val="0"/>
          <w:marTop w:val="0"/>
          <w:marBottom w:val="0"/>
          <w:divBdr>
            <w:top w:val="none" w:sz="0" w:space="0" w:color="auto"/>
            <w:left w:val="none" w:sz="0" w:space="0" w:color="auto"/>
            <w:bottom w:val="none" w:sz="0" w:space="0" w:color="auto"/>
            <w:right w:val="none" w:sz="0" w:space="0" w:color="auto"/>
          </w:divBdr>
        </w:div>
        <w:div w:id="1556819020">
          <w:marLeft w:val="640"/>
          <w:marRight w:val="0"/>
          <w:marTop w:val="0"/>
          <w:marBottom w:val="0"/>
          <w:divBdr>
            <w:top w:val="none" w:sz="0" w:space="0" w:color="auto"/>
            <w:left w:val="none" w:sz="0" w:space="0" w:color="auto"/>
            <w:bottom w:val="none" w:sz="0" w:space="0" w:color="auto"/>
            <w:right w:val="none" w:sz="0" w:space="0" w:color="auto"/>
          </w:divBdr>
        </w:div>
        <w:div w:id="132452888">
          <w:marLeft w:val="640"/>
          <w:marRight w:val="0"/>
          <w:marTop w:val="0"/>
          <w:marBottom w:val="0"/>
          <w:divBdr>
            <w:top w:val="none" w:sz="0" w:space="0" w:color="auto"/>
            <w:left w:val="none" w:sz="0" w:space="0" w:color="auto"/>
            <w:bottom w:val="none" w:sz="0" w:space="0" w:color="auto"/>
            <w:right w:val="none" w:sz="0" w:space="0" w:color="auto"/>
          </w:divBdr>
        </w:div>
        <w:div w:id="284503071">
          <w:marLeft w:val="640"/>
          <w:marRight w:val="0"/>
          <w:marTop w:val="0"/>
          <w:marBottom w:val="0"/>
          <w:divBdr>
            <w:top w:val="none" w:sz="0" w:space="0" w:color="auto"/>
            <w:left w:val="none" w:sz="0" w:space="0" w:color="auto"/>
            <w:bottom w:val="none" w:sz="0" w:space="0" w:color="auto"/>
            <w:right w:val="none" w:sz="0" w:space="0" w:color="auto"/>
          </w:divBdr>
        </w:div>
        <w:div w:id="112099121">
          <w:marLeft w:val="640"/>
          <w:marRight w:val="0"/>
          <w:marTop w:val="0"/>
          <w:marBottom w:val="0"/>
          <w:divBdr>
            <w:top w:val="none" w:sz="0" w:space="0" w:color="auto"/>
            <w:left w:val="none" w:sz="0" w:space="0" w:color="auto"/>
            <w:bottom w:val="none" w:sz="0" w:space="0" w:color="auto"/>
            <w:right w:val="none" w:sz="0" w:space="0" w:color="auto"/>
          </w:divBdr>
        </w:div>
        <w:div w:id="165443666">
          <w:marLeft w:val="640"/>
          <w:marRight w:val="0"/>
          <w:marTop w:val="0"/>
          <w:marBottom w:val="0"/>
          <w:divBdr>
            <w:top w:val="none" w:sz="0" w:space="0" w:color="auto"/>
            <w:left w:val="none" w:sz="0" w:space="0" w:color="auto"/>
            <w:bottom w:val="none" w:sz="0" w:space="0" w:color="auto"/>
            <w:right w:val="none" w:sz="0" w:space="0" w:color="auto"/>
          </w:divBdr>
        </w:div>
        <w:div w:id="606280341">
          <w:marLeft w:val="640"/>
          <w:marRight w:val="0"/>
          <w:marTop w:val="0"/>
          <w:marBottom w:val="0"/>
          <w:divBdr>
            <w:top w:val="none" w:sz="0" w:space="0" w:color="auto"/>
            <w:left w:val="none" w:sz="0" w:space="0" w:color="auto"/>
            <w:bottom w:val="none" w:sz="0" w:space="0" w:color="auto"/>
            <w:right w:val="none" w:sz="0" w:space="0" w:color="auto"/>
          </w:divBdr>
        </w:div>
        <w:div w:id="577372966">
          <w:marLeft w:val="640"/>
          <w:marRight w:val="0"/>
          <w:marTop w:val="0"/>
          <w:marBottom w:val="0"/>
          <w:divBdr>
            <w:top w:val="none" w:sz="0" w:space="0" w:color="auto"/>
            <w:left w:val="none" w:sz="0" w:space="0" w:color="auto"/>
            <w:bottom w:val="none" w:sz="0" w:space="0" w:color="auto"/>
            <w:right w:val="none" w:sz="0" w:space="0" w:color="auto"/>
          </w:divBdr>
        </w:div>
        <w:div w:id="406727483">
          <w:marLeft w:val="640"/>
          <w:marRight w:val="0"/>
          <w:marTop w:val="0"/>
          <w:marBottom w:val="0"/>
          <w:divBdr>
            <w:top w:val="none" w:sz="0" w:space="0" w:color="auto"/>
            <w:left w:val="none" w:sz="0" w:space="0" w:color="auto"/>
            <w:bottom w:val="none" w:sz="0" w:space="0" w:color="auto"/>
            <w:right w:val="none" w:sz="0" w:space="0" w:color="auto"/>
          </w:divBdr>
        </w:div>
        <w:div w:id="2083328917">
          <w:marLeft w:val="640"/>
          <w:marRight w:val="0"/>
          <w:marTop w:val="0"/>
          <w:marBottom w:val="0"/>
          <w:divBdr>
            <w:top w:val="none" w:sz="0" w:space="0" w:color="auto"/>
            <w:left w:val="none" w:sz="0" w:space="0" w:color="auto"/>
            <w:bottom w:val="none" w:sz="0" w:space="0" w:color="auto"/>
            <w:right w:val="none" w:sz="0" w:space="0" w:color="auto"/>
          </w:divBdr>
        </w:div>
        <w:div w:id="1858079717">
          <w:marLeft w:val="640"/>
          <w:marRight w:val="0"/>
          <w:marTop w:val="0"/>
          <w:marBottom w:val="0"/>
          <w:divBdr>
            <w:top w:val="none" w:sz="0" w:space="0" w:color="auto"/>
            <w:left w:val="none" w:sz="0" w:space="0" w:color="auto"/>
            <w:bottom w:val="none" w:sz="0" w:space="0" w:color="auto"/>
            <w:right w:val="none" w:sz="0" w:space="0" w:color="auto"/>
          </w:divBdr>
        </w:div>
        <w:div w:id="2108841353">
          <w:marLeft w:val="640"/>
          <w:marRight w:val="0"/>
          <w:marTop w:val="0"/>
          <w:marBottom w:val="0"/>
          <w:divBdr>
            <w:top w:val="none" w:sz="0" w:space="0" w:color="auto"/>
            <w:left w:val="none" w:sz="0" w:space="0" w:color="auto"/>
            <w:bottom w:val="none" w:sz="0" w:space="0" w:color="auto"/>
            <w:right w:val="none" w:sz="0" w:space="0" w:color="auto"/>
          </w:divBdr>
        </w:div>
        <w:div w:id="222302400">
          <w:marLeft w:val="640"/>
          <w:marRight w:val="0"/>
          <w:marTop w:val="0"/>
          <w:marBottom w:val="0"/>
          <w:divBdr>
            <w:top w:val="none" w:sz="0" w:space="0" w:color="auto"/>
            <w:left w:val="none" w:sz="0" w:space="0" w:color="auto"/>
            <w:bottom w:val="none" w:sz="0" w:space="0" w:color="auto"/>
            <w:right w:val="none" w:sz="0" w:space="0" w:color="auto"/>
          </w:divBdr>
        </w:div>
        <w:div w:id="2039428432">
          <w:marLeft w:val="640"/>
          <w:marRight w:val="0"/>
          <w:marTop w:val="0"/>
          <w:marBottom w:val="0"/>
          <w:divBdr>
            <w:top w:val="none" w:sz="0" w:space="0" w:color="auto"/>
            <w:left w:val="none" w:sz="0" w:space="0" w:color="auto"/>
            <w:bottom w:val="none" w:sz="0" w:space="0" w:color="auto"/>
            <w:right w:val="none" w:sz="0" w:space="0" w:color="auto"/>
          </w:divBdr>
        </w:div>
        <w:div w:id="1332218637">
          <w:marLeft w:val="640"/>
          <w:marRight w:val="0"/>
          <w:marTop w:val="0"/>
          <w:marBottom w:val="0"/>
          <w:divBdr>
            <w:top w:val="none" w:sz="0" w:space="0" w:color="auto"/>
            <w:left w:val="none" w:sz="0" w:space="0" w:color="auto"/>
            <w:bottom w:val="none" w:sz="0" w:space="0" w:color="auto"/>
            <w:right w:val="none" w:sz="0" w:space="0" w:color="auto"/>
          </w:divBdr>
        </w:div>
        <w:div w:id="2098212972">
          <w:marLeft w:val="640"/>
          <w:marRight w:val="0"/>
          <w:marTop w:val="0"/>
          <w:marBottom w:val="0"/>
          <w:divBdr>
            <w:top w:val="none" w:sz="0" w:space="0" w:color="auto"/>
            <w:left w:val="none" w:sz="0" w:space="0" w:color="auto"/>
            <w:bottom w:val="none" w:sz="0" w:space="0" w:color="auto"/>
            <w:right w:val="none" w:sz="0" w:space="0" w:color="auto"/>
          </w:divBdr>
        </w:div>
        <w:div w:id="2098017135">
          <w:marLeft w:val="640"/>
          <w:marRight w:val="0"/>
          <w:marTop w:val="0"/>
          <w:marBottom w:val="0"/>
          <w:divBdr>
            <w:top w:val="none" w:sz="0" w:space="0" w:color="auto"/>
            <w:left w:val="none" w:sz="0" w:space="0" w:color="auto"/>
            <w:bottom w:val="none" w:sz="0" w:space="0" w:color="auto"/>
            <w:right w:val="none" w:sz="0" w:space="0" w:color="auto"/>
          </w:divBdr>
        </w:div>
      </w:divsChild>
    </w:div>
    <w:div w:id="350111532">
      <w:bodyDiv w:val="1"/>
      <w:marLeft w:val="0"/>
      <w:marRight w:val="0"/>
      <w:marTop w:val="0"/>
      <w:marBottom w:val="0"/>
      <w:divBdr>
        <w:top w:val="none" w:sz="0" w:space="0" w:color="auto"/>
        <w:left w:val="none" w:sz="0" w:space="0" w:color="auto"/>
        <w:bottom w:val="none" w:sz="0" w:space="0" w:color="auto"/>
        <w:right w:val="none" w:sz="0" w:space="0" w:color="auto"/>
      </w:divBdr>
      <w:divsChild>
        <w:div w:id="63769156">
          <w:marLeft w:val="640"/>
          <w:marRight w:val="0"/>
          <w:marTop w:val="0"/>
          <w:marBottom w:val="0"/>
          <w:divBdr>
            <w:top w:val="none" w:sz="0" w:space="0" w:color="auto"/>
            <w:left w:val="none" w:sz="0" w:space="0" w:color="auto"/>
            <w:bottom w:val="none" w:sz="0" w:space="0" w:color="auto"/>
            <w:right w:val="none" w:sz="0" w:space="0" w:color="auto"/>
          </w:divBdr>
        </w:div>
        <w:div w:id="72053600">
          <w:marLeft w:val="640"/>
          <w:marRight w:val="0"/>
          <w:marTop w:val="0"/>
          <w:marBottom w:val="0"/>
          <w:divBdr>
            <w:top w:val="none" w:sz="0" w:space="0" w:color="auto"/>
            <w:left w:val="none" w:sz="0" w:space="0" w:color="auto"/>
            <w:bottom w:val="none" w:sz="0" w:space="0" w:color="auto"/>
            <w:right w:val="none" w:sz="0" w:space="0" w:color="auto"/>
          </w:divBdr>
        </w:div>
        <w:div w:id="103961236">
          <w:marLeft w:val="640"/>
          <w:marRight w:val="0"/>
          <w:marTop w:val="0"/>
          <w:marBottom w:val="0"/>
          <w:divBdr>
            <w:top w:val="none" w:sz="0" w:space="0" w:color="auto"/>
            <w:left w:val="none" w:sz="0" w:space="0" w:color="auto"/>
            <w:bottom w:val="none" w:sz="0" w:space="0" w:color="auto"/>
            <w:right w:val="none" w:sz="0" w:space="0" w:color="auto"/>
          </w:divBdr>
        </w:div>
        <w:div w:id="336658739">
          <w:marLeft w:val="640"/>
          <w:marRight w:val="0"/>
          <w:marTop w:val="0"/>
          <w:marBottom w:val="0"/>
          <w:divBdr>
            <w:top w:val="none" w:sz="0" w:space="0" w:color="auto"/>
            <w:left w:val="none" w:sz="0" w:space="0" w:color="auto"/>
            <w:bottom w:val="none" w:sz="0" w:space="0" w:color="auto"/>
            <w:right w:val="none" w:sz="0" w:space="0" w:color="auto"/>
          </w:divBdr>
        </w:div>
        <w:div w:id="433598224">
          <w:marLeft w:val="640"/>
          <w:marRight w:val="0"/>
          <w:marTop w:val="0"/>
          <w:marBottom w:val="0"/>
          <w:divBdr>
            <w:top w:val="none" w:sz="0" w:space="0" w:color="auto"/>
            <w:left w:val="none" w:sz="0" w:space="0" w:color="auto"/>
            <w:bottom w:val="none" w:sz="0" w:space="0" w:color="auto"/>
            <w:right w:val="none" w:sz="0" w:space="0" w:color="auto"/>
          </w:divBdr>
        </w:div>
        <w:div w:id="443885753">
          <w:marLeft w:val="640"/>
          <w:marRight w:val="0"/>
          <w:marTop w:val="0"/>
          <w:marBottom w:val="0"/>
          <w:divBdr>
            <w:top w:val="none" w:sz="0" w:space="0" w:color="auto"/>
            <w:left w:val="none" w:sz="0" w:space="0" w:color="auto"/>
            <w:bottom w:val="none" w:sz="0" w:space="0" w:color="auto"/>
            <w:right w:val="none" w:sz="0" w:space="0" w:color="auto"/>
          </w:divBdr>
        </w:div>
        <w:div w:id="444427645">
          <w:marLeft w:val="640"/>
          <w:marRight w:val="0"/>
          <w:marTop w:val="0"/>
          <w:marBottom w:val="0"/>
          <w:divBdr>
            <w:top w:val="none" w:sz="0" w:space="0" w:color="auto"/>
            <w:left w:val="none" w:sz="0" w:space="0" w:color="auto"/>
            <w:bottom w:val="none" w:sz="0" w:space="0" w:color="auto"/>
            <w:right w:val="none" w:sz="0" w:space="0" w:color="auto"/>
          </w:divBdr>
        </w:div>
        <w:div w:id="446850627">
          <w:marLeft w:val="640"/>
          <w:marRight w:val="0"/>
          <w:marTop w:val="0"/>
          <w:marBottom w:val="0"/>
          <w:divBdr>
            <w:top w:val="none" w:sz="0" w:space="0" w:color="auto"/>
            <w:left w:val="none" w:sz="0" w:space="0" w:color="auto"/>
            <w:bottom w:val="none" w:sz="0" w:space="0" w:color="auto"/>
            <w:right w:val="none" w:sz="0" w:space="0" w:color="auto"/>
          </w:divBdr>
        </w:div>
        <w:div w:id="509877492">
          <w:marLeft w:val="640"/>
          <w:marRight w:val="0"/>
          <w:marTop w:val="0"/>
          <w:marBottom w:val="0"/>
          <w:divBdr>
            <w:top w:val="none" w:sz="0" w:space="0" w:color="auto"/>
            <w:left w:val="none" w:sz="0" w:space="0" w:color="auto"/>
            <w:bottom w:val="none" w:sz="0" w:space="0" w:color="auto"/>
            <w:right w:val="none" w:sz="0" w:space="0" w:color="auto"/>
          </w:divBdr>
        </w:div>
        <w:div w:id="579606232">
          <w:marLeft w:val="640"/>
          <w:marRight w:val="0"/>
          <w:marTop w:val="0"/>
          <w:marBottom w:val="0"/>
          <w:divBdr>
            <w:top w:val="none" w:sz="0" w:space="0" w:color="auto"/>
            <w:left w:val="none" w:sz="0" w:space="0" w:color="auto"/>
            <w:bottom w:val="none" w:sz="0" w:space="0" w:color="auto"/>
            <w:right w:val="none" w:sz="0" w:space="0" w:color="auto"/>
          </w:divBdr>
        </w:div>
        <w:div w:id="581647718">
          <w:marLeft w:val="640"/>
          <w:marRight w:val="0"/>
          <w:marTop w:val="0"/>
          <w:marBottom w:val="0"/>
          <w:divBdr>
            <w:top w:val="none" w:sz="0" w:space="0" w:color="auto"/>
            <w:left w:val="none" w:sz="0" w:space="0" w:color="auto"/>
            <w:bottom w:val="none" w:sz="0" w:space="0" w:color="auto"/>
            <w:right w:val="none" w:sz="0" w:space="0" w:color="auto"/>
          </w:divBdr>
        </w:div>
        <w:div w:id="582222855">
          <w:marLeft w:val="640"/>
          <w:marRight w:val="0"/>
          <w:marTop w:val="0"/>
          <w:marBottom w:val="0"/>
          <w:divBdr>
            <w:top w:val="none" w:sz="0" w:space="0" w:color="auto"/>
            <w:left w:val="none" w:sz="0" w:space="0" w:color="auto"/>
            <w:bottom w:val="none" w:sz="0" w:space="0" w:color="auto"/>
            <w:right w:val="none" w:sz="0" w:space="0" w:color="auto"/>
          </w:divBdr>
        </w:div>
        <w:div w:id="687486821">
          <w:marLeft w:val="640"/>
          <w:marRight w:val="0"/>
          <w:marTop w:val="0"/>
          <w:marBottom w:val="0"/>
          <w:divBdr>
            <w:top w:val="none" w:sz="0" w:space="0" w:color="auto"/>
            <w:left w:val="none" w:sz="0" w:space="0" w:color="auto"/>
            <w:bottom w:val="none" w:sz="0" w:space="0" w:color="auto"/>
            <w:right w:val="none" w:sz="0" w:space="0" w:color="auto"/>
          </w:divBdr>
        </w:div>
        <w:div w:id="712538970">
          <w:marLeft w:val="640"/>
          <w:marRight w:val="0"/>
          <w:marTop w:val="0"/>
          <w:marBottom w:val="0"/>
          <w:divBdr>
            <w:top w:val="none" w:sz="0" w:space="0" w:color="auto"/>
            <w:left w:val="none" w:sz="0" w:space="0" w:color="auto"/>
            <w:bottom w:val="none" w:sz="0" w:space="0" w:color="auto"/>
            <w:right w:val="none" w:sz="0" w:space="0" w:color="auto"/>
          </w:divBdr>
        </w:div>
        <w:div w:id="791554574">
          <w:marLeft w:val="640"/>
          <w:marRight w:val="0"/>
          <w:marTop w:val="0"/>
          <w:marBottom w:val="0"/>
          <w:divBdr>
            <w:top w:val="none" w:sz="0" w:space="0" w:color="auto"/>
            <w:left w:val="none" w:sz="0" w:space="0" w:color="auto"/>
            <w:bottom w:val="none" w:sz="0" w:space="0" w:color="auto"/>
            <w:right w:val="none" w:sz="0" w:space="0" w:color="auto"/>
          </w:divBdr>
        </w:div>
        <w:div w:id="1021322592">
          <w:marLeft w:val="640"/>
          <w:marRight w:val="0"/>
          <w:marTop w:val="0"/>
          <w:marBottom w:val="0"/>
          <w:divBdr>
            <w:top w:val="none" w:sz="0" w:space="0" w:color="auto"/>
            <w:left w:val="none" w:sz="0" w:space="0" w:color="auto"/>
            <w:bottom w:val="none" w:sz="0" w:space="0" w:color="auto"/>
            <w:right w:val="none" w:sz="0" w:space="0" w:color="auto"/>
          </w:divBdr>
        </w:div>
        <w:div w:id="1094017558">
          <w:marLeft w:val="640"/>
          <w:marRight w:val="0"/>
          <w:marTop w:val="0"/>
          <w:marBottom w:val="0"/>
          <w:divBdr>
            <w:top w:val="none" w:sz="0" w:space="0" w:color="auto"/>
            <w:left w:val="none" w:sz="0" w:space="0" w:color="auto"/>
            <w:bottom w:val="none" w:sz="0" w:space="0" w:color="auto"/>
            <w:right w:val="none" w:sz="0" w:space="0" w:color="auto"/>
          </w:divBdr>
        </w:div>
        <w:div w:id="1208030581">
          <w:marLeft w:val="640"/>
          <w:marRight w:val="0"/>
          <w:marTop w:val="0"/>
          <w:marBottom w:val="0"/>
          <w:divBdr>
            <w:top w:val="none" w:sz="0" w:space="0" w:color="auto"/>
            <w:left w:val="none" w:sz="0" w:space="0" w:color="auto"/>
            <w:bottom w:val="none" w:sz="0" w:space="0" w:color="auto"/>
            <w:right w:val="none" w:sz="0" w:space="0" w:color="auto"/>
          </w:divBdr>
        </w:div>
        <w:div w:id="1419330023">
          <w:marLeft w:val="640"/>
          <w:marRight w:val="0"/>
          <w:marTop w:val="0"/>
          <w:marBottom w:val="0"/>
          <w:divBdr>
            <w:top w:val="none" w:sz="0" w:space="0" w:color="auto"/>
            <w:left w:val="none" w:sz="0" w:space="0" w:color="auto"/>
            <w:bottom w:val="none" w:sz="0" w:space="0" w:color="auto"/>
            <w:right w:val="none" w:sz="0" w:space="0" w:color="auto"/>
          </w:divBdr>
        </w:div>
        <w:div w:id="1597405014">
          <w:marLeft w:val="640"/>
          <w:marRight w:val="0"/>
          <w:marTop w:val="0"/>
          <w:marBottom w:val="0"/>
          <w:divBdr>
            <w:top w:val="none" w:sz="0" w:space="0" w:color="auto"/>
            <w:left w:val="none" w:sz="0" w:space="0" w:color="auto"/>
            <w:bottom w:val="none" w:sz="0" w:space="0" w:color="auto"/>
            <w:right w:val="none" w:sz="0" w:space="0" w:color="auto"/>
          </w:divBdr>
        </w:div>
        <w:div w:id="1631933679">
          <w:marLeft w:val="640"/>
          <w:marRight w:val="0"/>
          <w:marTop w:val="0"/>
          <w:marBottom w:val="0"/>
          <w:divBdr>
            <w:top w:val="none" w:sz="0" w:space="0" w:color="auto"/>
            <w:left w:val="none" w:sz="0" w:space="0" w:color="auto"/>
            <w:bottom w:val="none" w:sz="0" w:space="0" w:color="auto"/>
            <w:right w:val="none" w:sz="0" w:space="0" w:color="auto"/>
          </w:divBdr>
        </w:div>
        <w:div w:id="1735934949">
          <w:marLeft w:val="640"/>
          <w:marRight w:val="0"/>
          <w:marTop w:val="0"/>
          <w:marBottom w:val="0"/>
          <w:divBdr>
            <w:top w:val="none" w:sz="0" w:space="0" w:color="auto"/>
            <w:left w:val="none" w:sz="0" w:space="0" w:color="auto"/>
            <w:bottom w:val="none" w:sz="0" w:space="0" w:color="auto"/>
            <w:right w:val="none" w:sz="0" w:space="0" w:color="auto"/>
          </w:divBdr>
        </w:div>
        <w:div w:id="1866207932">
          <w:marLeft w:val="640"/>
          <w:marRight w:val="0"/>
          <w:marTop w:val="0"/>
          <w:marBottom w:val="0"/>
          <w:divBdr>
            <w:top w:val="none" w:sz="0" w:space="0" w:color="auto"/>
            <w:left w:val="none" w:sz="0" w:space="0" w:color="auto"/>
            <w:bottom w:val="none" w:sz="0" w:space="0" w:color="auto"/>
            <w:right w:val="none" w:sz="0" w:space="0" w:color="auto"/>
          </w:divBdr>
        </w:div>
        <w:div w:id="2074087082">
          <w:marLeft w:val="640"/>
          <w:marRight w:val="0"/>
          <w:marTop w:val="0"/>
          <w:marBottom w:val="0"/>
          <w:divBdr>
            <w:top w:val="none" w:sz="0" w:space="0" w:color="auto"/>
            <w:left w:val="none" w:sz="0" w:space="0" w:color="auto"/>
            <w:bottom w:val="none" w:sz="0" w:space="0" w:color="auto"/>
            <w:right w:val="none" w:sz="0" w:space="0" w:color="auto"/>
          </w:divBdr>
        </w:div>
        <w:div w:id="2087417509">
          <w:marLeft w:val="640"/>
          <w:marRight w:val="0"/>
          <w:marTop w:val="0"/>
          <w:marBottom w:val="0"/>
          <w:divBdr>
            <w:top w:val="none" w:sz="0" w:space="0" w:color="auto"/>
            <w:left w:val="none" w:sz="0" w:space="0" w:color="auto"/>
            <w:bottom w:val="none" w:sz="0" w:space="0" w:color="auto"/>
            <w:right w:val="none" w:sz="0" w:space="0" w:color="auto"/>
          </w:divBdr>
        </w:div>
      </w:divsChild>
    </w:div>
    <w:div w:id="366879310">
      <w:bodyDiv w:val="1"/>
      <w:marLeft w:val="0"/>
      <w:marRight w:val="0"/>
      <w:marTop w:val="0"/>
      <w:marBottom w:val="0"/>
      <w:divBdr>
        <w:top w:val="none" w:sz="0" w:space="0" w:color="auto"/>
        <w:left w:val="none" w:sz="0" w:space="0" w:color="auto"/>
        <w:bottom w:val="none" w:sz="0" w:space="0" w:color="auto"/>
        <w:right w:val="none" w:sz="0" w:space="0" w:color="auto"/>
      </w:divBdr>
      <w:divsChild>
        <w:div w:id="1047726429">
          <w:marLeft w:val="640"/>
          <w:marRight w:val="0"/>
          <w:marTop w:val="0"/>
          <w:marBottom w:val="0"/>
          <w:divBdr>
            <w:top w:val="none" w:sz="0" w:space="0" w:color="auto"/>
            <w:left w:val="none" w:sz="0" w:space="0" w:color="auto"/>
            <w:bottom w:val="none" w:sz="0" w:space="0" w:color="auto"/>
            <w:right w:val="none" w:sz="0" w:space="0" w:color="auto"/>
          </w:divBdr>
        </w:div>
        <w:div w:id="581448181">
          <w:marLeft w:val="640"/>
          <w:marRight w:val="0"/>
          <w:marTop w:val="0"/>
          <w:marBottom w:val="0"/>
          <w:divBdr>
            <w:top w:val="none" w:sz="0" w:space="0" w:color="auto"/>
            <w:left w:val="none" w:sz="0" w:space="0" w:color="auto"/>
            <w:bottom w:val="none" w:sz="0" w:space="0" w:color="auto"/>
            <w:right w:val="none" w:sz="0" w:space="0" w:color="auto"/>
          </w:divBdr>
        </w:div>
        <w:div w:id="1534731879">
          <w:marLeft w:val="640"/>
          <w:marRight w:val="0"/>
          <w:marTop w:val="0"/>
          <w:marBottom w:val="0"/>
          <w:divBdr>
            <w:top w:val="none" w:sz="0" w:space="0" w:color="auto"/>
            <w:left w:val="none" w:sz="0" w:space="0" w:color="auto"/>
            <w:bottom w:val="none" w:sz="0" w:space="0" w:color="auto"/>
            <w:right w:val="none" w:sz="0" w:space="0" w:color="auto"/>
          </w:divBdr>
        </w:div>
        <w:div w:id="526916107">
          <w:marLeft w:val="640"/>
          <w:marRight w:val="0"/>
          <w:marTop w:val="0"/>
          <w:marBottom w:val="0"/>
          <w:divBdr>
            <w:top w:val="none" w:sz="0" w:space="0" w:color="auto"/>
            <w:left w:val="none" w:sz="0" w:space="0" w:color="auto"/>
            <w:bottom w:val="none" w:sz="0" w:space="0" w:color="auto"/>
            <w:right w:val="none" w:sz="0" w:space="0" w:color="auto"/>
          </w:divBdr>
        </w:div>
        <w:div w:id="1137408836">
          <w:marLeft w:val="640"/>
          <w:marRight w:val="0"/>
          <w:marTop w:val="0"/>
          <w:marBottom w:val="0"/>
          <w:divBdr>
            <w:top w:val="none" w:sz="0" w:space="0" w:color="auto"/>
            <w:left w:val="none" w:sz="0" w:space="0" w:color="auto"/>
            <w:bottom w:val="none" w:sz="0" w:space="0" w:color="auto"/>
            <w:right w:val="none" w:sz="0" w:space="0" w:color="auto"/>
          </w:divBdr>
        </w:div>
        <w:div w:id="256258567">
          <w:marLeft w:val="640"/>
          <w:marRight w:val="0"/>
          <w:marTop w:val="0"/>
          <w:marBottom w:val="0"/>
          <w:divBdr>
            <w:top w:val="none" w:sz="0" w:space="0" w:color="auto"/>
            <w:left w:val="none" w:sz="0" w:space="0" w:color="auto"/>
            <w:bottom w:val="none" w:sz="0" w:space="0" w:color="auto"/>
            <w:right w:val="none" w:sz="0" w:space="0" w:color="auto"/>
          </w:divBdr>
        </w:div>
        <w:div w:id="2061979966">
          <w:marLeft w:val="640"/>
          <w:marRight w:val="0"/>
          <w:marTop w:val="0"/>
          <w:marBottom w:val="0"/>
          <w:divBdr>
            <w:top w:val="none" w:sz="0" w:space="0" w:color="auto"/>
            <w:left w:val="none" w:sz="0" w:space="0" w:color="auto"/>
            <w:bottom w:val="none" w:sz="0" w:space="0" w:color="auto"/>
            <w:right w:val="none" w:sz="0" w:space="0" w:color="auto"/>
          </w:divBdr>
        </w:div>
        <w:div w:id="426463064">
          <w:marLeft w:val="640"/>
          <w:marRight w:val="0"/>
          <w:marTop w:val="0"/>
          <w:marBottom w:val="0"/>
          <w:divBdr>
            <w:top w:val="none" w:sz="0" w:space="0" w:color="auto"/>
            <w:left w:val="none" w:sz="0" w:space="0" w:color="auto"/>
            <w:bottom w:val="none" w:sz="0" w:space="0" w:color="auto"/>
            <w:right w:val="none" w:sz="0" w:space="0" w:color="auto"/>
          </w:divBdr>
        </w:div>
        <w:div w:id="1826237734">
          <w:marLeft w:val="640"/>
          <w:marRight w:val="0"/>
          <w:marTop w:val="0"/>
          <w:marBottom w:val="0"/>
          <w:divBdr>
            <w:top w:val="none" w:sz="0" w:space="0" w:color="auto"/>
            <w:left w:val="none" w:sz="0" w:space="0" w:color="auto"/>
            <w:bottom w:val="none" w:sz="0" w:space="0" w:color="auto"/>
            <w:right w:val="none" w:sz="0" w:space="0" w:color="auto"/>
          </w:divBdr>
        </w:div>
        <w:div w:id="1050769567">
          <w:marLeft w:val="640"/>
          <w:marRight w:val="0"/>
          <w:marTop w:val="0"/>
          <w:marBottom w:val="0"/>
          <w:divBdr>
            <w:top w:val="none" w:sz="0" w:space="0" w:color="auto"/>
            <w:left w:val="none" w:sz="0" w:space="0" w:color="auto"/>
            <w:bottom w:val="none" w:sz="0" w:space="0" w:color="auto"/>
            <w:right w:val="none" w:sz="0" w:space="0" w:color="auto"/>
          </w:divBdr>
        </w:div>
        <w:div w:id="1652980573">
          <w:marLeft w:val="640"/>
          <w:marRight w:val="0"/>
          <w:marTop w:val="0"/>
          <w:marBottom w:val="0"/>
          <w:divBdr>
            <w:top w:val="none" w:sz="0" w:space="0" w:color="auto"/>
            <w:left w:val="none" w:sz="0" w:space="0" w:color="auto"/>
            <w:bottom w:val="none" w:sz="0" w:space="0" w:color="auto"/>
            <w:right w:val="none" w:sz="0" w:space="0" w:color="auto"/>
          </w:divBdr>
        </w:div>
        <w:div w:id="1750275740">
          <w:marLeft w:val="640"/>
          <w:marRight w:val="0"/>
          <w:marTop w:val="0"/>
          <w:marBottom w:val="0"/>
          <w:divBdr>
            <w:top w:val="none" w:sz="0" w:space="0" w:color="auto"/>
            <w:left w:val="none" w:sz="0" w:space="0" w:color="auto"/>
            <w:bottom w:val="none" w:sz="0" w:space="0" w:color="auto"/>
            <w:right w:val="none" w:sz="0" w:space="0" w:color="auto"/>
          </w:divBdr>
        </w:div>
        <w:div w:id="347297844">
          <w:marLeft w:val="640"/>
          <w:marRight w:val="0"/>
          <w:marTop w:val="0"/>
          <w:marBottom w:val="0"/>
          <w:divBdr>
            <w:top w:val="none" w:sz="0" w:space="0" w:color="auto"/>
            <w:left w:val="none" w:sz="0" w:space="0" w:color="auto"/>
            <w:bottom w:val="none" w:sz="0" w:space="0" w:color="auto"/>
            <w:right w:val="none" w:sz="0" w:space="0" w:color="auto"/>
          </w:divBdr>
        </w:div>
        <w:div w:id="1529026908">
          <w:marLeft w:val="640"/>
          <w:marRight w:val="0"/>
          <w:marTop w:val="0"/>
          <w:marBottom w:val="0"/>
          <w:divBdr>
            <w:top w:val="none" w:sz="0" w:space="0" w:color="auto"/>
            <w:left w:val="none" w:sz="0" w:space="0" w:color="auto"/>
            <w:bottom w:val="none" w:sz="0" w:space="0" w:color="auto"/>
            <w:right w:val="none" w:sz="0" w:space="0" w:color="auto"/>
          </w:divBdr>
        </w:div>
        <w:div w:id="1791974674">
          <w:marLeft w:val="640"/>
          <w:marRight w:val="0"/>
          <w:marTop w:val="0"/>
          <w:marBottom w:val="0"/>
          <w:divBdr>
            <w:top w:val="none" w:sz="0" w:space="0" w:color="auto"/>
            <w:left w:val="none" w:sz="0" w:space="0" w:color="auto"/>
            <w:bottom w:val="none" w:sz="0" w:space="0" w:color="auto"/>
            <w:right w:val="none" w:sz="0" w:space="0" w:color="auto"/>
          </w:divBdr>
        </w:div>
        <w:div w:id="2042320474">
          <w:marLeft w:val="640"/>
          <w:marRight w:val="0"/>
          <w:marTop w:val="0"/>
          <w:marBottom w:val="0"/>
          <w:divBdr>
            <w:top w:val="none" w:sz="0" w:space="0" w:color="auto"/>
            <w:left w:val="none" w:sz="0" w:space="0" w:color="auto"/>
            <w:bottom w:val="none" w:sz="0" w:space="0" w:color="auto"/>
            <w:right w:val="none" w:sz="0" w:space="0" w:color="auto"/>
          </w:divBdr>
        </w:div>
        <w:div w:id="848640141">
          <w:marLeft w:val="640"/>
          <w:marRight w:val="0"/>
          <w:marTop w:val="0"/>
          <w:marBottom w:val="0"/>
          <w:divBdr>
            <w:top w:val="none" w:sz="0" w:space="0" w:color="auto"/>
            <w:left w:val="none" w:sz="0" w:space="0" w:color="auto"/>
            <w:bottom w:val="none" w:sz="0" w:space="0" w:color="auto"/>
            <w:right w:val="none" w:sz="0" w:space="0" w:color="auto"/>
          </w:divBdr>
        </w:div>
        <w:div w:id="1093667870">
          <w:marLeft w:val="640"/>
          <w:marRight w:val="0"/>
          <w:marTop w:val="0"/>
          <w:marBottom w:val="0"/>
          <w:divBdr>
            <w:top w:val="none" w:sz="0" w:space="0" w:color="auto"/>
            <w:left w:val="none" w:sz="0" w:space="0" w:color="auto"/>
            <w:bottom w:val="none" w:sz="0" w:space="0" w:color="auto"/>
            <w:right w:val="none" w:sz="0" w:space="0" w:color="auto"/>
          </w:divBdr>
        </w:div>
        <w:div w:id="1512792317">
          <w:marLeft w:val="640"/>
          <w:marRight w:val="0"/>
          <w:marTop w:val="0"/>
          <w:marBottom w:val="0"/>
          <w:divBdr>
            <w:top w:val="none" w:sz="0" w:space="0" w:color="auto"/>
            <w:left w:val="none" w:sz="0" w:space="0" w:color="auto"/>
            <w:bottom w:val="none" w:sz="0" w:space="0" w:color="auto"/>
            <w:right w:val="none" w:sz="0" w:space="0" w:color="auto"/>
          </w:divBdr>
        </w:div>
        <w:div w:id="366640256">
          <w:marLeft w:val="640"/>
          <w:marRight w:val="0"/>
          <w:marTop w:val="0"/>
          <w:marBottom w:val="0"/>
          <w:divBdr>
            <w:top w:val="none" w:sz="0" w:space="0" w:color="auto"/>
            <w:left w:val="none" w:sz="0" w:space="0" w:color="auto"/>
            <w:bottom w:val="none" w:sz="0" w:space="0" w:color="auto"/>
            <w:right w:val="none" w:sz="0" w:space="0" w:color="auto"/>
          </w:divBdr>
        </w:div>
        <w:div w:id="2067022188">
          <w:marLeft w:val="640"/>
          <w:marRight w:val="0"/>
          <w:marTop w:val="0"/>
          <w:marBottom w:val="0"/>
          <w:divBdr>
            <w:top w:val="none" w:sz="0" w:space="0" w:color="auto"/>
            <w:left w:val="none" w:sz="0" w:space="0" w:color="auto"/>
            <w:bottom w:val="none" w:sz="0" w:space="0" w:color="auto"/>
            <w:right w:val="none" w:sz="0" w:space="0" w:color="auto"/>
          </w:divBdr>
        </w:div>
        <w:div w:id="1392735176">
          <w:marLeft w:val="640"/>
          <w:marRight w:val="0"/>
          <w:marTop w:val="0"/>
          <w:marBottom w:val="0"/>
          <w:divBdr>
            <w:top w:val="none" w:sz="0" w:space="0" w:color="auto"/>
            <w:left w:val="none" w:sz="0" w:space="0" w:color="auto"/>
            <w:bottom w:val="none" w:sz="0" w:space="0" w:color="auto"/>
            <w:right w:val="none" w:sz="0" w:space="0" w:color="auto"/>
          </w:divBdr>
        </w:div>
        <w:div w:id="201407414">
          <w:marLeft w:val="640"/>
          <w:marRight w:val="0"/>
          <w:marTop w:val="0"/>
          <w:marBottom w:val="0"/>
          <w:divBdr>
            <w:top w:val="none" w:sz="0" w:space="0" w:color="auto"/>
            <w:left w:val="none" w:sz="0" w:space="0" w:color="auto"/>
            <w:bottom w:val="none" w:sz="0" w:space="0" w:color="auto"/>
            <w:right w:val="none" w:sz="0" w:space="0" w:color="auto"/>
          </w:divBdr>
        </w:div>
        <w:div w:id="573780475">
          <w:marLeft w:val="640"/>
          <w:marRight w:val="0"/>
          <w:marTop w:val="0"/>
          <w:marBottom w:val="0"/>
          <w:divBdr>
            <w:top w:val="none" w:sz="0" w:space="0" w:color="auto"/>
            <w:left w:val="none" w:sz="0" w:space="0" w:color="auto"/>
            <w:bottom w:val="none" w:sz="0" w:space="0" w:color="auto"/>
            <w:right w:val="none" w:sz="0" w:space="0" w:color="auto"/>
          </w:divBdr>
        </w:div>
        <w:div w:id="930964867">
          <w:marLeft w:val="640"/>
          <w:marRight w:val="0"/>
          <w:marTop w:val="0"/>
          <w:marBottom w:val="0"/>
          <w:divBdr>
            <w:top w:val="none" w:sz="0" w:space="0" w:color="auto"/>
            <w:left w:val="none" w:sz="0" w:space="0" w:color="auto"/>
            <w:bottom w:val="none" w:sz="0" w:space="0" w:color="auto"/>
            <w:right w:val="none" w:sz="0" w:space="0" w:color="auto"/>
          </w:divBdr>
        </w:div>
      </w:divsChild>
    </w:div>
    <w:div w:id="382608361">
      <w:bodyDiv w:val="1"/>
      <w:marLeft w:val="0"/>
      <w:marRight w:val="0"/>
      <w:marTop w:val="0"/>
      <w:marBottom w:val="0"/>
      <w:divBdr>
        <w:top w:val="none" w:sz="0" w:space="0" w:color="auto"/>
        <w:left w:val="none" w:sz="0" w:space="0" w:color="auto"/>
        <w:bottom w:val="none" w:sz="0" w:space="0" w:color="auto"/>
        <w:right w:val="none" w:sz="0" w:space="0" w:color="auto"/>
      </w:divBdr>
      <w:divsChild>
        <w:div w:id="1034426834">
          <w:marLeft w:val="640"/>
          <w:marRight w:val="0"/>
          <w:marTop w:val="0"/>
          <w:marBottom w:val="0"/>
          <w:divBdr>
            <w:top w:val="none" w:sz="0" w:space="0" w:color="auto"/>
            <w:left w:val="none" w:sz="0" w:space="0" w:color="auto"/>
            <w:bottom w:val="none" w:sz="0" w:space="0" w:color="auto"/>
            <w:right w:val="none" w:sz="0" w:space="0" w:color="auto"/>
          </w:divBdr>
        </w:div>
        <w:div w:id="756248320">
          <w:marLeft w:val="640"/>
          <w:marRight w:val="0"/>
          <w:marTop w:val="0"/>
          <w:marBottom w:val="0"/>
          <w:divBdr>
            <w:top w:val="none" w:sz="0" w:space="0" w:color="auto"/>
            <w:left w:val="none" w:sz="0" w:space="0" w:color="auto"/>
            <w:bottom w:val="none" w:sz="0" w:space="0" w:color="auto"/>
            <w:right w:val="none" w:sz="0" w:space="0" w:color="auto"/>
          </w:divBdr>
        </w:div>
        <w:div w:id="769394140">
          <w:marLeft w:val="640"/>
          <w:marRight w:val="0"/>
          <w:marTop w:val="0"/>
          <w:marBottom w:val="0"/>
          <w:divBdr>
            <w:top w:val="none" w:sz="0" w:space="0" w:color="auto"/>
            <w:left w:val="none" w:sz="0" w:space="0" w:color="auto"/>
            <w:bottom w:val="none" w:sz="0" w:space="0" w:color="auto"/>
            <w:right w:val="none" w:sz="0" w:space="0" w:color="auto"/>
          </w:divBdr>
        </w:div>
        <w:div w:id="112678510">
          <w:marLeft w:val="640"/>
          <w:marRight w:val="0"/>
          <w:marTop w:val="0"/>
          <w:marBottom w:val="0"/>
          <w:divBdr>
            <w:top w:val="none" w:sz="0" w:space="0" w:color="auto"/>
            <w:left w:val="none" w:sz="0" w:space="0" w:color="auto"/>
            <w:bottom w:val="none" w:sz="0" w:space="0" w:color="auto"/>
            <w:right w:val="none" w:sz="0" w:space="0" w:color="auto"/>
          </w:divBdr>
        </w:div>
        <w:div w:id="463281562">
          <w:marLeft w:val="640"/>
          <w:marRight w:val="0"/>
          <w:marTop w:val="0"/>
          <w:marBottom w:val="0"/>
          <w:divBdr>
            <w:top w:val="none" w:sz="0" w:space="0" w:color="auto"/>
            <w:left w:val="none" w:sz="0" w:space="0" w:color="auto"/>
            <w:bottom w:val="none" w:sz="0" w:space="0" w:color="auto"/>
            <w:right w:val="none" w:sz="0" w:space="0" w:color="auto"/>
          </w:divBdr>
        </w:div>
        <w:div w:id="1243680532">
          <w:marLeft w:val="640"/>
          <w:marRight w:val="0"/>
          <w:marTop w:val="0"/>
          <w:marBottom w:val="0"/>
          <w:divBdr>
            <w:top w:val="none" w:sz="0" w:space="0" w:color="auto"/>
            <w:left w:val="none" w:sz="0" w:space="0" w:color="auto"/>
            <w:bottom w:val="none" w:sz="0" w:space="0" w:color="auto"/>
            <w:right w:val="none" w:sz="0" w:space="0" w:color="auto"/>
          </w:divBdr>
        </w:div>
        <w:div w:id="224799834">
          <w:marLeft w:val="640"/>
          <w:marRight w:val="0"/>
          <w:marTop w:val="0"/>
          <w:marBottom w:val="0"/>
          <w:divBdr>
            <w:top w:val="none" w:sz="0" w:space="0" w:color="auto"/>
            <w:left w:val="none" w:sz="0" w:space="0" w:color="auto"/>
            <w:bottom w:val="none" w:sz="0" w:space="0" w:color="auto"/>
            <w:right w:val="none" w:sz="0" w:space="0" w:color="auto"/>
          </w:divBdr>
        </w:div>
        <w:div w:id="557282868">
          <w:marLeft w:val="640"/>
          <w:marRight w:val="0"/>
          <w:marTop w:val="0"/>
          <w:marBottom w:val="0"/>
          <w:divBdr>
            <w:top w:val="none" w:sz="0" w:space="0" w:color="auto"/>
            <w:left w:val="none" w:sz="0" w:space="0" w:color="auto"/>
            <w:bottom w:val="none" w:sz="0" w:space="0" w:color="auto"/>
            <w:right w:val="none" w:sz="0" w:space="0" w:color="auto"/>
          </w:divBdr>
        </w:div>
        <w:div w:id="1059481711">
          <w:marLeft w:val="640"/>
          <w:marRight w:val="0"/>
          <w:marTop w:val="0"/>
          <w:marBottom w:val="0"/>
          <w:divBdr>
            <w:top w:val="none" w:sz="0" w:space="0" w:color="auto"/>
            <w:left w:val="none" w:sz="0" w:space="0" w:color="auto"/>
            <w:bottom w:val="none" w:sz="0" w:space="0" w:color="auto"/>
            <w:right w:val="none" w:sz="0" w:space="0" w:color="auto"/>
          </w:divBdr>
        </w:div>
        <w:div w:id="143131820">
          <w:marLeft w:val="640"/>
          <w:marRight w:val="0"/>
          <w:marTop w:val="0"/>
          <w:marBottom w:val="0"/>
          <w:divBdr>
            <w:top w:val="none" w:sz="0" w:space="0" w:color="auto"/>
            <w:left w:val="none" w:sz="0" w:space="0" w:color="auto"/>
            <w:bottom w:val="none" w:sz="0" w:space="0" w:color="auto"/>
            <w:right w:val="none" w:sz="0" w:space="0" w:color="auto"/>
          </w:divBdr>
        </w:div>
        <w:div w:id="1518732913">
          <w:marLeft w:val="640"/>
          <w:marRight w:val="0"/>
          <w:marTop w:val="0"/>
          <w:marBottom w:val="0"/>
          <w:divBdr>
            <w:top w:val="none" w:sz="0" w:space="0" w:color="auto"/>
            <w:left w:val="none" w:sz="0" w:space="0" w:color="auto"/>
            <w:bottom w:val="none" w:sz="0" w:space="0" w:color="auto"/>
            <w:right w:val="none" w:sz="0" w:space="0" w:color="auto"/>
          </w:divBdr>
        </w:div>
        <w:div w:id="1776289048">
          <w:marLeft w:val="640"/>
          <w:marRight w:val="0"/>
          <w:marTop w:val="0"/>
          <w:marBottom w:val="0"/>
          <w:divBdr>
            <w:top w:val="none" w:sz="0" w:space="0" w:color="auto"/>
            <w:left w:val="none" w:sz="0" w:space="0" w:color="auto"/>
            <w:bottom w:val="none" w:sz="0" w:space="0" w:color="auto"/>
            <w:right w:val="none" w:sz="0" w:space="0" w:color="auto"/>
          </w:divBdr>
        </w:div>
        <w:div w:id="1550724108">
          <w:marLeft w:val="640"/>
          <w:marRight w:val="0"/>
          <w:marTop w:val="0"/>
          <w:marBottom w:val="0"/>
          <w:divBdr>
            <w:top w:val="none" w:sz="0" w:space="0" w:color="auto"/>
            <w:left w:val="none" w:sz="0" w:space="0" w:color="auto"/>
            <w:bottom w:val="none" w:sz="0" w:space="0" w:color="auto"/>
            <w:right w:val="none" w:sz="0" w:space="0" w:color="auto"/>
          </w:divBdr>
        </w:div>
        <w:div w:id="1182007732">
          <w:marLeft w:val="640"/>
          <w:marRight w:val="0"/>
          <w:marTop w:val="0"/>
          <w:marBottom w:val="0"/>
          <w:divBdr>
            <w:top w:val="none" w:sz="0" w:space="0" w:color="auto"/>
            <w:left w:val="none" w:sz="0" w:space="0" w:color="auto"/>
            <w:bottom w:val="none" w:sz="0" w:space="0" w:color="auto"/>
            <w:right w:val="none" w:sz="0" w:space="0" w:color="auto"/>
          </w:divBdr>
        </w:div>
        <w:div w:id="1197354259">
          <w:marLeft w:val="640"/>
          <w:marRight w:val="0"/>
          <w:marTop w:val="0"/>
          <w:marBottom w:val="0"/>
          <w:divBdr>
            <w:top w:val="none" w:sz="0" w:space="0" w:color="auto"/>
            <w:left w:val="none" w:sz="0" w:space="0" w:color="auto"/>
            <w:bottom w:val="none" w:sz="0" w:space="0" w:color="auto"/>
            <w:right w:val="none" w:sz="0" w:space="0" w:color="auto"/>
          </w:divBdr>
        </w:div>
        <w:div w:id="142359182">
          <w:marLeft w:val="640"/>
          <w:marRight w:val="0"/>
          <w:marTop w:val="0"/>
          <w:marBottom w:val="0"/>
          <w:divBdr>
            <w:top w:val="none" w:sz="0" w:space="0" w:color="auto"/>
            <w:left w:val="none" w:sz="0" w:space="0" w:color="auto"/>
            <w:bottom w:val="none" w:sz="0" w:space="0" w:color="auto"/>
            <w:right w:val="none" w:sz="0" w:space="0" w:color="auto"/>
          </w:divBdr>
        </w:div>
        <w:div w:id="456873825">
          <w:marLeft w:val="640"/>
          <w:marRight w:val="0"/>
          <w:marTop w:val="0"/>
          <w:marBottom w:val="0"/>
          <w:divBdr>
            <w:top w:val="none" w:sz="0" w:space="0" w:color="auto"/>
            <w:left w:val="none" w:sz="0" w:space="0" w:color="auto"/>
            <w:bottom w:val="none" w:sz="0" w:space="0" w:color="auto"/>
            <w:right w:val="none" w:sz="0" w:space="0" w:color="auto"/>
          </w:divBdr>
        </w:div>
        <w:div w:id="141511355">
          <w:marLeft w:val="640"/>
          <w:marRight w:val="0"/>
          <w:marTop w:val="0"/>
          <w:marBottom w:val="0"/>
          <w:divBdr>
            <w:top w:val="none" w:sz="0" w:space="0" w:color="auto"/>
            <w:left w:val="none" w:sz="0" w:space="0" w:color="auto"/>
            <w:bottom w:val="none" w:sz="0" w:space="0" w:color="auto"/>
            <w:right w:val="none" w:sz="0" w:space="0" w:color="auto"/>
          </w:divBdr>
        </w:div>
        <w:div w:id="1413968476">
          <w:marLeft w:val="640"/>
          <w:marRight w:val="0"/>
          <w:marTop w:val="0"/>
          <w:marBottom w:val="0"/>
          <w:divBdr>
            <w:top w:val="none" w:sz="0" w:space="0" w:color="auto"/>
            <w:left w:val="none" w:sz="0" w:space="0" w:color="auto"/>
            <w:bottom w:val="none" w:sz="0" w:space="0" w:color="auto"/>
            <w:right w:val="none" w:sz="0" w:space="0" w:color="auto"/>
          </w:divBdr>
        </w:div>
        <w:div w:id="1004477108">
          <w:marLeft w:val="640"/>
          <w:marRight w:val="0"/>
          <w:marTop w:val="0"/>
          <w:marBottom w:val="0"/>
          <w:divBdr>
            <w:top w:val="none" w:sz="0" w:space="0" w:color="auto"/>
            <w:left w:val="none" w:sz="0" w:space="0" w:color="auto"/>
            <w:bottom w:val="none" w:sz="0" w:space="0" w:color="auto"/>
            <w:right w:val="none" w:sz="0" w:space="0" w:color="auto"/>
          </w:divBdr>
        </w:div>
        <w:div w:id="36635272">
          <w:marLeft w:val="640"/>
          <w:marRight w:val="0"/>
          <w:marTop w:val="0"/>
          <w:marBottom w:val="0"/>
          <w:divBdr>
            <w:top w:val="none" w:sz="0" w:space="0" w:color="auto"/>
            <w:left w:val="none" w:sz="0" w:space="0" w:color="auto"/>
            <w:bottom w:val="none" w:sz="0" w:space="0" w:color="auto"/>
            <w:right w:val="none" w:sz="0" w:space="0" w:color="auto"/>
          </w:divBdr>
        </w:div>
        <w:div w:id="137890955">
          <w:marLeft w:val="640"/>
          <w:marRight w:val="0"/>
          <w:marTop w:val="0"/>
          <w:marBottom w:val="0"/>
          <w:divBdr>
            <w:top w:val="none" w:sz="0" w:space="0" w:color="auto"/>
            <w:left w:val="none" w:sz="0" w:space="0" w:color="auto"/>
            <w:bottom w:val="none" w:sz="0" w:space="0" w:color="auto"/>
            <w:right w:val="none" w:sz="0" w:space="0" w:color="auto"/>
          </w:divBdr>
        </w:div>
        <w:div w:id="919830055">
          <w:marLeft w:val="640"/>
          <w:marRight w:val="0"/>
          <w:marTop w:val="0"/>
          <w:marBottom w:val="0"/>
          <w:divBdr>
            <w:top w:val="none" w:sz="0" w:space="0" w:color="auto"/>
            <w:left w:val="none" w:sz="0" w:space="0" w:color="auto"/>
            <w:bottom w:val="none" w:sz="0" w:space="0" w:color="auto"/>
            <w:right w:val="none" w:sz="0" w:space="0" w:color="auto"/>
          </w:divBdr>
        </w:div>
        <w:div w:id="658772917">
          <w:marLeft w:val="640"/>
          <w:marRight w:val="0"/>
          <w:marTop w:val="0"/>
          <w:marBottom w:val="0"/>
          <w:divBdr>
            <w:top w:val="none" w:sz="0" w:space="0" w:color="auto"/>
            <w:left w:val="none" w:sz="0" w:space="0" w:color="auto"/>
            <w:bottom w:val="none" w:sz="0" w:space="0" w:color="auto"/>
            <w:right w:val="none" w:sz="0" w:space="0" w:color="auto"/>
          </w:divBdr>
        </w:div>
        <w:div w:id="1037700749">
          <w:marLeft w:val="640"/>
          <w:marRight w:val="0"/>
          <w:marTop w:val="0"/>
          <w:marBottom w:val="0"/>
          <w:divBdr>
            <w:top w:val="none" w:sz="0" w:space="0" w:color="auto"/>
            <w:left w:val="none" w:sz="0" w:space="0" w:color="auto"/>
            <w:bottom w:val="none" w:sz="0" w:space="0" w:color="auto"/>
            <w:right w:val="none" w:sz="0" w:space="0" w:color="auto"/>
          </w:divBdr>
        </w:div>
      </w:divsChild>
    </w:div>
    <w:div w:id="402873824">
      <w:bodyDiv w:val="1"/>
      <w:marLeft w:val="0"/>
      <w:marRight w:val="0"/>
      <w:marTop w:val="0"/>
      <w:marBottom w:val="0"/>
      <w:divBdr>
        <w:top w:val="none" w:sz="0" w:space="0" w:color="auto"/>
        <w:left w:val="none" w:sz="0" w:space="0" w:color="auto"/>
        <w:bottom w:val="none" w:sz="0" w:space="0" w:color="auto"/>
        <w:right w:val="none" w:sz="0" w:space="0" w:color="auto"/>
      </w:divBdr>
      <w:divsChild>
        <w:div w:id="39601372">
          <w:marLeft w:val="640"/>
          <w:marRight w:val="0"/>
          <w:marTop w:val="0"/>
          <w:marBottom w:val="0"/>
          <w:divBdr>
            <w:top w:val="none" w:sz="0" w:space="0" w:color="auto"/>
            <w:left w:val="none" w:sz="0" w:space="0" w:color="auto"/>
            <w:bottom w:val="none" w:sz="0" w:space="0" w:color="auto"/>
            <w:right w:val="none" w:sz="0" w:space="0" w:color="auto"/>
          </w:divBdr>
        </w:div>
        <w:div w:id="147405505">
          <w:marLeft w:val="640"/>
          <w:marRight w:val="0"/>
          <w:marTop w:val="0"/>
          <w:marBottom w:val="0"/>
          <w:divBdr>
            <w:top w:val="none" w:sz="0" w:space="0" w:color="auto"/>
            <w:left w:val="none" w:sz="0" w:space="0" w:color="auto"/>
            <w:bottom w:val="none" w:sz="0" w:space="0" w:color="auto"/>
            <w:right w:val="none" w:sz="0" w:space="0" w:color="auto"/>
          </w:divBdr>
        </w:div>
        <w:div w:id="246575179">
          <w:marLeft w:val="640"/>
          <w:marRight w:val="0"/>
          <w:marTop w:val="0"/>
          <w:marBottom w:val="0"/>
          <w:divBdr>
            <w:top w:val="none" w:sz="0" w:space="0" w:color="auto"/>
            <w:left w:val="none" w:sz="0" w:space="0" w:color="auto"/>
            <w:bottom w:val="none" w:sz="0" w:space="0" w:color="auto"/>
            <w:right w:val="none" w:sz="0" w:space="0" w:color="auto"/>
          </w:divBdr>
        </w:div>
        <w:div w:id="451481459">
          <w:marLeft w:val="640"/>
          <w:marRight w:val="0"/>
          <w:marTop w:val="0"/>
          <w:marBottom w:val="0"/>
          <w:divBdr>
            <w:top w:val="none" w:sz="0" w:space="0" w:color="auto"/>
            <w:left w:val="none" w:sz="0" w:space="0" w:color="auto"/>
            <w:bottom w:val="none" w:sz="0" w:space="0" w:color="auto"/>
            <w:right w:val="none" w:sz="0" w:space="0" w:color="auto"/>
          </w:divBdr>
        </w:div>
        <w:div w:id="458643692">
          <w:marLeft w:val="640"/>
          <w:marRight w:val="0"/>
          <w:marTop w:val="0"/>
          <w:marBottom w:val="0"/>
          <w:divBdr>
            <w:top w:val="none" w:sz="0" w:space="0" w:color="auto"/>
            <w:left w:val="none" w:sz="0" w:space="0" w:color="auto"/>
            <w:bottom w:val="none" w:sz="0" w:space="0" w:color="auto"/>
            <w:right w:val="none" w:sz="0" w:space="0" w:color="auto"/>
          </w:divBdr>
        </w:div>
        <w:div w:id="485439007">
          <w:marLeft w:val="640"/>
          <w:marRight w:val="0"/>
          <w:marTop w:val="0"/>
          <w:marBottom w:val="0"/>
          <w:divBdr>
            <w:top w:val="none" w:sz="0" w:space="0" w:color="auto"/>
            <w:left w:val="none" w:sz="0" w:space="0" w:color="auto"/>
            <w:bottom w:val="none" w:sz="0" w:space="0" w:color="auto"/>
            <w:right w:val="none" w:sz="0" w:space="0" w:color="auto"/>
          </w:divBdr>
        </w:div>
        <w:div w:id="699091527">
          <w:marLeft w:val="640"/>
          <w:marRight w:val="0"/>
          <w:marTop w:val="0"/>
          <w:marBottom w:val="0"/>
          <w:divBdr>
            <w:top w:val="none" w:sz="0" w:space="0" w:color="auto"/>
            <w:left w:val="none" w:sz="0" w:space="0" w:color="auto"/>
            <w:bottom w:val="none" w:sz="0" w:space="0" w:color="auto"/>
            <w:right w:val="none" w:sz="0" w:space="0" w:color="auto"/>
          </w:divBdr>
        </w:div>
        <w:div w:id="716663435">
          <w:marLeft w:val="640"/>
          <w:marRight w:val="0"/>
          <w:marTop w:val="0"/>
          <w:marBottom w:val="0"/>
          <w:divBdr>
            <w:top w:val="none" w:sz="0" w:space="0" w:color="auto"/>
            <w:left w:val="none" w:sz="0" w:space="0" w:color="auto"/>
            <w:bottom w:val="none" w:sz="0" w:space="0" w:color="auto"/>
            <w:right w:val="none" w:sz="0" w:space="0" w:color="auto"/>
          </w:divBdr>
        </w:div>
        <w:div w:id="717165007">
          <w:marLeft w:val="640"/>
          <w:marRight w:val="0"/>
          <w:marTop w:val="0"/>
          <w:marBottom w:val="0"/>
          <w:divBdr>
            <w:top w:val="none" w:sz="0" w:space="0" w:color="auto"/>
            <w:left w:val="none" w:sz="0" w:space="0" w:color="auto"/>
            <w:bottom w:val="none" w:sz="0" w:space="0" w:color="auto"/>
            <w:right w:val="none" w:sz="0" w:space="0" w:color="auto"/>
          </w:divBdr>
        </w:div>
        <w:div w:id="824051695">
          <w:marLeft w:val="640"/>
          <w:marRight w:val="0"/>
          <w:marTop w:val="0"/>
          <w:marBottom w:val="0"/>
          <w:divBdr>
            <w:top w:val="none" w:sz="0" w:space="0" w:color="auto"/>
            <w:left w:val="none" w:sz="0" w:space="0" w:color="auto"/>
            <w:bottom w:val="none" w:sz="0" w:space="0" w:color="auto"/>
            <w:right w:val="none" w:sz="0" w:space="0" w:color="auto"/>
          </w:divBdr>
        </w:div>
        <w:div w:id="1022323264">
          <w:marLeft w:val="640"/>
          <w:marRight w:val="0"/>
          <w:marTop w:val="0"/>
          <w:marBottom w:val="0"/>
          <w:divBdr>
            <w:top w:val="none" w:sz="0" w:space="0" w:color="auto"/>
            <w:left w:val="none" w:sz="0" w:space="0" w:color="auto"/>
            <w:bottom w:val="none" w:sz="0" w:space="0" w:color="auto"/>
            <w:right w:val="none" w:sz="0" w:space="0" w:color="auto"/>
          </w:divBdr>
        </w:div>
        <w:div w:id="1223562361">
          <w:marLeft w:val="640"/>
          <w:marRight w:val="0"/>
          <w:marTop w:val="0"/>
          <w:marBottom w:val="0"/>
          <w:divBdr>
            <w:top w:val="none" w:sz="0" w:space="0" w:color="auto"/>
            <w:left w:val="none" w:sz="0" w:space="0" w:color="auto"/>
            <w:bottom w:val="none" w:sz="0" w:space="0" w:color="auto"/>
            <w:right w:val="none" w:sz="0" w:space="0" w:color="auto"/>
          </w:divBdr>
        </w:div>
        <w:div w:id="1397586213">
          <w:marLeft w:val="640"/>
          <w:marRight w:val="0"/>
          <w:marTop w:val="0"/>
          <w:marBottom w:val="0"/>
          <w:divBdr>
            <w:top w:val="none" w:sz="0" w:space="0" w:color="auto"/>
            <w:left w:val="none" w:sz="0" w:space="0" w:color="auto"/>
            <w:bottom w:val="none" w:sz="0" w:space="0" w:color="auto"/>
            <w:right w:val="none" w:sz="0" w:space="0" w:color="auto"/>
          </w:divBdr>
        </w:div>
        <w:div w:id="1461847408">
          <w:marLeft w:val="640"/>
          <w:marRight w:val="0"/>
          <w:marTop w:val="0"/>
          <w:marBottom w:val="0"/>
          <w:divBdr>
            <w:top w:val="none" w:sz="0" w:space="0" w:color="auto"/>
            <w:left w:val="none" w:sz="0" w:space="0" w:color="auto"/>
            <w:bottom w:val="none" w:sz="0" w:space="0" w:color="auto"/>
            <w:right w:val="none" w:sz="0" w:space="0" w:color="auto"/>
          </w:divBdr>
        </w:div>
        <w:div w:id="1527256420">
          <w:marLeft w:val="640"/>
          <w:marRight w:val="0"/>
          <w:marTop w:val="0"/>
          <w:marBottom w:val="0"/>
          <w:divBdr>
            <w:top w:val="none" w:sz="0" w:space="0" w:color="auto"/>
            <w:left w:val="none" w:sz="0" w:space="0" w:color="auto"/>
            <w:bottom w:val="none" w:sz="0" w:space="0" w:color="auto"/>
            <w:right w:val="none" w:sz="0" w:space="0" w:color="auto"/>
          </w:divBdr>
        </w:div>
        <w:div w:id="1549604009">
          <w:marLeft w:val="640"/>
          <w:marRight w:val="0"/>
          <w:marTop w:val="0"/>
          <w:marBottom w:val="0"/>
          <w:divBdr>
            <w:top w:val="none" w:sz="0" w:space="0" w:color="auto"/>
            <w:left w:val="none" w:sz="0" w:space="0" w:color="auto"/>
            <w:bottom w:val="none" w:sz="0" w:space="0" w:color="auto"/>
            <w:right w:val="none" w:sz="0" w:space="0" w:color="auto"/>
          </w:divBdr>
        </w:div>
        <w:div w:id="1585840792">
          <w:marLeft w:val="640"/>
          <w:marRight w:val="0"/>
          <w:marTop w:val="0"/>
          <w:marBottom w:val="0"/>
          <w:divBdr>
            <w:top w:val="none" w:sz="0" w:space="0" w:color="auto"/>
            <w:left w:val="none" w:sz="0" w:space="0" w:color="auto"/>
            <w:bottom w:val="none" w:sz="0" w:space="0" w:color="auto"/>
            <w:right w:val="none" w:sz="0" w:space="0" w:color="auto"/>
          </w:divBdr>
        </w:div>
        <w:div w:id="1620143866">
          <w:marLeft w:val="640"/>
          <w:marRight w:val="0"/>
          <w:marTop w:val="0"/>
          <w:marBottom w:val="0"/>
          <w:divBdr>
            <w:top w:val="none" w:sz="0" w:space="0" w:color="auto"/>
            <w:left w:val="none" w:sz="0" w:space="0" w:color="auto"/>
            <w:bottom w:val="none" w:sz="0" w:space="0" w:color="auto"/>
            <w:right w:val="none" w:sz="0" w:space="0" w:color="auto"/>
          </w:divBdr>
        </w:div>
        <w:div w:id="1646081797">
          <w:marLeft w:val="640"/>
          <w:marRight w:val="0"/>
          <w:marTop w:val="0"/>
          <w:marBottom w:val="0"/>
          <w:divBdr>
            <w:top w:val="none" w:sz="0" w:space="0" w:color="auto"/>
            <w:left w:val="none" w:sz="0" w:space="0" w:color="auto"/>
            <w:bottom w:val="none" w:sz="0" w:space="0" w:color="auto"/>
            <w:right w:val="none" w:sz="0" w:space="0" w:color="auto"/>
          </w:divBdr>
        </w:div>
        <w:div w:id="1707024379">
          <w:marLeft w:val="640"/>
          <w:marRight w:val="0"/>
          <w:marTop w:val="0"/>
          <w:marBottom w:val="0"/>
          <w:divBdr>
            <w:top w:val="none" w:sz="0" w:space="0" w:color="auto"/>
            <w:left w:val="none" w:sz="0" w:space="0" w:color="auto"/>
            <w:bottom w:val="none" w:sz="0" w:space="0" w:color="auto"/>
            <w:right w:val="none" w:sz="0" w:space="0" w:color="auto"/>
          </w:divBdr>
        </w:div>
        <w:div w:id="1793203231">
          <w:marLeft w:val="640"/>
          <w:marRight w:val="0"/>
          <w:marTop w:val="0"/>
          <w:marBottom w:val="0"/>
          <w:divBdr>
            <w:top w:val="none" w:sz="0" w:space="0" w:color="auto"/>
            <w:left w:val="none" w:sz="0" w:space="0" w:color="auto"/>
            <w:bottom w:val="none" w:sz="0" w:space="0" w:color="auto"/>
            <w:right w:val="none" w:sz="0" w:space="0" w:color="auto"/>
          </w:divBdr>
        </w:div>
        <w:div w:id="1809661009">
          <w:marLeft w:val="640"/>
          <w:marRight w:val="0"/>
          <w:marTop w:val="0"/>
          <w:marBottom w:val="0"/>
          <w:divBdr>
            <w:top w:val="none" w:sz="0" w:space="0" w:color="auto"/>
            <w:left w:val="none" w:sz="0" w:space="0" w:color="auto"/>
            <w:bottom w:val="none" w:sz="0" w:space="0" w:color="auto"/>
            <w:right w:val="none" w:sz="0" w:space="0" w:color="auto"/>
          </w:divBdr>
        </w:div>
        <w:div w:id="1847597277">
          <w:marLeft w:val="640"/>
          <w:marRight w:val="0"/>
          <w:marTop w:val="0"/>
          <w:marBottom w:val="0"/>
          <w:divBdr>
            <w:top w:val="none" w:sz="0" w:space="0" w:color="auto"/>
            <w:left w:val="none" w:sz="0" w:space="0" w:color="auto"/>
            <w:bottom w:val="none" w:sz="0" w:space="0" w:color="auto"/>
            <w:right w:val="none" w:sz="0" w:space="0" w:color="auto"/>
          </w:divBdr>
        </w:div>
        <w:div w:id="1876429915">
          <w:marLeft w:val="640"/>
          <w:marRight w:val="0"/>
          <w:marTop w:val="0"/>
          <w:marBottom w:val="0"/>
          <w:divBdr>
            <w:top w:val="none" w:sz="0" w:space="0" w:color="auto"/>
            <w:left w:val="none" w:sz="0" w:space="0" w:color="auto"/>
            <w:bottom w:val="none" w:sz="0" w:space="0" w:color="auto"/>
            <w:right w:val="none" w:sz="0" w:space="0" w:color="auto"/>
          </w:divBdr>
        </w:div>
        <w:div w:id="1923442482">
          <w:marLeft w:val="640"/>
          <w:marRight w:val="0"/>
          <w:marTop w:val="0"/>
          <w:marBottom w:val="0"/>
          <w:divBdr>
            <w:top w:val="none" w:sz="0" w:space="0" w:color="auto"/>
            <w:left w:val="none" w:sz="0" w:space="0" w:color="auto"/>
            <w:bottom w:val="none" w:sz="0" w:space="0" w:color="auto"/>
            <w:right w:val="none" w:sz="0" w:space="0" w:color="auto"/>
          </w:divBdr>
        </w:div>
        <w:div w:id="2002654385">
          <w:marLeft w:val="640"/>
          <w:marRight w:val="0"/>
          <w:marTop w:val="0"/>
          <w:marBottom w:val="0"/>
          <w:divBdr>
            <w:top w:val="none" w:sz="0" w:space="0" w:color="auto"/>
            <w:left w:val="none" w:sz="0" w:space="0" w:color="auto"/>
            <w:bottom w:val="none" w:sz="0" w:space="0" w:color="auto"/>
            <w:right w:val="none" w:sz="0" w:space="0" w:color="auto"/>
          </w:divBdr>
        </w:div>
      </w:divsChild>
    </w:div>
    <w:div w:id="472217498">
      <w:bodyDiv w:val="1"/>
      <w:marLeft w:val="0"/>
      <w:marRight w:val="0"/>
      <w:marTop w:val="0"/>
      <w:marBottom w:val="0"/>
      <w:divBdr>
        <w:top w:val="none" w:sz="0" w:space="0" w:color="auto"/>
        <w:left w:val="none" w:sz="0" w:space="0" w:color="auto"/>
        <w:bottom w:val="none" w:sz="0" w:space="0" w:color="auto"/>
        <w:right w:val="none" w:sz="0" w:space="0" w:color="auto"/>
      </w:divBdr>
      <w:divsChild>
        <w:div w:id="618537118">
          <w:marLeft w:val="640"/>
          <w:marRight w:val="0"/>
          <w:marTop w:val="0"/>
          <w:marBottom w:val="0"/>
          <w:divBdr>
            <w:top w:val="none" w:sz="0" w:space="0" w:color="auto"/>
            <w:left w:val="none" w:sz="0" w:space="0" w:color="auto"/>
            <w:bottom w:val="none" w:sz="0" w:space="0" w:color="auto"/>
            <w:right w:val="none" w:sz="0" w:space="0" w:color="auto"/>
          </w:divBdr>
        </w:div>
        <w:div w:id="1361318541">
          <w:marLeft w:val="640"/>
          <w:marRight w:val="0"/>
          <w:marTop w:val="0"/>
          <w:marBottom w:val="0"/>
          <w:divBdr>
            <w:top w:val="none" w:sz="0" w:space="0" w:color="auto"/>
            <w:left w:val="none" w:sz="0" w:space="0" w:color="auto"/>
            <w:bottom w:val="none" w:sz="0" w:space="0" w:color="auto"/>
            <w:right w:val="none" w:sz="0" w:space="0" w:color="auto"/>
          </w:divBdr>
        </w:div>
        <w:div w:id="455150003">
          <w:marLeft w:val="640"/>
          <w:marRight w:val="0"/>
          <w:marTop w:val="0"/>
          <w:marBottom w:val="0"/>
          <w:divBdr>
            <w:top w:val="none" w:sz="0" w:space="0" w:color="auto"/>
            <w:left w:val="none" w:sz="0" w:space="0" w:color="auto"/>
            <w:bottom w:val="none" w:sz="0" w:space="0" w:color="auto"/>
            <w:right w:val="none" w:sz="0" w:space="0" w:color="auto"/>
          </w:divBdr>
        </w:div>
        <w:div w:id="1165323104">
          <w:marLeft w:val="640"/>
          <w:marRight w:val="0"/>
          <w:marTop w:val="0"/>
          <w:marBottom w:val="0"/>
          <w:divBdr>
            <w:top w:val="none" w:sz="0" w:space="0" w:color="auto"/>
            <w:left w:val="none" w:sz="0" w:space="0" w:color="auto"/>
            <w:bottom w:val="none" w:sz="0" w:space="0" w:color="auto"/>
            <w:right w:val="none" w:sz="0" w:space="0" w:color="auto"/>
          </w:divBdr>
        </w:div>
        <w:div w:id="239369450">
          <w:marLeft w:val="640"/>
          <w:marRight w:val="0"/>
          <w:marTop w:val="0"/>
          <w:marBottom w:val="0"/>
          <w:divBdr>
            <w:top w:val="none" w:sz="0" w:space="0" w:color="auto"/>
            <w:left w:val="none" w:sz="0" w:space="0" w:color="auto"/>
            <w:bottom w:val="none" w:sz="0" w:space="0" w:color="auto"/>
            <w:right w:val="none" w:sz="0" w:space="0" w:color="auto"/>
          </w:divBdr>
        </w:div>
        <w:div w:id="1755784069">
          <w:marLeft w:val="640"/>
          <w:marRight w:val="0"/>
          <w:marTop w:val="0"/>
          <w:marBottom w:val="0"/>
          <w:divBdr>
            <w:top w:val="none" w:sz="0" w:space="0" w:color="auto"/>
            <w:left w:val="none" w:sz="0" w:space="0" w:color="auto"/>
            <w:bottom w:val="none" w:sz="0" w:space="0" w:color="auto"/>
            <w:right w:val="none" w:sz="0" w:space="0" w:color="auto"/>
          </w:divBdr>
        </w:div>
        <w:div w:id="198592074">
          <w:marLeft w:val="640"/>
          <w:marRight w:val="0"/>
          <w:marTop w:val="0"/>
          <w:marBottom w:val="0"/>
          <w:divBdr>
            <w:top w:val="none" w:sz="0" w:space="0" w:color="auto"/>
            <w:left w:val="none" w:sz="0" w:space="0" w:color="auto"/>
            <w:bottom w:val="none" w:sz="0" w:space="0" w:color="auto"/>
            <w:right w:val="none" w:sz="0" w:space="0" w:color="auto"/>
          </w:divBdr>
        </w:div>
        <w:div w:id="1375345546">
          <w:marLeft w:val="640"/>
          <w:marRight w:val="0"/>
          <w:marTop w:val="0"/>
          <w:marBottom w:val="0"/>
          <w:divBdr>
            <w:top w:val="none" w:sz="0" w:space="0" w:color="auto"/>
            <w:left w:val="none" w:sz="0" w:space="0" w:color="auto"/>
            <w:bottom w:val="none" w:sz="0" w:space="0" w:color="auto"/>
            <w:right w:val="none" w:sz="0" w:space="0" w:color="auto"/>
          </w:divBdr>
        </w:div>
        <w:div w:id="258566250">
          <w:marLeft w:val="640"/>
          <w:marRight w:val="0"/>
          <w:marTop w:val="0"/>
          <w:marBottom w:val="0"/>
          <w:divBdr>
            <w:top w:val="none" w:sz="0" w:space="0" w:color="auto"/>
            <w:left w:val="none" w:sz="0" w:space="0" w:color="auto"/>
            <w:bottom w:val="none" w:sz="0" w:space="0" w:color="auto"/>
            <w:right w:val="none" w:sz="0" w:space="0" w:color="auto"/>
          </w:divBdr>
        </w:div>
        <w:div w:id="558058984">
          <w:marLeft w:val="640"/>
          <w:marRight w:val="0"/>
          <w:marTop w:val="0"/>
          <w:marBottom w:val="0"/>
          <w:divBdr>
            <w:top w:val="none" w:sz="0" w:space="0" w:color="auto"/>
            <w:left w:val="none" w:sz="0" w:space="0" w:color="auto"/>
            <w:bottom w:val="none" w:sz="0" w:space="0" w:color="auto"/>
            <w:right w:val="none" w:sz="0" w:space="0" w:color="auto"/>
          </w:divBdr>
        </w:div>
        <w:div w:id="768046220">
          <w:marLeft w:val="640"/>
          <w:marRight w:val="0"/>
          <w:marTop w:val="0"/>
          <w:marBottom w:val="0"/>
          <w:divBdr>
            <w:top w:val="none" w:sz="0" w:space="0" w:color="auto"/>
            <w:left w:val="none" w:sz="0" w:space="0" w:color="auto"/>
            <w:bottom w:val="none" w:sz="0" w:space="0" w:color="auto"/>
            <w:right w:val="none" w:sz="0" w:space="0" w:color="auto"/>
          </w:divBdr>
        </w:div>
        <w:div w:id="804158581">
          <w:marLeft w:val="640"/>
          <w:marRight w:val="0"/>
          <w:marTop w:val="0"/>
          <w:marBottom w:val="0"/>
          <w:divBdr>
            <w:top w:val="none" w:sz="0" w:space="0" w:color="auto"/>
            <w:left w:val="none" w:sz="0" w:space="0" w:color="auto"/>
            <w:bottom w:val="none" w:sz="0" w:space="0" w:color="auto"/>
            <w:right w:val="none" w:sz="0" w:space="0" w:color="auto"/>
          </w:divBdr>
        </w:div>
        <w:div w:id="1336035853">
          <w:marLeft w:val="640"/>
          <w:marRight w:val="0"/>
          <w:marTop w:val="0"/>
          <w:marBottom w:val="0"/>
          <w:divBdr>
            <w:top w:val="none" w:sz="0" w:space="0" w:color="auto"/>
            <w:left w:val="none" w:sz="0" w:space="0" w:color="auto"/>
            <w:bottom w:val="none" w:sz="0" w:space="0" w:color="auto"/>
            <w:right w:val="none" w:sz="0" w:space="0" w:color="auto"/>
          </w:divBdr>
        </w:div>
        <w:div w:id="506556287">
          <w:marLeft w:val="640"/>
          <w:marRight w:val="0"/>
          <w:marTop w:val="0"/>
          <w:marBottom w:val="0"/>
          <w:divBdr>
            <w:top w:val="none" w:sz="0" w:space="0" w:color="auto"/>
            <w:left w:val="none" w:sz="0" w:space="0" w:color="auto"/>
            <w:bottom w:val="none" w:sz="0" w:space="0" w:color="auto"/>
            <w:right w:val="none" w:sz="0" w:space="0" w:color="auto"/>
          </w:divBdr>
        </w:div>
        <w:div w:id="365062622">
          <w:marLeft w:val="640"/>
          <w:marRight w:val="0"/>
          <w:marTop w:val="0"/>
          <w:marBottom w:val="0"/>
          <w:divBdr>
            <w:top w:val="none" w:sz="0" w:space="0" w:color="auto"/>
            <w:left w:val="none" w:sz="0" w:space="0" w:color="auto"/>
            <w:bottom w:val="none" w:sz="0" w:space="0" w:color="auto"/>
            <w:right w:val="none" w:sz="0" w:space="0" w:color="auto"/>
          </w:divBdr>
        </w:div>
        <w:div w:id="412437985">
          <w:marLeft w:val="640"/>
          <w:marRight w:val="0"/>
          <w:marTop w:val="0"/>
          <w:marBottom w:val="0"/>
          <w:divBdr>
            <w:top w:val="none" w:sz="0" w:space="0" w:color="auto"/>
            <w:left w:val="none" w:sz="0" w:space="0" w:color="auto"/>
            <w:bottom w:val="none" w:sz="0" w:space="0" w:color="auto"/>
            <w:right w:val="none" w:sz="0" w:space="0" w:color="auto"/>
          </w:divBdr>
        </w:div>
        <w:div w:id="1940409340">
          <w:marLeft w:val="640"/>
          <w:marRight w:val="0"/>
          <w:marTop w:val="0"/>
          <w:marBottom w:val="0"/>
          <w:divBdr>
            <w:top w:val="none" w:sz="0" w:space="0" w:color="auto"/>
            <w:left w:val="none" w:sz="0" w:space="0" w:color="auto"/>
            <w:bottom w:val="none" w:sz="0" w:space="0" w:color="auto"/>
            <w:right w:val="none" w:sz="0" w:space="0" w:color="auto"/>
          </w:divBdr>
        </w:div>
        <w:div w:id="1035420470">
          <w:marLeft w:val="640"/>
          <w:marRight w:val="0"/>
          <w:marTop w:val="0"/>
          <w:marBottom w:val="0"/>
          <w:divBdr>
            <w:top w:val="none" w:sz="0" w:space="0" w:color="auto"/>
            <w:left w:val="none" w:sz="0" w:space="0" w:color="auto"/>
            <w:bottom w:val="none" w:sz="0" w:space="0" w:color="auto"/>
            <w:right w:val="none" w:sz="0" w:space="0" w:color="auto"/>
          </w:divBdr>
        </w:div>
        <w:div w:id="1482304064">
          <w:marLeft w:val="640"/>
          <w:marRight w:val="0"/>
          <w:marTop w:val="0"/>
          <w:marBottom w:val="0"/>
          <w:divBdr>
            <w:top w:val="none" w:sz="0" w:space="0" w:color="auto"/>
            <w:left w:val="none" w:sz="0" w:space="0" w:color="auto"/>
            <w:bottom w:val="none" w:sz="0" w:space="0" w:color="auto"/>
            <w:right w:val="none" w:sz="0" w:space="0" w:color="auto"/>
          </w:divBdr>
        </w:div>
        <w:div w:id="1041516448">
          <w:marLeft w:val="640"/>
          <w:marRight w:val="0"/>
          <w:marTop w:val="0"/>
          <w:marBottom w:val="0"/>
          <w:divBdr>
            <w:top w:val="none" w:sz="0" w:space="0" w:color="auto"/>
            <w:left w:val="none" w:sz="0" w:space="0" w:color="auto"/>
            <w:bottom w:val="none" w:sz="0" w:space="0" w:color="auto"/>
            <w:right w:val="none" w:sz="0" w:space="0" w:color="auto"/>
          </w:divBdr>
        </w:div>
        <w:div w:id="20520748">
          <w:marLeft w:val="640"/>
          <w:marRight w:val="0"/>
          <w:marTop w:val="0"/>
          <w:marBottom w:val="0"/>
          <w:divBdr>
            <w:top w:val="none" w:sz="0" w:space="0" w:color="auto"/>
            <w:left w:val="none" w:sz="0" w:space="0" w:color="auto"/>
            <w:bottom w:val="none" w:sz="0" w:space="0" w:color="auto"/>
            <w:right w:val="none" w:sz="0" w:space="0" w:color="auto"/>
          </w:divBdr>
        </w:div>
        <w:div w:id="901597898">
          <w:marLeft w:val="640"/>
          <w:marRight w:val="0"/>
          <w:marTop w:val="0"/>
          <w:marBottom w:val="0"/>
          <w:divBdr>
            <w:top w:val="none" w:sz="0" w:space="0" w:color="auto"/>
            <w:left w:val="none" w:sz="0" w:space="0" w:color="auto"/>
            <w:bottom w:val="none" w:sz="0" w:space="0" w:color="auto"/>
            <w:right w:val="none" w:sz="0" w:space="0" w:color="auto"/>
          </w:divBdr>
        </w:div>
        <w:div w:id="1430199546">
          <w:marLeft w:val="640"/>
          <w:marRight w:val="0"/>
          <w:marTop w:val="0"/>
          <w:marBottom w:val="0"/>
          <w:divBdr>
            <w:top w:val="none" w:sz="0" w:space="0" w:color="auto"/>
            <w:left w:val="none" w:sz="0" w:space="0" w:color="auto"/>
            <w:bottom w:val="none" w:sz="0" w:space="0" w:color="auto"/>
            <w:right w:val="none" w:sz="0" w:space="0" w:color="auto"/>
          </w:divBdr>
        </w:div>
        <w:div w:id="1981114261">
          <w:marLeft w:val="640"/>
          <w:marRight w:val="0"/>
          <w:marTop w:val="0"/>
          <w:marBottom w:val="0"/>
          <w:divBdr>
            <w:top w:val="none" w:sz="0" w:space="0" w:color="auto"/>
            <w:left w:val="none" w:sz="0" w:space="0" w:color="auto"/>
            <w:bottom w:val="none" w:sz="0" w:space="0" w:color="auto"/>
            <w:right w:val="none" w:sz="0" w:space="0" w:color="auto"/>
          </w:divBdr>
        </w:div>
        <w:div w:id="92362670">
          <w:marLeft w:val="640"/>
          <w:marRight w:val="0"/>
          <w:marTop w:val="0"/>
          <w:marBottom w:val="0"/>
          <w:divBdr>
            <w:top w:val="none" w:sz="0" w:space="0" w:color="auto"/>
            <w:left w:val="none" w:sz="0" w:space="0" w:color="auto"/>
            <w:bottom w:val="none" w:sz="0" w:space="0" w:color="auto"/>
            <w:right w:val="none" w:sz="0" w:space="0" w:color="auto"/>
          </w:divBdr>
        </w:div>
        <w:div w:id="1008287651">
          <w:marLeft w:val="640"/>
          <w:marRight w:val="0"/>
          <w:marTop w:val="0"/>
          <w:marBottom w:val="0"/>
          <w:divBdr>
            <w:top w:val="none" w:sz="0" w:space="0" w:color="auto"/>
            <w:left w:val="none" w:sz="0" w:space="0" w:color="auto"/>
            <w:bottom w:val="none" w:sz="0" w:space="0" w:color="auto"/>
            <w:right w:val="none" w:sz="0" w:space="0" w:color="auto"/>
          </w:divBdr>
        </w:div>
        <w:div w:id="974987688">
          <w:marLeft w:val="640"/>
          <w:marRight w:val="0"/>
          <w:marTop w:val="0"/>
          <w:marBottom w:val="0"/>
          <w:divBdr>
            <w:top w:val="none" w:sz="0" w:space="0" w:color="auto"/>
            <w:left w:val="none" w:sz="0" w:space="0" w:color="auto"/>
            <w:bottom w:val="none" w:sz="0" w:space="0" w:color="auto"/>
            <w:right w:val="none" w:sz="0" w:space="0" w:color="auto"/>
          </w:divBdr>
        </w:div>
      </w:divsChild>
    </w:div>
    <w:div w:id="487526721">
      <w:bodyDiv w:val="1"/>
      <w:marLeft w:val="0"/>
      <w:marRight w:val="0"/>
      <w:marTop w:val="0"/>
      <w:marBottom w:val="0"/>
      <w:divBdr>
        <w:top w:val="none" w:sz="0" w:space="0" w:color="auto"/>
        <w:left w:val="none" w:sz="0" w:space="0" w:color="auto"/>
        <w:bottom w:val="none" w:sz="0" w:space="0" w:color="auto"/>
        <w:right w:val="none" w:sz="0" w:space="0" w:color="auto"/>
      </w:divBdr>
      <w:divsChild>
        <w:div w:id="222252776">
          <w:marLeft w:val="640"/>
          <w:marRight w:val="0"/>
          <w:marTop w:val="0"/>
          <w:marBottom w:val="0"/>
          <w:divBdr>
            <w:top w:val="none" w:sz="0" w:space="0" w:color="auto"/>
            <w:left w:val="none" w:sz="0" w:space="0" w:color="auto"/>
            <w:bottom w:val="none" w:sz="0" w:space="0" w:color="auto"/>
            <w:right w:val="none" w:sz="0" w:space="0" w:color="auto"/>
          </w:divBdr>
        </w:div>
        <w:div w:id="268050219">
          <w:marLeft w:val="640"/>
          <w:marRight w:val="0"/>
          <w:marTop w:val="0"/>
          <w:marBottom w:val="0"/>
          <w:divBdr>
            <w:top w:val="none" w:sz="0" w:space="0" w:color="auto"/>
            <w:left w:val="none" w:sz="0" w:space="0" w:color="auto"/>
            <w:bottom w:val="none" w:sz="0" w:space="0" w:color="auto"/>
            <w:right w:val="none" w:sz="0" w:space="0" w:color="auto"/>
          </w:divBdr>
        </w:div>
        <w:div w:id="529996044">
          <w:marLeft w:val="640"/>
          <w:marRight w:val="0"/>
          <w:marTop w:val="0"/>
          <w:marBottom w:val="0"/>
          <w:divBdr>
            <w:top w:val="none" w:sz="0" w:space="0" w:color="auto"/>
            <w:left w:val="none" w:sz="0" w:space="0" w:color="auto"/>
            <w:bottom w:val="none" w:sz="0" w:space="0" w:color="auto"/>
            <w:right w:val="none" w:sz="0" w:space="0" w:color="auto"/>
          </w:divBdr>
        </w:div>
        <w:div w:id="615526504">
          <w:marLeft w:val="640"/>
          <w:marRight w:val="0"/>
          <w:marTop w:val="0"/>
          <w:marBottom w:val="0"/>
          <w:divBdr>
            <w:top w:val="none" w:sz="0" w:space="0" w:color="auto"/>
            <w:left w:val="none" w:sz="0" w:space="0" w:color="auto"/>
            <w:bottom w:val="none" w:sz="0" w:space="0" w:color="auto"/>
            <w:right w:val="none" w:sz="0" w:space="0" w:color="auto"/>
          </w:divBdr>
        </w:div>
        <w:div w:id="625238859">
          <w:marLeft w:val="640"/>
          <w:marRight w:val="0"/>
          <w:marTop w:val="0"/>
          <w:marBottom w:val="0"/>
          <w:divBdr>
            <w:top w:val="none" w:sz="0" w:space="0" w:color="auto"/>
            <w:left w:val="none" w:sz="0" w:space="0" w:color="auto"/>
            <w:bottom w:val="none" w:sz="0" w:space="0" w:color="auto"/>
            <w:right w:val="none" w:sz="0" w:space="0" w:color="auto"/>
          </w:divBdr>
        </w:div>
        <w:div w:id="705179330">
          <w:marLeft w:val="640"/>
          <w:marRight w:val="0"/>
          <w:marTop w:val="0"/>
          <w:marBottom w:val="0"/>
          <w:divBdr>
            <w:top w:val="none" w:sz="0" w:space="0" w:color="auto"/>
            <w:left w:val="none" w:sz="0" w:space="0" w:color="auto"/>
            <w:bottom w:val="none" w:sz="0" w:space="0" w:color="auto"/>
            <w:right w:val="none" w:sz="0" w:space="0" w:color="auto"/>
          </w:divBdr>
        </w:div>
        <w:div w:id="711271761">
          <w:marLeft w:val="640"/>
          <w:marRight w:val="0"/>
          <w:marTop w:val="0"/>
          <w:marBottom w:val="0"/>
          <w:divBdr>
            <w:top w:val="none" w:sz="0" w:space="0" w:color="auto"/>
            <w:left w:val="none" w:sz="0" w:space="0" w:color="auto"/>
            <w:bottom w:val="none" w:sz="0" w:space="0" w:color="auto"/>
            <w:right w:val="none" w:sz="0" w:space="0" w:color="auto"/>
          </w:divBdr>
        </w:div>
        <w:div w:id="736979132">
          <w:marLeft w:val="640"/>
          <w:marRight w:val="0"/>
          <w:marTop w:val="0"/>
          <w:marBottom w:val="0"/>
          <w:divBdr>
            <w:top w:val="none" w:sz="0" w:space="0" w:color="auto"/>
            <w:left w:val="none" w:sz="0" w:space="0" w:color="auto"/>
            <w:bottom w:val="none" w:sz="0" w:space="0" w:color="auto"/>
            <w:right w:val="none" w:sz="0" w:space="0" w:color="auto"/>
          </w:divBdr>
        </w:div>
        <w:div w:id="1006710234">
          <w:marLeft w:val="640"/>
          <w:marRight w:val="0"/>
          <w:marTop w:val="0"/>
          <w:marBottom w:val="0"/>
          <w:divBdr>
            <w:top w:val="none" w:sz="0" w:space="0" w:color="auto"/>
            <w:left w:val="none" w:sz="0" w:space="0" w:color="auto"/>
            <w:bottom w:val="none" w:sz="0" w:space="0" w:color="auto"/>
            <w:right w:val="none" w:sz="0" w:space="0" w:color="auto"/>
          </w:divBdr>
        </w:div>
        <w:div w:id="1096099514">
          <w:marLeft w:val="640"/>
          <w:marRight w:val="0"/>
          <w:marTop w:val="0"/>
          <w:marBottom w:val="0"/>
          <w:divBdr>
            <w:top w:val="none" w:sz="0" w:space="0" w:color="auto"/>
            <w:left w:val="none" w:sz="0" w:space="0" w:color="auto"/>
            <w:bottom w:val="none" w:sz="0" w:space="0" w:color="auto"/>
            <w:right w:val="none" w:sz="0" w:space="0" w:color="auto"/>
          </w:divBdr>
        </w:div>
        <w:div w:id="1102997413">
          <w:marLeft w:val="640"/>
          <w:marRight w:val="0"/>
          <w:marTop w:val="0"/>
          <w:marBottom w:val="0"/>
          <w:divBdr>
            <w:top w:val="none" w:sz="0" w:space="0" w:color="auto"/>
            <w:left w:val="none" w:sz="0" w:space="0" w:color="auto"/>
            <w:bottom w:val="none" w:sz="0" w:space="0" w:color="auto"/>
            <w:right w:val="none" w:sz="0" w:space="0" w:color="auto"/>
          </w:divBdr>
        </w:div>
        <w:div w:id="1112018790">
          <w:marLeft w:val="640"/>
          <w:marRight w:val="0"/>
          <w:marTop w:val="0"/>
          <w:marBottom w:val="0"/>
          <w:divBdr>
            <w:top w:val="none" w:sz="0" w:space="0" w:color="auto"/>
            <w:left w:val="none" w:sz="0" w:space="0" w:color="auto"/>
            <w:bottom w:val="none" w:sz="0" w:space="0" w:color="auto"/>
            <w:right w:val="none" w:sz="0" w:space="0" w:color="auto"/>
          </w:divBdr>
        </w:div>
        <w:div w:id="1165127598">
          <w:marLeft w:val="640"/>
          <w:marRight w:val="0"/>
          <w:marTop w:val="0"/>
          <w:marBottom w:val="0"/>
          <w:divBdr>
            <w:top w:val="none" w:sz="0" w:space="0" w:color="auto"/>
            <w:left w:val="none" w:sz="0" w:space="0" w:color="auto"/>
            <w:bottom w:val="none" w:sz="0" w:space="0" w:color="auto"/>
            <w:right w:val="none" w:sz="0" w:space="0" w:color="auto"/>
          </w:divBdr>
        </w:div>
        <w:div w:id="1260529445">
          <w:marLeft w:val="640"/>
          <w:marRight w:val="0"/>
          <w:marTop w:val="0"/>
          <w:marBottom w:val="0"/>
          <w:divBdr>
            <w:top w:val="none" w:sz="0" w:space="0" w:color="auto"/>
            <w:left w:val="none" w:sz="0" w:space="0" w:color="auto"/>
            <w:bottom w:val="none" w:sz="0" w:space="0" w:color="auto"/>
            <w:right w:val="none" w:sz="0" w:space="0" w:color="auto"/>
          </w:divBdr>
        </w:div>
        <w:div w:id="1292051476">
          <w:marLeft w:val="640"/>
          <w:marRight w:val="0"/>
          <w:marTop w:val="0"/>
          <w:marBottom w:val="0"/>
          <w:divBdr>
            <w:top w:val="none" w:sz="0" w:space="0" w:color="auto"/>
            <w:left w:val="none" w:sz="0" w:space="0" w:color="auto"/>
            <w:bottom w:val="none" w:sz="0" w:space="0" w:color="auto"/>
            <w:right w:val="none" w:sz="0" w:space="0" w:color="auto"/>
          </w:divBdr>
        </w:div>
        <w:div w:id="1303585549">
          <w:marLeft w:val="640"/>
          <w:marRight w:val="0"/>
          <w:marTop w:val="0"/>
          <w:marBottom w:val="0"/>
          <w:divBdr>
            <w:top w:val="none" w:sz="0" w:space="0" w:color="auto"/>
            <w:left w:val="none" w:sz="0" w:space="0" w:color="auto"/>
            <w:bottom w:val="none" w:sz="0" w:space="0" w:color="auto"/>
            <w:right w:val="none" w:sz="0" w:space="0" w:color="auto"/>
          </w:divBdr>
        </w:div>
        <w:div w:id="1324359155">
          <w:marLeft w:val="640"/>
          <w:marRight w:val="0"/>
          <w:marTop w:val="0"/>
          <w:marBottom w:val="0"/>
          <w:divBdr>
            <w:top w:val="none" w:sz="0" w:space="0" w:color="auto"/>
            <w:left w:val="none" w:sz="0" w:space="0" w:color="auto"/>
            <w:bottom w:val="none" w:sz="0" w:space="0" w:color="auto"/>
            <w:right w:val="none" w:sz="0" w:space="0" w:color="auto"/>
          </w:divBdr>
        </w:div>
        <w:div w:id="1354767393">
          <w:marLeft w:val="640"/>
          <w:marRight w:val="0"/>
          <w:marTop w:val="0"/>
          <w:marBottom w:val="0"/>
          <w:divBdr>
            <w:top w:val="none" w:sz="0" w:space="0" w:color="auto"/>
            <w:left w:val="none" w:sz="0" w:space="0" w:color="auto"/>
            <w:bottom w:val="none" w:sz="0" w:space="0" w:color="auto"/>
            <w:right w:val="none" w:sz="0" w:space="0" w:color="auto"/>
          </w:divBdr>
        </w:div>
        <w:div w:id="1431005352">
          <w:marLeft w:val="640"/>
          <w:marRight w:val="0"/>
          <w:marTop w:val="0"/>
          <w:marBottom w:val="0"/>
          <w:divBdr>
            <w:top w:val="none" w:sz="0" w:space="0" w:color="auto"/>
            <w:left w:val="none" w:sz="0" w:space="0" w:color="auto"/>
            <w:bottom w:val="none" w:sz="0" w:space="0" w:color="auto"/>
            <w:right w:val="none" w:sz="0" w:space="0" w:color="auto"/>
          </w:divBdr>
        </w:div>
        <w:div w:id="1652254137">
          <w:marLeft w:val="640"/>
          <w:marRight w:val="0"/>
          <w:marTop w:val="0"/>
          <w:marBottom w:val="0"/>
          <w:divBdr>
            <w:top w:val="none" w:sz="0" w:space="0" w:color="auto"/>
            <w:left w:val="none" w:sz="0" w:space="0" w:color="auto"/>
            <w:bottom w:val="none" w:sz="0" w:space="0" w:color="auto"/>
            <w:right w:val="none" w:sz="0" w:space="0" w:color="auto"/>
          </w:divBdr>
        </w:div>
        <w:div w:id="1810323915">
          <w:marLeft w:val="640"/>
          <w:marRight w:val="0"/>
          <w:marTop w:val="0"/>
          <w:marBottom w:val="0"/>
          <w:divBdr>
            <w:top w:val="none" w:sz="0" w:space="0" w:color="auto"/>
            <w:left w:val="none" w:sz="0" w:space="0" w:color="auto"/>
            <w:bottom w:val="none" w:sz="0" w:space="0" w:color="auto"/>
            <w:right w:val="none" w:sz="0" w:space="0" w:color="auto"/>
          </w:divBdr>
        </w:div>
        <w:div w:id="1948350377">
          <w:marLeft w:val="640"/>
          <w:marRight w:val="0"/>
          <w:marTop w:val="0"/>
          <w:marBottom w:val="0"/>
          <w:divBdr>
            <w:top w:val="none" w:sz="0" w:space="0" w:color="auto"/>
            <w:left w:val="none" w:sz="0" w:space="0" w:color="auto"/>
            <w:bottom w:val="none" w:sz="0" w:space="0" w:color="auto"/>
            <w:right w:val="none" w:sz="0" w:space="0" w:color="auto"/>
          </w:divBdr>
        </w:div>
        <w:div w:id="2095009212">
          <w:marLeft w:val="640"/>
          <w:marRight w:val="0"/>
          <w:marTop w:val="0"/>
          <w:marBottom w:val="0"/>
          <w:divBdr>
            <w:top w:val="none" w:sz="0" w:space="0" w:color="auto"/>
            <w:left w:val="none" w:sz="0" w:space="0" w:color="auto"/>
            <w:bottom w:val="none" w:sz="0" w:space="0" w:color="auto"/>
            <w:right w:val="none" w:sz="0" w:space="0" w:color="auto"/>
          </w:divBdr>
        </w:div>
        <w:div w:id="2145660529">
          <w:marLeft w:val="640"/>
          <w:marRight w:val="0"/>
          <w:marTop w:val="0"/>
          <w:marBottom w:val="0"/>
          <w:divBdr>
            <w:top w:val="none" w:sz="0" w:space="0" w:color="auto"/>
            <w:left w:val="none" w:sz="0" w:space="0" w:color="auto"/>
            <w:bottom w:val="none" w:sz="0" w:space="0" w:color="auto"/>
            <w:right w:val="none" w:sz="0" w:space="0" w:color="auto"/>
          </w:divBdr>
        </w:div>
      </w:divsChild>
    </w:div>
    <w:div w:id="491337663">
      <w:bodyDiv w:val="1"/>
      <w:marLeft w:val="0"/>
      <w:marRight w:val="0"/>
      <w:marTop w:val="0"/>
      <w:marBottom w:val="0"/>
      <w:divBdr>
        <w:top w:val="none" w:sz="0" w:space="0" w:color="auto"/>
        <w:left w:val="none" w:sz="0" w:space="0" w:color="auto"/>
        <w:bottom w:val="none" w:sz="0" w:space="0" w:color="auto"/>
        <w:right w:val="none" w:sz="0" w:space="0" w:color="auto"/>
      </w:divBdr>
      <w:divsChild>
        <w:div w:id="1172602659">
          <w:marLeft w:val="0"/>
          <w:marRight w:val="108"/>
          <w:marTop w:val="18"/>
          <w:marBottom w:val="108"/>
          <w:divBdr>
            <w:top w:val="none" w:sz="0" w:space="0" w:color="auto"/>
            <w:left w:val="none" w:sz="0" w:space="0" w:color="auto"/>
            <w:bottom w:val="none" w:sz="0" w:space="0" w:color="auto"/>
            <w:right w:val="none" w:sz="0" w:space="0" w:color="auto"/>
          </w:divBdr>
          <w:divsChild>
            <w:div w:id="561063857">
              <w:marLeft w:val="0"/>
              <w:marRight w:val="0"/>
              <w:marTop w:val="0"/>
              <w:marBottom w:val="0"/>
              <w:divBdr>
                <w:top w:val="none" w:sz="0" w:space="0" w:color="auto"/>
                <w:left w:val="none" w:sz="0" w:space="0" w:color="auto"/>
                <w:bottom w:val="none" w:sz="0" w:space="0" w:color="auto"/>
                <w:right w:val="none" w:sz="0" w:space="0" w:color="auto"/>
              </w:divBdr>
              <w:divsChild>
                <w:div w:id="2015955352">
                  <w:marLeft w:val="0"/>
                  <w:marRight w:val="0"/>
                  <w:marTop w:val="0"/>
                  <w:marBottom w:val="0"/>
                  <w:divBdr>
                    <w:top w:val="none" w:sz="0" w:space="0" w:color="auto"/>
                    <w:left w:val="none" w:sz="0" w:space="0" w:color="auto"/>
                    <w:bottom w:val="none" w:sz="0" w:space="0" w:color="auto"/>
                    <w:right w:val="none" w:sz="0" w:space="0" w:color="auto"/>
                  </w:divBdr>
                  <w:divsChild>
                    <w:div w:id="1973517862">
                      <w:marLeft w:val="0"/>
                      <w:marRight w:val="0"/>
                      <w:marTop w:val="0"/>
                      <w:marBottom w:val="0"/>
                      <w:divBdr>
                        <w:top w:val="none" w:sz="0" w:space="0" w:color="auto"/>
                        <w:left w:val="none" w:sz="0" w:space="0" w:color="auto"/>
                        <w:bottom w:val="none" w:sz="0" w:space="0" w:color="auto"/>
                        <w:right w:val="none" w:sz="0" w:space="0" w:color="auto"/>
                      </w:divBdr>
                      <w:divsChild>
                        <w:div w:id="183376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1824148">
      <w:bodyDiv w:val="1"/>
      <w:marLeft w:val="0"/>
      <w:marRight w:val="0"/>
      <w:marTop w:val="0"/>
      <w:marBottom w:val="0"/>
      <w:divBdr>
        <w:top w:val="none" w:sz="0" w:space="0" w:color="auto"/>
        <w:left w:val="none" w:sz="0" w:space="0" w:color="auto"/>
        <w:bottom w:val="none" w:sz="0" w:space="0" w:color="auto"/>
        <w:right w:val="none" w:sz="0" w:space="0" w:color="auto"/>
      </w:divBdr>
      <w:divsChild>
        <w:div w:id="922492977">
          <w:marLeft w:val="640"/>
          <w:marRight w:val="0"/>
          <w:marTop w:val="0"/>
          <w:marBottom w:val="0"/>
          <w:divBdr>
            <w:top w:val="none" w:sz="0" w:space="0" w:color="auto"/>
            <w:left w:val="none" w:sz="0" w:space="0" w:color="auto"/>
            <w:bottom w:val="none" w:sz="0" w:space="0" w:color="auto"/>
            <w:right w:val="none" w:sz="0" w:space="0" w:color="auto"/>
          </w:divBdr>
        </w:div>
        <w:div w:id="1162237889">
          <w:marLeft w:val="640"/>
          <w:marRight w:val="0"/>
          <w:marTop w:val="0"/>
          <w:marBottom w:val="0"/>
          <w:divBdr>
            <w:top w:val="none" w:sz="0" w:space="0" w:color="auto"/>
            <w:left w:val="none" w:sz="0" w:space="0" w:color="auto"/>
            <w:bottom w:val="none" w:sz="0" w:space="0" w:color="auto"/>
            <w:right w:val="none" w:sz="0" w:space="0" w:color="auto"/>
          </w:divBdr>
        </w:div>
        <w:div w:id="26563039">
          <w:marLeft w:val="640"/>
          <w:marRight w:val="0"/>
          <w:marTop w:val="0"/>
          <w:marBottom w:val="0"/>
          <w:divBdr>
            <w:top w:val="none" w:sz="0" w:space="0" w:color="auto"/>
            <w:left w:val="none" w:sz="0" w:space="0" w:color="auto"/>
            <w:bottom w:val="none" w:sz="0" w:space="0" w:color="auto"/>
            <w:right w:val="none" w:sz="0" w:space="0" w:color="auto"/>
          </w:divBdr>
        </w:div>
        <w:div w:id="1763839991">
          <w:marLeft w:val="640"/>
          <w:marRight w:val="0"/>
          <w:marTop w:val="0"/>
          <w:marBottom w:val="0"/>
          <w:divBdr>
            <w:top w:val="none" w:sz="0" w:space="0" w:color="auto"/>
            <w:left w:val="none" w:sz="0" w:space="0" w:color="auto"/>
            <w:bottom w:val="none" w:sz="0" w:space="0" w:color="auto"/>
            <w:right w:val="none" w:sz="0" w:space="0" w:color="auto"/>
          </w:divBdr>
        </w:div>
        <w:div w:id="1835100671">
          <w:marLeft w:val="640"/>
          <w:marRight w:val="0"/>
          <w:marTop w:val="0"/>
          <w:marBottom w:val="0"/>
          <w:divBdr>
            <w:top w:val="none" w:sz="0" w:space="0" w:color="auto"/>
            <w:left w:val="none" w:sz="0" w:space="0" w:color="auto"/>
            <w:bottom w:val="none" w:sz="0" w:space="0" w:color="auto"/>
            <w:right w:val="none" w:sz="0" w:space="0" w:color="auto"/>
          </w:divBdr>
        </w:div>
        <w:div w:id="1100373061">
          <w:marLeft w:val="640"/>
          <w:marRight w:val="0"/>
          <w:marTop w:val="0"/>
          <w:marBottom w:val="0"/>
          <w:divBdr>
            <w:top w:val="none" w:sz="0" w:space="0" w:color="auto"/>
            <w:left w:val="none" w:sz="0" w:space="0" w:color="auto"/>
            <w:bottom w:val="none" w:sz="0" w:space="0" w:color="auto"/>
            <w:right w:val="none" w:sz="0" w:space="0" w:color="auto"/>
          </w:divBdr>
        </w:div>
        <w:div w:id="162165079">
          <w:marLeft w:val="640"/>
          <w:marRight w:val="0"/>
          <w:marTop w:val="0"/>
          <w:marBottom w:val="0"/>
          <w:divBdr>
            <w:top w:val="none" w:sz="0" w:space="0" w:color="auto"/>
            <w:left w:val="none" w:sz="0" w:space="0" w:color="auto"/>
            <w:bottom w:val="none" w:sz="0" w:space="0" w:color="auto"/>
            <w:right w:val="none" w:sz="0" w:space="0" w:color="auto"/>
          </w:divBdr>
        </w:div>
        <w:div w:id="559899942">
          <w:marLeft w:val="640"/>
          <w:marRight w:val="0"/>
          <w:marTop w:val="0"/>
          <w:marBottom w:val="0"/>
          <w:divBdr>
            <w:top w:val="none" w:sz="0" w:space="0" w:color="auto"/>
            <w:left w:val="none" w:sz="0" w:space="0" w:color="auto"/>
            <w:bottom w:val="none" w:sz="0" w:space="0" w:color="auto"/>
            <w:right w:val="none" w:sz="0" w:space="0" w:color="auto"/>
          </w:divBdr>
        </w:div>
        <w:div w:id="255292709">
          <w:marLeft w:val="640"/>
          <w:marRight w:val="0"/>
          <w:marTop w:val="0"/>
          <w:marBottom w:val="0"/>
          <w:divBdr>
            <w:top w:val="none" w:sz="0" w:space="0" w:color="auto"/>
            <w:left w:val="none" w:sz="0" w:space="0" w:color="auto"/>
            <w:bottom w:val="none" w:sz="0" w:space="0" w:color="auto"/>
            <w:right w:val="none" w:sz="0" w:space="0" w:color="auto"/>
          </w:divBdr>
        </w:div>
        <w:div w:id="1603490164">
          <w:marLeft w:val="640"/>
          <w:marRight w:val="0"/>
          <w:marTop w:val="0"/>
          <w:marBottom w:val="0"/>
          <w:divBdr>
            <w:top w:val="none" w:sz="0" w:space="0" w:color="auto"/>
            <w:left w:val="none" w:sz="0" w:space="0" w:color="auto"/>
            <w:bottom w:val="none" w:sz="0" w:space="0" w:color="auto"/>
            <w:right w:val="none" w:sz="0" w:space="0" w:color="auto"/>
          </w:divBdr>
        </w:div>
        <w:div w:id="1411731610">
          <w:marLeft w:val="640"/>
          <w:marRight w:val="0"/>
          <w:marTop w:val="0"/>
          <w:marBottom w:val="0"/>
          <w:divBdr>
            <w:top w:val="none" w:sz="0" w:space="0" w:color="auto"/>
            <w:left w:val="none" w:sz="0" w:space="0" w:color="auto"/>
            <w:bottom w:val="none" w:sz="0" w:space="0" w:color="auto"/>
            <w:right w:val="none" w:sz="0" w:space="0" w:color="auto"/>
          </w:divBdr>
        </w:div>
        <w:div w:id="573511204">
          <w:marLeft w:val="640"/>
          <w:marRight w:val="0"/>
          <w:marTop w:val="0"/>
          <w:marBottom w:val="0"/>
          <w:divBdr>
            <w:top w:val="none" w:sz="0" w:space="0" w:color="auto"/>
            <w:left w:val="none" w:sz="0" w:space="0" w:color="auto"/>
            <w:bottom w:val="none" w:sz="0" w:space="0" w:color="auto"/>
            <w:right w:val="none" w:sz="0" w:space="0" w:color="auto"/>
          </w:divBdr>
        </w:div>
        <w:div w:id="2061442424">
          <w:marLeft w:val="640"/>
          <w:marRight w:val="0"/>
          <w:marTop w:val="0"/>
          <w:marBottom w:val="0"/>
          <w:divBdr>
            <w:top w:val="none" w:sz="0" w:space="0" w:color="auto"/>
            <w:left w:val="none" w:sz="0" w:space="0" w:color="auto"/>
            <w:bottom w:val="none" w:sz="0" w:space="0" w:color="auto"/>
            <w:right w:val="none" w:sz="0" w:space="0" w:color="auto"/>
          </w:divBdr>
        </w:div>
        <w:div w:id="1602686740">
          <w:marLeft w:val="640"/>
          <w:marRight w:val="0"/>
          <w:marTop w:val="0"/>
          <w:marBottom w:val="0"/>
          <w:divBdr>
            <w:top w:val="none" w:sz="0" w:space="0" w:color="auto"/>
            <w:left w:val="none" w:sz="0" w:space="0" w:color="auto"/>
            <w:bottom w:val="none" w:sz="0" w:space="0" w:color="auto"/>
            <w:right w:val="none" w:sz="0" w:space="0" w:color="auto"/>
          </w:divBdr>
        </w:div>
        <w:div w:id="389689032">
          <w:marLeft w:val="640"/>
          <w:marRight w:val="0"/>
          <w:marTop w:val="0"/>
          <w:marBottom w:val="0"/>
          <w:divBdr>
            <w:top w:val="none" w:sz="0" w:space="0" w:color="auto"/>
            <w:left w:val="none" w:sz="0" w:space="0" w:color="auto"/>
            <w:bottom w:val="none" w:sz="0" w:space="0" w:color="auto"/>
            <w:right w:val="none" w:sz="0" w:space="0" w:color="auto"/>
          </w:divBdr>
        </w:div>
        <w:div w:id="146216444">
          <w:marLeft w:val="640"/>
          <w:marRight w:val="0"/>
          <w:marTop w:val="0"/>
          <w:marBottom w:val="0"/>
          <w:divBdr>
            <w:top w:val="none" w:sz="0" w:space="0" w:color="auto"/>
            <w:left w:val="none" w:sz="0" w:space="0" w:color="auto"/>
            <w:bottom w:val="none" w:sz="0" w:space="0" w:color="auto"/>
            <w:right w:val="none" w:sz="0" w:space="0" w:color="auto"/>
          </w:divBdr>
        </w:div>
        <w:div w:id="273832329">
          <w:marLeft w:val="640"/>
          <w:marRight w:val="0"/>
          <w:marTop w:val="0"/>
          <w:marBottom w:val="0"/>
          <w:divBdr>
            <w:top w:val="none" w:sz="0" w:space="0" w:color="auto"/>
            <w:left w:val="none" w:sz="0" w:space="0" w:color="auto"/>
            <w:bottom w:val="none" w:sz="0" w:space="0" w:color="auto"/>
            <w:right w:val="none" w:sz="0" w:space="0" w:color="auto"/>
          </w:divBdr>
        </w:div>
        <w:div w:id="209344115">
          <w:marLeft w:val="640"/>
          <w:marRight w:val="0"/>
          <w:marTop w:val="0"/>
          <w:marBottom w:val="0"/>
          <w:divBdr>
            <w:top w:val="none" w:sz="0" w:space="0" w:color="auto"/>
            <w:left w:val="none" w:sz="0" w:space="0" w:color="auto"/>
            <w:bottom w:val="none" w:sz="0" w:space="0" w:color="auto"/>
            <w:right w:val="none" w:sz="0" w:space="0" w:color="auto"/>
          </w:divBdr>
        </w:div>
        <w:div w:id="689644932">
          <w:marLeft w:val="640"/>
          <w:marRight w:val="0"/>
          <w:marTop w:val="0"/>
          <w:marBottom w:val="0"/>
          <w:divBdr>
            <w:top w:val="none" w:sz="0" w:space="0" w:color="auto"/>
            <w:left w:val="none" w:sz="0" w:space="0" w:color="auto"/>
            <w:bottom w:val="none" w:sz="0" w:space="0" w:color="auto"/>
            <w:right w:val="none" w:sz="0" w:space="0" w:color="auto"/>
          </w:divBdr>
        </w:div>
        <w:div w:id="751855604">
          <w:marLeft w:val="640"/>
          <w:marRight w:val="0"/>
          <w:marTop w:val="0"/>
          <w:marBottom w:val="0"/>
          <w:divBdr>
            <w:top w:val="none" w:sz="0" w:space="0" w:color="auto"/>
            <w:left w:val="none" w:sz="0" w:space="0" w:color="auto"/>
            <w:bottom w:val="none" w:sz="0" w:space="0" w:color="auto"/>
            <w:right w:val="none" w:sz="0" w:space="0" w:color="auto"/>
          </w:divBdr>
        </w:div>
        <w:div w:id="1210611521">
          <w:marLeft w:val="640"/>
          <w:marRight w:val="0"/>
          <w:marTop w:val="0"/>
          <w:marBottom w:val="0"/>
          <w:divBdr>
            <w:top w:val="none" w:sz="0" w:space="0" w:color="auto"/>
            <w:left w:val="none" w:sz="0" w:space="0" w:color="auto"/>
            <w:bottom w:val="none" w:sz="0" w:space="0" w:color="auto"/>
            <w:right w:val="none" w:sz="0" w:space="0" w:color="auto"/>
          </w:divBdr>
        </w:div>
        <w:div w:id="637494169">
          <w:marLeft w:val="640"/>
          <w:marRight w:val="0"/>
          <w:marTop w:val="0"/>
          <w:marBottom w:val="0"/>
          <w:divBdr>
            <w:top w:val="none" w:sz="0" w:space="0" w:color="auto"/>
            <w:left w:val="none" w:sz="0" w:space="0" w:color="auto"/>
            <w:bottom w:val="none" w:sz="0" w:space="0" w:color="auto"/>
            <w:right w:val="none" w:sz="0" w:space="0" w:color="auto"/>
          </w:divBdr>
        </w:div>
        <w:div w:id="2056435">
          <w:marLeft w:val="640"/>
          <w:marRight w:val="0"/>
          <w:marTop w:val="0"/>
          <w:marBottom w:val="0"/>
          <w:divBdr>
            <w:top w:val="none" w:sz="0" w:space="0" w:color="auto"/>
            <w:left w:val="none" w:sz="0" w:space="0" w:color="auto"/>
            <w:bottom w:val="none" w:sz="0" w:space="0" w:color="auto"/>
            <w:right w:val="none" w:sz="0" w:space="0" w:color="auto"/>
          </w:divBdr>
        </w:div>
        <w:div w:id="217715808">
          <w:marLeft w:val="640"/>
          <w:marRight w:val="0"/>
          <w:marTop w:val="0"/>
          <w:marBottom w:val="0"/>
          <w:divBdr>
            <w:top w:val="none" w:sz="0" w:space="0" w:color="auto"/>
            <w:left w:val="none" w:sz="0" w:space="0" w:color="auto"/>
            <w:bottom w:val="none" w:sz="0" w:space="0" w:color="auto"/>
            <w:right w:val="none" w:sz="0" w:space="0" w:color="auto"/>
          </w:divBdr>
        </w:div>
        <w:div w:id="1213542337">
          <w:marLeft w:val="640"/>
          <w:marRight w:val="0"/>
          <w:marTop w:val="0"/>
          <w:marBottom w:val="0"/>
          <w:divBdr>
            <w:top w:val="none" w:sz="0" w:space="0" w:color="auto"/>
            <w:left w:val="none" w:sz="0" w:space="0" w:color="auto"/>
            <w:bottom w:val="none" w:sz="0" w:space="0" w:color="auto"/>
            <w:right w:val="none" w:sz="0" w:space="0" w:color="auto"/>
          </w:divBdr>
        </w:div>
      </w:divsChild>
    </w:div>
    <w:div w:id="533732305">
      <w:bodyDiv w:val="1"/>
      <w:marLeft w:val="0"/>
      <w:marRight w:val="0"/>
      <w:marTop w:val="0"/>
      <w:marBottom w:val="0"/>
      <w:divBdr>
        <w:top w:val="none" w:sz="0" w:space="0" w:color="auto"/>
        <w:left w:val="none" w:sz="0" w:space="0" w:color="auto"/>
        <w:bottom w:val="none" w:sz="0" w:space="0" w:color="auto"/>
        <w:right w:val="none" w:sz="0" w:space="0" w:color="auto"/>
      </w:divBdr>
      <w:divsChild>
        <w:div w:id="147215234">
          <w:marLeft w:val="640"/>
          <w:marRight w:val="0"/>
          <w:marTop w:val="0"/>
          <w:marBottom w:val="0"/>
          <w:divBdr>
            <w:top w:val="none" w:sz="0" w:space="0" w:color="auto"/>
            <w:left w:val="none" w:sz="0" w:space="0" w:color="auto"/>
            <w:bottom w:val="none" w:sz="0" w:space="0" w:color="auto"/>
            <w:right w:val="none" w:sz="0" w:space="0" w:color="auto"/>
          </w:divBdr>
        </w:div>
        <w:div w:id="183132724">
          <w:marLeft w:val="640"/>
          <w:marRight w:val="0"/>
          <w:marTop w:val="0"/>
          <w:marBottom w:val="0"/>
          <w:divBdr>
            <w:top w:val="none" w:sz="0" w:space="0" w:color="auto"/>
            <w:left w:val="none" w:sz="0" w:space="0" w:color="auto"/>
            <w:bottom w:val="none" w:sz="0" w:space="0" w:color="auto"/>
            <w:right w:val="none" w:sz="0" w:space="0" w:color="auto"/>
          </w:divBdr>
        </w:div>
        <w:div w:id="225726540">
          <w:marLeft w:val="640"/>
          <w:marRight w:val="0"/>
          <w:marTop w:val="0"/>
          <w:marBottom w:val="0"/>
          <w:divBdr>
            <w:top w:val="none" w:sz="0" w:space="0" w:color="auto"/>
            <w:left w:val="none" w:sz="0" w:space="0" w:color="auto"/>
            <w:bottom w:val="none" w:sz="0" w:space="0" w:color="auto"/>
            <w:right w:val="none" w:sz="0" w:space="0" w:color="auto"/>
          </w:divBdr>
        </w:div>
        <w:div w:id="309602396">
          <w:marLeft w:val="640"/>
          <w:marRight w:val="0"/>
          <w:marTop w:val="0"/>
          <w:marBottom w:val="0"/>
          <w:divBdr>
            <w:top w:val="none" w:sz="0" w:space="0" w:color="auto"/>
            <w:left w:val="none" w:sz="0" w:space="0" w:color="auto"/>
            <w:bottom w:val="none" w:sz="0" w:space="0" w:color="auto"/>
            <w:right w:val="none" w:sz="0" w:space="0" w:color="auto"/>
          </w:divBdr>
        </w:div>
        <w:div w:id="310066822">
          <w:marLeft w:val="640"/>
          <w:marRight w:val="0"/>
          <w:marTop w:val="0"/>
          <w:marBottom w:val="0"/>
          <w:divBdr>
            <w:top w:val="none" w:sz="0" w:space="0" w:color="auto"/>
            <w:left w:val="none" w:sz="0" w:space="0" w:color="auto"/>
            <w:bottom w:val="none" w:sz="0" w:space="0" w:color="auto"/>
            <w:right w:val="none" w:sz="0" w:space="0" w:color="auto"/>
          </w:divBdr>
        </w:div>
        <w:div w:id="391198344">
          <w:marLeft w:val="640"/>
          <w:marRight w:val="0"/>
          <w:marTop w:val="0"/>
          <w:marBottom w:val="0"/>
          <w:divBdr>
            <w:top w:val="none" w:sz="0" w:space="0" w:color="auto"/>
            <w:left w:val="none" w:sz="0" w:space="0" w:color="auto"/>
            <w:bottom w:val="none" w:sz="0" w:space="0" w:color="auto"/>
            <w:right w:val="none" w:sz="0" w:space="0" w:color="auto"/>
          </w:divBdr>
        </w:div>
        <w:div w:id="536891917">
          <w:marLeft w:val="640"/>
          <w:marRight w:val="0"/>
          <w:marTop w:val="0"/>
          <w:marBottom w:val="0"/>
          <w:divBdr>
            <w:top w:val="none" w:sz="0" w:space="0" w:color="auto"/>
            <w:left w:val="none" w:sz="0" w:space="0" w:color="auto"/>
            <w:bottom w:val="none" w:sz="0" w:space="0" w:color="auto"/>
            <w:right w:val="none" w:sz="0" w:space="0" w:color="auto"/>
          </w:divBdr>
        </w:div>
        <w:div w:id="550192218">
          <w:marLeft w:val="640"/>
          <w:marRight w:val="0"/>
          <w:marTop w:val="0"/>
          <w:marBottom w:val="0"/>
          <w:divBdr>
            <w:top w:val="none" w:sz="0" w:space="0" w:color="auto"/>
            <w:left w:val="none" w:sz="0" w:space="0" w:color="auto"/>
            <w:bottom w:val="none" w:sz="0" w:space="0" w:color="auto"/>
            <w:right w:val="none" w:sz="0" w:space="0" w:color="auto"/>
          </w:divBdr>
        </w:div>
        <w:div w:id="570308146">
          <w:marLeft w:val="640"/>
          <w:marRight w:val="0"/>
          <w:marTop w:val="0"/>
          <w:marBottom w:val="0"/>
          <w:divBdr>
            <w:top w:val="none" w:sz="0" w:space="0" w:color="auto"/>
            <w:left w:val="none" w:sz="0" w:space="0" w:color="auto"/>
            <w:bottom w:val="none" w:sz="0" w:space="0" w:color="auto"/>
            <w:right w:val="none" w:sz="0" w:space="0" w:color="auto"/>
          </w:divBdr>
        </w:div>
        <w:div w:id="575630384">
          <w:marLeft w:val="640"/>
          <w:marRight w:val="0"/>
          <w:marTop w:val="0"/>
          <w:marBottom w:val="0"/>
          <w:divBdr>
            <w:top w:val="none" w:sz="0" w:space="0" w:color="auto"/>
            <w:left w:val="none" w:sz="0" w:space="0" w:color="auto"/>
            <w:bottom w:val="none" w:sz="0" w:space="0" w:color="auto"/>
            <w:right w:val="none" w:sz="0" w:space="0" w:color="auto"/>
          </w:divBdr>
        </w:div>
        <w:div w:id="850876673">
          <w:marLeft w:val="640"/>
          <w:marRight w:val="0"/>
          <w:marTop w:val="0"/>
          <w:marBottom w:val="0"/>
          <w:divBdr>
            <w:top w:val="none" w:sz="0" w:space="0" w:color="auto"/>
            <w:left w:val="none" w:sz="0" w:space="0" w:color="auto"/>
            <w:bottom w:val="none" w:sz="0" w:space="0" w:color="auto"/>
            <w:right w:val="none" w:sz="0" w:space="0" w:color="auto"/>
          </w:divBdr>
        </w:div>
        <w:div w:id="963733328">
          <w:marLeft w:val="640"/>
          <w:marRight w:val="0"/>
          <w:marTop w:val="0"/>
          <w:marBottom w:val="0"/>
          <w:divBdr>
            <w:top w:val="none" w:sz="0" w:space="0" w:color="auto"/>
            <w:left w:val="none" w:sz="0" w:space="0" w:color="auto"/>
            <w:bottom w:val="none" w:sz="0" w:space="0" w:color="auto"/>
            <w:right w:val="none" w:sz="0" w:space="0" w:color="auto"/>
          </w:divBdr>
        </w:div>
        <w:div w:id="1318067986">
          <w:marLeft w:val="640"/>
          <w:marRight w:val="0"/>
          <w:marTop w:val="0"/>
          <w:marBottom w:val="0"/>
          <w:divBdr>
            <w:top w:val="none" w:sz="0" w:space="0" w:color="auto"/>
            <w:left w:val="none" w:sz="0" w:space="0" w:color="auto"/>
            <w:bottom w:val="none" w:sz="0" w:space="0" w:color="auto"/>
            <w:right w:val="none" w:sz="0" w:space="0" w:color="auto"/>
          </w:divBdr>
        </w:div>
        <w:div w:id="1340155159">
          <w:marLeft w:val="640"/>
          <w:marRight w:val="0"/>
          <w:marTop w:val="0"/>
          <w:marBottom w:val="0"/>
          <w:divBdr>
            <w:top w:val="none" w:sz="0" w:space="0" w:color="auto"/>
            <w:left w:val="none" w:sz="0" w:space="0" w:color="auto"/>
            <w:bottom w:val="none" w:sz="0" w:space="0" w:color="auto"/>
            <w:right w:val="none" w:sz="0" w:space="0" w:color="auto"/>
          </w:divBdr>
        </w:div>
        <w:div w:id="1360855447">
          <w:marLeft w:val="640"/>
          <w:marRight w:val="0"/>
          <w:marTop w:val="0"/>
          <w:marBottom w:val="0"/>
          <w:divBdr>
            <w:top w:val="none" w:sz="0" w:space="0" w:color="auto"/>
            <w:left w:val="none" w:sz="0" w:space="0" w:color="auto"/>
            <w:bottom w:val="none" w:sz="0" w:space="0" w:color="auto"/>
            <w:right w:val="none" w:sz="0" w:space="0" w:color="auto"/>
          </w:divBdr>
        </w:div>
        <w:div w:id="1394043726">
          <w:marLeft w:val="640"/>
          <w:marRight w:val="0"/>
          <w:marTop w:val="0"/>
          <w:marBottom w:val="0"/>
          <w:divBdr>
            <w:top w:val="none" w:sz="0" w:space="0" w:color="auto"/>
            <w:left w:val="none" w:sz="0" w:space="0" w:color="auto"/>
            <w:bottom w:val="none" w:sz="0" w:space="0" w:color="auto"/>
            <w:right w:val="none" w:sz="0" w:space="0" w:color="auto"/>
          </w:divBdr>
        </w:div>
        <w:div w:id="1432318454">
          <w:marLeft w:val="640"/>
          <w:marRight w:val="0"/>
          <w:marTop w:val="0"/>
          <w:marBottom w:val="0"/>
          <w:divBdr>
            <w:top w:val="none" w:sz="0" w:space="0" w:color="auto"/>
            <w:left w:val="none" w:sz="0" w:space="0" w:color="auto"/>
            <w:bottom w:val="none" w:sz="0" w:space="0" w:color="auto"/>
            <w:right w:val="none" w:sz="0" w:space="0" w:color="auto"/>
          </w:divBdr>
        </w:div>
        <w:div w:id="1471705200">
          <w:marLeft w:val="640"/>
          <w:marRight w:val="0"/>
          <w:marTop w:val="0"/>
          <w:marBottom w:val="0"/>
          <w:divBdr>
            <w:top w:val="none" w:sz="0" w:space="0" w:color="auto"/>
            <w:left w:val="none" w:sz="0" w:space="0" w:color="auto"/>
            <w:bottom w:val="none" w:sz="0" w:space="0" w:color="auto"/>
            <w:right w:val="none" w:sz="0" w:space="0" w:color="auto"/>
          </w:divBdr>
        </w:div>
        <w:div w:id="1506087075">
          <w:marLeft w:val="640"/>
          <w:marRight w:val="0"/>
          <w:marTop w:val="0"/>
          <w:marBottom w:val="0"/>
          <w:divBdr>
            <w:top w:val="none" w:sz="0" w:space="0" w:color="auto"/>
            <w:left w:val="none" w:sz="0" w:space="0" w:color="auto"/>
            <w:bottom w:val="none" w:sz="0" w:space="0" w:color="auto"/>
            <w:right w:val="none" w:sz="0" w:space="0" w:color="auto"/>
          </w:divBdr>
        </w:div>
        <w:div w:id="1508858854">
          <w:marLeft w:val="640"/>
          <w:marRight w:val="0"/>
          <w:marTop w:val="0"/>
          <w:marBottom w:val="0"/>
          <w:divBdr>
            <w:top w:val="none" w:sz="0" w:space="0" w:color="auto"/>
            <w:left w:val="none" w:sz="0" w:space="0" w:color="auto"/>
            <w:bottom w:val="none" w:sz="0" w:space="0" w:color="auto"/>
            <w:right w:val="none" w:sz="0" w:space="0" w:color="auto"/>
          </w:divBdr>
        </w:div>
        <w:div w:id="1546940366">
          <w:marLeft w:val="640"/>
          <w:marRight w:val="0"/>
          <w:marTop w:val="0"/>
          <w:marBottom w:val="0"/>
          <w:divBdr>
            <w:top w:val="none" w:sz="0" w:space="0" w:color="auto"/>
            <w:left w:val="none" w:sz="0" w:space="0" w:color="auto"/>
            <w:bottom w:val="none" w:sz="0" w:space="0" w:color="auto"/>
            <w:right w:val="none" w:sz="0" w:space="0" w:color="auto"/>
          </w:divBdr>
        </w:div>
        <w:div w:id="1647666488">
          <w:marLeft w:val="640"/>
          <w:marRight w:val="0"/>
          <w:marTop w:val="0"/>
          <w:marBottom w:val="0"/>
          <w:divBdr>
            <w:top w:val="none" w:sz="0" w:space="0" w:color="auto"/>
            <w:left w:val="none" w:sz="0" w:space="0" w:color="auto"/>
            <w:bottom w:val="none" w:sz="0" w:space="0" w:color="auto"/>
            <w:right w:val="none" w:sz="0" w:space="0" w:color="auto"/>
          </w:divBdr>
        </w:div>
        <w:div w:id="1713113880">
          <w:marLeft w:val="640"/>
          <w:marRight w:val="0"/>
          <w:marTop w:val="0"/>
          <w:marBottom w:val="0"/>
          <w:divBdr>
            <w:top w:val="none" w:sz="0" w:space="0" w:color="auto"/>
            <w:left w:val="none" w:sz="0" w:space="0" w:color="auto"/>
            <w:bottom w:val="none" w:sz="0" w:space="0" w:color="auto"/>
            <w:right w:val="none" w:sz="0" w:space="0" w:color="auto"/>
          </w:divBdr>
        </w:div>
        <w:div w:id="1854218602">
          <w:marLeft w:val="640"/>
          <w:marRight w:val="0"/>
          <w:marTop w:val="0"/>
          <w:marBottom w:val="0"/>
          <w:divBdr>
            <w:top w:val="none" w:sz="0" w:space="0" w:color="auto"/>
            <w:left w:val="none" w:sz="0" w:space="0" w:color="auto"/>
            <w:bottom w:val="none" w:sz="0" w:space="0" w:color="auto"/>
            <w:right w:val="none" w:sz="0" w:space="0" w:color="auto"/>
          </w:divBdr>
        </w:div>
        <w:div w:id="2073190778">
          <w:marLeft w:val="640"/>
          <w:marRight w:val="0"/>
          <w:marTop w:val="0"/>
          <w:marBottom w:val="0"/>
          <w:divBdr>
            <w:top w:val="none" w:sz="0" w:space="0" w:color="auto"/>
            <w:left w:val="none" w:sz="0" w:space="0" w:color="auto"/>
            <w:bottom w:val="none" w:sz="0" w:space="0" w:color="auto"/>
            <w:right w:val="none" w:sz="0" w:space="0" w:color="auto"/>
          </w:divBdr>
        </w:div>
      </w:divsChild>
    </w:div>
    <w:div w:id="535629413">
      <w:bodyDiv w:val="1"/>
      <w:marLeft w:val="0"/>
      <w:marRight w:val="0"/>
      <w:marTop w:val="0"/>
      <w:marBottom w:val="0"/>
      <w:divBdr>
        <w:top w:val="none" w:sz="0" w:space="0" w:color="auto"/>
        <w:left w:val="none" w:sz="0" w:space="0" w:color="auto"/>
        <w:bottom w:val="none" w:sz="0" w:space="0" w:color="auto"/>
        <w:right w:val="none" w:sz="0" w:space="0" w:color="auto"/>
      </w:divBdr>
      <w:divsChild>
        <w:div w:id="141385569">
          <w:marLeft w:val="640"/>
          <w:marRight w:val="0"/>
          <w:marTop w:val="0"/>
          <w:marBottom w:val="0"/>
          <w:divBdr>
            <w:top w:val="none" w:sz="0" w:space="0" w:color="auto"/>
            <w:left w:val="none" w:sz="0" w:space="0" w:color="auto"/>
            <w:bottom w:val="none" w:sz="0" w:space="0" w:color="auto"/>
            <w:right w:val="none" w:sz="0" w:space="0" w:color="auto"/>
          </w:divBdr>
        </w:div>
        <w:div w:id="449859753">
          <w:marLeft w:val="640"/>
          <w:marRight w:val="0"/>
          <w:marTop w:val="0"/>
          <w:marBottom w:val="0"/>
          <w:divBdr>
            <w:top w:val="none" w:sz="0" w:space="0" w:color="auto"/>
            <w:left w:val="none" w:sz="0" w:space="0" w:color="auto"/>
            <w:bottom w:val="none" w:sz="0" w:space="0" w:color="auto"/>
            <w:right w:val="none" w:sz="0" w:space="0" w:color="auto"/>
          </w:divBdr>
        </w:div>
        <w:div w:id="1552185083">
          <w:marLeft w:val="640"/>
          <w:marRight w:val="0"/>
          <w:marTop w:val="0"/>
          <w:marBottom w:val="0"/>
          <w:divBdr>
            <w:top w:val="none" w:sz="0" w:space="0" w:color="auto"/>
            <w:left w:val="none" w:sz="0" w:space="0" w:color="auto"/>
            <w:bottom w:val="none" w:sz="0" w:space="0" w:color="auto"/>
            <w:right w:val="none" w:sz="0" w:space="0" w:color="auto"/>
          </w:divBdr>
        </w:div>
        <w:div w:id="1689916099">
          <w:marLeft w:val="640"/>
          <w:marRight w:val="0"/>
          <w:marTop w:val="0"/>
          <w:marBottom w:val="0"/>
          <w:divBdr>
            <w:top w:val="none" w:sz="0" w:space="0" w:color="auto"/>
            <w:left w:val="none" w:sz="0" w:space="0" w:color="auto"/>
            <w:bottom w:val="none" w:sz="0" w:space="0" w:color="auto"/>
            <w:right w:val="none" w:sz="0" w:space="0" w:color="auto"/>
          </w:divBdr>
        </w:div>
        <w:div w:id="477580024">
          <w:marLeft w:val="640"/>
          <w:marRight w:val="0"/>
          <w:marTop w:val="0"/>
          <w:marBottom w:val="0"/>
          <w:divBdr>
            <w:top w:val="none" w:sz="0" w:space="0" w:color="auto"/>
            <w:left w:val="none" w:sz="0" w:space="0" w:color="auto"/>
            <w:bottom w:val="none" w:sz="0" w:space="0" w:color="auto"/>
            <w:right w:val="none" w:sz="0" w:space="0" w:color="auto"/>
          </w:divBdr>
        </w:div>
        <w:div w:id="399984883">
          <w:marLeft w:val="640"/>
          <w:marRight w:val="0"/>
          <w:marTop w:val="0"/>
          <w:marBottom w:val="0"/>
          <w:divBdr>
            <w:top w:val="none" w:sz="0" w:space="0" w:color="auto"/>
            <w:left w:val="none" w:sz="0" w:space="0" w:color="auto"/>
            <w:bottom w:val="none" w:sz="0" w:space="0" w:color="auto"/>
            <w:right w:val="none" w:sz="0" w:space="0" w:color="auto"/>
          </w:divBdr>
        </w:div>
        <w:div w:id="2010137497">
          <w:marLeft w:val="640"/>
          <w:marRight w:val="0"/>
          <w:marTop w:val="0"/>
          <w:marBottom w:val="0"/>
          <w:divBdr>
            <w:top w:val="none" w:sz="0" w:space="0" w:color="auto"/>
            <w:left w:val="none" w:sz="0" w:space="0" w:color="auto"/>
            <w:bottom w:val="none" w:sz="0" w:space="0" w:color="auto"/>
            <w:right w:val="none" w:sz="0" w:space="0" w:color="auto"/>
          </w:divBdr>
        </w:div>
        <w:div w:id="1654287572">
          <w:marLeft w:val="640"/>
          <w:marRight w:val="0"/>
          <w:marTop w:val="0"/>
          <w:marBottom w:val="0"/>
          <w:divBdr>
            <w:top w:val="none" w:sz="0" w:space="0" w:color="auto"/>
            <w:left w:val="none" w:sz="0" w:space="0" w:color="auto"/>
            <w:bottom w:val="none" w:sz="0" w:space="0" w:color="auto"/>
            <w:right w:val="none" w:sz="0" w:space="0" w:color="auto"/>
          </w:divBdr>
        </w:div>
        <w:div w:id="1069501534">
          <w:marLeft w:val="640"/>
          <w:marRight w:val="0"/>
          <w:marTop w:val="0"/>
          <w:marBottom w:val="0"/>
          <w:divBdr>
            <w:top w:val="none" w:sz="0" w:space="0" w:color="auto"/>
            <w:left w:val="none" w:sz="0" w:space="0" w:color="auto"/>
            <w:bottom w:val="none" w:sz="0" w:space="0" w:color="auto"/>
            <w:right w:val="none" w:sz="0" w:space="0" w:color="auto"/>
          </w:divBdr>
        </w:div>
        <w:div w:id="801385922">
          <w:marLeft w:val="640"/>
          <w:marRight w:val="0"/>
          <w:marTop w:val="0"/>
          <w:marBottom w:val="0"/>
          <w:divBdr>
            <w:top w:val="none" w:sz="0" w:space="0" w:color="auto"/>
            <w:left w:val="none" w:sz="0" w:space="0" w:color="auto"/>
            <w:bottom w:val="none" w:sz="0" w:space="0" w:color="auto"/>
            <w:right w:val="none" w:sz="0" w:space="0" w:color="auto"/>
          </w:divBdr>
        </w:div>
        <w:div w:id="955602196">
          <w:marLeft w:val="640"/>
          <w:marRight w:val="0"/>
          <w:marTop w:val="0"/>
          <w:marBottom w:val="0"/>
          <w:divBdr>
            <w:top w:val="none" w:sz="0" w:space="0" w:color="auto"/>
            <w:left w:val="none" w:sz="0" w:space="0" w:color="auto"/>
            <w:bottom w:val="none" w:sz="0" w:space="0" w:color="auto"/>
            <w:right w:val="none" w:sz="0" w:space="0" w:color="auto"/>
          </w:divBdr>
        </w:div>
        <w:div w:id="1864636885">
          <w:marLeft w:val="640"/>
          <w:marRight w:val="0"/>
          <w:marTop w:val="0"/>
          <w:marBottom w:val="0"/>
          <w:divBdr>
            <w:top w:val="none" w:sz="0" w:space="0" w:color="auto"/>
            <w:left w:val="none" w:sz="0" w:space="0" w:color="auto"/>
            <w:bottom w:val="none" w:sz="0" w:space="0" w:color="auto"/>
            <w:right w:val="none" w:sz="0" w:space="0" w:color="auto"/>
          </w:divBdr>
        </w:div>
        <w:div w:id="1566793262">
          <w:marLeft w:val="640"/>
          <w:marRight w:val="0"/>
          <w:marTop w:val="0"/>
          <w:marBottom w:val="0"/>
          <w:divBdr>
            <w:top w:val="none" w:sz="0" w:space="0" w:color="auto"/>
            <w:left w:val="none" w:sz="0" w:space="0" w:color="auto"/>
            <w:bottom w:val="none" w:sz="0" w:space="0" w:color="auto"/>
            <w:right w:val="none" w:sz="0" w:space="0" w:color="auto"/>
          </w:divBdr>
        </w:div>
        <w:div w:id="1753575852">
          <w:marLeft w:val="640"/>
          <w:marRight w:val="0"/>
          <w:marTop w:val="0"/>
          <w:marBottom w:val="0"/>
          <w:divBdr>
            <w:top w:val="none" w:sz="0" w:space="0" w:color="auto"/>
            <w:left w:val="none" w:sz="0" w:space="0" w:color="auto"/>
            <w:bottom w:val="none" w:sz="0" w:space="0" w:color="auto"/>
            <w:right w:val="none" w:sz="0" w:space="0" w:color="auto"/>
          </w:divBdr>
        </w:div>
        <w:div w:id="1508442250">
          <w:marLeft w:val="640"/>
          <w:marRight w:val="0"/>
          <w:marTop w:val="0"/>
          <w:marBottom w:val="0"/>
          <w:divBdr>
            <w:top w:val="none" w:sz="0" w:space="0" w:color="auto"/>
            <w:left w:val="none" w:sz="0" w:space="0" w:color="auto"/>
            <w:bottom w:val="none" w:sz="0" w:space="0" w:color="auto"/>
            <w:right w:val="none" w:sz="0" w:space="0" w:color="auto"/>
          </w:divBdr>
        </w:div>
        <w:div w:id="1575164261">
          <w:marLeft w:val="640"/>
          <w:marRight w:val="0"/>
          <w:marTop w:val="0"/>
          <w:marBottom w:val="0"/>
          <w:divBdr>
            <w:top w:val="none" w:sz="0" w:space="0" w:color="auto"/>
            <w:left w:val="none" w:sz="0" w:space="0" w:color="auto"/>
            <w:bottom w:val="none" w:sz="0" w:space="0" w:color="auto"/>
            <w:right w:val="none" w:sz="0" w:space="0" w:color="auto"/>
          </w:divBdr>
        </w:div>
        <w:div w:id="248466549">
          <w:marLeft w:val="640"/>
          <w:marRight w:val="0"/>
          <w:marTop w:val="0"/>
          <w:marBottom w:val="0"/>
          <w:divBdr>
            <w:top w:val="none" w:sz="0" w:space="0" w:color="auto"/>
            <w:left w:val="none" w:sz="0" w:space="0" w:color="auto"/>
            <w:bottom w:val="none" w:sz="0" w:space="0" w:color="auto"/>
            <w:right w:val="none" w:sz="0" w:space="0" w:color="auto"/>
          </w:divBdr>
        </w:div>
        <w:div w:id="809982880">
          <w:marLeft w:val="640"/>
          <w:marRight w:val="0"/>
          <w:marTop w:val="0"/>
          <w:marBottom w:val="0"/>
          <w:divBdr>
            <w:top w:val="none" w:sz="0" w:space="0" w:color="auto"/>
            <w:left w:val="none" w:sz="0" w:space="0" w:color="auto"/>
            <w:bottom w:val="none" w:sz="0" w:space="0" w:color="auto"/>
            <w:right w:val="none" w:sz="0" w:space="0" w:color="auto"/>
          </w:divBdr>
        </w:div>
        <w:div w:id="721246360">
          <w:marLeft w:val="640"/>
          <w:marRight w:val="0"/>
          <w:marTop w:val="0"/>
          <w:marBottom w:val="0"/>
          <w:divBdr>
            <w:top w:val="none" w:sz="0" w:space="0" w:color="auto"/>
            <w:left w:val="none" w:sz="0" w:space="0" w:color="auto"/>
            <w:bottom w:val="none" w:sz="0" w:space="0" w:color="auto"/>
            <w:right w:val="none" w:sz="0" w:space="0" w:color="auto"/>
          </w:divBdr>
        </w:div>
        <w:div w:id="2114007919">
          <w:marLeft w:val="640"/>
          <w:marRight w:val="0"/>
          <w:marTop w:val="0"/>
          <w:marBottom w:val="0"/>
          <w:divBdr>
            <w:top w:val="none" w:sz="0" w:space="0" w:color="auto"/>
            <w:left w:val="none" w:sz="0" w:space="0" w:color="auto"/>
            <w:bottom w:val="none" w:sz="0" w:space="0" w:color="auto"/>
            <w:right w:val="none" w:sz="0" w:space="0" w:color="auto"/>
          </w:divBdr>
        </w:div>
        <w:div w:id="1491406228">
          <w:marLeft w:val="640"/>
          <w:marRight w:val="0"/>
          <w:marTop w:val="0"/>
          <w:marBottom w:val="0"/>
          <w:divBdr>
            <w:top w:val="none" w:sz="0" w:space="0" w:color="auto"/>
            <w:left w:val="none" w:sz="0" w:space="0" w:color="auto"/>
            <w:bottom w:val="none" w:sz="0" w:space="0" w:color="auto"/>
            <w:right w:val="none" w:sz="0" w:space="0" w:color="auto"/>
          </w:divBdr>
        </w:div>
        <w:div w:id="890507039">
          <w:marLeft w:val="640"/>
          <w:marRight w:val="0"/>
          <w:marTop w:val="0"/>
          <w:marBottom w:val="0"/>
          <w:divBdr>
            <w:top w:val="none" w:sz="0" w:space="0" w:color="auto"/>
            <w:left w:val="none" w:sz="0" w:space="0" w:color="auto"/>
            <w:bottom w:val="none" w:sz="0" w:space="0" w:color="auto"/>
            <w:right w:val="none" w:sz="0" w:space="0" w:color="auto"/>
          </w:divBdr>
        </w:div>
        <w:div w:id="423066852">
          <w:marLeft w:val="640"/>
          <w:marRight w:val="0"/>
          <w:marTop w:val="0"/>
          <w:marBottom w:val="0"/>
          <w:divBdr>
            <w:top w:val="none" w:sz="0" w:space="0" w:color="auto"/>
            <w:left w:val="none" w:sz="0" w:space="0" w:color="auto"/>
            <w:bottom w:val="none" w:sz="0" w:space="0" w:color="auto"/>
            <w:right w:val="none" w:sz="0" w:space="0" w:color="auto"/>
          </w:divBdr>
        </w:div>
        <w:div w:id="686836837">
          <w:marLeft w:val="640"/>
          <w:marRight w:val="0"/>
          <w:marTop w:val="0"/>
          <w:marBottom w:val="0"/>
          <w:divBdr>
            <w:top w:val="none" w:sz="0" w:space="0" w:color="auto"/>
            <w:left w:val="none" w:sz="0" w:space="0" w:color="auto"/>
            <w:bottom w:val="none" w:sz="0" w:space="0" w:color="auto"/>
            <w:right w:val="none" w:sz="0" w:space="0" w:color="auto"/>
          </w:divBdr>
        </w:div>
        <w:div w:id="259457748">
          <w:marLeft w:val="640"/>
          <w:marRight w:val="0"/>
          <w:marTop w:val="0"/>
          <w:marBottom w:val="0"/>
          <w:divBdr>
            <w:top w:val="none" w:sz="0" w:space="0" w:color="auto"/>
            <w:left w:val="none" w:sz="0" w:space="0" w:color="auto"/>
            <w:bottom w:val="none" w:sz="0" w:space="0" w:color="auto"/>
            <w:right w:val="none" w:sz="0" w:space="0" w:color="auto"/>
          </w:divBdr>
        </w:div>
      </w:divsChild>
    </w:div>
    <w:div w:id="544634002">
      <w:bodyDiv w:val="1"/>
      <w:marLeft w:val="0"/>
      <w:marRight w:val="0"/>
      <w:marTop w:val="0"/>
      <w:marBottom w:val="0"/>
      <w:divBdr>
        <w:top w:val="none" w:sz="0" w:space="0" w:color="auto"/>
        <w:left w:val="none" w:sz="0" w:space="0" w:color="auto"/>
        <w:bottom w:val="none" w:sz="0" w:space="0" w:color="auto"/>
        <w:right w:val="none" w:sz="0" w:space="0" w:color="auto"/>
      </w:divBdr>
      <w:divsChild>
        <w:div w:id="225993899">
          <w:marLeft w:val="640"/>
          <w:marRight w:val="0"/>
          <w:marTop w:val="0"/>
          <w:marBottom w:val="0"/>
          <w:divBdr>
            <w:top w:val="none" w:sz="0" w:space="0" w:color="auto"/>
            <w:left w:val="none" w:sz="0" w:space="0" w:color="auto"/>
            <w:bottom w:val="none" w:sz="0" w:space="0" w:color="auto"/>
            <w:right w:val="none" w:sz="0" w:space="0" w:color="auto"/>
          </w:divBdr>
        </w:div>
        <w:div w:id="241068060">
          <w:marLeft w:val="640"/>
          <w:marRight w:val="0"/>
          <w:marTop w:val="0"/>
          <w:marBottom w:val="0"/>
          <w:divBdr>
            <w:top w:val="none" w:sz="0" w:space="0" w:color="auto"/>
            <w:left w:val="none" w:sz="0" w:space="0" w:color="auto"/>
            <w:bottom w:val="none" w:sz="0" w:space="0" w:color="auto"/>
            <w:right w:val="none" w:sz="0" w:space="0" w:color="auto"/>
          </w:divBdr>
        </w:div>
        <w:div w:id="256181588">
          <w:marLeft w:val="640"/>
          <w:marRight w:val="0"/>
          <w:marTop w:val="0"/>
          <w:marBottom w:val="0"/>
          <w:divBdr>
            <w:top w:val="none" w:sz="0" w:space="0" w:color="auto"/>
            <w:left w:val="none" w:sz="0" w:space="0" w:color="auto"/>
            <w:bottom w:val="none" w:sz="0" w:space="0" w:color="auto"/>
            <w:right w:val="none" w:sz="0" w:space="0" w:color="auto"/>
          </w:divBdr>
        </w:div>
        <w:div w:id="282150614">
          <w:marLeft w:val="640"/>
          <w:marRight w:val="0"/>
          <w:marTop w:val="0"/>
          <w:marBottom w:val="0"/>
          <w:divBdr>
            <w:top w:val="none" w:sz="0" w:space="0" w:color="auto"/>
            <w:left w:val="none" w:sz="0" w:space="0" w:color="auto"/>
            <w:bottom w:val="none" w:sz="0" w:space="0" w:color="auto"/>
            <w:right w:val="none" w:sz="0" w:space="0" w:color="auto"/>
          </w:divBdr>
        </w:div>
        <w:div w:id="297148542">
          <w:marLeft w:val="640"/>
          <w:marRight w:val="0"/>
          <w:marTop w:val="0"/>
          <w:marBottom w:val="0"/>
          <w:divBdr>
            <w:top w:val="none" w:sz="0" w:space="0" w:color="auto"/>
            <w:left w:val="none" w:sz="0" w:space="0" w:color="auto"/>
            <w:bottom w:val="none" w:sz="0" w:space="0" w:color="auto"/>
            <w:right w:val="none" w:sz="0" w:space="0" w:color="auto"/>
          </w:divBdr>
        </w:div>
        <w:div w:id="377633034">
          <w:marLeft w:val="640"/>
          <w:marRight w:val="0"/>
          <w:marTop w:val="0"/>
          <w:marBottom w:val="0"/>
          <w:divBdr>
            <w:top w:val="none" w:sz="0" w:space="0" w:color="auto"/>
            <w:left w:val="none" w:sz="0" w:space="0" w:color="auto"/>
            <w:bottom w:val="none" w:sz="0" w:space="0" w:color="auto"/>
            <w:right w:val="none" w:sz="0" w:space="0" w:color="auto"/>
          </w:divBdr>
        </w:div>
        <w:div w:id="501627548">
          <w:marLeft w:val="640"/>
          <w:marRight w:val="0"/>
          <w:marTop w:val="0"/>
          <w:marBottom w:val="0"/>
          <w:divBdr>
            <w:top w:val="none" w:sz="0" w:space="0" w:color="auto"/>
            <w:left w:val="none" w:sz="0" w:space="0" w:color="auto"/>
            <w:bottom w:val="none" w:sz="0" w:space="0" w:color="auto"/>
            <w:right w:val="none" w:sz="0" w:space="0" w:color="auto"/>
          </w:divBdr>
        </w:div>
        <w:div w:id="697198435">
          <w:marLeft w:val="640"/>
          <w:marRight w:val="0"/>
          <w:marTop w:val="0"/>
          <w:marBottom w:val="0"/>
          <w:divBdr>
            <w:top w:val="none" w:sz="0" w:space="0" w:color="auto"/>
            <w:left w:val="none" w:sz="0" w:space="0" w:color="auto"/>
            <w:bottom w:val="none" w:sz="0" w:space="0" w:color="auto"/>
            <w:right w:val="none" w:sz="0" w:space="0" w:color="auto"/>
          </w:divBdr>
        </w:div>
        <w:div w:id="878779148">
          <w:marLeft w:val="640"/>
          <w:marRight w:val="0"/>
          <w:marTop w:val="0"/>
          <w:marBottom w:val="0"/>
          <w:divBdr>
            <w:top w:val="none" w:sz="0" w:space="0" w:color="auto"/>
            <w:left w:val="none" w:sz="0" w:space="0" w:color="auto"/>
            <w:bottom w:val="none" w:sz="0" w:space="0" w:color="auto"/>
            <w:right w:val="none" w:sz="0" w:space="0" w:color="auto"/>
          </w:divBdr>
        </w:div>
        <w:div w:id="1019354470">
          <w:marLeft w:val="640"/>
          <w:marRight w:val="0"/>
          <w:marTop w:val="0"/>
          <w:marBottom w:val="0"/>
          <w:divBdr>
            <w:top w:val="none" w:sz="0" w:space="0" w:color="auto"/>
            <w:left w:val="none" w:sz="0" w:space="0" w:color="auto"/>
            <w:bottom w:val="none" w:sz="0" w:space="0" w:color="auto"/>
            <w:right w:val="none" w:sz="0" w:space="0" w:color="auto"/>
          </w:divBdr>
        </w:div>
        <w:div w:id="1028985701">
          <w:marLeft w:val="640"/>
          <w:marRight w:val="0"/>
          <w:marTop w:val="0"/>
          <w:marBottom w:val="0"/>
          <w:divBdr>
            <w:top w:val="none" w:sz="0" w:space="0" w:color="auto"/>
            <w:left w:val="none" w:sz="0" w:space="0" w:color="auto"/>
            <w:bottom w:val="none" w:sz="0" w:space="0" w:color="auto"/>
            <w:right w:val="none" w:sz="0" w:space="0" w:color="auto"/>
          </w:divBdr>
        </w:div>
        <w:div w:id="1471098446">
          <w:marLeft w:val="640"/>
          <w:marRight w:val="0"/>
          <w:marTop w:val="0"/>
          <w:marBottom w:val="0"/>
          <w:divBdr>
            <w:top w:val="none" w:sz="0" w:space="0" w:color="auto"/>
            <w:left w:val="none" w:sz="0" w:space="0" w:color="auto"/>
            <w:bottom w:val="none" w:sz="0" w:space="0" w:color="auto"/>
            <w:right w:val="none" w:sz="0" w:space="0" w:color="auto"/>
          </w:divBdr>
        </w:div>
        <w:div w:id="1532185566">
          <w:marLeft w:val="640"/>
          <w:marRight w:val="0"/>
          <w:marTop w:val="0"/>
          <w:marBottom w:val="0"/>
          <w:divBdr>
            <w:top w:val="none" w:sz="0" w:space="0" w:color="auto"/>
            <w:left w:val="none" w:sz="0" w:space="0" w:color="auto"/>
            <w:bottom w:val="none" w:sz="0" w:space="0" w:color="auto"/>
            <w:right w:val="none" w:sz="0" w:space="0" w:color="auto"/>
          </w:divBdr>
        </w:div>
        <w:div w:id="1542547700">
          <w:marLeft w:val="640"/>
          <w:marRight w:val="0"/>
          <w:marTop w:val="0"/>
          <w:marBottom w:val="0"/>
          <w:divBdr>
            <w:top w:val="none" w:sz="0" w:space="0" w:color="auto"/>
            <w:left w:val="none" w:sz="0" w:space="0" w:color="auto"/>
            <w:bottom w:val="none" w:sz="0" w:space="0" w:color="auto"/>
            <w:right w:val="none" w:sz="0" w:space="0" w:color="auto"/>
          </w:divBdr>
        </w:div>
        <w:div w:id="1599828483">
          <w:marLeft w:val="640"/>
          <w:marRight w:val="0"/>
          <w:marTop w:val="0"/>
          <w:marBottom w:val="0"/>
          <w:divBdr>
            <w:top w:val="none" w:sz="0" w:space="0" w:color="auto"/>
            <w:left w:val="none" w:sz="0" w:space="0" w:color="auto"/>
            <w:bottom w:val="none" w:sz="0" w:space="0" w:color="auto"/>
            <w:right w:val="none" w:sz="0" w:space="0" w:color="auto"/>
          </w:divBdr>
        </w:div>
        <w:div w:id="1710957334">
          <w:marLeft w:val="640"/>
          <w:marRight w:val="0"/>
          <w:marTop w:val="0"/>
          <w:marBottom w:val="0"/>
          <w:divBdr>
            <w:top w:val="none" w:sz="0" w:space="0" w:color="auto"/>
            <w:left w:val="none" w:sz="0" w:space="0" w:color="auto"/>
            <w:bottom w:val="none" w:sz="0" w:space="0" w:color="auto"/>
            <w:right w:val="none" w:sz="0" w:space="0" w:color="auto"/>
          </w:divBdr>
        </w:div>
        <w:div w:id="1740205945">
          <w:marLeft w:val="640"/>
          <w:marRight w:val="0"/>
          <w:marTop w:val="0"/>
          <w:marBottom w:val="0"/>
          <w:divBdr>
            <w:top w:val="none" w:sz="0" w:space="0" w:color="auto"/>
            <w:left w:val="none" w:sz="0" w:space="0" w:color="auto"/>
            <w:bottom w:val="none" w:sz="0" w:space="0" w:color="auto"/>
            <w:right w:val="none" w:sz="0" w:space="0" w:color="auto"/>
          </w:divBdr>
        </w:div>
        <w:div w:id="1808820340">
          <w:marLeft w:val="640"/>
          <w:marRight w:val="0"/>
          <w:marTop w:val="0"/>
          <w:marBottom w:val="0"/>
          <w:divBdr>
            <w:top w:val="none" w:sz="0" w:space="0" w:color="auto"/>
            <w:left w:val="none" w:sz="0" w:space="0" w:color="auto"/>
            <w:bottom w:val="none" w:sz="0" w:space="0" w:color="auto"/>
            <w:right w:val="none" w:sz="0" w:space="0" w:color="auto"/>
          </w:divBdr>
        </w:div>
        <w:div w:id="1815639291">
          <w:marLeft w:val="640"/>
          <w:marRight w:val="0"/>
          <w:marTop w:val="0"/>
          <w:marBottom w:val="0"/>
          <w:divBdr>
            <w:top w:val="none" w:sz="0" w:space="0" w:color="auto"/>
            <w:left w:val="none" w:sz="0" w:space="0" w:color="auto"/>
            <w:bottom w:val="none" w:sz="0" w:space="0" w:color="auto"/>
            <w:right w:val="none" w:sz="0" w:space="0" w:color="auto"/>
          </w:divBdr>
        </w:div>
        <w:div w:id="1893343486">
          <w:marLeft w:val="640"/>
          <w:marRight w:val="0"/>
          <w:marTop w:val="0"/>
          <w:marBottom w:val="0"/>
          <w:divBdr>
            <w:top w:val="none" w:sz="0" w:space="0" w:color="auto"/>
            <w:left w:val="none" w:sz="0" w:space="0" w:color="auto"/>
            <w:bottom w:val="none" w:sz="0" w:space="0" w:color="auto"/>
            <w:right w:val="none" w:sz="0" w:space="0" w:color="auto"/>
          </w:divBdr>
        </w:div>
        <w:div w:id="1908151216">
          <w:marLeft w:val="640"/>
          <w:marRight w:val="0"/>
          <w:marTop w:val="0"/>
          <w:marBottom w:val="0"/>
          <w:divBdr>
            <w:top w:val="none" w:sz="0" w:space="0" w:color="auto"/>
            <w:left w:val="none" w:sz="0" w:space="0" w:color="auto"/>
            <w:bottom w:val="none" w:sz="0" w:space="0" w:color="auto"/>
            <w:right w:val="none" w:sz="0" w:space="0" w:color="auto"/>
          </w:divBdr>
        </w:div>
        <w:div w:id="1942951800">
          <w:marLeft w:val="640"/>
          <w:marRight w:val="0"/>
          <w:marTop w:val="0"/>
          <w:marBottom w:val="0"/>
          <w:divBdr>
            <w:top w:val="none" w:sz="0" w:space="0" w:color="auto"/>
            <w:left w:val="none" w:sz="0" w:space="0" w:color="auto"/>
            <w:bottom w:val="none" w:sz="0" w:space="0" w:color="auto"/>
            <w:right w:val="none" w:sz="0" w:space="0" w:color="auto"/>
          </w:divBdr>
        </w:div>
        <w:div w:id="2092238298">
          <w:marLeft w:val="640"/>
          <w:marRight w:val="0"/>
          <w:marTop w:val="0"/>
          <w:marBottom w:val="0"/>
          <w:divBdr>
            <w:top w:val="none" w:sz="0" w:space="0" w:color="auto"/>
            <w:left w:val="none" w:sz="0" w:space="0" w:color="auto"/>
            <w:bottom w:val="none" w:sz="0" w:space="0" w:color="auto"/>
            <w:right w:val="none" w:sz="0" w:space="0" w:color="auto"/>
          </w:divBdr>
        </w:div>
        <w:div w:id="2102489455">
          <w:marLeft w:val="640"/>
          <w:marRight w:val="0"/>
          <w:marTop w:val="0"/>
          <w:marBottom w:val="0"/>
          <w:divBdr>
            <w:top w:val="none" w:sz="0" w:space="0" w:color="auto"/>
            <w:left w:val="none" w:sz="0" w:space="0" w:color="auto"/>
            <w:bottom w:val="none" w:sz="0" w:space="0" w:color="auto"/>
            <w:right w:val="none" w:sz="0" w:space="0" w:color="auto"/>
          </w:divBdr>
        </w:div>
        <w:div w:id="2126852832">
          <w:marLeft w:val="640"/>
          <w:marRight w:val="0"/>
          <w:marTop w:val="0"/>
          <w:marBottom w:val="0"/>
          <w:divBdr>
            <w:top w:val="none" w:sz="0" w:space="0" w:color="auto"/>
            <w:left w:val="none" w:sz="0" w:space="0" w:color="auto"/>
            <w:bottom w:val="none" w:sz="0" w:space="0" w:color="auto"/>
            <w:right w:val="none" w:sz="0" w:space="0" w:color="auto"/>
          </w:divBdr>
        </w:div>
      </w:divsChild>
    </w:div>
    <w:div w:id="598875082">
      <w:bodyDiv w:val="1"/>
      <w:marLeft w:val="0"/>
      <w:marRight w:val="0"/>
      <w:marTop w:val="0"/>
      <w:marBottom w:val="0"/>
      <w:divBdr>
        <w:top w:val="none" w:sz="0" w:space="0" w:color="auto"/>
        <w:left w:val="none" w:sz="0" w:space="0" w:color="auto"/>
        <w:bottom w:val="none" w:sz="0" w:space="0" w:color="auto"/>
        <w:right w:val="none" w:sz="0" w:space="0" w:color="auto"/>
      </w:divBdr>
      <w:divsChild>
        <w:div w:id="2104178741">
          <w:marLeft w:val="640"/>
          <w:marRight w:val="0"/>
          <w:marTop w:val="0"/>
          <w:marBottom w:val="0"/>
          <w:divBdr>
            <w:top w:val="none" w:sz="0" w:space="0" w:color="auto"/>
            <w:left w:val="none" w:sz="0" w:space="0" w:color="auto"/>
            <w:bottom w:val="none" w:sz="0" w:space="0" w:color="auto"/>
            <w:right w:val="none" w:sz="0" w:space="0" w:color="auto"/>
          </w:divBdr>
        </w:div>
        <w:div w:id="878278579">
          <w:marLeft w:val="640"/>
          <w:marRight w:val="0"/>
          <w:marTop w:val="0"/>
          <w:marBottom w:val="0"/>
          <w:divBdr>
            <w:top w:val="none" w:sz="0" w:space="0" w:color="auto"/>
            <w:left w:val="none" w:sz="0" w:space="0" w:color="auto"/>
            <w:bottom w:val="none" w:sz="0" w:space="0" w:color="auto"/>
            <w:right w:val="none" w:sz="0" w:space="0" w:color="auto"/>
          </w:divBdr>
        </w:div>
        <w:div w:id="1969780748">
          <w:marLeft w:val="640"/>
          <w:marRight w:val="0"/>
          <w:marTop w:val="0"/>
          <w:marBottom w:val="0"/>
          <w:divBdr>
            <w:top w:val="none" w:sz="0" w:space="0" w:color="auto"/>
            <w:left w:val="none" w:sz="0" w:space="0" w:color="auto"/>
            <w:bottom w:val="none" w:sz="0" w:space="0" w:color="auto"/>
            <w:right w:val="none" w:sz="0" w:space="0" w:color="auto"/>
          </w:divBdr>
        </w:div>
        <w:div w:id="713772257">
          <w:marLeft w:val="640"/>
          <w:marRight w:val="0"/>
          <w:marTop w:val="0"/>
          <w:marBottom w:val="0"/>
          <w:divBdr>
            <w:top w:val="none" w:sz="0" w:space="0" w:color="auto"/>
            <w:left w:val="none" w:sz="0" w:space="0" w:color="auto"/>
            <w:bottom w:val="none" w:sz="0" w:space="0" w:color="auto"/>
            <w:right w:val="none" w:sz="0" w:space="0" w:color="auto"/>
          </w:divBdr>
        </w:div>
        <w:div w:id="532428796">
          <w:marLeft w:val="640"/>
          <w:marRight w:val="0"/>
          <w:marTop w:val="0"/>
          <w:marBottom w:val="0"/>
          <w:divBdr>
            <w:top w:val="none" w:sz="0" w:space="0" w:color="auto"/>
            <w:left w:val="none" w:sz="0" w:space="0" w:color="auto"/>
            <w:bottom w:val="none" w:sz="0" w:space="0" w:color="auto"/>
            <w:right w:val="none" w:sz="0" w:space="0" w:color="auto"/>
          </w:divBdr>
        </w:div>
        <w:div w:id="1070032644">
          <w:marLeft w:val="640"/>
          <w:marRight w:val="0"/>
          <w:marTop w:val="0"/>
          <w:marBottom w:val="0"/>
          <w:divBdr>
            <w:top w:val="none" w:sz="0" w:space="0" w:color="auto"/>
            <w:left w:val="none" w:sz="0" w:space="0" w:color="auto"/>
            <w:bottom w:val="none" w:sz="0" w:space="0" w:color="auto"/>
            <w:right w:val="none" w:sz="0" w:space="0" w:color="auto"/>
          </w:divBdr>
        </w:div>
        <w:div w:id="1920362412">
          <w:marLeft w:val="640"/>
          <w:marRight w:val="0"/>
          <w:marTop w:val="0"/>
          <w:marBottom w:val="0"/>
          <w:divBdr>
            <w:top w:val="none" w:sz="0" w:space="0" w:color="auto"/>
            <w:left w:val="none" w:sz="0" w:space="0" w:color="auto"/>
            <w:bottom w:val="none" w:sz="0" w:space="0" w:color="auto"/>
            <w:right w:val="none" w:sz="0" w:space="0" w:color="auto"/>
          </w:divBdr>
        </w:div>
        <w:div w:id="84159181">
          <w:marLeft w:val="640"/>
          <w:marRight w:val="0"/>
          <w:marTop w:val="0"/>
          <w:marBottom w:val="0"/>
          <w:divBdr>
            <w:top w:val="none" w:sz="0" w:space="0" w:color="auto"/>
            <w:left w:val="none" w:sz="0" w:space="0" w:color="auto"/>
            <w:bottom w:val="none" w:sz="0" w:space="0" w:color="auto"/>
            <w:right w:val="none" w:sz="0" w:space="0" w:color="auto"/>
          </w:divBdr>
        </w:div>
        <w:div w:id="1078861740">
          <w:marLeft w:val="640"/>
          <w:marRight w:val="0"/>
          <w:marTop w:val="0"/>
          <w:marBottom w:val="0"/>
          <w:divBdr>
            <w:top w:val="none" w:sz="0" w:space="0" w:color="auto"/>
            <w:left w:val="none" w:sz="0" w:space="0" w:color="auto"/>
            <w:bottom w:val="none" w:sz="0" w:space="0" w:color="auto"/>
            <w:right w:val="none" w:sz="0" w:space="0" w:color="auto"/>
          </w:divBdr>
        </w:div>
        <w:div w:id="1677806457">
          <w:marLeft w:val="640"/>
          <w:marRight w:val="0"/>
          <w:marTop w:val="0"/>
          <w:marBottom w:val="0"/>
          <w:divBdr>
            <w:top w:val="none" w:sz="0" w:space="0" w:color="auto"/>
            <w:left w:val="none" w:sz="0" w:space="0" w:color="auto"/>
            <w:bottom w:val="none" w:sz="0" w:space="0" w:color="auto"/>
            <w:right w:val="none" w:sz="0" w:space="0" w:color="auto"/>
          </w:divBdr>
        </w:div>
        <w:div w:id="313336413">
          <w:marLeft w:val="640"/>
          <w:marRight w:val="0"/>
          <w:marTop w:val="0"/>
          <w:marBottom w:val="0"/>
          <w:divBdr>
            <w:top w:val="none" w:sz="0" w:space="0" w:color="auto"/>
            <w:left w:val="none" w:sz="0" w:space="0" w:color="auto"/>
            <w:bottom w:val="none" w:sz="0" w:space="0" w:color="auto"/>
            <w:right w:val="none" w:sz="0" w:space="0" w:color="auto"/>
          </w:divBdr>
        </w:div>
        <w:div w:id="392848516">
          <w:marLeft w:val="640"/>
          <w:marRight w:val="0"/>
          <w:marTop w:val="0"/>
          <w:marBottom w:val="0"/>
          <w:divBdr>
            <w:top w:val="none" w:sz="0" w:space="0" w:color="auto"/>
            <w:left w:val="none" w:sz="0" w:space="0" w:color="auto"/>
            <w:bottom w:val="none" w:sz="0" w:space="0" w:color="auto"/>
            <w:right w:val="none" w:sz="0" w:space="0" w:color="auto"/>
          </w:divBdr>
        </w:div>
        <w:div w:id="639574510">
          <w:marLeft w:val="640"/>
          <w:marRight w:val="0"/>
          <w:marTop w:val="0"/>
          <w:marBottom w:val="0"/>
          <w:divBdr>
            <w:top w:val="none" w:sz="0" w:space="0" w:color="auto"/>
            <w:left w:val="none" w:sz="0" w:space="0" w:color="auto"/>
            <w:bottom w:val="none" w:sz="0" w:space="0" w:color="auto"/>
            <w:right w:val="none" w:sz="0" w:space="0" w:color="auto"/>
          </w:divBdr>
        </w:div>
        <w:div w:id="1024359580">
          <w:marLeft w:val="640"/>
          <w:marRight w:val="0"/>
          <w:marTop w:val="0"/>
          <w:marBottom w:val="0"/>
          <w:divBdr>
            <w:top w:val="none" w:sz="0" w:space="0" w:color="auto"/>
            <w:left w:val="none" w:sz="0" w:space="0" w:color="auto"/>
            <w:bottom w:val="none" w:sz="0" w:space="0" w:color="auto"/>
            <w:right w:val="none" w:sz="0" w:space="0" w:color="auto"/>
          </w:divBdr>
        </w:div>
        <w:div w:id="485972312">
          <w:marLeft w:val="640"/>
          <w:marRight w:val="0"/>
          <w:marTop w:val="0"/>
          <w:marBottom w:val="0"/>
          <w:divBdr>
            <w:top w:val="none" w:sz="0" w:space="0" w:color="auto"/>
            <w:left w:val="none" w:sz="0" w:space="0" w:color="auto"/>
            <w:bottom w:val="none" w:sz="0" w:space="0" w:color="auto"/>
            <w:right w:val="none" w:sz="0" w:space="0" w:color="auto"/>
          </w:divBdr>
        </w:div>
        <w:div w:id="1047877187">
          <w:marLeft w:val="640"/>
          <w:marRight w:val="0"/>
          <w:marTop w:val="0"/>
          <w:marBottom w:val="0"/>
          <w:divBdr>
            <w:top w:val="none" w:sz="0" w:space="0" w:color="auto"/>
            <w:left w:val="none" w:sz="0" w:space="0" w:color="auto"/>
            <w:bottom w:val="none" w:sz="0" w:space="0" w:color="auto"/>
            <w:right w:val="none" w:sz="0" w:space="0" w:color="auto"/>
          </w:divBdr>
        </w:div>
        <w:div w:id="2074962357">
          <w:marLeft w:val="640"/>
          <w:marRight w:val="0"/>
          <w:marTop w:val="0"/>
          <w:marBottom w:val="0"/>
          <w:divBdr>
            <w:top w:val="none" w:sz="0" w:space="0" w:color="auto"/>
            <w:left w:val="none" w:sz="0" w:space="0" w:color="auto"/>
            <w:bottom w:val="none" w:sz="0" w:space="0" w:color="auto"/>
            <w:right w:val="none" w:sz="0" w:space="0" w:color="auto"/>
          </w:divBdr>
        </w:div>
        <w:div w:id="283662163">
          <w:marLeft w:val="640"/>
          <w:marRight w:val="0"/>
          <w:marTop w:val="0"/>
          <w:marBottom w:val="0"/>
          <w:divBdr>
            <w:top w:val="none" w:sz="0" w:space="0" w:color="auto"/>
            <w:left w:val="none" w:sz="0" w:space="0" w:color="auto"/>
            <w:bottom w:val="none" w:sz="0" w:space="0" w:color="auto"/>
            <w:right w:val="none" w:sz="0" w:space="0" w:color="auto"/>
          </w:divBdr>
        </w:div>
        <w:div w:id="1293367775">
          <w:marLeft w:val="640"/>
          <w:marRight w:val="0"/>
          <w:marTop w:val="0"/>
          <w:marBottom w:val="0"/>
          <w:divBdr>
            <w:top w:val="none" w:sz="0" w:space="0" w:color="auto"/>
            <w:left w:val="none" w:sz="0" w:space="0" w:color="auto"/>
            <w:bottom w:val="none" w:sz="0" w:space="0" w:color="auto"/>
            <w:right w:val="none" w:sz="0" w:space="0" w:color="auto"/>
          </w:divBdr>
        </w:div>
        <w:div w:id="1148205792">
          <w:marLeft w:val="640"/>
          <w:marRight w:val="0"/>
          <w:marTop w:val="0"/>
          <w:marBottom w:val="0"/>
          <w:divBdr>
            <w:top w:val="none" w:sz="0" w:space="0" w:color="auto"/>
            <w:left w:val="none" w:sz="0" w:space="0" w:color="auto"/>
            <w:bottom w:val="none" w:sz="0" w:space="0" w:color="auto"/>
            <w:right w:val="none" w:sz="0" w:space="0" w:color="auto"/>
          </w:divBdr>
        </w:div>
        <w:div w:id="427190830">
          <w:marLeft w:val="640"/>
          <w:marRight w:val="0"/>
          <w:marTop w:val="0"/>
          <w:marBottom w:val="0"/>
          <w:divBdr>
            <w:top w:val="none" w:sz="0" w:space="0" w:color="auto"/>
            <w:left w:val="none" w:sz="0" w:space="0" w:color="auto"/>
            <w:bottom w:val="none" w:sz="0" w:space="0" w:color="auto"/>
            <w:right w:val="none" w:sz="0" w:space="0" w:color="auto"/>
          </w:divBdr>
        </w:div>
        <w:div w:id="1586568029">
          <w:marLeft w:val="640"/>
          <w:marRight w:val="0"/>
          <w:marTop w:val="0"/>
          <w:marBottom w:val="0"/>
          <w:divBdr>
            <w:top w:val="none" w:sz="0" w:space="0" w:color="auto"/>
            <w:left w:val="none" w:sz="0" w:space="0" w:color="auto"/>
            <w:bottom w:val="none" w:sz="0" w:space="0" w:color="auto"/>
            <w:right w:val="none" w:sz="0" w:space="0" w:color="auto"/>
          </w:divBdr>
        </w:div>
        <w:div w:id="562563423">
          <w:marLeft w:val="640"/>
          <w:marRight w:val="0"/>
          <w:marTop w:val="0"/>
          <w:marBottom w:val="0"/>
          <w:divBdr>
            <w:top w:val="none" w:sz="0" w:space="0" w:color="auto"/>
            <w:left w:val="none" w:sz="0" w:space="0" w:color="auto"/>
            <w:bottom w:val="none" w:sz="0" w:space="0" w:color="auto"/>
            <w:right w:val="none" w:sz="0" w:space="0" w:color="auto"/>
          </w:divBdr>
        </w:div>
        <w:div w:id="207685560">
          <w:marLeft w:val="640"/>
          <w:marRight w:val="0"/>
          <w:marTop w:val="0"/>
          <w:marBottom w:val="0"/>
          <w:divBdr>
            <w:top w:val="none" w:sz="0" w:space="0" w:color="auto"/>
            <w:left w:val="none" w:sz="0" w:space="0" w:color="auto"/>
            <w:bottom w:val="none" w:sz="0" w:space="0" w:color="auto"/>
            <w:right w:val="none" w:sz="0" w:space="0" w:color="auto"/>
          </w:divBdr>
        </w:div>
        <w:div w:id="1645547038">
          <w:marLeft w:val="640"/>
          <w:marRight w:val="0"/>
          <w:marTop w:val="0"/>
          <w:marBottom w:val="0"/>
          <w:divBdr>
            <w:top w:val="none" w:sz="0" w:space="0" w:color="auto"/>
            <w:left w:val="none" w:sz="0" w:space="0" w:color="auto"/>
            <w:bottom w:val="none" w:sz="0" w:space="0" w:color="auto"/>
            <w:right w:val="none" w:sz="0" w:space="0" w:color="auto"/>
          </w:divBdr>
        </w:div>
      </w:divsChild>
    </w:div>
    <w:div w:id="623777909">
      <w:bodyDiv w:val="1"/>
      <w:marLeft w:val="0"/>
      <w:marRight w:val="0"/>
      <w:marTop w:val="0"/>
      <w:marBottom w:val="0"/>
      <w:divBdr>
        <w:top w:val="none" w:sz="0" w:space="0" w:color="auto"/>
        <w:left w:val="none" w:sz="0" w:space="0" w:color="auto"/>
        <w:bottom w:val="none" w:sz="0" w:space="0" w:color="auto"/>
        <w:right w:val="none" w:sz="0" w:space="0" w:color="auto"/>
      </w:divBdr>
      <w:divsChild>
        <w:div w:id="225998588">
          <w:marLeft w:val="640"/>
          <w:marRight w:val="0"/>
          <w:marTop w:val="0"/>
          <w:marBottom w:val="0"/>
          <w:divBdr>
            <w:top w:val="none" w:sz="0" w:space="0" w:color="auto"/>
            <w:left w:val="none" w:sz="0" w:space="0" w:color="auto"/>
            <w:bottom w:val="none" w:sz="0" w:space="0" w:color="auto"/>
            <w:right w:val="none" w:sz="0" w:space="0" w:color="auto"/>
          </w:divBdr>
        </w:div>
        <w:div w:id="606472299">
          <w:marLeft w:val="640"/>
          <w:marRight w:val="0"/>
          <w:marTop w:val="0"/>
          <w:marBottom w:val="0"/>
          <w:divBdr>
            <w:top w:val="none" w:sz="0" w:space="0" w:color="auto"/>
            <w:left w:val="none" w:sz="0" w:space="0" w:color="auto"/>
            <w:bottom w:val="none" w:sz="0" w:space="0" w:color="auto"/>
            <w:right w:val="none" w:sz="0" w:space="0" w:color="auto"/>
          </w:divBdr>
        </w:div>
        <w:div w:id="1449663984">
          <w:marLeft w:val="640"/>
          <w:marRight w:val="0"/>
          <w:marTop w:val="0"/>
          <w:marBottom w:val="0"/>
          <w:divBdr>
            <w:top w:val="none" w:sz="0" w:space="0" w:color="auto"/>
            <w:left w:val="none" w:sz="0" w:space="0" w:color="auto"/>
            <w:bottom w:val="none" w:sz="0" w:space="0" w:color="auto"/>
            <w:right w:val="none" w:sz="0" w:space="0" w:color="auto"/>
          </w:divBdr>
        </w:div>
        <w:div w:id="696856120">
          <w:marLeft w:val="640"/>
          <w:marRight w:val="0"/>
          <w:marTop w:val="0"/>
          <w:marBottom w:val="0"/>
          <w:divBdr>
            <w:top w:val="none" w:sz="0" w:space="0" w:color="auto"/>
            <w:left w:val="none" w:sz="0" w:space="0" w:color="auto"/>
            <w:bottom w:val="none" w:sz="0" w:space="0" w:color="auto"/>
            <w:right w:val="none" w:sz="0" w:space="0" w:color="auto"/>
          </w:divBdr>
        </w:div>
        <w:div w:id="373584736">
          <w:marLeft w:val="640"/>
          <w:marRight w:val="0"/>
          <w:marTop w:val="0"/>
          <w:marBottom w:val="0"/>
          <w:divBdr>
            <w:top w:val="none" w:sz="0" w:space="0" w:color="auto"/>
            <w:left w:val="none" w:sz="0" w:space="0" w:color="auto"/>
            <w:bottom w:val="none" w:sz="0" w:space="0" w:color="auto"/>
            <w:right w:val="none" w:sz="0" w:space="0" w:color="auto"/>
          </w:divBdr>
        </w:div>
        <w:div w:id="65419549">
          <w:marLeft w:val="640"/>
          <w:marRight w:val="0"/>
          <w:marTop w:val="0"/>
          <w:marBottom w:val="0"/>
          <w:divBdr>
            <w:top w:val="none" w:sz="0" w:space="0" w:color="auto"/>
            <w:left w:val="none" w:sz="0" w:space="0" w:color="auto"/>
            <w:bottom w:val="none" w:sz="0" w:space="0" w:color="auto"/>
            <w:right w:val="none" w:sz="0" w:space="0" w:color="auto"/>
          </w:divBdr>
        </w:div>
        <w:div w:id="1004749819">
          <w:marLeft w:val="640"/>
          <w:marRight w:val="0"/>
          <w:marTop w:val="0"/>
          <w:marBottom w:val="0"/>
          <w:divBdr>
            <w:top w:val="none" w:sz="0" w:space="0" w:color="auto"/>
            <w:left w:val="none" w:sz="0" w:space="0" w:color="auto"/>
            <w:bottom w:val="none" w:sz="0" w:space="0" w:color="auto"/>
            <w:right w:val="none" w:sz="0" w:space="0" w:color="auto"/>
          </w:divBdr>
        </w:div>
        <w:div w:id="1863320629">
          <w:marLeft w:val="640"/>
          <w:marRight w:val="0"/>
          <w:marTop w:val="0"/>
          <w:marBottom w:val="0"/>
          <w:divBdr>
            <w:top w:val="none" w:sz="0" w:space="0" w:color="auto"/>
            <w:left w:val="none" w:sz="0" w:space="0" w:color="auto"/>
            <w:bottom w:val="none" w:sz="0" w:space="0" w:color="auto"/>
            <w:right w:val="none" w:sz="0" w:space="0" w:color="auto"/>
          </w:divBdr>
        </w:div>
        <w:div w:id="1197349809">
          <w:marLeft w:val="640"/>
          <w:marRight w:val="0"/>
          <w:marTop w:val="0"/>
          <w:marBottom w:val="0"/>
          <w:divBdr>
            <w:top w:val="none" w:sz="0" w:space="0" w:color="auto"/>
            <w:left w:val="none" w:sz="0" w:space="0" w:color="auto"/>
            <w:bottom w:val="none" w:sz="0" w:space="0" w:color="auto"/>
            <w:right w:val="none" w:sz="0" w:space="0" w:color="auto"/>
          </w:divBdr>
        </w:div>
        <w:div w:id="649360486">
          <w:marLeft w:val="640"/>
          <w:marRight w:val="0"/>
          <w:marTop w:val="0"/>
          <w:marBottom w:val="0"/>
          <w:divBdr>
            <w:top w:val="none" w:sz="0" w:space="0" w:color="auto"/>
            <w:left w:val="none" w:sz="0" w:space="0" w:color="auto"/>
            <w:bottom w:val="none" w:sz="0" w:space="0" w:color="auto"/>
            <w:right w:val="none" w:sz="0" w:space="0" w:color="auto"/>
          </w:divBdr>
        </w:div>
        <w:div w:id="550658883">
          <w:marLeft w:val="640"/>
          <w:marRight w:val="0"/>
          <w:marTop w:val="0"/>
          <w:marBottom w:val="0"/>
          <w:divBdr>
            <w:top w:val="none" w:sz="0" w:space="0" w:color="auto"/>
            <w:left w:val="none" w:sz="0" w:space="0" w:color="auto"/>
            <w:bottom w:val="none" w:sz="0" w:space="0" w:color="auto"/>
            <w:right w:val="none" w:sz="0" w:space="0" w:color="auto"/>
          </w:divBdr>
        </w:div>
        <w:div w:id="1715153372">
          <w:marLeft w:val="640"/>
          <w:marRight w:val="0"/>
          <w:marTop w:val="0"/>
          <w:marBottom w:val="0"/>
          <w:divBdr>
            <w:top w:val="none" w:sz="0" w:space="0" w:color="auto"/>
            <w:left w:val="none" w:sz="0" w:space="0" w:color="auto"/>
            <w:bottom w:val="none" w:sz="0" w:space="0" w:color="auto"/>
            <w:right w:val="none" w:sz="0" w:space="0" w:color="auto"/>
          </w:divBdr>
        </w:div>
        <w:div w:id="1620643113">
          <w:marLeft w:val="640"/>
          <w:marRight w:val="0"/>
          <w:marTop w:val="0"/>
          <w:marBottom w:val="0"/>
          <w:divBdr>
            <w:top w:val="none" w:sz="0" w:space="0" w:color="auto"/>
            <w:left w:val="none" w:sz="0" w:space="0" w:color="auto"/>
            <w:bottom w:val="none" w:sz="0" w:space="0" w:color="auto"/>
            <w:right w:val="none" w:sz="0" w:space="0" w:color="auto"/>
          </w:divBdr>
        </w:div>
        <w:div w:id="1151409497">
          <w:marLeft w:val="640"/>
          <w:marRight w:val="0"/>
          <w:marTop w:val="0"/>
          <w:marBottom w:val="0"/>
          <w:divBdr>
            <w:top w:val="none" w:sz="0" w:space="0" w:color="auto"/>
            <w:left w:val="none" w:sz="0" w:space="0" w:color="auto"/>
            <w:bottom w:val="none" w:sz="0" w:space="0" w:color="auto"/>
            <w:right w:val="none" w:sz="0" w:space="0" w:color="auto"/>
          </w:divBdr>
        </w:div>
        <w:div w:id="1330019003">
          <w:marLeft w:val="640"/>
          <w:marRight w:val="0"/>
          <w:marTop w:val="0"/>
          <w:marBottom w:val="0"/>
          <w:divBdr>
            <w:top w:val="none" w:sz="0" w:space="0" w:color="auto"/>
            <w:left w:val="none" w:sz="0" w:space="0" w:color="auto"/>
            <w:bottom w:val="none" w:sz="0" w:space="0" w:color="auto"/>
            <w:right w:val="none" w:sz="0" w:space="0" w:color="auto"/>
          </w:divBdr>
        </w:div>
        <w:div w:id="1584027424">
          <w:marLeft w:val="640"/>
          <w:marRight w:val="0"/>
          <w:marTop w:val="0"/>
          <w:marBottom w:val="0"/>
          <w:divBdr>
            <w:top w:val="none" w:sz="0" w:space="0" w:color="auto"/>
            <w:left w:val="none" w:sz="0" w:space="0" w:color="auto"/>
            <w:bottom w:val="none" w:sz="0" w:space="0" w:color="auto"/>
            <w:right w:val="none" w:sz="0" w:space="0" w:color="auto"/>
          </w:divBdr>
        </w:div>
        <w:div w:id="1149709563">
          <w:marLeft w:val="640"/>
          <w:marRight w:val="0"/>
          <w:marTop w:val="0"/>
          <w:marBottom w:val="0"/>
          <w:divBdr>
            <w:top w:val="none" w:sz="0" w:space="0" w:color="auto"/>
            <w:left w:val="none" w:sz="0" w:space="0" w:color="auto"/>
            <w:bottom w:val="none" w:sz="0" w:space="0" w:color="auto"/>
            <w:right w:val="none" w:sz="0" w:space="0" w:color="auto"/>
          </w:divBdr>
        </w:div>
        <w:div w:id="2140224513">
          <w:marLeft w:val="640"/>
          <w:marRight w:val="0"/>
          <w:marTop w:val="0"/>
          <w:marBottom w:val="0"/>
          <w:divBdr>
            <w:top w:val="none" w:sz="0" w:space="0" w:color="auto"/>
            <w:left w:val="none" w:sz="0" w:space="0" w:color="auto"/>
            <w:bottom w:val="none" w:sz="0" w:space="0" w:color="auto"/>
            <w:right w:val="none" w:sz="0" w:space="0" w:color="auto"/>
          </w:divBdr>
        </w:div>
        <w:div w:id="347874246">
          <w:marLeft w:val="640"/>
          <w:marRight w:val="0"/>
          <w:marTop w:val="0"/>
          <w:marBottom w:val="0"/>
          <w:divBdr>
            <w:top w:val="none" w:sz="0" w:space="0" w:color="auto"/>
            <w:left w:val="none" w:sz="0" w:space="0" w:color="auto"/>
            <w:bottom w:val="none" w:sz="0" w:space="0" w:color="auto"/>
            <w:right w:val="none" w:sz="0" w:space="0" w:color="auto"/>
          </w:divBdr>
        </w:div>
        <w:div w:id="2070228782">
          <w:marLeft w:val="640"/>
          <w:marRight w:val="0"/>
          <w:marTop w:val="0"/>
          <w:marBottom w:val="0"/>
          <w:divBdr>
            <w:top w:val="none" w:sz="0" w:space="0" w:color="auto"/>
            <w:left w:val="none" w:sz="0" w:space="0" w:color="auto"/>
            <w:bottom w:val="none" w:sz="0" w:space="0" w:color="auto"/>
            <w:right w:val="none" w:sz="0" w:space="0" w:color="auto"/>
          </w:divBdr>
        </w:div>
        <w:div w:id="1374040075">
          <w:marLeft w:val="640"/>
          <w:marRight w:val="0"/>
          <w:marTop w:val="0"/>
          <w:marBottom w:val="0"/>
          <w:divBdr>
            <w:top w:val="none" w:sz="0" w:space="0" w:color="auto"/>
            <w:left w:val="none" w:sz="0" w:space="0" w:color="auto"/>
            <w:bottom w:val="none" w:sz="0" w:space="0" w:color="auto"/>
            <w:right w:val="none" w:sz="0" w:space="0" w:color="auto"/>
          </w:divBdr>
        </w:div>
        <w:div w:id="1432239219">
          <w:marLeft w:val="640"/>
          <w:marRight w:val="0"/>
          <w:marTop w:val="0"/>
          <w:marBottom w:val="0"/>
          <w:divBdr>
            <w:top w:val="none" w:sz="0" w:space="0" w:color="auto"/>
            <w:left w:val="none" w:sz="0" w:space="0" w:color="auto"/>
            <w:bottom w:val="none" w:sz="0" w:space="0" w:color="auto"/>
            <w:right w:val="none" w:sz="0" w:space="0" w:color="auto"/>
          </w:divBdr>
        </w:div>
        <w:div w:id="1063942030">
          <w:marLeft w:val="640"/>
          <w:marRight w:val="0"/>
          <w:marTop w:val="0"/>
          <w:marBottom w:val="0"/>
          <w:divBdr>
            <w:top w:val="none" w:sz="0" w:space="0" w:color="auto"/>
            <w:left w:val="none" w:sz="0" w:space="0" w:color="auto"/>
            <w:bottom w:val="none" w:sz="0" w:space="0" w:color="auto"/>
            <w:right w:val="none" w:sz="0" w:space="0" w:color="auto"/>
          </w:divBdr>
        </w:div>
        <w:div w:id="1684169036">
          <w:marLeft w:val="640"/>
          <w:marRight w:val="0"/>
          <w:marTop w:val="0"/>
          <w:marBottom w:val="0"/>
          <w:divBdr>
            <w:top w:val="none" w:sz="0" w:space="0" w:color="auto"/>
            <w:left w:val="none" w:sz="0" w:space="0" w:color="auto"/>
            <w:bottom w:val="none" w:sz="0" w:space="0" w:color="auto"/>
            <w:right w:val="none" w:sz="0" w:space="0" w:color="auto"/>
          </w:divBdr>
        </w:div>
        <w:div w:id="1536189720">
          <w:marLeft w:val="640"/>
          <w:marRight w:val="0"/>
          <w:marTop w:val="0"/>
          <w:marBottom w:val="0"/>
          <w:divBdr>
            <w:top w:val="none" w:sz="0" w:space="0" w:color="auto"/>
            <w:left w:val="none" w:sz="0" w:space="0" w:color="auto"/>
            <w:bottom w:val="none" w:sz="0" w:space="0" w:color="auto"/>
            <w:right w:val="none" w:sz="0" w:space="0" w:color="auto"/>
          </w:divBdr>
        </w:div>
        <w:div w:id="2085564455">
          <w:marLeft w:val="640"/>
          <w:marRight w:val="0"/>
          <w:marTop w:val="0"/>
          <w:marBottom w:val="0"/>
          <w:divBdr>
            <w:top w:val="none" w:sz="0" w:space="0" w:color="auto"/>
            <w:left w:val="none" w:sz="0" w:space="0" w:color="auto"/>
            <w:bottom w:val="none" w:sz="0" w:space="0" w:color="auto"/>
            <w:right w:val="none" w:sz="0" w:space="0" w:color="auto"/>
          </w:divBdr>
        </w:div>
        <w:div w:id="598221906">
          <w:marLeft w:val="640"/>
          <w:marRight w:val="0"/>
          <w:marTop w:val="0"/>
          <w:marBottom w:val="0"/>
          <w:divBdr>
            <w:top w:val="none" w:sz="0" w:space="0" w:color="auto"/>
            <w:left w:val="none" w:sz="0" w:space="0" w:color="auto"/>
            <w:bottom w:val="none" w:sz="0" w:space="0" w:color="auto"/>
            <w:right w:val="none" w:sz="0" w:space="0" w:color="auto"/>
          </w:divBdr>
        </w:div>
        <w:div w:id="1017654578">
          <w:marLeft w:val="640"/>
          <w:marRight w:val="0"/>
          <w:marTop w:val="0"/>
          <w:marBottom w:val="0"/>
          <w:divBdr>
            <w:top w:val="none" w:sz="0" w:space="0" w:color="auto"/>
            <w:left w:val="none" w:sz="0" w:space="0" w:color="auto"/>
            <w:bottom w:val="none" w:sz="0" w:space="0" w:color="auto"/>
            <w:right w:val="none" w:sz="0" w:space="0" w:color="auto"/>
          </w:divBdr>
        </w:div>
        <w:div w:id="43792330">
          <w:marLeft w:val="640"/>
          <w:marRight w:val="0"/>
          <w:marTop w:val="0"/>
          <w:marBottom w:val="0"/>
          <w:divBdr>
            <w:top w:val="none" w:sz="0" w:space="0" w:color="auto"/>
            <w:left w:val="none" w:sz="0" w:space="0" w:color="auto"/>
            <w:bottom w:val="none" w:sz="0" w:space="0" w:color="auto"/>
            <w:right w:val="none" w:sz="0" w:space="0" w:color="auto"/>
          </w:divBdr>
        </w:div>
      </w:divsChild>
    </w:div>
    <w:div w:id="624846035">
      <w:bodyDiv w:val="1"/>
      <w:marLeft w:val="0"/>
      <w:marRight w:val="0"/>
      <w:marTop w:val="0"/>
      <w:marBottom w:val="0"/>
      <w:divBdr>
        <w:top w:val="none" w:sz="0" w:space="0" w:color="auto"/>
        <w:left w:val="none" w:sz="0" w:space="0" w:color="auto"/>
        <w:bottom w:val="none" w:sz="0" w:space="0" w:color="auto"/>
        <w:right w:val="none" w:sz="0" w:space="0" w:color="auto"/>
      </w:divBdr>
    </w:div>
    <w:div w:id="641933621">
      <w:bodyDiv w:val="1"/>
      <w:marLeft w:val="0"/>
      <w:marRight w:val="0"/>
      <w:marTop w:val="0"/>
      <w:marBottom w:val="0"/>
      <w:divBdr>
        <w:top w:val="none" w:sz="0" w:space="0" w:color="auto"/>
        <w:left w:val="none" w:sz="0" w:space="0" w:color="auto"/>
        <w:bottom w:val="none" w:sz="0" w:space="0" w:color="auto"/>
        <w:right w:val="none" w:sz="0" w:space="0" w:color="auto"/>
      </w:divBdr>
      <w:divsChild>
        <w:div w:id="12147295">
          <w:marLeft w:val="640"/>
          <w:marRight w:val="0"/>
          <w:marTop w:val="0"/>
          <w:marBottom w:val="0"/>
          <w:divBdr>
            <w:top w:val="none" w:sz="0" w:space="0" w:color="auto"/>
            <w:left w:val="none" w:sz="0" w:space="0" w:color="auto"/>
            <w:bottom w:val="none" w:sz="0" w:space="0" w:color="auto"/>
            <w:right w:val="none" w:sz="0" w:space="0" w:color="auto"/>
          </w:divBdr>
        </w:div>
        <w:div w:id="29186473">
          <w:marLeft w:val="640"/>
          <w:marRight w:val="0"/>
          <w:marTop w:val="0"/>
          <w:marBottom w:val="0"/>
          <w:divBdr>
            <w:top w:val="none" w:sz="0" w:space="0" w:color="auto"/>
            <w:left w:val="none" w:sz="0" w:space="0" w:color="auto"/>
            <w:bottom w:val="none" w:sz="0" w:space="0" w:color="auto"/>
            <w:right w:val="none" w:sz="0" w:space="0" w:color="auto"/>
          </w:divBdr>
        </w:div>
        <w:div w:id="149177330">
          <w:marLeft w:val="640"/>
          <w:marRight w:val="0"/>
          <w:marTop w:val="0"/>
          <w:marBottom w:val="0"/>
          <w:divBdr>
            <w:top w:val="none" w:sz="0" w:space="0" w:color="auto"/>
            <w:left w:val="none" w:sz="0" w:space="0" w:color="auto"/>
            <w:bottom w:val="none" w:sz="0" w:space="0" w:color="auto"/>
            <w:right w:val="none" w:sz="0" w:space="0" w:color="auto"/>
          </w:divBdr>
        </w:div>
        <w:div w:id="197663900">
          <w:marLeft w:val="640"/>
          <w:marRight w:val="0"/>
          <w:marTop w:val="0"/>
          <w:marBottom w:val="0"/>
          <w:divBdr>
            <w:top w:val="none" w:sz="0" w:space="0" w:color="auto"/>
            <w:left w:val="none" w:sz="0" w:space="0" w:color="auto"/>
            <w:bottom w:val="none" w:sz="0" w:space="0" w:color="auto"/>
            <w:right w:val="none" w:sz="0" w:space="0" w:color="auto"/>
          </w:divBdr>
        </w:div>
        <w:div w:id="200825380">
          <w:marLeft w:val="640"/>
          <w:marRight w:val="0"/>
          <w:marTop w:val="0"/>
          <w:marBottom w:val="0"/>
          <w:divBdr>
            <w:top w:val="none" w:sz="0" w:space="0" w:color="auto"/>
            <w:left w:val="none" w:sz="0" w:space="0" w:color="auto"/>
            <w:bottom w:val="none" w:sz="0" w:space="0" w:color="auto"/>
            <w:right w:val="none" w:sz="0" w:space="0" w:color="auto"/>
          </w:divBdr>
        </w:div>
        <w:div w:id="212036151">
          <w:marLeft w:val="640"/>
          <w:marRight w:val="0"/>
          <w:marTop w:val="0"/>
          <w:marBottom w:val="0"/>
          <w:divBdr>
            <w:top w:val="none" w:sz="0" w:space="0" w:color="auto"/>
            <w:left w:val="none" w:sz="0" w:space="0" w:color="auto"/>
            <w:bottom w:val="none" w:sz="0" w:space="0" w:color="auto"/>
            <w:right w:val="none" w:sz="0" w:space="0" w:color="auto"/>
          </w:divBdr>
        </w:div>
        <w:div w:id="365065634">
          <w:marLeft w:val="640"/>
          <w:marRight w:val="0"/>
          <w:marTop w:val="0"/>
          <w:marBottom w:val="0"/>
          <w:divBdr>
            <w:top w:val="none" w:sz="0" w:space="0" w:color="auto"/>
            <w:left w:val="none" w:sz="0" w:space="0" w:color="auto"/>
            <w:bottom w:val="none" w:sz="0" w:space="0" w:color="auto"/>
            <w:right w:val="none" w:sz="0" w:space="0" w:color="auto"/>
          </w:divBdr>
        </w:div>
        <w:div w:id="411660216">
          <w:marLeft w:val="640"/>
          <w:marRight w:val="0"/>
          <w:marTop w:val="0"/>
          <w:marBottom w:val="0"/>
          <w:divBdr>
            <w:top w:val="none" w:sz="0" w:space="0" w:color="auto"/>
            <w:left w:val="none" w:sz="0" w:space="0" w:color="auto"/>
            <w:bottom w:val="none" w:sz="0" w:space="0" w:color="auto"/>
            <w:right w:val="none" w:sz="0" w:space="0" w:color="auto"/>
          </w:divBdr>
        </w:div>
        <w:div w:id="728380336">
          <w:marLeft w:val="640"/>
          <w:marRight w:val="0"/>
          <w:marTop w:val="0"/>
          <w:marBottom w:val="0"/>
          <w:divBdr>
            <w:top w:val="none" w:sz="0" w:space="0" w:color="auto"/>
            <w:left w:val="none" w:sz="0" w:space="0" w:color="auto"/>
            <w:bottom w:val="none" w:sz="0" w:space="0" w:color="auto"/>
            <w:right w:val="none" w:sz="0" w:space="0" w:color="auto"/>
          </w:divBdr>
        </w:div>
        <w:div w:id="739253921">
          <w:marLeft w:val="640"/>
          <w:marRight w:val="0"/>
          <w:marTop w:val="0"/>
          <w:marBottom w:val="0"/>
          <w:divBdr>
            <w:top w:val="none" w:sz="0" w:space="0" w:color="auto"/>
            <w:left w:val="none" w:sz="0" w:space="0" w:color="auto"/>
            <w:bottom w:val="none" w:sz="0" w:space="0" w:color="auto"/>
            <w:right w:val="none" w:sz="0" w:space="0" w:color="auto"/>
          </w:divBdr>
        </w:div>
        <w:div w:id="751045997">
          <w:marLeft w:val="640"/>
          <w:marRight w:val="0"/>
          <w:marTop w:val="0"/>
          <w:marBottom w:val="0"/>
          <w:divBdr>
            <w:top w:val="none" w:sz="0" w:space="0" w:color="auto"/>
            <w:left w:val="none" w:sz="0" w:space="0" w:color="auto"/>
            <w:bottom w:val="none" w:sz="0" w:space="0" w:color="auto"/>
            <w:right w:val="none" w:sz="0" w:space="0" w:color="auto"/>
          </w:divBdr>
        </w:div>
        <w:div w:id="755519734">
          <w:marLeft w:val="640"/>
          <w:marRight w:val="0"/>
          <w:marTop w:val="0"/>
          <w:marBottom w:val="0"/>
          <w:divBdr>
            <w:top w:val="none" w:sz="0" w:space="0" w:color="auto"/>
            <w:left w:val="none" w:sz="0" w:space="0" w:color="auto"/>
            <w:bottom w:val="none" w:sz="0" w:space="0" w:color="auto"/>
            <w:right w:val="none" w:sz="0" w:space="0" w:color="auto"/>
          </w:divBdr>
        </w:div>
        <w:div w:id="866648204">
          <w:marLeft w:val="640"/>
          <w:marRight w:val="0"/>
          <w:marTop w:val="0"/>
          <w:marBottom w:val="0"/>
          <w:divBdr>
            <w:top w:val="none" w:sz="0" w:space="0" w:color="auto"/>
            <w:left w:val="none" w:sz="0" w:space="0" w:color="auto"/>
            <w:bottom w:val="none" w:sz="0" w:space="0" w:color="auto"/>
            <w:right w:val="none" w:sz="0" w:space="0" w:color="auto"/>
          </w:divBdr>
        </w:div>
        <w:div w:id="876115550">
          <w:marLeft w:val="640"/>
          <w:marRight w:val="0"/>
          <w:marTop w:val="0"/>
          <w:marBottom w:val="0"/>
          <w:divBdr>
            <w:top w:val="none" w:sz="0" w:space="0" w:color="auto"/>
            <w:left w:val="none" w:sz="0" w:space="0" w:color="auto"/>
            <w:bottom w:val="none" w:sz="0" w:space="0" w:color="auto"/>
            <w:right w:val="none" w:sz="0" w:space="0" w:color="auto"/>
          </w:divBdr>
        </w:div>
        <w:div w:id="888031368">
          <w:marLeft w:val="640"/>
          <w:marRight w:val="0"/>
          <w:marTop w:val="0"/>
          <w:marBottom w:val="0"/>
          <w:divBdr>
            <w:top w:val="none" w:sz="0" w:space="0" w:color="auto"/>
            <w:left w:val="none" w:sz="0" w:space="0" w:color="auto"/>
            <w:bottom w:val="none" w:sz="0" w:space="0" w:color="auto"/>
            <w:right w:val="none" w:sz="0" w:space="0" w:color="auto"/>
          </w:divBdr>
        </w:div>
        <w:div w:id="1241911417">
          <w:marLeft w:val="640"/>
          <w:marRight w:val="0"/>
          <w:marTop w:val="0"/>
          <w:marBottom w:val="0"/>
          <w:divBdr>
            <w:top w:val="none" w:sz="0" w:space="0" w:color="auto"/>
            <w:left w:val="none" w:sz="0" w:space="0" w:color="auto"/>
            <w:bottom w:val="none" w:sz="0" w:space="0" w:color="auto"/>
            <w:right w:val="none" w:sz="0" w:space="0" w:color="auto"/>
          </w:divBdr>
        </w:div>
        <w:div w:id="1264219288">
          <w:marLeft w:val="640"/>
          <w:marRight w:val="0"/>
          <w:marTop w:val="0"/>
          <w:marBottom w:val="0"/>
          <w:divBdr>
            <w:top w:val="none" w:sz="0" w:space="0" w:color="auto"/>
            <w:left w:val="none" w:sz="0" w:space="0" w:color="auto"/>
            <w:bottom w:val="none" w:sz="0" w:space="0" w:color="auto"/>
            <w:right w:val="none" w:sz="0" w:space="0" w:color="auto"/>
          </w:divBdr>
        </w:div>
        <w:div w:id="1345589726">
          <w:marLeft w:val="640"/>
          <w:marRight w:val="0"/>
          <w:marTop w:val="0"/>
          <w:marBottom w:val="0"/>
          <w:divBdr>
            <w:top w:val="none" w:sz="0" w:space="0" w:color="auto"/>
            <w:left w:val="none" w:sz="0" w:space="0" w:color="auto"/>
            <w:bottom w:val="none" w:sz="0" w:space="0" w:color="auto"/>
            <w:right w:val="none" w:sz="0" w:space="0" w:color="auto"/>
          </w:divBdr>
        </w:div>
        <w:div w:id="1350252356">
          <w:marLeft w:val="640"/>
          <w:marRight w:val="0"/>
          <w:marTop w:val="0"/>
          <w:marBottom w:val="0"/>
          <w:divBdr>
            <w:top w:val="none" w:sz="0" w:space="0" w:color="auto"/>
            <w:left w:val="none" w:sz="0" w:space="0" w:color="auto"/>
            <w:bottom w:val="none" w:sz="0" w:space="0" w:color="auto"/>
            <w:right w:val="none" w:sz="0" w:space="0" w:color="auto"/>
          </w:divBdr>
        </w:div>
        <w:div w:id="1377126530">
          <w:marLeft w:val="640"/>
          <w:marRight w:val="0"/>
          <w:marTop w:val="0"/>
          <w:marBottom w:val="0"/>
          <w:divBdr>
            <w:top w:val="none" w:sz="0" w:space="0" w:color="auto"/>
            <w:left w:val="none" w:sz="0" w:space="0" w:color="auto"/>
            <w:bottom w:val="none" w:sz="0" w:space="0" w:color="auto"/>
            <w:right w:val="none" w:sz="0" w:space="0" w:color="auto"/>
          </w:divBdr>
        </w:div>
        <w:div w:id="1403720025">
          <w:marLeft w:val="640"/>
          <w:marRight w:val="0"/>
          <w:marTop w:val="0"/>
          <w:marBottom w:val="0"/>
          <w:divBdr>
            <w:top w:val="none" w:sz="0" w:space="0" w:color="auto"/>
            <w:left w:val="none" w:sz="0" w:space="0" w:color="auto"/>
            <w:bottom w:val="none" w:sz="0" w:space="0" w:color="auto"/>
            <w:right w:val="none" w:sz="0" w:space="0" w:color="auto"/>
          </w:divBdr>
        </w:div>
        <w:div w:id="1678531123">
          <w:marLeft w:val="640"/>
          <w:marRight w:val="0"/>
          <w:marTop w:val="0"/>
          <w:marBottom w:val="0"/>
          <w:divBdr>
            <w:top w:val="none" w:sz="0" w:space="0" w:color="auto"/>
            <w:left w:val="none" w:sz="0" w:space="0" w:color="auto"/>
            <w:bottom w:val="none" w:sz="0" w:space="0" w:color="auto"/>
            <w:right w:val="none" w:sz="0" w:space="0" w:color="auto"/>
          </w:divBdr>
        </w:div>
        <w:div w:id="1703901128">
          <w:marLeft w:val="640"/>
          <w:marRight w:val="0"/>
          <w:marTop w:val="0"/>
          <w:marBottom w:val="0"/>
          <w:divBdr>
            <w:top w:val="none" w:sz="0" w:space="0" w:color="auto"/>
            <w:left w:val="none" w:sz="0" w:space="0" w:color="auto"/>
            <w:bottom w:val="none" w:sz="0" w:space="0" w:color="auto"/>
            <w:right w:val="none" w:sz="0" w:space="0" w:color="auto"/>
          </w:divBdr>
        </w:div>
        <w:div w:id="1859732350">
          <w:marLeft w:val="640"/>
          <w:marRight w:val="0"/>
          <w:marTop w:val="0"/>
          <w:marBottom w:val="0"/>
          <w:divBdr>
            <w:top w:val="none" w:sz="0" w:space="0" w:color="auto"/>
            <w:left w:val="none" w:sz="0" w:space="0" w:color="auto"/>
            <w:bottom w:val="none" w:sz="0" w:space="0" w:color="auto"/>
            <w:right w:val="none" w:sz="0" w:space="0" w:color="auto"/>
          </w:divBdr>
        </w:div>
        <w:div w:id="2080131712">
          <w:marLeft w:val="640"/>
          <w:marRight w:val="0"/>
          <w:marTop w:val="0"/>
          <w:marBottom w:val="0"/>
          <w:divBdr>
            <w:top w:val="none" w:sz="0" w:space="0" w:color="auto"/>
            <w:left w:val="none" w:sz="0" w:space="0" w:color="auto"/>
            <w:bottom w:val="none" w:sz="0" w:space="0" w:color="auto"/>
            <w:right w:val="none" w:sz="0" w:space="0" w:color="auto"/>
          </w:divBdr>
        </w:div>
        <w:div w:id="2094621956">
          <w:marLeft w:val="640"/>
          <w:marRight w:val="0"/>
          <w:marTop w:val="0"/>
          <w:marBottom w:val="0"/>
          <w:divBdr>
            <w:top w:val="none" w:sz="0" w:space="0" w:color="auto"/>
            <w:left w:val="none" w:sz="0" w:space="0" w:color="auto"/>
            <w:bottom w:val="none" w:sz="0" w:space="0" w:color="auto"/>
            <w:right w:val="none" w:sz="0" w:space="0" w:color="auto"/>
          </w:divBdr>
        </w:div>
      </w:divsChild>
    </w:div>
    <w:div w:id="672879088">
      <w:bodyDiv w:val="1"/>
      <w:marLeft w:val="0"/>
      <w:marRight w:val="0"/>
      <w:marTop w:val="0"/>
      <w:marBottom w:val="0"/>
      <w:divBdr>
        <w:top w:val="none" w:sz="0" w:space="0" w:color="auto"/>
        <w:left w:val="none" w:sz="0" w:space="0" w:color="auto"/>
        <w:bottom w:val="none" w:sz="0" w:space="0" w:color="auto"/>
        <w:right w:val="none" w:sz="0" w:space="0" w:color="auto"/>
      </w:divBdr>
      <w:divsChild>
        <w:div w:id="1875120248">
          <w:marLeft w:val="640"/>
          <w:marRight w:val="0"/>
          <w:marTop w:val="0"/>
          <w:marBottom w:val="0"/>
          <w:divBdr>
            <w:top w:val="none" w:sz="0" w:space="0" w:color="auto"/>
            <w:left w:val="none" w:sz="0" w:space="0" w:color="auto"/>
            <w:bottom w:val="none" w:sz="0" w:space="0" w:color="auto"/>
            <w:right w:val="none" w:sz="0" w:space="0" w:color="auto"/>
          </w:divBdr>
        </w:div>
        <w:div w:id="1266156953">
          <w:marLeft w:val="640"/>
          <w:marRight w:val="0"/>
          <w:marTop w:val="0"/>
          <w:marBottom w:val="0"/>
          <w:divBdr>
            <w:top w:val="none" w:sz="0" w:space="0" w:color="auto"/>
            <w:left w:val="none" w:sz="0" w:space="0" w:color="auto"/>
            <w:bottom w:val="none" w:sz="0" w:space="0" w:color="auto"/>
            <w:right w:val="none" w:sz="0" w:space="0" w:color="auto"/>
          </w:divBdr>
        </w:div>
        <w:div w:id="1980066329">
          <w:marLeft w:val="640"/>
          <w:marRight w:val="0"/>
          <w:marTop w:val="0"/>
          <w:marBottom w:val="0"/>
          <w:divBdr>
            <w:top w:val="none" w:sz="0" w:space="0" w:color="auto"/>
            <w:left w:val="none" w:sz="0" w:space="0" w:color="auto"/>
            <w:bottom w:val="none" w:sz="0" w:space="0" w:color="auto"/>
            <w:right w:val="none" w:sz="0" w:space="0" w:color="auto"/>
          </w:divBdr>
        </w:div>
        <w:div w:id="897668475">
          <w:marLeft w:val="640"/>
          <w:marRight w:val="0"/>
          <w:marTop w:val="0"/>
          <w:marBottom w:val="0"/>
          <w:divBdr>
            <w:top w:val="none" w:sz="0" w:space="0" w:color="auto"/>
            <w:left w:val="none" w:sz="0" w:space="0" w:color="auto"/>
            <w:bottom w:val="none" w:sz="0" w:space="0" w:color="auto"/>
            <w:right w:val="none" w:sz="0" w:space="0" w:color="auto"/>
          </w:divBdr>
        </w:div>
        <w:div w:id="1364475308">
          <w:marLeft w:val="640"/>
          <w:marRight w:val="0"/>
          <w:marTop w:val="0"/>
          <w:marBottom w:val="0"/>
          <w:divBdr>
            <w:top w:val="none" w:sz="0" w:space="0" w:color="auto"/>
            <w:left w:val="none" w:sz="0" w:space="0" w:color="auto"/>
            <w:bottom w:val="none" w:sz="0" w:space="0" w:color="auto"/>
            <w:right w:val="none" w:sz="0" w:space="0" w:color="auto"/>
          </w:divBdr>
        </w:div>
        <w:div w:id="1778207467">
          <w:marLeft w:val="640"/>
          <w:marRight w:val="0"/>
          <w:marTop w:val="0"/>
          <w:marBottom w:val="0"/>
          <w:divBdr>
            <w:top w:val="none" w:sz="0" w:space="0" w:color="auto"/>
            <w:left w:val="none" w:sz="0" w:space="0" w:color="auto"/>
            <w:bottom w:val="none" w:sz="0" w:space="0" w:color="auto"/>
            <w:right w:val="none" w:sz="0" w:space="0" w:color="auto"/>
          </w:divBdr>
        </w:div>
        <w:div w:id="1617713068">
          <w:marLeft w:val="640"/>
          <w:marRight w:val="0"/>
          <w:marTop w:val="0"/>
          <w:marBottom w:val="0"/>
          <w:divBdr>
            <w:top w:val="none" w:sz="0" w:space="0" w:color="auto"/>
            <w:left w:val="none" w:sz="0" w:space="0" w:color="auto"/>
            <w:bottom w:val="none" w:sz="0" w:space="0" w:color="auto"/>
            <w:right w:val="none" w:sz="0" w:space="0" w:color="auto"/>
          </w:divBdr>
        </w:div>
        <w:div w:id="1115566236">
          <w:marLeft w:val="640"/>
          <w:marRight w:val="0"/>
          <w:marTop w:val="0"/>
          <w:marBottom w:val="0"/>
          <w:divBdr>
            <w:top w:val="none" w:sz="0" w:space="0" w:color="auto"/>
            <w:left w:val="none" w:sz="0" w:space="0" w:color="auto"/>
            <w:bottom w:val="none" w:sz="0" w:space="0" w:color="auto"/>
            <w:right w:val="none" w:sz="0" w:space="0" w:color="auto"/>
          </w:divBdr>
        </w:div>
        <w:div w:id="1086659122">
          <w:marLeft w:val="640"/>
          <w:marRight w:val="0"/>
          <w:marTop w:val="0"/>
          <w:marBottom w:val="0"/>
          <w:divBdr>
            <w:top w:val="none" w:sz="0" w:space="0" w:color="auto"/>
            <w:left w:val="none" w:sz="0" w:space="0" w:color="auto"/>
            <w:bottom w:val="none" w:sz="0" w:space="0" w:color="auto"/>
            <w:right w:val="none" w:sz="0" w:space="0" w:color="auto"/>
          </w:divBdr>
        </w:div>
        <w:div w:id="1394892370">
          <w:marLeft w:val="640"/>
          <w:marRight w:val="0"/>
          <w:marTop w:val="0"/>
          <w:marBottom w:val="0"/>
          <w:divBdr>
            <w:top w:val="none" w:sz="0" w:space="0" w:color="auto"/>
            <w:left w:val="none" w:sz="0" w:space="0" w:color="auto"/>
            <w:bottom w:val="none" w:sz="0" w:space="0" w:color="auto"/>
            <w:right w:val="none" w:sz="0" w:space="0" w:color="auto"/>
          </w:divBdr>
        </w:div>
        <w:div w:id="1759788927">
          <w:marLeft w:val="640"/>
          <w:marRight w:val="0"/>
          <w:marTop w:val="0"/>
          <w:marBottom w:val="0"/>
          <w:divBdr>
            <w:top w:val="none" w:sz="0" w:space="0" w:color="auto"/>
            <w:left w:val="none" w:sz="0" w:space="0" w:color="auto"/>
            <w:bottom w:val="none" w:sz="0" w:space="0" w:color="auto"/>
            <w:right w:val="none" w:sz="0" w:space="0" w:color="auto"/>
          </w:divBdr>
        </w:div>
        <w:div w:id="1617062799">
          <w:marLeft w:val="640"/>
          <w:marRight w:val="0"/>
          <w:marTop w:val="0"/>
          <w:marBottom w:val="0"/>
          <w:divBdr>
            <w:top w:val="none" w:sz="0" w:space="0" w:color="auto"/>
            <w:left w:val="none" w:sz="0" w:space="0" w:color="auto"/>
            <w:bottom w:val="none" w:sz="0" w:space="0" w:color="auto"/>
            <w:right w:val="none" w:sz="0" w:space="0" w:color="auto"/>
          </w:divBdr>
        </w:div>
        <w:div w:id="1581332165">
          <w:marLeft w:val="640"/>
          <w:marRight w:val="0"/>
          <w:marTop w:val="0"/>
          <w:marBottom w:val="0"/>
          <w:divBdr>
            <w:top w:val="none" w:sz="0" w:space="0" w:color="auto"/>
            <w:left w:val="none" w:sz="0" w:space="0" w:color="auto"/>
            <w:bottom w:val="none" w:sz="0" w:space="0" w:color="auto"/>
            <w:right w:val="none" w:sz="0" w:space="0" w:color="auto"/>
          </w:divBdr>
        </w:div>
        <w:div w:id="354892854">
          <w:marLeft w:val="640"/>
          <w:marRight w:val="0"/>
          <w:marTop w:val="0"/>
          <w:marBottom w:val="0"/>
          <w:divBdr>
            <w:top w:val="none" w:sz="0" w:space="0" w:color="auto"/>
            <w:left w:val="none" w:sz="0" w:space="0" w:color="auto"/>
            <w:bottom w:val="none" w:sz="0" w:space="0" w:color="auto"/>
            <w:right w:val="none" w:sz="0" w:space="0" w:color="auto"/>
          </w:divBdr>
        </w:div>
        <w:div w:id="1434934628">
          <w:marLeft w:val="640"/>
          <w:marRight w:val="0"/>
          <w:marTop w:val="0"/>
          <w:marBottom w:val="0"/>
          <w:divBdr>
            <w:top w:val="none" w:sz="0" w:space="0" w:color="auto"/>
            <w:left w:val="none" w:sz="0" w:space="0" w:color="auto"/>
            <w:bottom w:val="none" w:sz="0" w:space="0" w:color="auto"/>
            <w:right w:val="none" w:sz="0" w:space="0" w:color="auto"/>
          </w:divBdr>
        </w:div>
        <w:div w:id="510875751">
          <w:marLeft w:val="640"/>
          <w:marRight w:val="0"/>
          <w:marTop w:val="0"/>
          <w:marBottom w:val="0"/>
          <w:divBdr>
            <w:top w:val="none" w:sz="0" w:space="0" w:color="auto"/>
            <w:left w:val="none" w:sz="0" w:space="0" w:color="auto"/>
            <w:bottom w:val="none" w:sz="0" w:space="0" w:color="auto"/>
            <w:right w:val="none" w:sz="0" w:space="0" w:color="auto"/>
          </w:divBdr>
        </w:div>
        <w:div w:id="1976524457">
          <w:marLeft w:val="640"/>
          <w:marRight w:val="0"/>
          <w:marTop w:val="0"/>
          <w:marBottom w:val="0"/>
          <w:divBdr>
            <w:top w:val="none" w:sz="0" w:space="0" w:color="auto"/>
            <w:left w:val="none" w:sz="0" w:space="0" w:color="auto"/>
            <w:bottom w:val="none" w:sz="0" w:space="0" w:color="auto"/>
            <w:right w:val="none" w:sz="0" w:space="0" w:color="auto"/>
          </w:divBdr>
        </w:div>
        <w:div w:id="347292895">
          <w:marLeft w:val="640"/>
          <w:marRight w:val="0"/>
          <w:marTop w:val="0"/>
          <w:marBottom w:val="0"/>
          <w:divBdr>
            <w:top w:val="none" w:sz="0" w:space="0" w:color="auto"/>
            <w:left w:val="none" w:sz="0" w:space="0" w:color="auto"/>
            <w:bottom w:val="none" w:sz="0" w:space="0" w:color="auto"/>
            <w:right w:val="none" w:sz="0" w:space="0" w:color="auto"/>
          </w:divBdr>
        </w:div>
        <w:div w:id="393049900">
          <w:marLeft w:val="640"/>
          <w:marRight w:val="0"/>
          <w:marTop w:val="0"/>
          <w:marBottom w:val="0"/>
          <w:divBdr>
            <w:top w:val="none" w:sz="0" w:space="0" w:color="auto"/>
            <w:left w:val="none" w:sz="0" w:space="0" w:color="auto"/>
            <w:bottom w:val="none" w:sz="0" w:space="0" w:color="auto"/>
            <w:right w:val="none" w:sz="0" w:space="0" w:color="auto"/>
          </w:divBdr>
        </w:div>
        <w:div w:id="52432643">
          <w:marLeft w:val="640"/>
          <w:marRight w:val="0"/>
          <w:marTop w:val="0"/>
          <w:marBottom w:val="0"/>
          <w:divBdr>
            <w:top w:val="none" w:sz="0" w:space="0" w:color="auto"/>
            <w:left w:val="none" w:sz="0" w:space="0" w:color="auto"/>
            <w:bottom w:val="none" w:sz="0" w:space="0" w:color="auto"/>
            <w:right w:val="none" w:sz="0" w:space="0" w:color="auto"/>
          </w:divBdr>
        </w:div>
        <w:div w:id="1356233408">
          <w:marLeft w:val="640"/>
          <w:marRight w:val="0"/>
          <w:marTop w:val="0"/>
          <w:marBottom w:val="0"/>
          <w:divBdr>
            <w:top w:val="none" w:sz="0" w:space="0" w:color="auto"/>
            <w:left w:val="none" w:sz="0" w:space="0" w:color="auto"/>
            <w:bottom w:val="none" w:sz="0" w:space="0" w:color="auto"/>
            <w:right w:val="none" w:sz="0" w:space="0" w:color="auto"/>
          </w:divBdr>
        </w:div>
        <w:div w:id="1835297281">
          <w:marLeft w:val="640"/>
          <w:marRight w:val="0"/>
          <w:marTop w:val="0"/>
          <w:marBottom w:val="0"/>
          <w:divBdr>
            <w:top w:val="none" w:sz="0" w:space="0" w:color="auto"/>
            <w:left w:val="none" w:sz="0" w:space="0" w:color="auto"/>
            <w:bottom w:val="none" w:sz="0" w:space="0" w:color="auto"/>
            <w:right w:val="none" w:sz="0" w:space="0" w:color="auto"/>
          </w:divBdr>
        </w:div>
        <w:div w:id="1586842857">
          <w:marLeft w:val="640"/>
          <w:marRight w:val="0"/>
          <w:marTop w:val="0"/>
          <w:marBottom w:val="0"/>
          <w:divBdr>
            <w:top w:val="none" w:sz="0" w:space="0" w:color="auto"/>
            <w:left w:val="none" w:sz="0" w:space="0" w:color="auto"/>
            <w:bottom w:val="none" w:sz="0" w:space="0" w:color="auto"/>
            <w:right w:val="none" w:sz="0" w:space="0" w:color="auto"/>
          </w:divBdr>
        </w:div>
        <w:div w:id="1869829969">
          <w:marLeft w:val="640"/>
          <w:marRight w:val="0"/>
          <w:marTop w:val="0"/>
          <w:marBottom w:val="0"/>
          <w:divBdr>
            <w:top w:val="none" w:sz="0" w:space="0" w:color="auto"/>
            <w:left w:val="none" w:sz="0" w:space="0" w:color="auto"/>
            <w:bottom w:val="none" w:sz="0" w:space="0" w:color="auto"/>
            <w:right w:val="none" w:sz="0" w:space="0" w:color="auto"/>
          </w:divBdr>
        </w:div>
        <w:div w:id="967010269">
          <w:marLeft w:val="640"/>
          <w:marRight w:val="0"/>
          <w:marTop w:val="0"/>
          <w:marBottom w:val="0"/>
          <w:divBdr>
            <w:top w:val="none" w:sz="0" w:space="0" w:color="auto"/>
            <w:left w:val="none" w:sz="0" w:space="0" w:color="auto"/>
            <w:bottom w:val="none" w:sz="0" w:space="0" w:color="auto"/>
            <w:right w:val="none" w:sz="0" w:space="0" w:color="auto"/>
          </w:divBdr>
        </w:div>
        <w:div w:id="1982080724">
          <w:marLeft w:val="640"/>
          <w:marRight w:val="0"/>
          <w:marTop w:val="0"/>
          <w:marBottom w:val="0"/>
          <w:divBdr>
            <w:top w:val="none" w:sz="0" w:space="0" w:color="auto"/>
            <w:left w:val="none" w:sz="0" w:space="0" w:color="auto"/>
            <w:bottom w:val="none" w:sz="0" w:space="0" w:color="auto"/>
            <w:right w:val="none" w:sz="0" w:space="0" w:color="auto"/>
          </w:divBdr>
        </w:div>
        <w:div w:id="1243025986">
          <w:marLeft w:val="640"/>
          <w:marRight w:val="0"/>
          <w:marTop w:val="0"/>
          <w:marBottom w:val="0"/>
          <w:divBdr>
            <w:top w:val="none" w:sz="0" w:space="0" w:color="auto"/>
            <w:left w:val="none" w:sz="0" w:space="0" w:color="auto"/>
            <w:bottom w:val="none" w:sz="0" w:space="0" w:color="auto"/>
            <w:right w:val="none" w:sz="0" w:space="0" w:color="auto"/>
          </w:divBdr>
        </w:div>
        <w:div w:id="789910">
          <w:marLeft w:val="640"/>
          <w:marRight w:val="0"/>
          <w:marTop w:val="0"/>
          <w:marBottom w:val="0"/>
          <w:divBdr>
            <w:top w:val="none" w:sz="0" w:space="0" w:color="auto"/>
            <w:left w:val="none" w:sz="0" w:space="0" w:color="auto"/>
            <w:bottom w:val="none" w:sz="0" w:space="0" w:color="auto"/>
            <w:right w:val="none" w:sz="0" w:space="0" w:color="auto"/>
          </w:divBdr>
        </w:div>
        <w:div w:id="1178160323">
          <w:marLeft w:val="640"/>
          <w:marRight w:val="0"/>
          <w:marTop w:val="0"/>
          <w:marBottom w:val="0"/>
          <w:divBdr>
            <w:top w:val="none" w:sz="0" w:space="0" w:color="auto"/>
            <w:left w:val="none" w:sz="0" w:space="0" w:color="auto"/>
            <w:bottom w:val="none" w:sz="0" w:space="0" w:color="auto"/>
            <w:right w:val="none" w:sz="0" w:space="0" w:color="auto"/>
          </w:divBdr>
        </w:div>
      </w:divsChild>
    </w:div>
    <w:div w:id="685718921">
      <w:bodyDiv w:val="1"/>
      <w:marLeft w:val="0"/>
      <w:marRight w:val="0"/>
      <w:marTop w:val="0"/>
      <w:marBottom w:val="0"/>
      <w:divBdr>
        <w:top w:val="none" w:sz="0" w:space="0" w:color="auto"/>
        <w:left w:val="none" w:sz="0" w:space="0" w:color="auto"/>
        <w:bottom w:val="none" w:sz="0" w:space="0" w:color="auto"/>
        <w:right w:val="none" w:sz="0" w:space="0" w:color="auto"/>
      </w:divBdr>
      <w:divsChild>
        <w:div w:id="198248083">
          <w:marLeft w:val="640"/>
          <w:marRight w:val="0"/>
          <w:marTop w:val="0"/>
          <w:marBottom w:val="0"/>
          <w:divBdr>
            <w:top w:val="none" w:sz="0" w:space="0" w:color="auto"/>
            <w:left w:val="none" w:sz="0" w:space="0" w:color="auto"/>
            <w:bottom w:val="none" w:sz="0" w:space="0" w:color="auto"/>
            <w:right w:val="none" w:sz="0" w:space="0" w:color="auto"/>
          </w:divBdr>
        </w:div>
        <w:div w:id="202180442">
          <w:marLeft w:val="640"/>
          <w:marRight w:val="0"/>
          <w:marTop w:val="0"/>
          <w:marBottom w:val="0"/>
          <w:divBdr>
            <w:top w:val="none" w:sz="0" w:space="0" w:color="auto"/>
            <w:left w:val="none" w:sz="0" w:space="0" w:color="auto"/>
            <w:bottom w:val="none" w:sz="0" w:space="0" w:color="auto"/>
            <w:right w:val="none" w:sz="0" w:space="0" w:color="auto"/>
          </w:divBdr>
        </w:div>
        <w:div w:id="240332157">
          <w:marLeft w:val="640"/>
          <w:marRight w:val="0"/>
          <w:marTop w:val="0"/>
          <w:marBottom w:val="0"/>
          <w:divBdr>
            <w:top w:val="none" w:sz="0" w:space="0" w:color="auto"/>
            <w:left w:val="none" w:sz="0" w:space="0" w:color="auto"/>
            <w:bottom w:val="none" w:sz="0" w:space="0" w:color="auto"/>
            <w:right w:val="none" w:sz="0" w:space="0" w:color="auto"/>
          </w:divBdr>
        </w:div>
        <w:div w:id="267811344">
          <w:marLeft w:val="640"/>
          <w:marRight w:val="0"/>
          <w:marTop w:val="0"/>
          <w:marBottom w:val="0"/>
          <w:divBdr>
            <w:top w:val="none" w:sz="0" w:space="0" w:color="auto"/>
            <w:left w:val="none" w:sz="0" w:space="0" w:color="auto"/>
            <w:bottom w:val="none" w:sz="0" w:space="0" w:color="auto"/>
            <w:right w:val="none" w:sz="0" w:space="0" w:color="auto"/>
          </w:divBdr>
        </w:div>
        <w:div w:id="355424171">
          <w:marLeft w:val="640"/>
          <w:marRight w:val="0"/>
          <w:marTop w:val="0"/>
          <w:marBottom w:val="0"/>
          <w:divBdr>
            <w:top w:val="none" w:sz="0" w:space="0" w:color="auto"/>
            <w:left w:val="none" w:sz="0" w:space="0" w:color="auto"/>
            <w:bottom w:val="none" w:sz="0" w:space="0" w:color="auto"/>
            <w:right w:val="none" w:sz="0" w:space="0" w:color="auto"/>
          </w:divBdr>
        </w:div>
        <w:div w:id="448086940">
          <w:marLeft w:val="640"/>
          <w:marRight w:val="0"/>
          <w:marTop w:val="0"/>
          <w:marBottom w:val="0"/>
          <w:divBdr>
            <w:top w:val="none" w:sz="0" w:space="0" w:color="auto"/>
            <w:left w:val="none" w:sz="0" w:space="0" w:color="auto"/>
            <w:bottom w:val="none" w:sz="0" w:space="0" w:color="auto"/>
            <w:right w:val="none" w:sz="0" w:space="0" w:color="auto"/>
          </w:divBdr>
        </w:div>
        <w:div w:id="477306547">
          <w:marLeft w:val="640"/>
          <w:marRight w:val="0"/>
          <w:marTop w:val="0"/>
          <w:marBottom w:val="0"/>
          <w:divBdr>
            <w:top w:val="none" w:sz="0" w:space="0" w:color="auto"/>
            <w:left w:val="none" w:sz="0" w:space="0" w:color="auto"/>
            <w:bottom w:val="none" w:sz="0" w:space="0" w:color="auto"/>
            <w:right w:val="none" w:sz="0" w:space="0" w:color="auto"/>
          </w:divBdr>
        </w:div>
        <w:div w:id="524513746">
          <w:marLeft w:val="640"/>
          <w:marRight w:val="0"/>
          <w:marTop w:val="0"/>
          <w:marBottom w:val="0"/>
          <w:divBdr>
            <w:top w:val="none" w:sz="0" w:space="0" w:color="auto"/>
            <w:left w:val="none" w:sz="0" w:space="0" w:color="auto"/>
            <w:bottom w:val="none" w:sz="0" w:space="0" w:color="auto"/>
            <w:right w:val="none" w:sz="0" w:space="0" w:color="auto"/>
          </w:divBdr>
        </w:div>
        <w:div w:id="722683190">
          <w:marLeft w:val="640"/>
          <w:marRight w:val="0"/>
          <w:marTop w:val="0"/>
          <w:marBottom w:val="0"/>
          <w:divBdr>
            <w:top w:val="none" w:sz="0" w:space="0" w:color="auto"/>
            <w:left w:val="none" w:sz="0" w:space="0" w:color="auto"/>
            <w:bottom w:val="none" w:sz="0" w:space="0" w:color="auto"/>
            <w:right w:val="none" w:sz="0" w:space="0" w:color="auto"/>
          </w:divBdr>
        </w:div>
        <w:div w:id="776631776">
          <w:marLeft w:val="640"/>
          <w:marRight w:val="0"/>
          <w:marTop w:val="0"/>
          <w:marBottom w:val="0"/>
          <w:divBdr>
            <w:top w:val="none" w:sz="0" w:space="0" w:color="auto"/>
            <w:left w:val="none" w:sz="0" w:space="0" w:color="auto"/>
            <w:bottom w:val="none" w:sz="0" w:space="0" w:color="auto"/>
            <w:right w:val="none" w:sz="0" w:space="0" w:color="auto"/>
          </w:divBdr>
        </w:div>
        <w:div w:id="828981633">
          <w:marLeft w:val="640"/>
          <w:marRight w:val="0"/>
          <w:marTop w:val="0"/>
          <w:marBottom w:val="0"/>
          <w:divBdr>
            <w:top w:val="none" w:sz="0" w:space="0" w:color="auto"/>
            <w:left w:val="none" w:sz="0" w:space="0" w:color="auto"/>
            <w:bottom w:val="none" w:sz="0" w:space="0" w:color="auto"/>
            <w:right w:val="none" w:sz="0" w:space="0" w:color="auto"/>
          </w:divBdr>
        </w:div>
        <w:div w:id="1170754188">
          <w:marLeft w:val="640"/>
          <w:marRight w:val="0"/>
          <w:marTop w:val="0"/>
          <w:marBottom w:val="0"/>
          <w:divBdr>
            <w:top w:val="none" w:sz="0" w:space="0" w:color="auto"/>
            <w:left w:val="none" w:sz="0" w:space="0" w:color="auto"/>
            <w:bottom w:val="none" w:sz="0" w:space="0" w:color="auto"/>
            <w:right w:val="none" w:sz="0" w:space="0" w:color="auto"/>
          </w:divBdr>
        </w:div>
        <w:div w:id="1213540477">
          <w:marLeft w:val="640"/>
          <w:marRight w:val="0"/>
          <w:marTop w:val="0"/>
          <w:marBottom w:val="0"/>
          <w:divBdr>
            <w:top w:val="none" w:sz="0" w:space="0" w:color="auto"/>
            <w:left w:val="none" w:sz="0" w:space="0" w:color="auto"/>
            <w:bottom w:val="none" w:sz="0" w:space="0" w:color="auto"/>
            <w:right w:val="none" w:sz="0" w:space="0" w:color="auto"/>
          </w:divBdr>
        </w:div>
        <w:div w:id="1248033671">
          <w:marLeft w:val="640"/>
          <w:marRight w:val="0"/>
          <w:marTop w:val="0"/>
          <w:marBottom w:val="0"/>
          <w:divBdr>
            <w:top w:val="none" w:sz="0" w:space="0" w:color="auto"/>
            <w:left w:val="none" w:sz="0" w:space="0" w:color="auto"/>
            <w:bottom w:val="none" w:sz="0" w:space="0" w:color="auto"/>
            <w:right w:val="none" w:sz="0" w:space="0" w:color="auto"/>
          </w:divBdr>
        </w:div>
        <w:div w:id="1304656629">
          <w:marLeft w:val="640"/>
          <w:marRight w:val="0"/>
          <w:marTop w:val="0"/>
          <w:marBottom w:val="0"/>
          <w:divBdr>
            <w:top w:val="none" w:sz="0" w:space="0" w:color="auto"/>
            <w:left w:val="none" w:sz="0" w:space="0" w:color="auto"/>
            <w:bottom w:val="none" w:sz="0" w:space="0" w:color="auto"/>
            <w:right w:val="none" w:sz="0" w:space="0" w:color="auto"/>
          </w:divBdr>
        </w:div>
        <w:div w:id="1439988293">
          <w:marLeft w:val="640"/>
          <w:marRight w:val="0"/>
          <w:marTop w:val="0"/>
          <w:marBottom w:val="0"/>
          <w:divBdr>
            <w:top w:val="none" w:sz="0" w:space="0" w:color="auto"/>
            <w:left w:val="none" w:sz="0" w:space="0" w:color="auto"/>
            <w:bottom w:val="none" w:sz="0" w:space="0" w:color="auto"/>
            <w:right w:val="none" w:sz="0" w:space="0" w:color="auto"/>
          </w:divBdr>
        </w:div>
        <w:div w:id="1461725631">
          <w:marLeft w:val="640"/>
          <w:marRight w:val="0"/>
          <w:marTop w:val="0"/>
          <w:marBottom w:val="0"/>
          <w:divBdr>
            <w:top w:val="none" w:sz="0" w:space="0" w:color="auto"/>
            <w:left w:val="none" w:sz="0" w:space="0" w:color="auto"/>
            <w:bottom w:val="none" w:sz="0" w:space="0" w:color="auto"/>
            <w:right w:val="none" w:sz="0" w:space="0" w:color="auto"/>
          </w:divBdr>
        </w:div>
        <w:div w:id="1586379494">
          <w:marLeft w:val="640"/>
          <w:marRight w:val="0"/>
          <w:marTop w:val="0"/>
          <w:marBottom w:val="0"/>
          <w:divBdr>
            <w:top w:val="none" w:sz="0" w:space="0" w:color="auto"/>
            <w:left w:val="none" w:sz="0" w:space="0" w:color="auto"/>
            <w:bottom w:val="none" w:sz="0" w:space="0" w:color="auto"/>
            <w:right w:val="none" w:sz="0" w:space="0" w:color="auto"/>
          </w:divBdr>
        </w:div>
        <w:div w:id="1616205642">
          <w:marLeft w:val="640"/>
          <w:marRight w:val="0"/>
          <w:marTop w:val="0"/>
          <w:marBottom w:val="0"/>
          <w:divBdr>
            <w:top w:val="none" w:sz="0" w:space="0" w:color="auto"/>
            <w:left w:val="none" w:sz="0" w:space="0" w:color="auto"/>
            <w:bottom w:val="none" w:sz="0" w:space="0" w:color="auto"/>
            <w:right w:val="none" w:sz="0" w:space="0" w:color="auto"/>
          </w:divBdr>
        </w:div>
        <w:div w:id="1688867951">
          <w:marLeft w:val="640"/>
          <w:marRight w:val="0"/>
          <w:marTop w:val="0"/>
          <w:marBottom w:val="0"/>
          <w:divBdr>
            <w:top w:val="none" w:sz="0" w:space="0" w:color="auto"/>
            <w:left w:val="none" w:sz="0" w:space="0" w:color="auto"/>
            <w:bottom w:val="none" w:sz="0" w:space="0" w:color="auto"/>
            <w:right w:val="none" w:sz="0" w:space="0" w:color="auto"/>
          </w:divBdr>
        </w:div>
        <w:div w:id="1717462039">
          <w:marLeft w:val="640"/>
          <w:marRight w:val="0"/>
          <w:marTop w:val="0"/>
          <w:marBottom w:val="0"/>
          <w:divBdr>
            <w:top w:val="none" w:sz="0" w:space="0" w:color="auto"/>
            <w:left w:val="none" w:sz="0" w:space="0" w:color="auto"/>
            <w:bottom w:val="none" w:sz="0" w:space="0" w:color="auto"/>
            <w:right w:val="none" w:sz="0" w:space="0" w:color="auto"/>
          </w:divBdr>
        </w:div>
        <w:div w:id="1867982234">
          <w:marLeft w:val="640"/>
          <w:marRight w:val="0"/>
          <w:marTop w:val="0"/>
          <w:marBottom w:val="0"/>
          <w:divBdr>
            <w:top w:val="none" w:sz="0" w:space="0" w:color="auto"/>
            <w:left w:val="none" w:sz="0" w:space="0" w:color="auto"/>
            <w:bottom w:val="none" w:sz="0" w:space="0" w:color="auto"/>
            <w:right w:val="none" w:sz="0" w:space="0" w:color="auto"/>
          </w:divBdr>
        </w:div>
        <w:div w:id="1961767227">
          <w:marLeft w:val="640"/>
          <w:marRight w:val="0"/>
          <w:marTop w:val="0"/>
          <w:marBottom w:val="0"/>
          <w:divBdr>
            <w:top w:val="none" w:sz="0" w:space="0" w:color="auto"/>
            <w:left w:val="none" w:sz="0" w:space="0" w:color="auto"/>
            <w:bottom w:val="none" w:sz="0" w:space="0" w:color="auto"/>
            <w:right w:val="none" w:sz="0" w:space="0" w:color="auto"/>
          </w:divBdr>
        </w:div>
        <w:div w:id="2027055442">
          <w:marLeft w:val="640"/>
          <w:marRight w:val="0"/>
          <w:marTop w:val="0"/>
          <w:marBottom w:val="0"/>
          <w:divBdr>
            <w:top w:val="none" w:sz="0" w:space="0" w:color="auto"/>
            <w:left w:val="none" w:sz="0" w:space="0" w:color="auto"/>
            <w:bottom w:val="none" w:sz="0" w:space="0" w:color="auto"/>
            <w:right w:val="none" w:sz="0" w:space="0" w:color="auto"/>
          </w:divBdr>
        </w:div>
        <w:div w:id="2077975700">
          <w:marLeft w:val="640"/>
          <w:marRight w:val="0"/>
          <w:marTop w:val="0"/>
          <w:marBottom w:val="0"/>
          <w:divBdr>
            <w:top w:val="none" w:sz="0" w:space="0" w:color="auto"/>
            <w:left w:val="none" w:sz="0" w:space="0" w:color="auto"/>
            <w:bottom w:val="none" w:sz="0" w:space="0" w:color="auto"/>
            <w:right w:val="none" w:sz="0" w:space="0" w:color="auto"/>
          </w:divBdr>
        </w:div>
      </w:divsChild>
    </w:div>
    <w:div w:id="703479746">
      <w:bodyDiv w:val="1"/>
      <w:marLeft w:val="0"/>
      <w:marRight w:val="0"/>
      <w:marTop w:val="0"/>
      <w:marBottom w:val="0"/>
      <w:divBdr>
        <w:top w:val="none" w:sz="0" w:space="0" w:color="auto"/>
        <w:left w:val="none" w:sz="0" w:space="0" w:color="auto"/>
        <w:bottom w:val="none" w:sz="0" w:space="0" w:color="auto"/>
        <w:right w:val="none" w:sz="0" w:space="0" w:color="auto"/>
      </w:divBdr>
      <w:divsChild>
        <w:div w:id="36048189">
          <w:marLeft w:val="640"/>
          <w:marRight w:val="0"/>
          <w:marTop w:val="0"/>
          <w:marBottom w:val="0"/>
          <w:divBdr>
            <w:top w:val="none" w:sz="0" w:space="0" w:color="auto"/>
            <w:left w:val="none" w:sz="0" w:space="0" w:color="auto"/>
            <w:bottom w:val="none" w:sz="0" w:space="0" w:color="auto"/>
            <w:right w:val="none" w:sz="0" w:space="0" w:color="auto"/>
          </w:divBdr>
        </w:div>
        <w:div w:id="271980377">
          <w:marLeft w:val="640"/>
          <w:marRight w:val="0"/>
          <w:marTop w:val="0"/>
          <w:marBottom w:val="0"/>
          <w:divBdr>
            <w:top w:val="none" w:sz="0" w:space="0" w:color="auto"/>
            <w:left w:val="none" w:sz="0" w:space="0" w:color="auto"/>
            <w:bottom w:val="none" w:sz="0" w:space="0" w:color="auto"/>
            <w:right w:val="none" w:sz="0" w:space="0" w:color="auto"/>
          </w:divBdr>
        </w:div>
        <w:div w:id="416830702">
          <w:marLeft w:val="640"/>
          <w:marRight w:val="0"/>
          <w:marTop w:val="0"/>
          <w:marBottom w:val="0"/>
          <w:divBdr>
            <w:top w:val="none" w:sz="0" w:space="0" w:color="auto"/>
            <w:left w:val="none" w:sz="0" w:space="0" w:color="auto"/>
            <w:bottom w:val="none" w:sz="0" w:space="0" w:color="auto"/>
            <w:right w:val="none" w:sz="0" w:space="0" w:color="auto"/>
          </w:divBdr>
        </w:div>
        <w:div w:id="523523187">
          <w:marLeft w:val="640"/>
          <w:marRight w:val="0"/>
          <w:marTop w:val="0"/>
          <w:marBottom w:val="0"/>
          <w:divBdr>
            <w:top w:val="none" w:sz="0" w:space="0" w:color="auto"/>
            <w:left w:val="none" w:sz="0" w:space="0" w:color="auto"/>
            <w:bottom w:val="none" w:sz="0" w:space="0" w:color="auto"/>
            <w:right w:val="none" w:sz="0" w:space="0" w:color="auto"/>
          </w:divBdr>
        </w:div>
        <w:div w:id="540479970">
          <w:marLeft w:val="640"/>
          <w:marRight w:val="0"/>
          <w:marTop w:val="0"/>
          <w:marBottom w:val="0"/>
          <w:divBdr>
            <w:top w:val="none" w:sz="0" w:space="0" w:color="auto"/>
            <w:left w:val="none" w:sz="0" w:space="0" w:color="auto"/>
            <w:bottom w:val="none" w:sz="0" w:space="0" w:color="auto"/>
            <w:right w:val="none" w:sz="0" w:space="0" w:color="auto"/>
          </w:divBdr>
        </w:div>
        <w:div w:id="637151197">
          <w:marLeft w:val="640"/>
          <w:marRight w:val="0"/>
          <w:marTop w:val="0"/>
          <w:marBottom w:val="0"/>
          <w:divBdr>
            <w:top w:val="none" w:sz="0" w:space="0" w:color="auto"/>
            <w:left w:val="none" w:sz="0" w:space="0" w:color="auto"/>
            <w:bottom w:val="none" w:sz="0" w:space="0" w:color="auto"/>
            <w:right w:val="none" w:sz="0" w:space="0" w:color="auto"/>
          </w:divBdr>
        </w:div>
        <w:div w:id="905340707">
          <w:marLeft w:val="640"/>
          <w:marRight w:val="0"/>
          <w:marTop w:val="0"/>
          <w:marBottom w:val="0"/>
          <w:divBdr>
            <w:top w:val="none" w:sz="0" w:space="0" w:color="auto"/>
            <w:left w:val="none" w:sz="0" w:space="0" w:color="auto"/>
            <w:bottom w:val="none" w:sz="0" w:space="0" w:color="auto"/>
            <w:right w:val="none" w:sz="0" w:space="0" w:color="auto"/>
          </w:divBdr>
        </w:div>
        <w:div w:id="907226353">
          <w:marLeft w:val="640"/>
          <w:marRight w:val="0"/>
          <w:marTop w:val="0"/>
          <w:marBottom w:val="0"/>
          <w:divBdr>
            <w:top w:val="none" w:sz="0" w:space="0" w:color="auto"/>
            <w:left w:val="none" w:sz="0" w:space="0" w:color="auto"/>
            <w:bottom w:val="none" w:sz="0" w:space="0" w:color="auto"/>
            <w:right w:val="none" w:sz="0" w:space="0" w:color="auto"/>
          </w:divBdr>
        </w:div>
        <w:div w:id="1027558190">
          <w:marLeft w:val="640"/>
          <w:marRight w:val="0"/>
          <w:marTop w:val="0"/>
          <w:marBottom w:val="0"/>
          <w:divBdr>
            <w:top w:val="none" w:sz="0" w:space="0" w:color="auto"/>
            <w:left w:val="none" w:sz="0" w:space="0" w:color="auto"/>
            <w:bottom w:val="none" w:sz="0" w:space="0" w:color="auto"/>
            <w:right w:val="none" w:sz="0" w:space="0" w:color="auto"/>
          </w:divBdr>
        </w:div>
        <w:div w:id="1194075863">
          <w:marLeft w:val="640"/>
          <w:marRight w:val="0"/>
          <w:marTop w:val="0"/>
          <w:marBottom w:val="0"/>
          <w:divBdr>
            <w:top w:val="none" w:sz="0" w:space="0" w:color="auto"/>
            <w:left w:val="none" w:sz="0" w:space="0" w:color="auto"/>
            <w:bottom w:val="none" w:sz="0" w:space="0" w:color="auto"/>
            <w:right w:val="none" w:sz="0" w:space="0" w:color="auto"/>
          </w:divBdr>
        </w:div>
        <w:div w:id="1417939681">
          <w:marLeft w:val="640"/>
          <w:marRight w:val="0"/>
          <w:marTop w:val="0"/>
          <w:marBottom w:val="0"/>
          <w:divBdr>
            <w:top w:val="none" w:sz="0" w:space="0" w:color="auto"/>
            <w:left w:val="none" w:sz="0" w:space="0" w:color="auto"/>
            <w:bottom w:val="none" w:sz="0" w:space="0" w:color="auto"/>
            <w:right w:val="none" w:sz="0" w:space="0" w:color="auto"/>
          </w:divBdr>
        </w:div>
        <w:div w:id="1472361468">
          <w:marLeft w:val="640"/>
          <w:marRight w:val="0"/>
          <w:marTop w:val="0"/>
          <w:marBottom w:val="0"/>
          <w:divBdr>
            <w:top w:val="none" w:sz="0" w:space="0" w:color="auto"/>
            <w:left w:val="none" w:sz="0" w:space="0" w:color="auto"/>
            <w:bottom w:val="none" w:sz="0" w:space="0" w:color="auto"/>
            <w:right w:val="none" w:sz="0" w:space="0" w:color="auto"/>
          </w:divBdr>
        </w:div>
        <w:div w:id="1503469502">
          <w:marLeft w:val="640"/>
          <w:marRight w:val="0"/>
          <w:marTop w:val="0"/>
          <w:marBottom w:val="0"/>
          <w:divBdr>
            <w:top w:val="none" w:sz="0" w:space="0" w:color="auto"/>
            <w:left w:val="none" w:sz="0" w:space="0" w:color="auto"/>
            <w:bottom w:val="none" w:sz="0" w:space="0" w:color="auto"/>
            <w:right w:val="none" w:sz="0" w:space="0" w:color="auto"/>
          </w:divBdr>
        </w:div>
        <w:div w:id="1549337065">
          <w:marLeft w:val="640"/>
          <w:marRight w:val="0"/>
          <w:marTop w:val="0"/>
          <w:marBottom w:val="0"/>
          <w:divBdr>
            <w:top w:val="none" w:sz="0" w:space="0" w:color="auto"/>
            <w:left w:val="none" w:sz="0" w:space="0" w:color="auto"/>
            <w:bottom w:val="none" w:sz="0" w:space="0" w:color="auto"/>
            <w:right w:val="none" w:sz="0" w:space="0" w:color="auto"/>
          </w:divBdr>
        </w:div>
        <w:div w:id="1565490299">
          <w:marLeft w:val="640"/>
          <w:marRight w:val="0"/>
          <w:marTop w:val="0"/>
          <w:marBottom w:val="0"/>
          <w:divBdr>
            <w:top w:val="none" w:sz="0" w:space="0" w:color="auto"/>
            <w:left w:val="none" w:sz="0" w:space="0" w:color="auto"/>
            <w:bottom w:val="none" w:sz="0" w:space="0" w:color="auto"/>
            <w:right w:val="none" w:sz="0" w:space="0" w:color="auto"/>
          </w:divBdr>
        </w:div>
        <w:div w:id="1604261808">
          <w:marLeft w:val="640"/>
          <w:marRight w:val="0"/>
          <w:marTop w:val="0"/>
          <w:marBottom w:val="0"/>
          <w:divBdr>
            <w:top w:val="none" w:sz="0" w:space="0" w:color="auto"/>
            <w:left w:val="none" w:sz="0" w:space="0" w:color="auto"/>
            <w:bottom w:val="none" w:sz="0" w:space="0" w:color="auto"/>
            <w:right w:val="none" w:sz="0" w:space="0" w:color="auto"/>
          </w:divBdr>
        </w:div>
        <w:div w:id="1649823876">
          <w:marLeft w:val="640"/>
          <w:marRight w:val="0"/>
          <w:marTop w:val="0"/>
          <w:marBottom w:val="0"/>
          <w:divBdr>
            <w:top w:val="none" w:sz="0" w:space="0" w:color="auto"/>
            <w:left w:val="none" w:sz="0" w:space="0" w:color="auto"/>
            <w:bottom w:val="none" w:sz="0" w:space="0" w:color="auto"/>
            <w:right w:val="none" w:sz="0" w:space="0" w:color="auto"/>
          </w:divBdr>
        </w:div>
        <w:div w:id="1690788663">
          <w:marLeft w:val="640"/>
          <w:marRight w:val="0"/>
          <w:marTop w:val="0"/>
          <w:marBottom w:val="0"/>
          <w:divBdr>
            <w:top w:val="none" w:sz="0" w:space="0" w:color="auto"/>
            <w:left w:val="none" w:sz="0" w:space="0" w:color="auto"/>
            <w:bottom w:val="none" w:sz="0" w:space="0" w:color="auto"/>
            <w:right w:val="none" w:sz="0" w:space="0" w:color="auto"/>
          </w:divBdr>
        </w:div>
        <w:div w:id="1739940156">
          <w:marLeft w:val="640"/>
          <w:marRight w:val="0"/>
          <w:marTop w:val="0"/>
          <w:marBottom w:val="0"/>
          <w:divBdr>
            <w:top w:val="none" w:sz="0" w:space="0" w:color="auto"/>
            <w:left w:val="none" w:sz="0" w:space="0" w:color="auto"/>
            <w:bottom w:val="none" w:sz="0" w:space="0" w:color="auto"/>
            <w:right w:val="none" w:sz="0" w:space="0" w:color="auto"/>
          </w:divBdr>
        </w:div>
        <w:div w:id="1763336073">
          <w:marLeft w:val="640"/>
          <w:marRight w:val="0"/>
          <w:marTop w:val="0"/>
          <w:marBottom w:val="0"/>
          <w:divBdr>
            <w:top w:val="none" w:sz="0" w:space="0" w:color="auto"/>
            <w:left w:val="none" w:sz="0" w:space="0" w:color="auto"/>
            <w:bottom w:val="none" w:sz="0" w:space="0" w:color="auto"/>
            <w:right w:val="none" w:sz="0" w:space="0" w:color="auto"/>
          </w:divBdr>
        </w:div>
        <w:div w:id="1779134038">
          <w:marLeft w:val="640"/>
          <w:marRight w:val="0"/>
          <w:marTop w:val="0"/>
          <w:marBottom w:val="0"/>
          <w:divBdr>
            <w:top w:val="none" w:sz="0" w:space="0" w:color="auto"/>
            <w:left w:val="none" w:sz="0" w:space="0" w:color="auto"/>
            <w:bottom w:val="none" w:sz="0" w:space="0" w:color="auto"/>
            <w:right w:val="none" w:sz="0" w:space="0" w:color="auto"/>
          </w:divBdr>
        </w:div>
        <w:div w:id="1898543832">
          <w:marLeft w:val="640"/>
          <w:marRight w:val="0"/>
          <w:marTop w:val="0"/>
          <w:marBottom w:val="0"/>
          <w:divBdr>
            <w:top w:val="none" w:sz="0" w:space="0" w:color="auto"/>
            <w:left w:val="none" w:sz="0" w:space="0" w:color="auto"/>
            <w:bottom w:val="none" w:sz="0" w:space="0" w:color="auto"/>
            <w:right w:val="none" w:sz="0" w:space="0" w:color="auto"/>
          </w:divBdr>
        </w:div>
        <w:div w:id="1908959318">
          <w:marLeft w:val="640"/>
          <w:marRight w:val="0"/>
          <w:marTop w:val="0"/>
          <w:marBottom w:val="0"/>
          <w:divBdr>
            <w:top w:val="none" w:sz="0" w:space="0" w:color="auto"/>
            <w:left w:val="none" w:sz="0" w:space="0" w:color="auto"/>
            <w:bottom w:val="none" w:sz="0" w:space="0" w:color="auto"/>
            <w:right w:val="none" w:sz="0" w:space="0" w:color="auto"/>
          </w:divBdr>
        </w:div>
        <w:div w:id="2015257811">
          <w:marLeft w:val="640"/>
          <w:marRight w:val="0"/>
          <w:marTop w:val="0"/>
          <w:marBottom w:val="0"/>
          <w:divBdr>
            <w:top w:val="none" w:sz="0" w:space="0" w:color="auto"/>
            <w:left w:val="none" w:sz="0" w:space="0" w:color="auto"/>
            <w:bottom w:val="none" w:sz="0" w:space="0" w:color="auto"/>
            <w:right w:val="none" w:sz="0" w:space="0" w:color="auto"/>
          </w:divBdr>
        </w:div>
        <w:div w:id="2021465349">
          <w:marLeft w:val="640"/>
          <w:marRight w:val="0"/>
          <w:marTop w:val="0"/>
          <w:marBottom w:val="0"/>
          <w:divBdr>
            <w:top w:val="none" w:sz="0" w:space="0" w:color="auto"/>
            <w:left w:val="none" w:sz="0" w:space="0" w:color="auto"/>
            <w:bottom w:val="none" w:sz="0" w:space="0" w:color="auto"/>
            <w:right w:val="none" w:sz="0" w:space="0" w:color="auto"/>
          </w:divBdr>
        </w:div>
      </w:divsChild>
    </w:div>
    <w:div w:id="759526919">
      <w:bodyDiv w:val="1"/>
      <w:marLeft w:val="0"/>
      <w:marRight w:val="0"/>
      <w:marTop w:val="0"/>
      <w:marBottom w:val="0"/>
      <w:divBdr>
        <w:top w:val="none" w:sz="0" w:space="0" w:color="auto"/>
        <w:left w:val="none" w:sz="0" w:space="0" w:color="auto"/>
        <w:bottom w:val="none" w:sz="0" w:space="0" w:color="auto"/>
        <w:right w:val="none" w:sz="0" w:space="0" w:color="auto"/>
      </w:divBdr>
      <w:divsChild>
        <w:div w:id="1879588542">
          <w:marLeft w:val="640"/>
          <w:marRight w:val="0"/>
          <w:marTop w:val="0"/>
          <w:marBottom w:val="0"/>
          <w:divBdr>
            <w:top w:val="none" w:sz="0" w:space="0" w:color="auto"/>
            <w:left w:val="none" w:sz="0" w:space="0" w:color="auto"/>
            <w:bottom w:val="none" w:sz="0" w:space="0" w:color="auto"/>
            <w:right w:val="none" w:sz="0" w:space="0" w:color="auto"/>
          </w:divBdr>
        </w:div>
        <w:div w:id="1589340183">
          <w:marLeft w:val="640"/>
          <w:marRight w:val="0"/>
          <w:marTop w:val="0"/>
          <w:marBottom w:val="0"/>
          <w:divBdr>
            <w:top w:val="none" w:sz="0" w:space="0" w:color="auto"/>
            <w:left w:val="none" w:sz="0" w:space="0" w:color="auto"/>
            <w:bottom w:val="none" w:sz="0" w:space="0" w:color="auto"/>
            <w:right w:val="none" w:sz="0" w:space="0" w:color="auto"/>
          </w:divBdr>
        </w:div>
        <w:div w:id="1706364400">
          <w:marLeft w:val="640"/>
          <w:marRight w:val="0"/>
          <w:marTop w:val="0"/>
          <w:marBottom w:val="0"/>
          <w:divBdr>
            <w:top w:val="none" w:sz="0" w:space="0" w:color="auto"/>
            <w:left w:val="none" w:sz="0" w:space="0" w:color="auto"/>
            <w:bottom w:val="none" w:sz="0" w:space="0" w:color="auto"/>
            <w:right w:val="none" w:sz="0" w:space="0" w:color="auto"/>
          </w:divBdr>
        </w:div>
        <w:div w:id="1011757100">
          <w:marLeft w:val="640"/>
          <w:marRight w:val="0"/>
          <w:marTop w:val="0"/>
          <w:marBottom w:val="0"/>
          <w:divBdr>
            <w:top w:val="none" w:sz="0" w:space="0" w:color="auto"/>
            <w:left w:val="none" w:sz="0" w:space="0" w:color="auto"/>
            <w:bottom w:val="none" w:sz="0" w:space="0" w:color="auto"/>
            <w:right w:val="none" w:sz="0" w:space="0" w:color="auto"/>
          </w:divBdr>
        </w:div>
        <w:div w:id="810368581">
          <w:marLeft w:val="640"/>
          <w:marRight w:val="0"/>
          <w:marTop w:val="0"/>
          <w:marBottom w:val="0"/>
          <w:divBdr>
            <w:top w:val="none" w:sz="0" w:space="0" w:color="auto"/>
            <w:left w:val="none" w:sz="0" w:space="0" w:color="auto"/>
            <w:bottom w:val="none" w:sz="0" w:space="0" w:color="auto"/>
            <w:right w:val="none" w:sz="0" w:space="0" w:color="auto"/>
          </w:divBdr>
        </w:div>
        <w:div w:id="1666014913">
          <w:marLeft w:val="640"/>
          <w:marRight w:val="0"/>
          <w:marTop w:val="0"/>
          <w:marBottom w:val="0"/>
          <w:divBdr>
            <w:top w:val="none" w:sz="0" w:space="0" w:color="auto"/>
            <w:left w:val="none" w:sz="0" w:space="0" w:color="auto"/>
            <w:bottom w:val="none" w:sz="0" w:space="0" w:color="auto"/>
            <w:right w:val="none" w:sz="0" w:space="0" w:color="auto"/>
          </w:divBdr>
        </w:div>
        <w:div w:id="719943888">
          <w:marLeft w:val="640"/>
          <w:marRight w:val="0"/>
          <w:marTop w:val="0"/>
          <w:marBottom w:val="0"/>
          <w:divBdr>
            <w:top w:val="none" w:sz="0" w:space="0" w:color="auto"/>
            <w:left w:val="none" w:sz="0" w:space="0" w:color="auto"/>
            <w:bottom w:val="none" w:sz="0" w:space="0" w:color="auto"/>
            <w:right w:val="none" w:sz="0" w:space="0" w:color="auto"/>
          </w:divBdr>
        </w:div>
        <w:div w:id="1272202628">
          <w:marLeft w:val="640"/>
          <w:marRight w:val="0"/>
          <w:marTop w:val="0"/>
          <w:marBottom w:val="0"/>
          <w:divBdr>
            <w:top w:val="none" w:sz="0" w:space="0" w:color="auto"/>
            <w:left w:val="none" w:sz="0" w:space="0" w:color="auto"/>
            <w:bottom w:val="none" w:sz="0" w:space="0" w:color="auto"/>
            <w:right w:val="none" w:sz="0" w:space="0" w:color="auto"/>
          </w:divBdr>
        </w:div>
        <w:div w:id="1351294009">
          <w:marLeft w:val="640"/>
          <w:marRight w:val="0"/>
          <w:marTop w:val="0"/>
          <w:marBottom w:val="0"/>
          <w:divBdr>
            <w:top w:val="none" w:sz="0" w:space="0" w:color="auto"/>
            <w:left w:val="none" w:sz="0" w:space="0" w:color="auto"/>
            <w:bottom w:val="none" w:sz="0" w:space="0" w:color="auto"/>
            <w:right w:val="none" w:sz="0" w:space="0" w:color="auto"/>
          </w:divBdr>
        </w:div>
        <w:div w:id="1554537333">
          <w:marLeft w:val="640"/>
          <w:marRight w:val="0"/>
          <w:marTop w:val="0"/>
          <w:marBottom w:val="0"/>
          <w:divBdr>
            <w:top w:val="none" w:sz="0" w:space="0" w:color="auto"/>
            <w:left w:val="none" w:sz="0" w:space="0" w:color="auto"/>
            <w:bottom w:val="none" w:sz="0" w:space="0" w:color="auto"/>
            <w:right w:val="none" w:sz="0" w:space="0" w:color="auto"/>
          </w:divBdr>
        </w:div>
        <w:div w:id="1989286547">
          <w:marLeft w:val="640"/>
          <w:marRight w:val="0"/>
          <w:marTop w:val="0"/>
          <w:marBottom w:val="0"/>
          <w:divBdr>
            <w:top w:val="none" w:sz="0" w:space="0" w:color="auto"/>
            <w:left w:val="none" w:sz="0" w:space="0" w:color="auto"/>
            <w:bottom w:val="none" w:sz="0" w:space="0" w:color="auto"/>
            <w:right w:val="none" w:sz="0" w:space="0" w:color="auto"/>
          </w:divBdr>
        </w:div>
        <w:div w:id="1798138308">
          <w:marLeft w:val="640"/>
          <w:marRight w:val="0"/>
          <w:marTop w:val="0"/>
          <w:marBottom w:val="0"/>
          <w:divBdr>
            <w:top w:val="none" w:sz="0" w:space="0" w:color="auto"/>
            <w:left w:val="none" w:sz="0" w:space="0" w:color="auto"/>
            <w:bottom w:val="none" w:sz="0" w:space="0" w:color="auto"/>
            <w:right w:val="none" w:sz="0" w:space="0" w:color="auto"/>
          </w:divBdr>
        </w:div>
        <w:div w:id="1644851340">
          <w:marLeft w:val="640"/>
          <w:marRight w:val="0"/>
          <w:marTop w:val="0"/>
          <w:marBottom w:val="0"/>
          <w:divBdr>
            <w:top w:val="none" w:sz="0" w:space="0" w:color="auto"/>
            <w:left w:val="none" w:sz="0" w:space="0" w:color="auto"/>
            <w:bottom w:val="none" w:sz="0" w:space="0" w:color="auto"/>
            <w:right w:val="none" w:sz="0" w:space="0" w:color="auto"/>
          </w:divBdr>
        </w:div>
        <w:div w:id="1112095120">
          <w:marLeft w:val="640"/>
          <w:marRight w:val="0"/>
          <w:marTop w:val="0"/>
          <w:marBottom w:val="0"/>
          <w:divBdr>
            <w:top w:val="none" w:sz="0" w:space="0" w:color="auto"/>
            <w:left w:val="none" w:sz="0" w:space="0" w:color="auto"/>
            <w:bottom w:val="none" w:sz="0" w:space="0" w:color="auto"/>
            <w:right w:val="none" w:sz="0" w:space="0" w:color="auto"/>
          </w:divBdr>
        </w:div>
        <w:div w:id="375814033">
          <w:marLeft w:val="640"/>
          <w:marRight w:val="0"/>
          <w:marTop w:val="0"/>
          <w:marBottom w:val="0"/>
          <w:divBdr>
            <w:top w:val="none" w:sz="0" w:space="0" w:color="auto"/>
            <w:left w:val="none" w:sz="0" w:space="0" w:color="auto"/>
            <w:bottom w:val="none" w:sz="0" w:space="0" w:color="auto"/>
            <w:right w:val="none" w:sz="0" w:space="0" w:color="auto"/>
          </w:divBdr>
        </w:div>
        <w:div w:id="1178693936">
          <w:marLeft w:val="640"/>
          <w:marRight w:val="0"/>
          <w:marTop w:val="0"/>
          <w:marBottom w:val="0"/>
          <w:divBdr>
            <w:top w:val="none" w:sz="0" w:space="0" w:color="auto"/>
            <w:left w:val="none" w:sz="0" w:space="0" w:color="auto"/>
            <w:bottom w:val="none" w:sz="0" w:space="0" w:color="auto"/>
            <w:right w:val="none" w:sz="0" w:space="0" w:color="auto"/>
          </w:divBdr>
        </w:div>
        <w:div w:id="1193032490">
          <w:marLeft w:val="640"/>
          <w:marRight w:val="0"/>
          <w:marTop w:val="0"/>
          <w:marBottom w:val="0"/>
          <w:divBdr>
            <w:top w:val="none" w:sz="0" w:space="0" w:color="auto"/>
            <w:left w:val="none" w:sz="0" w:space="0" w:color="auto"/>
            <w:bottom w:val="none" w:sz="0" w:space="0" w:color="auto"/>
            <w:right w:val="none" w:sz="0" w:space="0" w:color="auto"/>
          </w:divBdr>
        </w:div>
        <w:div w:id="316157481">
          <w:marLeft w:val="640"/>
          <w:marRight w:val="0"/>
          <w:marTop w:val="0"/>
          <w:marBottom w:val="0"/>
          <w:divBdr>
            <w:top w:val="none" w:sz="0" w:space="0" w:color="auto"/>
            <w:left w:val="none" w:sz="0" w:space="0" w:color="auto"/>
            <w:bottom w:val="none" w:sz="0" w:space="0" w:color="auto"/>
            <w:right w:val="none" w:sz="0" w:space="0" w:color="auto"/>
          </w:divBdr>
        </w:div>
        <w:div w:id="1624580146">
          <w:marLeft w:val="640"/>
          <w:marRight w:val="0"/>
          <w:marTop w:val="0"/>
          <w:marBottom w:val="0"/>
          <w:divBdr>
            <w:top w:val="none" w:sz="0" w:space="0" w:color="auto"/>
            <w:left w:val="none" w:sz="0" w:space="0" w:color="auto"/>
            <w:bottom w:val="none" w:sz="0" w:space="0" w:color="auto"/>
            <w:right w:val="none" w:sz="0" w:space="0" w:color="auto"/>
          </w:divBdr>
        </w:div>
        <w:div w:id="1938557916">
          <w:marLeft w:val="640"/>
          <w:marRight w:val="0"/>
          <w:marTop w:val="0"/>
          <w:marBottom w:val="0"/>
          <w:divBdr>
            <w:top w:val="none" w:sz="0" w:space="0" w:color="auto"/>
            <w:left w:val="none" w:sz="0" w:space="0" w:color="auto"/>
            <w:bottom w:val="none" w:sz="0" w:space="0" w:color="auto"/>
            <w:right w:val="none" w:sz="0" w:space="0" w:color="auto"/>
          </w:divBdr>
        </w:div>
        <w:div w:id="117139959">
          <w:marLeft w:val="640"/>
          <w:marRight w:val="0"/>
          <w:marTop w:val="0"/>
          <w:marBottom w:val="0"/>
          <w:divBdr>
            <w:top w:val="none" w:sz="0" w:space="0" w:color="auto"/>
            <w:left w:val="none" w:sz="0" w:space="0" w:color="auto"/>
            <w:bottom w:val="none" w:sz="0" w:space="0" w:color="auto"/>
            <w:right w:val="none" w:sz="0" w:space="0" w:color="auto"/>
          </w:divBdr>
        </w:div>
        <w:div w:id="659358225">
          <w:marLeft w:val="640"/>
          <w:marRight w:val="0"/>
          <w:marTop w:val="0"/>
          <w:marBottom w:val="0"/>
          <w:divBdr>
            <w:top w:val="none" w:sz="0" w:space="0" w:color="auto"/>
            <w:left w:val="none" w:sz="0" w:space="0" w:color="auto"/>
            <w:bottom w:val="none" w:sz="0" w:space="0" w:color="auto"/>
            <w:right w:val="none" w:sz="0" w:space="0" w:color="auto"/>
          </w:divBdr>
        </w:div>
        <w:div w:id="1176724953">
          <w:marLeft w:val="640"/>
          <w:marRight w:val="0"/>
          <w:marTop w:val="0"/>
          <w:marBottom w:val="0"/>
          <w:divBdr>
            <w:top w:val="none" w:sz="0" w:space="0" w:color="auto"/>
            <w:left w:val="none" w:sz="0" w:space="0" w:color="auto"/>
            <w:bottom w:val="none" w:sz="0" w:space="0" w:color="auto"/>
            <w:right w:val="none" w:sz="0" w:space="0" w:color="auto"/>
          </w:divBdr>
        </w:div>
        <w:div w:id="1287782907">
          <w:marLeft w:val="640"/>
          <w:marRight w:val="0"/>
          <w:marTop w:val="0"/>
          <w:marBottom w:val="0"/>
          <w:divBdr>
            <w:top w:val="none" w:sz="0" w:space="0" w:color="auto"/>
            <w:left w:val="none" w:sz="0" w:space="0" w:color="auto"/>
            <w:bottom w:val="none" w:sz="0" w:space="0" w:color="auto"/>
            <w:right w:val="none" w:sz="0" w:space="0" w:color="auto"/>
          </w:divBdr>
        </w:div>
        <w:div w:id="742026161">
          <w:marLeft w:val="640"/>
          <w:marRight w:val="0"/>
          <w:marTop w:val="0"/>
          <w:marBottom w:val="0"/>
          <w:divBdr>
            <w:top w:val="none" w:sz="0" w:space="0" w:color="auto"/>
            <w:left w:val="none" w:sz="0" w:space="0" w:color="auto"/>
            <w:bottom w:val="none" w:sz="0" w:space="0" w:color="auto"/>
            <w:right w:val="none" w:sz="0" w:space="0" w:color="auto"/>
          </w:divBdr>
        </w:div>
      </w:divsChild>
    </w:div>
    <w:div w:id="795566571">
      <w:bodyDiv w:val="1"/>
      <w:marLeft w:val="0"/>
      <w:marRight w:val="0"/>
      <w:marTop w:val="0"/>
      <w:marBottom w:val="0"/>
      <w:divBdr>
        <w:top w:val="none" w:sz="0" w:space="0" w:color="auto"/>
        <w:left w:val="none" w:sz="0" w:space="0" w:color="auto"/>
        <w:bottom w:val="none" w:sz="0" w:space="0" w:color="auto"/>
        <w:right w:val="none" w:sz="0" w:space="0" w:color="auto"/>
      </w:divBdr>
      <w:divsChild>
        <w:div w:id="698362333">
          <w:marLeft w:val="640"/>
          <w:marRight w:val="0"/>
          <w:marTop w:val="0"/>
          <w:marBottom w:val="0"/>
          <w:divBdr>
            <w:top w:val="none" w:sz="0" w:space="0" w:color="auto"/>
            <w:left w:val="none" w:sz="0" w:space="0" w:color="auto"/>
            <w:bottom w:val="none" w:sz="0" w:space="0" w:color="auto"/>
            <w:right w:val="none" w:sz="0" w:space="0" w:color="auto"/>
          </w:divBdr>
        </w:div>
        <w:div w:id="1485194523">
          <w:marLeft w:val="640"/>
          <w:marRight w:val="0"/>
          <w:marTop w:val="0"/>
          <w:marBottom w:val="0"/>
          <w:divBdr>
            <w:top w:val="none" w:sz="0" w:space="0" w:color="auto"/>
            <w:left w:val="none" w:sz="0" w:space="0" w:color="auto"/>
            <w:bottom w:val="none" w:sz="0" w:space="0" w:color="auto"/>
            <w:right w:val="none" w:sz="0" w:space="0" w:color="auto"/>
          </w:divBdr>
        </w:div>
        <w:div w:id="996609234">
          <w:marLeft w:val="640"/>
          <w:marRight w:val="0"/>
          <w:marTop w:val="0"/>
          <w:marBottom w:val="0"/>
          <w:divBdr>
            <w:top w:val="none" w:sz="0" w:space="0" w:color="auto"/>
            <w:left w:val="none" w:sz="0" w:space="0" w:color="auto"/>
            <w:bottom w:val="none" w:sz="0" w:space="0" w:color="auto"/>
            <w:right w:val="none" w:sz="0" w:space="0" w:color="auto"/>
          </w:divBdr>
        </w:div>
        <w:div w:id="1052314866">
          <w:marLeft w:val="640"/>
          <w:marRight w:val="0"/>
          <w:marTop w:val="0"/>
          <w:marBottom w:val="0"/>
          <w:divBdr>
            <w:top w:val="none" w:sz="0" w:space="0" w:color="auto"/>
            <w:left w:val="none" w:sz="0" w:space="0" w:color="auto"/>
            <w:bottom w:val="none" w:sz="0" w:space="0" w:color="auto"/>
            <w:right w:val="none" w:sz="0" w:space="0" w:color="auto"/>
          </w:divBdr>
        </w:div>
        <w:div w:id="1623726758">
          <w:marLeft w:val="640"/>
          <w:marRight w:val="0"/>
          <w:marTop w:val="0"/>
          <w:marBottom w:val="0"/>
          <w:divBdr>
            <w:top w:val="none" w:sz="0" w:space="0" w:color="auto"/>
            <w:left w:val="none" w:sz="0" w:space="0" w:color="auto"/>
            <w:bottom w:val="none" w:sz="0" w:space="0" w:color="auto"/>
            <w:right w:val="none" w:sz="0" w:space="0" w:color="auto"/>
          </w:divBdr>
        </w:div>
        <w:div w:id="2132556802">
          <w:marLeft w:val="640"/>
          <w:marRight w:val="0"/>
          <w:marTop w:val="0"/>
          <w:marBottom w:val="0"/>
          <w:divBdr>
            <w:top w:val="none" w:sz="0" w:space="0" w:color="auto"/>
            <w:left w:val="none" w:sz="0" w:space="0" w:color="auto"/>
            <w:bottom w:val="none" w:sz="0" w:space="0" w:color="auto"/>
            <w:right w:val="none" w:sz="0" w:space="0" w:color="auto"/>
          </w:divBdr>
        </w:div>
        <w:div w:id="1037898826">
          <w:marLeft w:val="640"/>
          <w:marRight w:val="0"/>
          <w:marTop w:val="0"/>
          <w:marBottom w:val="0"/>
          <w:divBdr>
            <w:top w:val="none" w:sz="0" w:space="0" w:color="auto"/>
            <w:left w:val="none" w:sz="0" w:space="0" w:color="auto"/>
            <w:bottom w:val="none" w:sz="0" w:space="0" w:color="auto"/>
            <w:right w:val="none" w:sz="0" w:space="0" w:color="auto"/>
          </w:divBdr>
        </w:div>
        <w:div w:id="249968977">
          <w:marLeft w:val="640"/>
          <w:marRight w:val="0"/>
          <w:marTop w:val="0"/>
          <w:marBottom w:val="0"/>
          <w:divBdr>
            <w:top w:val="none" w:sz="0" w:space="0" w:color="auto"/>
            <w:left w:val="none" w:sz="0" w:space="0" w:color="auto"/>
            <w:bottom w:val="none" w:sz="0" w:space="0" w:color="auto"/>
            <w:right w:val="none" w:sz="0" w:space="0" w:color="auto"/>
          </w:divBdr>
        </w:div>
        <w:div w:id="386883444">
          <w:marLeft w:val="640"/>
          <w:marRight w:val="0"/>
          <w:marTop w:val="0"/>
          <w:marBottom w:val="0"/>
          <w:divBdr>
            <w:top w:val="none" w:sz="0" w:space="0" w:color="auto"/>
            <w:left w:val="none" w:sz="0" w:space="0" w:color="auto"/>
            <w:bottom w:val="none" w:sz="0" w:space="0" w:color="auto"/>
            <w:right w:val="none" w:sz="0" w:space="0" w:color="auto"/>
          </w:divBdr>
        </w:div>
        <w:div w:id="27999616">
          <w:marLeft w:val="640"/>
          <w:marRight w:val="0"/>
          <w:marTop w:val="0"/>
          <w:marBottom w:val="0"/>
          <w:divBdr>
            <w:top w:val="none" w:sz="0" w:space="0" w:color="auto"/>
            <w:left w:val="none" w:sz="0" w:space="0" w:color="auto"/>
            <w:bottom w:val="none" w:sz="0" w:space="0" w:color="auto"/>
            <w:right w:val="none" w:sz="0" w:space="0" w:color="auto"/>
          </w:divBdr>
        </w:div>
        <w:div w:id="135296083">
          <w:marLeft w:val="640"/>
          <w:marRight w:val="0"/>
          <w:marTop w:val="0"/>
          <w:marBottom w:val="0"/>
          <w:divBdr>
            <w:top w:val="none" w:sz="0" w:space="0" w:color="auto"/>
            <w:left w:val="none" w:sz="0" w:space="0" w:color="auto"/>
            <w:bottom w:val="none" w:sz="0" w:space="0" w:color="auto"/>
            <w:right w:val="none" w:sz="0" w:space="0" w:color="auto"/>
          </w:divBdr>
        </w:div>
        <w:div w:id="1335374125">
          <w:marLeft w:val="640"/>
          <w:marRight w:val="0"/>
          <w:marTop w:val="0"/>
          <w:marBottom w:val="0"/>
          <w:divBdr>
            <w:top w:val="none" w:sz="0" w:space="0" w:color="auto"/>
            <w:left w:val="none" w:sz="0" w:space="0" w:color="auto"/>
            <w:bottom w:val="none" w:sz="0" w:space="0" w:color="auto"/>
            <w:right w:val="none" w:sz="0" w:space="0" w:color="auto"/>
          </w:divBdr>
        </w:div>
        <w:div w:id="1666283840">
          <w:marLeft w:val="640"/>
          <w:marRight w:val="0"/>
          <w:marTop w:val="0"/>
          <w:marBottom w:val="0"/>
          <w:divBdr>
            <w:top w:val="none" w:sz="0" w:space="0" w:color="auto"/>
            <w:left w:val="none" w:sz="0" w:space="0" w:color="auto"/>
            <w:bottom w:val="none" w:sz="0" w:space="0" w:color="auto"/>
            <w:right w:val="none" w:sz="0" w:space="0" w:color="auto"/>
          </w:divBdr>
        </w:div>
        <w:div w:id="1911427619">
          <w:marLeft w:val="640"/>
          <w:marRight w:val="0"/>
          <w:marTop w:val="0"/>
          <w:marBottom w:val="0"/>
          <w:divBdr>
            <w:top w:val="none" w:sz="0" w:space="0" w:color="auto"/>
            <w:left w:val="none" w:sz="0" w:space="0" w:color="auto"/>
            <w:bottom w:val="none" w:sz="0" w:space="0" w:color="auto"/>
            <w:right w:val="none" w:sz="0" w:space="0" w:color="auto"/>
          </w:divBdr>
        </w:div>
        <w:div w:id="1219051286">
          <w:marLeft w:val="640"/>
          <w:marRight w:val="0"/>
          <w:marTop w:val="0"/>
          <w:marBottom w:val="0"/>
          <w:divBdr>
            <w:top w:val="none" w:sz="0" w:space="0" w:color="auto"/>
            <w:left w:val="none" w:sz="0" w:space="0" w:color="auto"/>
            <w:bottom w:val="none" w:sz="0" w:space="0" w:color="auto"/>
            <w:right w:val="none" w:sz="0" w:space="0" w:color="auto"/>
          </w:divBdr>
        </w:div>
        <w:div w:id="1163862499">
          <w:marLeft w:val="640"/>
          <w:marRight w:val="0"/>
          <w:marTop w:val="0"/>
          <w:marBottom w:val="0"/>
          <w:divBdr>
            <w:top w:val="none" w:sz="0" w:space="0" w:color="auto"/>
            <w:left w:val="none" w:sz="0" w:space="0" w:color="auto"/>
            <w:bottom w:val="none" w:sz="0" w:space="0" w:color="auto"/>
            <w:right w:val="none" w:sz="0" w:space="0" w:color="auto"/>
          </w:divBdr>
        </w:div>
        <w:div w:id="768623279">
          <w:marLeft w:val="640"/>
          <w:marRight w:val="0"/>
          <w:marTop w:val="0"/>
          <w:marBottom w:val="0"/>
          <w:divBdr>
            <w:top w:val="none" w:sz="0" w:space="0" w:color="auto"/>
            <w:left w:val="none" w:sz="0" w:space="0" w:color="auto"/>
            <w:bottom w:val="none" w:sz="0" w:space="0" w:color="auto"/>
            <w:right w:val="none" w:sz="0" w:space="0" w:color="auto"/>
          </w:divBdr>
        </w:div>
        <w:div w:id="419259981">
          <w:marLeft w:val="640"/>
          <w:marRight w:val="0"/>
          <w:marTop w:val="0"/>
          <w:marBottom w:val="0"/>
          <w:divBdr>
            <w:top w:val="none" w:sz="0" w:space="0" w:color="auto"/>
            <w:left w:val="none" w:sz="0" w:space="0" w:color="auto"/>
            <w:bottom w:val="none" w:sz="0" w:space="0" w:color="auto"/>
            <w:right w:val="none" w:sz="0" w:space="0" w:color="auto"/>
          </w:divBdr>
        </w:div>
        <w:div w:id="1653292542">
          <w:marLeft w:val="640"/>
          <w:marRight w:val="0"/>
          <w:marTop w:val="0"/>
          <w:marBottom w:val="0"/>
          <w:divBdr>
            <w:top w:val="none" w:sz="0" w:space="0" w:color="auto"/>
            <w:left w:val="none" w:sz="0" w:space="0" w:color="auto"/>
            <w:bottom w:val="none" w:sz="0" w:space="0" w:color="auto"/>
            <w:right w:val="none" w:sz="0" w:space="0" w:color="auto"/>
          </w:divBdr>
        </w:div>
        <w:div w:id="520508891">
          <w:marLeft w:val="640"/>
          <w:marRight w:val="0"/>
          <w:marTop w:val="0"/>
          <w:marBottom w:val="0"/>
          <w:divBdr>
            <w:top w:val="none" w:sz="0" w:space="0" w:color="auto"/>
            <w:left w:val="none" w:sz="0" w:space="0" w:color="auto"/>
            <w:bottom w:val="none" w:sz="0" w:space="0" w:color="auto"/>
            <w:right w:val="none" w:sz="0" w:space="0" w:color="auto"/>
          </w:divBdr>
        </w:div>
        <w:div w:id="57479816">
          <w:marLeft w:val="640"/>
          <w:marRight w:val="0"/>
          <w:marTop w:val="0"/>
          <w:marBottom w:val="0"/>
          <w:divBdr>
            <w:top w:val="none" w:sz="0" w:space="0" w:color="auto"/>
            <w:left w:val="none" w:sz="0" w:space="0" w:color="auto"/>
            <w:bottom w:val="none" w:sz="0" w:space="0" w:color="auto"/>
            <w:right w:val="none" w:sz="0" w:space="0" w:color="auto"/>
          </w:divBdr>
        </w:div>
        <w:div w:id="649676408">
          <w:marLeft w:val="640"/>
          <w:marRight w:val="0"/>
          <w:marTop w:val="0"/>
          <w:marBottom w:val="0"/>
          <w:divBdr>
            <w:top w:val="none" w:sz="0" w:space="0" w:color="auto"/>
            <w:left w:val="none" w:sz="0" w:space="0" w:color="auto"/>
            <w:bottom w:val="none" w:sz="0" w:space="0" w:color="auto"/>
            <w:right w:val="none" w:sz="0" w:space="0" w:color="auto"/>
          </w:divBdr>
        </w:div>
        <w:div w:id="569313499">
          <w:marLeft w:val="640"/>
          <w:marRight w:val="0"/>
          <w:marTop w:val="0"/>
          <w:marBottom w:val="0"/>
          <w:divBdr>
            <w:top w:val="none" w:sz="0" w:space="0" w:color="auto"/>
            <w:left w:val="none" w:sz="0" w:space="0" w:color="auto"/>
            <w:bottom w:val="none" w:sz="0" w:space="0" w:color="auto"/>
            <w:right w:val="none" w:sz="0" w:space="0" w:color="auto"/>
          </w:divBdr>
        </w:div>
        <w:div w:id="1466041267">
          <w:marLeft w:val="640"/>
          <w:marRight w:val="0"/>
          <w:marTop w:val="0"/>
          <w:marBottom w:val="0"/>
          <w:divBdr>
            <w:top w:val="none" w:sz="0" w:space="0" w:color="auto"/>
            <w:left w:val="none" w:sz="0" w:space="0" w:color="auto"/>
            <w:bottom w:val="none" w:sz="0" w:space="0" w:color="auto"/>
            <w:right w:val="none" w:sz="0" w:space="0" w:color="auto"/>
          </w:divBdr>
        </w:div>
        <w:div w:id="358312996">
          <w:marLeft w:val="640"/>
          <w:marRight w:val="0"/>
          <w:marTop w:val="0"/>
          <w:marBottom w:val="0"/>
          <w:divBdr>
            <w:top w:val="none" w:sz="0" w:space="0" w:color="auto"/>
            <w:left w:val="none" w:sz="0" w:space="0" w:color="auto"/>
            <w:bottom w:val="none" w:sz="0" w:space="0" w:color="auto"/>
            <w:right w:val="none" w:sz="0" w:space="0" w:color="auto"/>
          </w:divBdr>
        </w:div>
        <w:div w:id="572276273">
          <w:marLeft w:val="640"/>
          <w:marRight w:val="0"/>
          <w:marTop w:val="0"/>
          <w:marBottom w:val="0"/>
          <w:divBdr>
            <w:top w:val="none" w:sz="0" w:space="0" w:color="auto"/>
            <w:left w:val="none" w:sz="0" w:space="0" w:color="auto"/>
            <w:bottom w:val="none" w:sz="0" w:space="0" w:color="auto"/>
            <w:right w:val="none" w:sz="0" w:space="0" w:color="auto"/>
          </w:divBdr>
        </w:div>
        <w:div w:id="416175048">
          <w:marLeft w:val="640"/>
          <w:marRight w:val="0"/>
          <w:marTop w:val="0"/>
          <w:marBottom w:val="0"/>
          <w:divBdr>
            <w:top w:val="none" w:sz="0" w:space="0" w:color="auto"/>
            <w:left w:val="none" w:sz="0" w:space="0" w:color="auto"/>
            <w:bottom w:val="none" w:sz="0" w:space="0" w:color="auto"/>
            <w:right w:val="none" w:sz="0" w:space="0" w:color="auto"/>
          </w:divBdr>
        </w:div>
        <w:div w:id="1384598077">
          <w:marLeft w:val="640"/>
          <w:marRight w:val="0"/>
          <w:marTop w:val="0"/>
          <w:marBottom w:val="0"/>
          <w:divBdr>
            <w:top w:val="none" w:sz="0" w:space="0" w:color="auto"/>
            <w:left w:val="none" w:sz="0" w:space="0" w:color="auto"/>
            <w:bottom w:val="none" w:sz="0" w:space="0" w:color="auto"/>
            <w:right w:val="none" w:sz="0" w:space="0" w:color="auto"/>
          </w:divBdr>
        </w:div>
      </w:divsChild>
    </w:div>
    <w:div w:id="796922032">
      <w:bodyDiv w:val="1"/>
      <w:marLeft w:val="0"/>
      <w:marRight w:val="0"/>
      <w:marTop w:val="0"/>
      <w:marBottom w:val="0"/>
      <w:divBdr>
        <w:top w:val="none" w:sz="0" w:space="0" w:color="auto"/>
        <w:left w:val="none" w:sz="0" w:space="0" w:color="auto"/>
        <w:bottom w:val="none" w:sz="0" w:space="0" w:color="auto"/>
        <w:right w:val="none" w:sz="0" w:space="0" w:color="auto"/>
      </w:divBdr>
      <w:divsChild>
        <w:div w:id="255209107">
          <w:marLeft w:val="640"/>
          <w:marRight w:val="0"/>
          <w:marTop w:val="0"/>
          <w:marBottom w:val="0"/>
          <w:divBdr>
            <w:top w:val="none" w:sz="0" w:space="0" w:color="auto"/>
            <w:left w:val="none" w:sz="0" w:space="0" w:color="auto"/>
            <w:bottom w:val="none" w:sz="0" w:space="0" w:color="auto"/>
            <w:right w:val="none" w:sz="0" w:space="0" w:color="auto"/>
          </w:divBdr>
        </w:div>
        <w:div w:id="1385520927">
          <w:marLeft w:val="640"/>
          <w:marRight w:val="0"/>
          <w:marTop w:val="0"/>
          <w:marBottom w:val="0"/>
          <w:divBdr>
            <w:top w:val="none" w:sz="0" w:space="0" w:color="auto"/>
            <w:left w:val="none" w:sz="0" w:space="0" w:color="auto"/>
            <w:bottom w:val="none" w:sz="0" w:space="0" w:color="auto"/>
            <w:right w:val="none" w:sz="0" w:space="0" w:color="auto"/>
          </w:divBdr>
        </w:div>
        <w:div w:id="966815391">
          <w:marLeft w:val="640"/>
          <w:marRight w:val="0"/>
          <w:marTop w:val="0"/>
          <w:marBottom w:val="0"/>
          <w:divBdr>
            <w:top w:val="none" w:sz="0" w:space="0" w:color="auto"/>
            <w:left w:val="none" w:sz="0" w:space="0" w:color="auto"/>
            <w:bottom w:val="none" w:sz="0" w:space="0" w:color="auto"/>
            <w:right w:val="none" w:sz="0" w:space="0" w:color="auto"/>
          </w:divBdr>
        </w:div>
        <w:div w:id="1039934420">
          <w:marLeft w:val="640"/>
          <w:marRight w:val="0"/>
          <w:marTop w:val="0"/>
          <w:marBottom w:val="0"/>
          <w:divBdr>
            <w:top w:val="none" w:sz="0" w:space="0" w:color="auto"/>
            <w:left w:val="none" w:sz="0" w:space="0" w:color="auto"/>
            <w:bottom w:val="none" w:sz="0" w:space="0" w:color="auto"/>
            <w:right w:val="none" w:sz="0" w:space="0" w:color="auto"/>
          </w:divBdr>
        </w:div>
        <w:div w:id="2063402968">
          <w:marLeft w:val="640"/>
          <w:marRight w:val="0"/>
          <w:marTop w:val="0"/>
          <w:marBottom w:val="0"/>
          <w:divBdr>
            <w:top w:val="none" w:sz="0" w:space="0" w:color="auto"/>
            <w:left w:val="none" w:sz="0" w:space="0" w:color="auto"/>
            <w:bottom w:val="none" w:sz="0" w:space="0" w:color="auto"/>
            <w:right w:val="none" w:sz="0" w:space="0" w:color="auto"/>
          </w:divBdr>
        </w:div>
        <w:div w:id="757871355">
          <w:marLeft w:val="640"/>
          <w:marRight w:val="0"/>
          <w:marTop w:val="0"/>
          <w:marBottom w:val="0"/>
          <w:divBdr>
            <w:top w:val="none" w:sz="0" w:space="0" w:color="auto"/>
            <w:left w:val="none" w:sz="0" w:space="0" w:color="auto"/>
            <w:bottom w:val="none" w:sz="0" w:space="0" w:color="auto"/>
            <w:right w:val="none" w:sz="0" w:space="0" w:color="auto"/>
          </w:divBdr>
        </w:div>
        <w:div w:id="1487939237">
          <w:marLeft w:val="640"/>
          <w:marRight w:val="0"/>
          <w:marTop w:val="0"/>
          <w:marBottom w:val="0"/>
          <w:divBdr>
            <w:top w:val="none" w:sz="0" w:space="0" w:color="auto"/>
            <w:left w:val="none" w:sz="0" w:space="0" w:color="auto"/>
            <w:bottom w:val="none" w:sz="0" w:space="0" w:color="auto"/>
            <w:right w:val="none" w:sz="0" w:space="0" w:color="auto"/>
          </w:divBdr>
        </w:div>
        <w:div w:id="961107639">
          <w:marLeft w:val="640"/>
          <w:marRight w:val="0"/>
          <w:marTop w:val="0"/>
          <w:marBottom w:val="0"/>
          <w:divBdr>
            <w:top w:val="none" w:sz="0" w:space="0" w:color="auto"/>
            <w:left w:val="none" w:sz="0" w:space="0" w:color="auto"/>
            <w:bottom w:val="none" w:sz="0" w:space="0" w:color="auto"/>
            <w:right w:val="none" w:sz="0" w:space="0" w:color="auto"/>
          </w:divBdr>
        </w:div>
        <w:div w:id="339237059">
          <w:marLeft w:val="640"/>
          <w:marRight w:val="0"/>
          <w:marTop w:val="0"/>
          <w:marBottom w:val="0"/>
          <w:divBdr>
            <w:top w:val="none" w:sz="0" w:space="0" w:color="auto"/>
            <w:left w:val="none" w:sz="0" w:space="0" w:color="auto"/>
            <w:bottom w:val="none" w:sz="0" w:space="0" w:color="auto"/>
            <w:right w:val="none" w:sz="0" w:space="0" w:color="auto"/>
          </w:divBdr>
        </w:div>
        <w:div w:id="877277556">
          <w:marLeft w:val="640"/>
          <w:marRight w:val="0"/>
          <w:marTop w:val="0"/>
          <w:marBottom w:val="0"/>
          <w:divBdr>
            <w:top w:val="none" w:sz="0" w:space="0" w:color="auto"/>
            <w:left w:val="none" w:sz="0" w:space="0" w:color="auto"/>
            <w:bottom w:val="none" w:sz="0" w:space="0" w:color="auto"/>
            <w:right w:val="none" w:sz="0" w:space="0" w:color="auto"/>
          </w:divBdr>
        </w:div>
        <w:div w:id="1727758084">
          <w:marLeft w:val="640"/>
          <w:marRight w:val="0"/>
          <w:marTop w:val="0"/>
          <w:marBottom w:val="0"/>
          <w:divBdr>
            <w:top w:val="none" w:sz="0" w:space="0" w:color="auto"/>
            <w:left w:val="none" w:sz="0" w:space="0" w:color="auto"/>
            <w:bottom w:val="none" w:sz="0" w:space="0" w:color="auto"/>
            <w:right w:val="none" w:sz="0" w:space="0" w:color="auto"/>
          </w:divBdr>
        </w:div>
        <w:div w:id="1394158015">
          <w:marLeft w:val="640"/>
          <w:marRight w:val="0"/>
          <w:marTop w:val="0"/>
          <w:marBottom w:val="0"/>
          <w:divBdr>
            <w:top w:val="none" w:sz="0" w:space="0" w:color="auto"/>
            <w:left w:val="none" w:sz="0" w:space="0" w:color="auto"/>
            <w:bottom w:val="none" w:sz="0" w:space="0" w:color="auto"/>
            <w:right w:val="none" w:sz="0" w:space="0" w:color="auto"/>
          </w:divBdr>
        </w:div>
        <w:div w:id="1978417690">
          <w:marLeft w:val="640"/>
          <w:marRight w:val="0"/>
          <w:marTop w:val="0"/>
          <w:marBottom w:val="0"/>
          <w:divBdr>
            <w:top w:val="none" w:sz="0" w:space="0" w:color="auto"/>
            <w:left w:val="none" w:sz="0" w:space="0" w:color="auto"/>
            <w:bottom w:val="none" w:sz="0" w:space="0" w:color="auto"/>
            <w:right w:val="none" w:sz="0" w:space="0" w:color="auto"/>
          </w:divBdr>
        </w:div>
        <w:div w:id="1441414741">
          <w:marLeft w:val="640"/>
          <w:marRight w:val="0"/>
          <w:marTop w:val="0"/>
          <w:marBottom w:val="0"/>
          <w:divBdr>
            <w:top w:val="none" w:sz="0" w:space="0" w:color="auto"/>
            <w:left w:val="none" w:sz="0" w:space="0" w:color="auto"/>
            <w:bottom w:val="none" w:sz="0" w:space="0" w:color="auto"/>
            <w:right w:val="none" w:sz="0" w:space="0" w:color="auto"/>
          </w:divBdr>
        </w:div>
        <w:div w:id="726954129">
          <w:marLeft w:val="640"/>
          <w:marRight w:val="0"/>
          <w:marTop w:val="0"/>
          <w:marBottom w:val="0"/>
          <w:divBdr>
            <w:top w:val="none" w:sz="0" w:space="0" w:color="auto"/>
            <w:left w:val="none" w:sz="0" w:space="0" w:color="auto"/>
            <w:bottom w:val="none" w:sz="0" w:space="0" w:color="auto"/>
            <w:right w:val="none" w:sz="0" w:space="0" w:color="auto"/>
          </w:divBdr>
        </w:div>
        <w:div w:id="27535997">
          <w:marLeft w:val="640"/>
          <w:marRight w:val="0"/>
          <w:marTop w:val="0"/>
          <w:marBottom w:val="0"/>
          <w:divBdr>
            <w:top w:val="none" w:sz="0" w:space="0" w:color="auto"/>
            <w:left w:val="none" w:sz="0" w:space="0" w:color="auto"/>
            <w:bottom w:val="none" w:sz="0" w:space="0" w:color="auto"/>
            <w:right w:val="none" w:sz="0" w:space="0" w:color="auto"/>
          </w:divBdr>
        </w:div>
        <w:div w:id="1727338812">
          <w:marLeft w:val="640"/>
          <w:marRight w:val="0"/>
          <w:marTop w:val="0"/>
          <w:marBottom w:val="0"/>
          <w:divBdr>
            <w:top w:val="none" w:sz="0" w:space="0" w:color="auto"/>
            <w:left w:val="none" w:sz="0" w:space="0" w:color="auto"/>
            <w:bottom w:val="none" w:sz="0" w:space="0" w:color="auto"/>
            <w:right w:val="none" w:sz="0" w:space="0" w:color="auto"/>
          </w:divBdr>
        </w:div>
        <w:div w:id="970523019">
          <w:marLeft w:val="640"/>
          <w:marRight w:val="0"/>
          <w:marTop w:val="0"/>
          <w:marBottom w:val="0"/>
          <w:divBdr>
            <w:top w:val="none" w:sz="0" w:space="0" w:color="auto"/>
            <w:left w:val="none" w:sz="0" w:space="0" w:color="auto"/>
            <w:bottom w:val="none" w:sz="0" w:space="0" w:color="auto"/>
            <w:right w:val="none" w:sz="0" w:space="0" w:color="auto"/>
          </w:divBdr>
        </w:div>
        <w:div w:id="538783300">
          <w:marLeft w:val="640"/>
          <w:marRight w:val="0"/>
          <w:marTop w:val="0"/>
          <w:marBottom w:val="0"/>
          <w:divBdr>
            <w:top w:val="none" w:sz="0" w:space="0" w:color="auto"/>
            <w:left w:val="none" w:sz="0" w:space="0" w:color="auto"/>
            <w:bottom w:val="none" w:sz="0" w:space="0" w:color="auto"/>
            <w:right w:val="none" w:sz="0" w:space="0" w:color="auto"/>
          </w:divBdr>
        </w:div>
        <w:div w:id="215557503">
          <w:marLeft w:val="640"/>
          <w:marRight w:val="0"/>
          <w:marTop w:val="0"/>
          <w:marBottom w:val="0"/>
          <w:divBdr>
            <w:top w:val="none" w:sz="0" w:space="0" w:color="auto"/>
            <w:left w:val="none" w:sz="0" w:space="0" w:color="auto"/>
            <w:bottom w:val="none" w:sz="0" w:space="0" w:color="auto"/>
            <w:right w:val="none" w:sz="0" w:space="0" w:color="auto"/>
          </w:divBdr>
        </w:div>
        <w:div w:id="1787768726">
          <w:marLeft w:val="640"/>
          <w:marRight w:val="0"/>
          <w:marTop w:val="0"/>
          <w:marBottom w:val="0"/>
          <w:divBdr>
            <w:top w:val="none" w:sz="0" w:space="0" w:color="auto"/>
            <w:left w:val="none" w:sz="0" w:space="0" w:color="auto"/>
            <w:bottom w:val="none" w:sz="0" w:space="0" w:color="auto"/>
            <w:right w:val="none" w:sz="0" w:space="0" w:color="auto"/>
          </w:divBdr>
        </w:div>
        <w:div w:id="1800030861">
          <w:marLeft w:val="640"/>
          <w:marRight w:val="0"/>
          <w:marTop w:val="0"/>
          <w:marBottom w:val="0"/>
          <w:divBdr>
            <w:top w:val="none" w:sz="0" w:space="0" w:color="auto"/>
            <w:left w:val="none" w:sz="0" w:space="0" w:color="auto"/>
            <w:bottom w:val="none" w:sz="0" w:space="0" w:color="auto"/>
            <w:right w:val="none" w:sz="0" w:space="0" w:color="auto"/>
          </w:divBdr>
        </w:div>
        <w:div w:id="889338133">
          <w:marLeft w:val="640"/>
          <w:marRight w:val="0"/>
          <w:marTop w:val="0"/>
          <w:marBottom w:val="0"/>
          <w:divBdr>
            <w:top w:val="none" w:sz="0" w:space="0" w:color="auto"/>
            <w:left w:val="none" w:sz="0" w:space="0" w:color="auto"/>
            <w:bottom w:val="none" w:sz="0" w:space="0" w:color="auto"/>
            <w:right w:val="none" w:sz="0" w:space="0" w:color="auto"/>
          </w:divBdr>
        </w:div>
        <w:div w:id="1813063257">
          <w:marLeft w:val="640"/>
          <w:marRight w:val="0"/>
          <w:marTop w:val="0"/>
          <w:marBottom w:val="0"/>
          <w:divBdr>
            <w:top w:val="none" w:sz="0" w:space="0" w:color="auto"/>
            <w:left w:val="none" w:sz="0" w:space="0" w:color="auto"/>
            <w:bottom w:val="none" w:sz="0" w:space="0" w:color="auto"/>
            <w:right w:val="none" w:sz="0" w:space="0" w:color="auto"/>
          </w:divBdr>
        </w:div>
        <w:div w:id="1543977807">
          <w:marLeft w:val="640"/>
          <w:marRight w:val="0"/>
          <w:marTop w:val="0"/>
          <w:marBottom w:val="0"/>
          <w:divBdr>
            <w:top w:val="none" w:sz="0" w:space="0" w:color="auto"/>
            <w:left w:val="none" w:sz="0" w:space="0" w:color="auto"/>
            <w:bottom w:val="none" w:sz="0" w:space="0" w:color="auto"/>
            <w:right w:val="none" w:sz="0" w:space="0" w:color="auto"/>
          </w:divBdr>
        </w:div>
        <w:div w:id="986515154">
          <w:marLeft w:val="640"/>
          <w:marRight w:val="0"/>
          <w:marTop w:val="0"/>
          <w:marBottom w:val="0"/>
          <w:divBdr>
            <w:top w:val="none" w:sz="0" w:space="0" w:color="auto"/>
            <w:left w:val="none" w:sz="0" w:space="0" w:color="auto"/>
            <w:bottom w:val="none" w:sz="0" w:space="0" w:color="auto"/>
            <w:right w:val="none" w:sz="0" w:space="0" w:color="auto"/>
          </w:divBdr>
        </w:div>
        <w:div w:id="1600719597">
          <w:marLeft w:val="640"/>
          <w:marRight w:val="0"/>
          <w:marTop w:val="0"/>
          <w:marBottom w:val="0"/>
          <w:divBdr>
            <w:top w:val="none" w:sz="0" w:space="0" w:color="auto"/>
            <w:left w:val="none" w:sz="0" w:space="0" w:color="auto"/>
            <w:bottom w:val="none" w:sz="0" w:space="0" w:color="auto"/>
            <w:right w:val="none" w:sz="0" w:space="0" w:color="auto"/>
          </w:divBdr>
        </w:div>
        <w:div w:id="448554800">
          <w:marLeft w:val="640"/>
          <w:marRight w:val="0"/>
          <w:marTop w:val="0"/>
          <w:marBottom w:val="0"/>
          <w:divBdr>
            <w:top w:val="none" w:sz="0" w:space="0" w:color="auto"/>
            <w:left w:val="none" w:sz="0" w:space="0" w:color="auto"/>
            <w:bottom w:val="none" w:sz="0" w:space="0" w:color="auto"/>
            <w:right w:val="none" w:sz="0" w:space="0" w:color="auto"/>
          </w:divBdr>
        </w:div>
      </w:divsChild>
    </w:div>
    <w:div w:id="840971193">
      <w:bodyDiv w:val="1"/>
      <w:marLeft w:val="0"/>
      <w:marRight w:val="0"/>
      <w:marTop w:val="0"/>
      <w:marBottom w:val="0"/>
      <w:divBdr>
        <w:top w:val="none" w:sz="0" w:space="0" w:color="auto"/>
        <w:left w:val="none" w:sz="0" w:space="0" w:color="auto"/>
        <w:bottom w:val="none" w:sz="0" w:space="0" w:color="auto"/>
        <w:right w:val="none" w:sz="0" w:space="0" w:color="auto"/>
      </w:divBdr>
      <w:divsChild>
        <w:div w:id="30570607">
          <w:marLeft w:val="640"/>
          <w:marRight w:val="0"/>
          <w:marTop w:val="0"/>
          <w:marBottom w:val="0"/>
          <w:divBdr>
            <w:top w:val="none" w:sz="0" w:space="0" w:color="auto"/>
            <w:left w:val="none" w:sz="0" w:space="0" w:color="auto"/>
            <w:bottom w:val="none" w:sz="0" w:space="0" w:color="auto"/>
            <w:right w:val="none" w:sz="0" w:space="0" w:color="auto"/>
          </w:divBdr>
        </w:div>
        <w:div w:id="161088566">
          <w:marLeft w:val="640"/>
          <w:marRight w:val="0"/>
          <w:marTop w:val="0"/>
          <w:marBottom w:val="0"/>
          <w:divBdr>
            <w:top w:val="none" w:sz="0" w:space="0" w:color="auto"/>
            <w:left w:val="none" w:sz="0" w:space="0" w:color="auto"/>
            <w:bottom w:val="none" w:sz="0" w:space="0" w:color="auto"/>
            <w:right w:val="none" w:sz="0" w:space="0" w:color="auto"/>
          </w:divBdr>
        </w:div>
        <w:div w:id="208760682">
          <w:marLeft w:val="640"/>
          <w:marRight w:val="0"/>
          <w:marTop w:val="0"/>
          <w:marBottom w:val="0"/>
          <w:divBdr>
            <w:top w:val="none" w:sz="0" w:space="0" w:color="auto"/>
            <w:left w:val="none" w:sz="0" w:space="0" w:color="auto"/>
            <w:bottom w:val="none" w:sz="0" w:space="0" w:color="auto"/>
            <w:right w:val="none" w:sz="0" w:space="0" w:color="auto"/>
          </w:divBdr>
        </w:div>
        <w:div w:id="281806882">
          <w:marLeft w:val="640"/>
          <w:marRight w:val="0"/>
          <w:marTop w:val="0"/>
          <w:marBottom w:val="0"/>
          <w:divBdr>
            <w:top w:val="none" w:sz="0" w:space="0" w:color="auto"/>
            <w:left w:val="none" w:sz="0" w:space="0" w:color="auto"/>
            <w:bottom w:val="none" w:sz="0" w:space="0" w:color="auto"/>
            <w:right w:val="none" w:sz="0" w:space="0" w:color="auto"/>
          </w:divBdr>
        </w:div>
        <w:div w:id="469401548">
          <w:marLeft w:val="640"/>
          <w:marRight w:val="0"/>
          <w:marTop w:val="0"/>
          <w:marBottom w:val="0"/>
          <w:divBdr>
            <w:top w:val="none" w:sz="0" w:space="0" w:color="auto"/>
            <w:left w:val="none" w:sz="0" w:space="0" w:color="auto"/>
            <w:bottom w:val="none" w:sz="0" w:space="0" w:color="auto"/>
            <w:right w:val="none" w:sz="0" w:space="0" w:color="auto"/>
          </w:divBdr>
        </w:div>
        <w:div w:id="563176953">
          <w:marLeft w:val="640"/>
          <w:marRight w:val="0"/>
          <w:marTop w:val="0"/>
          <w:marBottom w:val="0"/>
          <w:divBdr>
            <w:top w:val="none" w:sz="0" w:space="0" w:color="auto"/>
            <w:left w:val="none" w:sz="0" w:space="0" w:color="auto"/>
            <w:bottom w:val="none" w:sz="0" w:space="0" w:color="auto"/>
            <w:right w:val="none" w:sz="0" w:space="0" w:color="auto"/>
          </w:divBdr>
        </w:div>
        <w:div w:id="614412742">
          <w:marLeft w:val="640"/>
          <w:marRight w:val="0"/>
          <w:marTop w:val="0"/>
          <w:marBottom w:val="0"/>
          <w:divBdr>
            <w:top w:val="none" w:sz="0" w:space="0" w:color="auto"/>
            <w:left w:val="none" w:sz="0" w:space="0" w:color="auto"/>
            <w:bottom w:val="none" w:sz="0" w:space="0" w:color="auto"/>
            <w:right w:val="none" w:sz="0" w:space="0" w:color="auto"/>
          </w:divBdr>
        </w:div>
        <w:div w:id="660423891">
          <w:marLeft w:val="640"/>
          <w:marRight w:val="0"/>
          <w:marTop w:val="0"/>
          <w:marBottom w:val="0"/>
          <w:divBdr>
            <w:top w:val="none" w:sz="0" w:space="0" w:color="auto"/>
            <w:left w:val="none" w:sz="0" w:space="0" w:color="auto"/>
            <w:bottom w:val="none" w:sz="0" w:space="0" w:color="auto"/>
            <w:right w:val="none" w:sz="0" w:space="0" w:color="auto"/>
          </w:divBdr>
        </w:div>
        <w:div w:id="791284476">
          <w:marLeft w:val="640"/>
          <w:marRight w:val="0"/>
          <w:marTop w:val="0"/>
          <w:marBottom w:val="0"/>
          <w:divBdr>
            <w:top w:val="none" w:sz="0" w:space="0" w:color="auto"/>
            <w:left w:val="none" w:sz="0" w:space="0" w:color="auto"/>
            <w:bottom w:val="none" w:sz="0" w:space="0" w:color="auto"/>
            <w:right w:val="none" w:sz="0" w:space="0" w:color="auto"/>
          </w:divBdr>
        </w:div>
        <w:div w:id="834339077">
          <w:marLeft w:val="640"/>
          <w:marRight w:val="0"/>
          <w:marTop w:val="0"/>
          <w:marBottom w:val="0"/>
          <w:divBdr>
            <w:top w:val="none" w:sz="0" w:space="0" w:color="auto"/>
            <w:left w:val="none" w:sz="0" w:space="0" w:color="auto"/>
            <w:bottom w:val="none" w:sz="0" w:space="0" w:color="auto"/>
            <w:right w:val="none" w:sz="0" w:space="0" w:color="auto"/>
          </w:divBdr>
        </w:div>
        <w:div w:id="912399932">
          <w:marLeft w:val="640"/>
          <w:marRight w:val="0"/>
          <w:marTop w:val="0"/>
          <w:marBottom w:val="0"/>
          <w:divBdr>
            <w:top w:val="none" w:sz="0" w:space="0" w:color="auto"/>
            <w:left w:val="none" w:sz="0" w:space="0" w:color="auto"/>
            <w:bottom w:val="none" w:sz="0" w:space="0" w:color="auto"/>
            <w:right w:val="none" w:sz="0" w:space="0" w:color="auto"/>
          </w:divBdr>
        </w:div>
        <w:div w:id="1109931086">
          <w:marLeft w:val="640"/>
          <w:marRight w:val="0"/>
          <w:marTop w:val="0"/>
          <w:marBottom w:val="0"/>
          <w:divBdr>
            <w:top w:val="none" w:sz="0" w:space="0" w:color="auto"/>
            <w:left w:val="none" w:sz="0" w:space="0" w:color="auto"/>
            <w:bottom w:val="none" w:sz="0" w:space="0" w:color="auto"/>
            <w:right w:val="none" w:sz="0" w:space="0" w:color="auto"/>
          </w:divBdr>
        </w:div>
        <w:div w:id="1177690291">
          <w:marLeft w:val="640"/>
          <w:marRight w:val="0"/>
          <w:marTop w:val="0"/>
          <w:marBottom w:val="0"/>
          <w:divBdr>
            <w:top w:val="none" w:sz="0" w:space="0" w:color="auto"/>
            <w:left w:val="none" w:sz="0" w:space="0" w:color="auto"/>
            <w:bottom w:val="none" w:sz="0" w:space="0" w:color="auto"/>
            <w:right w:val="none" w:sz="0" w:space="0" w:color="auto"/>
          </w:divBdr>
        </w:div>
        <w:div w:id="1178230816">
          <w:marLeft w:val="640"/>
          <w:marRight w:val="0"/>
          <w:marTop w:val="0"/>
          <w:marBottom w:val="0"/>
          <w:divBdr>
            <w:top w:val="none" w:sz="0" w:space="0" w:color="auto"/>
            <w:left w:val="none" w:sz="0" w:space="0" w:color="auto"/>
            <w:bottom w:val="none" w:sz="0" w:space="0" w:color="auto"/>
            <w:right w:val="none" w:sz="0" w:space="0" w:color="auto"/>
          </w:divBdr>
        </w:div>
        <w:div w:id="1315337314">
          <w:marLeft w:val="640"/>
          <w:marRight w:val="0"/>
          <w:marTop w:val="0"/>
          <w:marBottom w:val="0"/>
          <w:divBdr>
            <w:top w:val="none" w:sz="0" w:space="0" w:color="auto"/>
            <w:left w:val="none" w:sz="0" w:space="0" w:color="auto"/>
            <w:bottom w:val="none" w:sz="0" w:space="0" w:color="auto"/>
            <w:right w:val="none" w:sz="0" w:space="0" w:color="auto"/>
          </w:divBdr>
        </w:div>
        <w:div w:id="1348019834">
          <w:marLeft w:val="640"/>
          <w:marRight w:val="0"/>
          <w:marTop w:val="0"/>
          <w:marBottom w:val="0"/>
          <w:divBdr>
            <w:top w:val="none" w:sz="0" w:space="0" w:color="auto"/>
            <w:left w:val="none" w:sz="0" w:space="0" w:color="auto"/>
            <w:bottom w:val="none" w:sz="0" w:space="0" w:color="auto"/>
            <w:right w:val="none" w:sz="0" w:space="0" w:color="auto"/>
          </w:divBdr>
        </w:div>
        <w:div w:id="1441221876">
          <w:marLeft w:val="640"/>
          <w:marRight w:val="0"/>
          <w:marTop w:val="0"/>
          <w:marBottom w:val="0"/>
          <w:divBdr>
            <w:top w:val="none" w:sz="0" w:space="0" w:color="auto"/>
            <w:left w:val="none" w:sz="0" w:space="0" w:color="auto"/>
            <w:bottom w:val="none" w:sz="0" w:space="0" w:color="auto"/>
            <w:right w:val="none" w:sz="0" w:space="0" w:color="auto"/>
          </w:divBdr>
        </w:div>
        <w:div w:id="1518158959">
          <w:marLeft w:val="640"/>
          <w:marRight w:val="0"/>
          <w:marTop w:val="0"/>
          <w:marBottom w:val="0"/>
          <w:divBdr>
            <w:top w:val="none" w:sz="0" w:space="0" w:color="auto"/>
            <w:left w:val="none" w:sz="0" w:space="0" w:color="auto"/>
            <w:bottom w:val="none" w:sz="0" w:space="0" w:color="auto"/>
            <w:right w:val="none" w:sz="0" w:space="0" w:color="auto"/>
          </w:divBdr>
        </w:div>
        <w:div w:id="1578244362">
          <w:marLeft w:val="640"/>
          <w:marRight w:val="0"/>
          <w:marTop w:val="0"/>
          <w:marBottom w:val="0"/>
          <w:divBdr>
            <w:top w:val="none" w:sz="0" w:space="0" w:color="auto"/>
            <w:left w:val="none" w:sz="0" w:space="0" w:color="auto"/>
            <w:bottom w:val="none" w:sz="0" w:space="0" w:color="auto"/>
            <w:right w:val="none" w:sz="0" w:space="0" w:color="auto"/>
          </w:divBdr>
        </w:div>
        <w:div w:id="1596405264">
          <w:marLeft w:val="640"/>
          <w:marRight w:val="0"/>
          <w:marTop w:val="0"/>
          <w:marBottom w:val="0"/>
          <w:divBdr>
            <w:top w:val="none" w:sz="0" w:space="0" w:color="auto"/>
            <w:left w:val="none" w:sz="0" w:space="0" w:color="auto"/>
            <w:bottom w:val="none" w:sz="0" w:space="0" w:color="auto"/>
            <w:right w:val="none" w:sz="0" w:space="0" w:color="auto"/>
          </w:divBdr>
        </w:div>
        <w:div w:id="1625766893">
          <w:marLeft w:val="640"/>
          <w:marRight w:val="0"/>
          <w:marTop w:val="0"/>
          <w:marBottom w:val="0"/>
          <w:divBdr>
            <w:top w:val="none" w:sz="0" w:space="0" w:color="auto"/>
            <w:left w:val="none" w:sz="0" w:space="0" w:color="auto"/>
            <w:bottom w:val="none" w:sz="0" w:space="0" w:color="auto"/>
            <w:right w:val="none" w:sz="0" w:space="0" w:color="auto"/>
          </w:divBdr>
        </w:div>
        <w:div w:id="1705784447">
          <w:marLeft w:val="640"/>
          <w:marRight w:val="0"/>
          <w:marTop w:val="0"/>
          <w:marBottom w:val="0"/>
          <w:divBdr>
            <w:top w:val="none" w:sz="0" w:space="0" w:color="auto"/>
            <w:left w:val="none" w:sz="0" w:space="0" w:color="auto"/>
            <w:bottom w:val="none" w:sz="0" w:space="0" w:color="auto"/>
            <w:right w:val="none" w:sz="0" w:space="0" w:color="auto"/>
          </w:divBdr>
        </w:div>
        <w:div w:id="1764917145">
          <w:marLeft w:val="640"/>
          <w:marRight w:val="0"/>
          <w:marTop w:val="0"/>
          <w:marBottom w:val="0"/>
          <w:divBdr>
            <w:top w:val="none" w:sz="0" w:space="0" w:color="auto"/>
            <w:left w:val="none" w:sz="0" w:space="0" w:color="auto"/>
            <w:bottom w:val="none" w:sz="0" w:space="0" w:color="auto"/>
            <w:right w:val="none" w:sz="0" w:space="0" w:color="auto"/>
          </w:divBdr>
        </w:div>
        <w:div w:id="2087803433">
          <w:marLeft w:val="640"/>
          <w:marRight w:val="0"/>
          <w:marTop w:val="0"/>
          <w:marBottom w:val="0"/>
          <w:divBdr>
            <w:top w:val="none" w:sz="0" w:space="0" w:color="auto"/>
            <w:left w:val="none" w:sz="0" w:space="0" w:color="auto"/>
            <w:bottom w:val="none" w:sz="0" w:space="0" w:color="auto"/>
            <w:right w:val="none" w:sz="0" w:space="0" w:color="auto"/>
          </w:divBdr>
        </w:div>
      </w:divsChild>
    </w:div>
    <w:div w:id="854735305">
      <w:bodyDiv w:val="1"/>
      <w:marLeft w:val="0"/>
      <w:marRight w:val="0"/>
      <w:marTop w:val="0"/>
      <w:marBottom w:val="0"/>
      <w:divBdr>
        <w:top w:val="none" w:sz="0" w:space="0" w:color="auto"/>
        <w:left w:val="none" w:sz="0" w:space="0" w:color="auto"/>
        <w:bottom w:val="none" w:sz="0" w:space="0" w:color="auto"/>
        <w:right w:val="none" w:sz="0" w:space="0" w:color="auto"/>
      </w:divBdr>
      <w:divsChild>
        <w:div w:id="331566301">
          <w:marLeft w:val="640"/>
          <w:marRight w:val="0"/>
          <w:marTop w:val="0"/>
          <w:marBottom w:val="0"/>
          <w:divBdr>
            <w:top w:val="none" w:sz="0" w:space="0" w:color="auto"/>
            <w:left w:val="none" w:sz="0" w:space="0" w:color="auto"/>
            <w:bottom w:val="none" w:sz="0" w:space="0" w:color="auto"/>
            <w:right w:val="none" w:sz="0" w:space="0" w:color="auto"/>
          </w:divBdr>
        </w:div>
        <w:div w:id="335886259">
          <w:marLeft w:val="640"/>
          <w:marRight w:val="0"/>
          <w:marTop w:val="0"/>
          <w:marBottom w:val="0"/>
          <w:divBdr>
            <w:top w:val="none" w:sz="0" w:space="0" w:color="auto"/>
            <w:left w:val="none" w:sz="0" w:space="0" w:color="auto"/>
            <w:bottom w:val="none" w:sz="0" w:space="0" w:color="auto"/>
            <w:right w:val="none" w:sz="0" w:space="0" w:color="auto"/>
          </w:divBdr>
        </w:div>
        <w:div w:id="936719704">
          <w:marLeft w:val="640"/>
          <w:marRight w:val="0"/>
          <w:marTop w:val="0"/>
          <w:marBottom w:val="0"/>
          <w:divBdr>
            <w:top w:val="none" w:sz="0" w:space="0" w:color="auto"/>
            <w:left w:val="none" w:sz="0" w:space="0" w:color="auto"/>
            <w:bottom w:val="none" w:sz="0" w:space="0" w:color="auto"/>
            <w:right w:val="none" w:sz="0" w:space="0" w:color="auto"/>
          </w:divBdr>
        </w:div>
        <w:div w:id="988636296">
          <w:marLeft w:val="640"/>
          <w:marRight w:val="0"/>
          <w:marTop w:val="0"/>
          <w:marBottom w:val="0"/>
          <w:divBdr>
            <w:top w:val="none" w:sz="0" w:space="0" w:color="auto"/>
            <w:left w:val="none" w:sz="0" w:space="0" w:color="auto"/>
            <w:bottom w:val="none" w:sz="0" w:space="0" w:color="auto"/>
            <w:right w:val="none" w:sz="0" w:space="0" w:color="auto"/>
          </w:divBdr>
        </w:div>
        <w:div w:id="551235110">
          <w:marLeft w:val="640"/>
          <w:marRight w:val="0"/>
          <w:marTop w:val="0"/>
          <w:marBottom w:val="0"/>
          <w:divBdr>
            <w:top w:val="none" w:sz="0" w:space="0" w:color="auto"/>
            <w:left w:val="none" w:sz="0" w:space="0" w:color="auto"/>
            <w:bottom w:val="none" w:sz="0" w:space="0" w:color="auto"/>
            <w:right w:val="none" w:sz="0" w:space="0" w:color="auto"/>
          </w:divBdr>
        </w:div>
        <w:div w:id="1859345480">
          <w:marLeft w:val="640"/>
          <w:marRight w:val="0"/>
          <w:marTop w:val="0"/>
          <w:marBottom w:val="0"/>
          <w:divBdr>
            <w:top w:val="none" w:sz="0" w:space="0" w:color="auto"/>
            <w:left w:val="none" w:sz="0" w:space="0" w:color="auto"/>
            <w:bottom w:val="none" w:sz="0" w:space="0" w:color="auto"/>
            <w:right w:val="none" w:sz="0" w:space="0" w:color="auto"/>
          </w:divBdr>
        </w:div>
        <w:div w:id="1711297796">
          <w:marLeft w:val="640"/>
          <w:marRight w:val="0"/>
          <w:marTop w:val="0"/>
          <w:marBottom w:val="0"/>
          <w:divBdr>
            <w:top w:val="none" w:sz="0" w:space="0" w:color="auto"/>
            <w:left w:val="none" w:sz="0" w:space="0" w:color="auto"/>
            <w:bottom w:val="none" w:sz="0" w:space="0" w:color="auto"/>
            <w:right w:val="none" w:sz="0" w:space="0" w:color="auto"/>
          </w:divBdr>
        </w:div>
        <w:div w:id="884147262">
          <w:marLeft w:val="640"/>
          <w:marRight w:val="0"/>
          <w:marTop w:val="0"/>
          <w:marBottom w:val="0"/>
          <w:divBdr>
            <w:top w:val="none" w:sz="0" w:space="0" w:color="auto"/>
            <w:left w:val="none" w:sz="0" w:space="0" w:color="auto"/>
            <w:bottom w:val="none" w:sz="0" w:space="0" w:color="auto"/>
            <w:right w:val="none" w:sz="0" w:space="0" w:color="auto"/>
          </w:divBdr>
        </w:div>
        <w:div w:id="1738043345">
          <w:marLeft w:val="640"/>
          <w:marRight w:val="0"/>
          <w:marTop w:val="0"/>
          <w:marBottom w:val="0"/>
          <w:divBdr>
            <w:top w:val="none" w:sz="0" w:space="0" w:color="auto"/>
            <w:left w:val="none" w:sz="0" w:space="0" w:color="auto"/>
            <w:bottom w:val="none" w:sz="0" w:space="0" w:color="auto"/>
            <w:right w:val="none" w:sz="0" w:space="0" w:color="auto"/>
          </w:divBdr>
        </w:div>
        <w:div w:id="692191895">
          <w:marLeft w:val="640"/>
          <w:marRight w:val="0"/>
          <w:marTop w:val="0"/>
          <w:marBottom w:val="0"/>
          <w:divBdr>
            <w:top w:val="none" w:sz="0" w:space="0" w:color="auto"/>
            <w:left w:val="none" w:sz="0" w:space="0" w:color="auto"/>
            <w:bottom w:val="none" w:sz="0" w:space="0" w:color="auto"/>
            <w:right w:val="none" w:sz="0" w:space="0" w:color="auto"/>
          </w:divBdr>
        </w:div>
        <w:div w:id="765998722">
          <w:marLeft w:val="640"/>
          <w:marRight w:val="0"/>
          <w:marTop w:val="0"/>
          <w:marBottom w:val="0"/>
          <w:divBdr>
            <w:top w:val="none" w:sz="0" w:space="0" w:color="auto"/>
            <w:left w:val="none" w:sz="0" w:space="0" w:color="auto"/>
            <w:bottom w:val="none" w:sz="0" w:space="0" w:color="auto"/>
            <w:right w:val="none" w:sz="0" w:space="0" w:color="auto"/>
          </w:divBdr>
        </w:div>
        <w:div w:id="1181696994">
          <w:marLeft w:val="640"/>
          <w:marRight w:val="0"/>
          <w:marTop w:val="0"/>
          <w:marBottom w:val="0"/>
          <w:divBdr>
            <w:top w:val="none" w:sz="0" w:space="0" w:color="auto"/>
            <w:left w:val="none" w:sz="0" w:space="0" w:color="auto"/>
            <w:bottom w:val="none" w:sz="0" w:space="0" w:color="auto"/>
            <w:right w:val="none" w:sz="0" w:space="0" w:color="auto"/>
          </w:divBdr>
        </w:div>
        <w:div w:id="1177770606">
          <w:marLeft w:val="640"/>
          <w:marRight w:val="0"/>
          <w:marTop w:val="0"/>
          <w:marBottom w:val="0"/>
          <w:divBdr>
            <w:top w:val="none" w:sz="0" w:space="0" w:color="auto"/>
            <w:left w:val="none" w:sz="0" w:space="0" w:color="auto"/>
            <w:bottom w:val="none" w:sz="0" w:space="0" w:color="auto"/>
            <w:right w:val="none" w:sz="0" w:space="0" w:color="auto"/>
          </w:divBdr>
        </w:div>
        <w:div w:id="1131822437">
          <w:marLeft w:val="640"/>
          <w:marRight w:val="0"/>
          <w:marTop w:val="0"/>
          <w:marBottom w:val="0"/>
          <w:divBdr>
            <w:top w:val="none" w:sz="0" w:space="0" w:color="auto"/>
            <w:left w:val="none" w:sz="0" w:space="0" w:color="auto"/>
            <w:bottom w:val="none" w:sz="0" w:space="0" w:color="auto"/>
            <w:right w:val="none" w:sz="0" w:space="0" w:color="auto"/>
          </w:divBdr>
        </w:div>
        <w:div w:id="1670786641">
          <w:marLeft w:val="640"/>
          <w:marRight w:val="0"/>
          <w:marTop w:val="0"/>
          <w:marBottom w:val="0"/>
          <w:divBdr>
            <w:top w:val="none" w:sz="0" w:space="0" w:color="auto"/>
            <w:left w:val="none" w:sz="0" w:space="0" w:color="auto"/>
            <w:bottom w:val="none" w:sz="0" w:space="0" w:color="auto"/>
            <w:right w:val="none" w:sz="0" w:space="0" w:color="auto"/>
          </w:divBdr>
        </w:div>
        <w:div w:id="894702011">
          <w:marLeft w:val="640"/>
          <w:marRight w:val="0"/>
          <w:marTop w:val="0"/>
          <w:marBottom w:val="0"/>
          <w:divBdr>
            <w:top w:val="none" w:sz="0" w:space="0" w:color="auto"/>
            <w:left w:val="none" w:sz="0" w:space="0" w:color="auto"/>
            <w:bottom w:val="none" w:sz="0" w:space="0" w:color="auto"/>
            <w:right w:val="none" w:sz="0" w:space="0" w:color="auto"/>
          </w:divBdr>
        </w:div>
        <w:div w:id="2059428292">
          <w:marLeft w:val="640"/>
          <w:marRight w:val="0"/>
          <w:marTop w:val="0"/>
          <w:marBottom w:val="0"/>
          <w:divBdr>
            <w:top w:val="none" w:sz="0" w:space="0" w:color="auto"/>
            <w:left w:val="none" w:sz="0" w:space="0" w:color="auto"/>
            <w:bottom w:val="none" w:sz="0" w:space="0" w:color="auto"/>
            <w:right w:val="none" w:sz="0" w:space="0" w:color="auto"/>
          </w:divBdr>
        </w:div>
        <w:div w:id="1640719360">
          <w:marLeft w:val="640"/>
          <w:marRight w:val="0"/>
          <w:marTop w:val="0"/>
          <w:marBottom w:val="0"/>
          <w:divBdr>
            <w:top w:val="none" w:sz="0" w:space="0" w:color="auto"/>
            <w:left w:val="none" w:sz="0" w:space="0" w:color="auto"/>
            <w:bottom w:val="none" w:sz="0" w:space="0" w:color="auto"/>
            <w:right w:val="none" w:sz="0" w:space="0" w:color="auto"/>
          </w:divBdr>
        </w:div>
        <w:div w:id="1192494480">
          <w:marLeft w:val="640"/>
          <w:marRight w:val="0"/>
          <w:marTop w:val="0"/>
          <w:marBottom w:val="0"/>
          <w:divBdr>
            <w:top w:val="none" w:sz="0" w:space="0" w:color="auto"/>
            <w:left w:val="none" w:sz="0" w:space="0" w:color="auto"/>
            <w:bottom w:val="none" w:sz="0" w:space="0" w:color="auto"/>
            <w:right w:val="none" w:sz="0" w:space="0" w:color="auto"/>
          </w:divBdr>
        </w:div>
        <w:div w:id="438647739">
          <w:marLeft w:val="640"/>
          <w:marRight w:val="0"/>
          <w:marTop w:val="0"/>
          <w:marBottom w:val="0"/>
          <w:divBdr>
            <w:top w:val="none" w:sz="0" w:space="0" w:color="auto"/>
            <w:left w:val="none" w:sz="0" w:space="0" w:color="auto"/>
            <w:bottom w:val="none" w:sz="0" w:space="0" w:color="auto"/>
            <w:right w:val="none" w:sz="0" w:space="0" w:color="auto"/>
          </w:divBdr>
        </w:div>
        <w:div w:id="243802452">
          <w:marLeft w:val="640"/>
          <w:marRight w:val="0"/>
          <w:marTop w:val="0"/>
          <w:marBottom w:val="0"/>
          <w:divBdr>
            <w:top w:val="none" w:sz="0" w:space="0" w:color="auto"/>
            <w:left w:val="none" w:sz="0" w:space="0" w:color="auto"/>
            <w:bottom w:val="none" w:sz="0" w:space="0" w:color="auto"/>
            <w:right w:val="none" w:sz="0" w:space="0" w:color="auto"/>
          </w:divBdr>
        </w:div>
        <w:div w:id="776027567">
          <w:marLeft w:val="640"/>
          <w:marRight w:val="0"/>
          <w:marTop w:val="0"/>
          <w:marBottom w:val="0"/>
          <w:divBdr>
            <w:top w:val="none" w:sz="0" w:space="0" w:color="auto"/>
            <w:left w:val="none" w:sz="0" w:space="0" w:color="auto"/>
            <w:bottom w:val="none" w:sz="0" w:space="0" w:color="auto"/>
            <w:right w:val="none" w:sz="0" w:space="0" w:color="auto"/>
          </w:divBdr>
        </w:div>
        <w:div w:id="392853031">
          <w:marLeft w:val="640"/>
          <w:marRight w:val="0"/>
          <w:marTop w:val="0"/>
          <w:marBottom w:val="0"/>
          <w:divBdr>
            <w:top w:val="none" w:sz="0" w:space="0" w:color="auto"/>
            <w:left w:val="none" w:sz="0" w:space="0" w:color="auto"/>
            <w:bottom w:val="none" w:sz="0" w:space="0" w:color="auto"/>
            <w:right w:val="none" w:sz="0" w:space="0" w:color="auto"/>
          </w:divBdr>
        </w:div>
        <w:div w:id="1270506978">
          <w:marLeft w:val="640"/>
          <w:marRight w:val="0"/>
          <w:marTop w:val="0"/>
          <w:marBottom w:val="0"/>
          <w:divBdr>
            <w:top w:val="none" w:sz="0" w:space="0" w:color="auto"/>
            <w:left w:val="none" w:sz="0" w:space="0" w:color="auto"/>
            <w:bottom w:val="none" w:sz="0" w:space="0" w:color="auto"/>
            <w:right w:val="none" w:sz="0" w:space="0" w:color="auto"/>
          </w:divBdr>
        </w:div>
        <w:div w:id="1990359041">
          <w:marLeft w:val="640"/>
          <w:marRight w:val="0"/>
          <w:marTop w:val="0"/>
          <w:marBottom w:val="0"/>
          <w:divBdr>
            <w:top w:val="none" w:sz="0" w:space="0" w:color="auto"/>
            <w:left w:val="none" w:sz="0" w:space="0" w:color="auto"/>
            <w:bottom w:val="none" w:sz="0" w:space="0" w:color="auto"/>
            <w:right w:val="none" w:sz="0" w:space="0" w:color="auto"/>
          </w:divBdr>
        </w:div>
        <w:div w:id="720517243">
          <w:marLeft w:val="640"/>
          <w:marRight w:val="0"/>
          <w:marTop w:val="0"/>
          <w:marBottom w:val="0"/>
          <w:divBdr>
            <w:top w:val="none" w:sz="0" w:space="0" w:color="auto"/>
            <w:left w:val="none" w:sz="0" w:space="0" w:color="auto"/>
            <w:bottom w:val="none" w:sz="0" w:space="0" w:color="auto"/>
            <w:right w:val="none" w:sz="0" w:space="0" w:color="auto"/>
          </w:divBdr>
        </w:div>
        <w:div w:id="1503082731">
          <w:marLeft w:val="640"/>
          <w:marRight w:val="0"/>
          <w:marTop w:val="0"/>
          <w:marBottom w:val="0"/>
          <w:divBdr>
            <w:top w:val="none" w:sz="0" w:space="0" w:color="auto"/>
            <w:left w:val="none" w:sz="0" w:space="0" w:color="auto"/>
            <w:bottom w:val="none" w:sz="0" w:space="0" w:color="auto"/>
            <w:right w:val="none" w:sz="0" w:space="0" w:color="auto"/>
          </w:divBdr>
        </w:div>
        <w:div w:id="1479152562">
          <w:marLeft w:val="640"/>
          <w:marRight w:val="0"/>
          <w:marTop w:val="0"/>
          <w:marBottom w:val="0"/>
          <w:divBdr>
            <w:top w:val="none" w:sz="0" w:space="0" w:color="auto"/>
            <w:left w:val="none" w:sz="0" w:space="0" w:color="auto"/>
            <w:bottom w:val="none" w:sz="0" w:space="0" w:color="auto"/>
            <w:right w:val="none" w:sz="0" w:space="0" w:color="auto"/>
          </w:divBdr>
        </w:div>
      </w:divsChild>
    </w:div>
    <w:div w:id="911963534">
      <w:bodyDiv w:val="1"/>
      <w:marLeft w:val="0"/>
      <w:marRight w:val="0"/>
      <w:marTop w:val="0"/>
      <w:marBottom w:val="0"/>
      <w:divBdr>
        <w:top w:val="none" w:sz="0" w:space="0" w:color="auto"/>
        <w:left w:val="none" w:sz="0" w:space="0" w:color="auto"/>
        <w:bottom w:val="none" w:sz="0" w:space="0" w:color="auto"/>
        <w:right w:val="none" w:sz="0" w:space="0" w:color="auto"/>
      </w:divBdr>
      <w:divsChild>
        <w:div w:id="35200825">
          <w:marLeft w:val="640"/>
          <w:marRight w:val="0"/>
          <w:marTop w:val="0"/>
          <w:marBottom w:val="0"/>
          <w:divBdr>
            <w:top w:val="none" w:sz="0" w:space="0" w:color="auto"/>
            <w:left w:val="none" w:sz="0" w:space="0" w:color="auto"/>
            <w:bottom w:val="none" w:sz="0" w:space="0" w:color="auto"/>
            <w:right w:val="none" w:sz="0" w:space="0" w:color="auto"/>
          </w:divBdr>
        </w:div>
        <w:div w:id="157692189">
          <w:marLeft w:val="640"/>
          <w:marRight w:val="0"/>
          <w:marTop w:val="0"/>
          <w:marBottom w:val="0"/>
          <w:divBdr>
            <w:top w:val="none" w:sz="0" w:space="0" w:color="auto"/>
            <w:left w:val="none" w:sz="0" w:space="0" w:color="auto"/>
            <w:bottom w:val="none" w:sz="0" w:space="0" w:color="auto"/>
            <w:right w:val="none" w:sz="0" w:space="0" w:color="auto"/>
          </w:divBdr>
        </w:div>
        <w:div w:id="274026775">
          <w:marLeft w:val="640"/>
          <w:marRight w:val="0"/>
          <w:marTop w:val="0"/>
          <w:marBottom w:val="0"/>
          <w:divBdr>
            <w:top w:val="none" w:sz="0" w:space="0" w:color="auto"/>
            <w:left w:val="none" w:sz="0" w:space="0" w:color="auto"/>
            <w:bottom w:val="none" w:sz="0" w:space="0" w:color="auto"/>
            <w:right w:val="none" w:sz="0" w:space="0" w:color="auto"/>
          </w:divBdr>
        </w:div>
        <w:div w:id="381295828">
          <w:marLeft w:val="640"/>
          <w:marRight w:val="0"/>
          <w:marTop w:val="0"/>
          <w:marBottom w:val="0"/>
          <w:divBdr>
            <w:top w:val="none" w:sz="0" w:space="0" w:color="auto"/>
            <w:left w:val="none" w:sz="0" w:space="0" w:color="auto"/>
            <w:bottom w:val="none" w:sz="0" w:space="0" w:color="auto"/>
            <w:right w:val="none" w:sz="0" w:space="0" w:color="auto"/>
          </w:divBdr>
        </w:div>
        <w:div w:id="401105253">
          <w:marLeft w:val="640"/>
          <w:marRight w:val="0"/>
          <w:marTop w:val="0"/>
          <w:marBottom w:val="0"/>
          <w:divBdr>
            <w:top w:val="none" w:sz="0" w:space="0" w:color="auto"/>
            <w:left w:val="none" w:sz="0" w:space="0" w:color="auto"/>
            <w:bottom w:val="none" w:sz="0" w:space="0" w:color="auto"/>
            <w:right w:val="none" w:sz="0" w:space="0" w:color="auto"/>
          </w:divBdr>
        </w:div>
        <w:div w:id="570846474">
          <w:marLeft w:val="640"/>
          <w:marRight w:val="0"/>
          <w:marTop w:val="0"/>
          <w:marBottom w:val="0"/>
          <w:divBdr>
            <w:top w:val="none" w:sz="0" w:space="0" w:color="auto"/>
            <w:left w:val="none" w:sz="0" w:space="0" w:color="auto"/>
            <w:bottom w:val="none" w:sz="0" w:space="0" w:color="auto"/>
            <w:right w:val="none" w:sz="0" w:space="0" w:color="auto"/>
          </w:divBdr>
        </w:div>
        <w:div w:id="862018255">
          <w:marLeft w:val="640"/>
          <w:marRight w:val="0"/>
          <w:marTop w:val="0"/>
          <w:marBottom w:val="0"/>
          <w:divBdr>
            <w:top w:val="none" w:sz="0" w:space="0" w:color="auto"/>
            <w:left w:val="none" w:sz="0" w:space="0" w:color="auto"/>
            <w:bottom w:val="none" w:sz="0" w:space="0" w:color="auto"/>
            <w:right w:val="none" w:sz="0" w:space="0" w:color="auto"/>
          </w:divBdr>
        </w:div>
        <w:div w:id="940339197">
          <w:marLeft w:val="640"/>
          <w:marRight w:val="0"/>
          <w:marTop w:val="0"/>
          <w:marBottom w:val="0"/>
          <w:divBdr>
            <w:top w:val="none" w:sz="0" w:space="0" w:color="auto"/>
            <w:left w:val="none" w:sz="0" w:space="0" w:color="auto"/>
            <w:bottom w:val="none" w:sz="0" w:space="0" w:color="auto"/>
            <w:right w:val="none" w:sz="0" w:space="0" w:color="auto"/>
          </w:divBdr>
        </w:div>
        <w:div w:id="1001851613">
          <w:marLeft w:val="640"/>
          <w:marRight w:val="0"/>
          <w:marTop w:val="0"/>
          <w:marBottom w:val="0"/>
          <w:divBdr>
            <w:top w:val="none" w:sz="0" w:space="0" w:color="auto"/>
            <w:left w:val="none" w:sz="0" w:space="0" w:color="auto"/>
            <w:bottom w:val="none" w:sz="0" w:space="0" w:color="auto"/>
            <w:right w:val="none" w:sz="0" w:space="0" w:color="auto"/>
          </w:divBdr>
        </w:div>
        <w:div w:id="1017804042">
          <w:marLeft w:val="640"/>
          <w:marRight w:val="0"/>
          <w:marTop w:val="0"/>
          <w:marBottom w:val="0"/>
          <w:divBdr>
            <w:top w:val="none" w:sz="0" w:space="0" w:color="auto"/>
            <w:left w:val="none" w:sz="0" w:space="0" w:color="auto"/>
            <w:bottom w:val="none" w:sz="0" w:space="0" w:color="auto"/>
            <w:right w:val="none" w:sz="0" w:space="0" w:color="auto"/>
          </w:divBdr>
        </w:div>
        <w:div w:id="1031997066">
          <w:marLeft w:val="640"/>
          <w:marRight w:val="0"/>
          <w:marTop w:val="0"/>
          <w:marBottom w:val="0"/>
          <w:divBdr>
            <w:top w:val="none" w:sz="0" w:space="0" w:color="auto"/>
            <w:left w:val="none" w:sz="0" w:space="0" w:color="auto"/>
            <w:bottom w:val="none" w:sz="0" w:space="0" w:color="auto"/>
            <w:right w:val="none" w:sz="0" w:space="0" w:color="auto"/>
          </w:divBdr>
        </w:div>
        <w:div w:id="1101729858">
          <w:marLeft w:val="640"/>
          <w:marRight w:val="0"/>
          <w:marTop w:val="0"/>
          <w:marBottom w:val="0"/>
          <w:divBdr>
            <w:top w:val="none" w:sz="0" w:space="0" w:color="auto"/>
            <w:left w:val="none" w:sz="0" w:space="0" w:color="auto"/>
            <w:bottom w:val="none" w:sz="0" w:space="0" w:color="auto"/>
            <w:right w:val="none" w:sz="0" w:space="0" w:color="auto"/>
          </w:divBdr>
        </w:div>
        <w:div w:id="1142119073">
          <w:marLeft w:val="640"/>
          <w:marRight w:val="0"/>
          <w:marTop w:val="0"/>
          <w:marBottom w:val="0"/>
          <w:divBdr>
            <w:top w:val="none" w:sz="0" w:space="0" w:color="auto"/>
            <w:left w:val="none" w:sz="0" w:space="0" w:color="auto"/>
            <w:bottom w:val="none" w:sz="0" w:space="0" w:color="auto"/>
            <w:right w:val="none" w:sz="0" w:space="0" w:color="auto"/>
          </w:divBdr>
        </w:div>
        <w:div w:id="1389765514">
          <w:marLeft w:val="640"/>
          <w:marRight w:val="0"/>
          <w:marTop w:val="0"/>
          <w:marBottom w:val="0"/>
          <w:divBdr>
            <w:top w:val="none" w:sz="0" w:space="0" w:color="auto"/>
            <w:left w:val="none" w:sz="0" w:space="0" w:color="auto"/>
            <w:bottom w:val="none" w:sz="0" w:space="0" w:color="auto"/>
            <w:right w:val="none" w:sz="0" w:space="0" w:color="auto"/>
          </w:divBdr>
        </w:div>
        <w:div w:id="1451361693">
          <w:marLeft w:val="640"/>
          <w:marRight w:val="0"/>
          <w:marTop w:val="0"/>
          <w:marBottom w:val="0"/>
          <w:divBdr>
            <w:top w:val="none" w:sz="0" w:space="0" w:color="auto"/>
            <w:left w:val="none" w:sz="0" w:space="0" w:color="auto"/>
            <w:bottom w:val="none" w:sz="0" w:space="0" w:color="auto"/>
            <w:right w:val="none" w:sz="0" w:space="0" w:color="auto"/>
          </w:divBdr>
        </w:div>
        <w:div w:id="1487435196">
          <w:marLeft w:val="640"/>
          <w:marRight w:val="0"/>
          <w:marTop w:val="0"/>
          <w:marBottom w:val="0"/>
          <w:divBdr>
            <w:top w:val="none" w:sz="0" w:space="0" w:color="auto"/>
            <w:left w:val="none" w:sz="0" w:space="0" w:color="auto"/>
            <w:bottom w:val="none" w:sz="0" w:space="0" w:color="auto"/>
            <w:right w:val="none" w:sz="0" w:space="0" w:color="auto"/>
          </w:divBdr>
        </w:div>
        <w:div w:id="1578713292">
          <w:marLeft w:val="640"/>
          <w:marRight w:val="0"/>
          <w:marTop w:val="0"/>
          <w:marBottom w:val="0"/>
          <w:divBdr>
            <w:top w:val="none" w:sz="0" w:space="0" w:color="auto"/>
            <w:left w:val="none" w:sz="0" w:space="0" w:color="auto"/>
            <w:bottom w:val="none" w:sz="0" w:space="0" w:color="auto"/>
            <w:right w:val="none" w:sz="0" w:space="0" w:color="auto"/>
          </w:divBdr>
        </w:div>
        <w:div w:id="1604606784">
          <w:marLeft w:val="640"/>
          <w:marRight w:val="0"/>
          <w:marTop w:val="0"/>
          <w:marBottom w:val="0"/>
          <w:divBdr>
            <w:top w:val="none" w:sz="0" w:space="0" w:color="auto"/>
            <w:left w:val="none" w:sz="0" w:space="0" w:color="auto"/>
            <w:bottom w:val="none" w:sz="0" w:space="0" w:color="auto"/>
            <w:right w:val="none" w:sz="0" w:space="0" w:color="auto"/>
          </w:divBdr>
        </w:div>
        <w:div w:id="1644315093">
          <w:marLeft w:val="640"/>
          <w:marRight w:val="0"/>
          <w:marTop w:val="0"/>
          <w:marBottom w:val="0"/>
          <w:divBdr>
            <w:top w:val="none" w:sz="0" w:space="0" w:color="auto"/>
            <w:left w:val="none" w:sz="0" w:space="0" w:color="auto"/>
            <w:bottom w:val="none" w:sz="0" w:space="0" w:color="auto"/>
            <w:right w:val="none" w:sz="0" w:space="0" w:color="auto"/>
          </w:divBdr>
        </w:div>
        <w:div w:id="1784887240">
          <w:marLeft w:val="640"/>
          <w:marRight w:val="0"/>
          <w:marTop w:val="0"/>
          <w:marBottom w:val="0"/>
          <w:divBdr>
            <w:top w:val="none" w:sz="0" w:space="0" w:color="auto"/>
            <w:left w:val="none" w:sz="0" w:space="0" w:color="auto"/>
            <w:bottom w:val="none" w:sz="0" w:space="0" w:color="auto"/>
            <w:right w:val="none" w:sz="0" w:space="0" w:color="auto"/>
          </w:divBdr>
        </w:div>
        <w:div w:id="1946842318">
          <w:marLeft w:val="640"/>
          <w:marRight w:val="0"/>
          <w:marTop w:val="0"/>
          <w:marBottom w:val="0"/>
          <w:divBdr>
            <w:top w:val="none" w:sz="0" w:space="0" w:color="auto"/>
            <w:left w:val="none" w:sz="0" w:space="0" w:color="auto"/>
            <w:bottom w:val="none" w:sz="0" w:space="0" w:color="auto"/>
            <w:right w:val="none" w:sz="0" w:space="0" w:color="auto"/>
          </w:divBdr>
        </w:div>
        <w:div w:id="2005207980">
          <w:marLeft w:val="640"/>
          <w:marRight w:val="0"/>
          <w:marTop w:val="0"/>
          <w:marBottom w:val="0"/>
          <w:divBdr>
            <w:top w:val="none" w:sz="0" w:space="0" w:color="auto"/>
            <w:left w:val="none" w:sz="0" w:space="0" w:color="auto"/>
            <w:bottom w:val="none" w:sz="0" w:space="0" w:color="auto"/>
            <w:right w:val="none" w:sz="0" w:space="0" w:color="auto"/>
          </w:divBdr>
        </w:div>
        <w:div w:id="2061399753">
          <w:marLeft w:val="640"/>
          <w:marRight w:val="0"/>
          <w:marTop w:val="0"/>
          <w:marBottom w:val="0"/>
          <w:divBdr>
            <w:top w:val="none" w:sz="0" w:space="0" w:color="auto"/>
            <w:left w:val="none" w:sz="0" w:space="0" w:color="auto"/>
            <w:bottom w:val="none" w:sz="0" w:space="0" w:color="auto"/>
            <w:right w:val="none" w:sz="0" w:space="0" w:color="auto"/>
          </w:divBdr>
        </w:div>
        <w:div w:id="2064988587">
          <w:marLeft w:val="640"/>
          <w:marRight w:val="0"/>
          <w:marTop w:val="0"/>
          <w:marBottom w:val="0"/>
          <w:divBdr>
            <w:top w:val="none" w:sz="0" w:space="0" w:color="auto"/>
            <w:left w:val="none" w:sz="0" w:space="0" w:color="auto"/>
            <w:bottom w:val="none" w:sz="0" w:space="0" w:color="auto"/>
            <w:right w:val="none" w:sz="0" w:space="0" w:color="auto"/>
          </w:divBdr>
        </w:div>
        <w:div w:id="2135101136">
          <w:marLeft w:val="640"/>
          <w:marRight w:val="0"/>
          <w:marTop w:val="0"/>
          <w:marBottom w:val="0"/>
          <w:divBdr>
            <w:top w:val="none" w:sz="0" w:space="0" w:color="auto"/>
            <w:left w:val="none" w:sz="0" w:space="0" w:color="auto"/>
            <w:bottom w:val="none" w:sz="0" w:space="0" w:color="auto"/>
            <w:right w:val="none" w:sz="0" w:space="0" w:color="auto"/>
          </w:divBdr>
        </w:div>
      </w:divsChild>
    </w:div>
    <w:div w:id="931012445">
      <w:bodyDiv w:val="1"/>
      <w:marLeft w:val="0"/>
      <w:marRight w:val="0"/>
      <w:marTop w:val="0"/>
      <w:marBottom w:val="0"/>
      <w:divBdr>
        <w:top w:val="none" w:sz="0" w:space="0" w:color="auto"/>
        <w:left w:val="none" w:sz="0" w:space="0" w:color="auto"/>
        <w:bottom w:val="none" w:sz="0" w:space="0" w:color="auto"/>
        <w:right w:val="none" w:sz="0" w:space="0" w:color="auto"/>
      </w:divBdr>
      <w:divsChild>
        <w:div w:id="1651128311">
          <w:marLeft w:val="640"/>
          <w:marRight w:val="0"/>
          <w:marTop w:val="0"/>
          <w:marBottom w:val="0"/>
          <w:divBdr>
            <w:top w:val="none" w:sz="0" w:space="0" w:color="auto"/>
            <w:left w:val="none" w:sz="0" w:space="0" w:color="auto"/>
            <w:bottom w:val="none" w:sz="0" w:space="0" w:color="auto"/>
            <w:right w:val="none" w:sz="0" w:space="0" w:color="auto"/>
          </w:divBdr>
        </w:div>
        <w:div w:id="1838424332">
          <w:marLeft w:val="640"/>
          <w:marRight w:val="0"/>
          <w:marTop w:val="0"/>
          <w:marBottom w:val="0"/>
          <w:divBdr>
            <w:top w:val="none" w:sz="0" w:space="0" w:color="auto"/>
            <w:left w:val="none" w:sz="0" w:space="0" w:color="auto"/>
            <w:bottom w:val="none" w:sz="0" w:space="0" w:color="auto"/>
            <w:right w:val="none" w:sz="0" w:space="0" w:color="auto"/>
          </w:divBdr>
        </w:div>
        <w:div w:id="1936592780">
          <w:marLeft w:val="640"/>
          <w:marRight w:val="0"/>
          <w:marTop w:val="0"/>
          <w:marBottom w:val="0"/>
          <w:divBdr>
            <w:top w:val="none" w:sz="0" w:space="0" w:color="auto"/>
            <w:left w:val="none" w:sz="0" w:space="0" w:color="auto"/>
            <w:bottom w:val="none" w:sz="0" w:space="0" w:color="auto"/>
            <w:right w:val="none" w:sz="0" w:space="0" w:color="auto"/>
          </w:divBdr>
        </w:div>
        <w:div w:id="1311667418">
          <w:marLeft w:val="640"/>
          <w:marRight w:val="0"/>
          <w:marTop w:val="0"/>
          <w:marBottom w:val="0"/>
          <w:divBdr>
            <w:top w:val="none" w:sz="0" w:space="0" w:color="auto"/>
            <w:left w:val="none" w:sz="0" w:space="0" w:color="auto"/>
            <w:bottom w:val="none" w:sz="0" w:space="0" w:color="auto"/>
            <w:right w:val="none" w:sz="0" w:space="0" w:color="auto"/>
          </w:divBdr>
        </w:div>
        <w:div w:id="1026832841">
          <w:marLeft w:val="640"/>
          <w:marRight w:val="0"/>
          <w:marTop w:val="0"/>
          <w:marBottom w:val="0"/>
          <w:divBdr>
            <w:top w:val="none" w:sz="0" w:space="0" w:color="auto"/>
            <w:left w:val="none" w:sz="0" w:space="0" w:color="auto"/>
            <w:bottom w:val="none" w:sz="0" w:space="0" w:color="auto"/>
            <w:right w:val="none" w:sz="0" w:space="0" w:color="auto"/>
          </w:divBdr>
        </w:div>
        <w:div w:id="1556039648">
          <w:marLeft w:val="640"/>
          <w:marRight w:val="0"/>
          <w:marTop w:val="0"/>
          <w:marBottom w:val="0"/>
          <w:divBdr>
            <w:top w:val="none" w:sz="0" w:space="0" w:color="auto"/>
            <w:left w:val="none" w:sz="0" w:space="0" w:color="auto"/>
            <w:bottom w:val="none" w:sz="0" w:space="0" w:color="auto"/>
            <w:right w:val="none" w:sz="0" w:space="0" w:color="auto"/>
          </w:divBdr>
        </w:div>
        <w:div w:id="1547255852">
          <w:marLeft w:val="640"/>
          <w:marRight w:val="0"/>
          <w:marTop w:val="0"/>
          <w:marBottom w:val="0"/>
          <w:divBdr>
            <w:top w:val="none" w:sz="0" w:space="0" w:color="auto"/>
            <w:left w:val="none" w:sz="0" w:space="0" w:color="auto"/>
            <w:bottom w:val="none" w:sz="0" w:space="0" w:color="auto"/>
            <w:right w:val="none" w:sz="0" w:space="0" w:color="auto"/>
          </w:divBdr>
        </w:div>
        <w:div w:id="122505010">
          <w:marLeft w:val="640"/>
          <w:marRight w:val="0"/>
          <w:marTop w:val="0"/>
          <w:marBottom w:val="0"/>
          <w:divBdr>
            <w:top w:val="none" w:sz="0" w:space="0" w:color="auto"/>
            <w:left w:val="none" w:sz="0" w:space="0" w:color="auto"/>
            <w:bottom w:val="none" w:sz="0" w:space="0" w:color="auto"/>
            <w:right w:val="none" w:sz="0" w:space="0" w:color="auto"/>
          </w:divBdr>
        </w:div>
        <w:div w:id="1366566457">
          <w:marLeft w:val="640"/>
          <w:marRight w:val="0"/>
          <w:marTop w:val="0"/>
          <w:marBottom w:val="0"/>
          <w:divBdr>
            <w:top w:val="none" w:sz="0" w:space="0" w:color="auto"/>
            <w:left w:val="none" w:sz="0" w:space="0" w:color="auto"/>
            <w:bottom w:val="none" w:sz="0" w:space="0" w:color="auto"/>
            <w:right w:val="none" w:sz="0" w:space="0" w:color="auto"/>
          </w:divBdr>
        </w:div>
        <w:div w:id="763652526">
          <w:marLeft w:val="640"/>
          <w:marRight w:val="0"/>
          <w:marTop w:val="0"/>
          <w:marBottom w:val="0"/>
          <w:divBdr>
            <w:top w:val="none" w:sz="0" w:space="0" w:color="auto"/>
            <w:left w:val="none" w:sz="0" w:space="0" w:color="auto"/>
            <w:bottom w:val="none" w:sz="0" w:space="0" w:color="auto"/>
            <w:right w:val="none" w:sz="0" w:space="0" w:color="auto"/>
          </w:divBdr>
        </w:div>
        <w:div w:id="2026201115">
          <w:marLeft w:val="640"/>
          <w:marRight w:val="0"/>
          <w:marTop w:val="0"/>
          <w:marBottom w:val="0"/>
          <w:divBdr>
            <w:top w:val="none" w:sz="0" w:space="0" w:color="auto"/>
            <w:left w:val="none" w:sz="0" w:space="0" w:color="auto"/>
            <w:bottom w:val="none" w:sz="0" w:space="0" w:color="auto"/>
            <w:right w:val="none" w:sz="0" w:space="0" w:color="auto"/>
          </w:divBdr>
        </w:div>
        <w:div w:id="2066487089">
          <w:marLeft w:val="640"/>
          <w:marRight w:val="0"/>
          <w:marTop w:val="0"/>
          <w:marBottom w:val="0"/>
          <w:divBdr>
            <w:top w:val="none" w:sz="0" w:space="0" w:color="auto"/>
            <w:left w:val="none" w:sz="0" w:space="0" w:color="auto"/>
            <w:bottom w:val="none" w:sz="0" w:space="0" w:color="auto"/>
            <w:right w:val="none" w:sz="0" w:space="0" w:color="auto"/>
          </w:divBdr>
        </w:div>
        <w:div w:id="1219050931">
          <w:marLeft w:val="640"/>
          <w:marRight w:val="0"/>
          <w:marTop w:val="0"/>
          <w:marBottom w:val="0"/>
          <w:divBdr>
            <w:top w:val="none" w:sz="0" w:space="0" w:color="auto"/>
            <w:left w:val="none" w:sz="0" w:space="0" w:color="auto"/>
            <w:bottom w:val="none" w:sz="0" w:space="0" w:color="auto"/>
            <w:right w:val="none" w:sz="0" w:space="0" w:color="auto"/>
          </w:divBdr>
        </w:div>
        <w:div w:id="1009797708">
          <w:marLeft w:val="640"/>
          <w:marRight w:val="0"/>
          <w:marTop w:val="0"/>
          <w:marBottom w:val="0"/>
          <w:divBdr>
            <w:top w:val="none" w:sz="0" w:space="0" w:color="auto"/>
            <w:left w:val="none" w:sz="0" w:space="0" w:color="auto"/>
            <w:bottom w:val="none" w:sz="0" w:space="0" w:color="auto"/>
            <w:right w:val="none" w:sz="0" w:space="0" w:color="auto"/>
          </w:divBdr>
        </w:div>
        <w:div w:id="1614819859">
          <w:marLeft w:val="640"/>
          <w:marRight w:val="0"/>
          <w:marTop w:val="0"/>
          <w:marBottom w:val="0"/>
          <w:divBdr>
            <w:top w:val="none" w:sz="0" w:space="0" w:color="auto"/>
            <w:left w:val="none" w:sz="0" w:space="0" w:color="auto"/>
            <w:bottom w:val="none" w:sz="0" w:space="0" w:color="auto"/>
            <w:right w:val="none" w:sz="0" w:space="0" w:color="auto"/>
          </w:divBdr>
        </w:div>
        <w:div w:id="734663504">
          <w:marLeft w:val="640"/>
          <w:marRight w:val="0"/>
          <w:marTop w:val="0"/>
          <w:marBottom w:val="0"/>
          <w:divBdr>
            <w:top w:val="none" w:sz="0" w:space="0" w:color="auto"/>
            <w:left w:val="none" w:sz="0" w:space="0" w:color="auto"/>
            <w:bottom w:val="none" w:sz="0" w:space="0" w:color="auto"/>
            <w:right w:val="none" w:sz="0" w:space="0" w:color="auto"/>
          </w:divBdr>
        </w:div>
        <w:div w:id="348915416">
          <w:marLeft w:val="640"/>
          <w:marRight w:val="0"/>
          <w:marTop w:val="0"/>
          <w:marBottom w:val="0"/>
          <w:divBdr>
            <w:top w:val="none" w:sz="0" w:space="0" w:color="auto"/>
            <w:left w:val="none" w:sz="0" w:space="0" w:color="auto"/>
            <w:bottom w:val="none" w:sz="0" w:space="0" w:color="auto"/>
            <w:right w:val="none" w:sz="0" w:space="0" w:color="auto"/>
          </w:divBdr>
        </w:div>
        <w:div w:id="2082949111">
          <w:marLeft w:val="640"/>
          <w:marRight w:val="0"/>
          <w:marTop w:val="0"/>
          <w:marBottom w:val="0"/>
          <w:divBdr>
            <w:top w:val="none" w:sz="0" w:space="0" w:color="auto"/>
            <w:left w:val="none" w:sz="0" w:space="0" w:color="auto"/>
            <w:bottom w:val="none" w:sz="0" w:space="0" w:color="auto"/>
            <w:right w:val="none" w:sz="0" w:space="0" w:color="auto"/>
          </w:divBdr>
        </w:div>
        <w:div w:id="1246649532">
          <w:marLeft w:val="640"/>
          <w:marRight w:val="0"/>
          <w:marTop w:val="0"/>
          <w:marBottom w:val="0"/>
          <w:divBdr>
            <w:top w:val="none" w:sz="0" w:space="0" w:color="auto"/>
            <w:left w:val="none" w:sz="0" w:space="0" w:color="auto"/>
            <w:bottom w:val="none" w:sz="0" w:space="0" w:color="auto"/>
            <w:right w:val="none" w:sz="0" w:space="0" w:color="auto"/>
          </w:divBdr>
        </w:div>
        <w:div w:id="1189954407">
          <w:marLeft w:val="640"/>
          <w:marRight w:val="0"/>
          <w:marTop w:val="0"/>
          <w:marBottom w:val="0"/>
          <w:divBdr>
            <w:top w:val="none" w:sz="0" w:space="0" w:color="auto"/>
            <w:left w:val="none" w:sz="0" w:space="0" w:color="auto"/>
            <w:bottom w:val="none" w:sz="0" w:space="0" w:color="auto"/>
            <w:right w:val="none" w:sz="0" w:space="0" w:color="auto"/>
          </w:divBdr>
        </w:div>
        <w:div w:id="1524518029">
          <w:marLeft w:val="640"/>
          <w:marRight w:val="0"/>
          <w:marTop w:val="0"/>
          <w:marBottom w:val="0"/>
          <w:divBdr>
            <w:top w:val="none" w:sz="0" w:space="0" w:color="auto"/>
            <w:left w:val="none" w:sz="0" w:space="0" w:color="auto"/>
            <w:bottom w:val="none" w:sz="0" w:space="0" w:color="auto"/>
            <w:right w:val="none" w:sz="0" w:space="0" w:color="auto"/>
          </w:divBdr>
        </w:div>
        <w:div w:id="1254120785">
          <w:marLeft w:val="640"/>
          <w:marRight w:val="0"/>
          <w:marTop w:val="0"/>
          <w:marBottom w:val="0"/>
          <w:divBdr>
            <w:top w:val="none" w:sz="0" w:space="0" w:color="auto"/>
            <w:left w:val="none" w:sz="0" w:space="0" w:color="auto"/>
            <w:bottom w:val="none" w:sz="0" w:space="0" w:color="auto"/>
            <w:right w:val="none" w:sz="0" w:space="0" w:color="auto"/>
          </w:divBdr>
        </w:div>
        <w:div w:id="1511068075">
          <w:marLeft w:val="640"/>
          <w:marRight w:val="0"/>
          <w:marTop w:val="0"/>
          <w:marBottom w:val="0"/>
          <w:divBdr>
            <w:top w:val="none" w:sz="0" w:space="0" w:color="auto"/>
            <w:left w:val="none" w:sz="0" w:space="0" w:color="auto"/>
            <w:bottom w:val="none" w:sz="0" w:space="0" w:color="auto"/>
            <w:right w:val="none" w:sz="0" w:space="0" w:color="auto"/>
          </w:divBdr>
        </w:div>
        <w:div w:id="2085451842">
          <w:marLeft w:val="640"/>
          <w:marRight w:val="0"/>
          <w:marTop w:val="0"/>
          <w:marBottom w:val="0"/>
          <w:divBdr>
            <w:top w:val="none" w:sz="0" w:space="0" w:color="auto"/>
            <w:left w:val="none" w:sz="0" w:space="0" w:color="auto"/>
            <w:bottom w:val="none" w:sz="0" w:space="0" w:color="auto"/>
            <w:right w:val="none" w:sz="0" w:space="0" w:color="auto"/>
          </w:divBdr>
        </w:div>
        <w:div w:id="1344090437">
          <w:marLeft w:val="640"/>
          <w:marRight w:val="0"/>
          <w:marTop w:val="0"/>
          <w:marBottom w:val="0"/>
          <w:divBdr>
            <w:top w:val="none" w:sz="0" w:space="0" w:color="auto"/>
            <w:left w:val="none" w:sz="0" w:space="0" w:color="auto"/>
            <w:bottom w:val="none" w:sz="0" w:space="0" w:color="auto"/>
            <w:right w:val="none" w:sz="0" w:space="0" w:color="auto"/>
          </w:divBdr>
        </w:div>
        <w:div w:id="773209364">
          <w:marLeft w:val="640"/>
          <w:marRight w:val="0"/>
          <w:marTop w:val="0"/>
          <w:marBottom w:val="0"/>
          <w:divBdr>
            <w:top w:val="none" w:sz="0" w:space="0" w:color="auto"/>
            <w:left w:val="none" w:sz="0" w:space="0" w:color="auto"/>
            <w:bottom w:val="none" w:sz="0" w:space="0" w:color="auto"/>
            <w:right w:val="none" w:sz="0" w:space="0" w:color="auto"/>
          </w:divBdr>
        </w:div>
        <w:div w:id="1132135869">
          <w:marLeft w:val="640"/>
          <w:marRight w:val="0"/>
          <w:marTop w:val="0"/>
          <w:marBottom w:val="0"/>
          <w:divBdr>
            <w:top w:val="none" w:sz="0" w:space="0" w:color="auto"/>
            <w:left w:val="none" w:sz="0" w:space="0" w:color="auto"/>
            <w:bottom w:val="none" w:sz="0" w:space="0" w:color="auto"/>
            <w:right w:val="none" w:sz="0" w:space="0" w:color="auto"/>
          </w:divBdr>
        </w:div>
      </w:divsChild>
    </w:div>
    <w:div w:id="936908849">
      <w:bodyDiv w:val="1"/>
      <w:marLeft w:val="0"/>
      <w:marRight w:val="0"/>
      <w:marTop w:val="0"/>
      <w:marBottom w:val="0"/>
      <w:divBdr>
        <w:top w:val="none" w:sz="0" w:space="0" w:color="auto"/>
        <w:left w:val="none" w:sz="0" w:space="0" w:color="auto"/>
        <w:bottom w:val="none" w:sz="0" w:space="0" w:color="auto"/>
        <w:right w:val="none" w:sz="0" w:space="0" w:color="auto"/>
      </w:divBdr>
    </w:div>
    <w:div w:id="1089547562">
      <w:bodyDiv w:val="1"/>
      <w:marLeft w:val="0"/>
      <w:marRight w:val="0"/>
      <w:marTop w:val="0"/>
      <w:marBottom w:val="0"/>
      <w:divBdr>
        <w:top w:val="none" w:sz="0" w:space="0" w:color="auto"/>
        <w:left w:val="none" w:sz="0" w:space="0" w:color="auto"/>
        <w:bottom w:val="none" w:sz="0" w:space="0" w:color="auto"/>
        <w:right w:val="none" w:sz="0" w:space="0" w:color="auto"/>
      </w:divBdr>
    </w:div>
    <w:div w:id="1128820714">
      <w:bodyDiv w:val="1"/>
      <w:marLeft w:val="0"/>
      <w:marRight w:val="0"/>
      <w:marTop w:val="0"/>
      <w:marBottom w:val="0"/>
      <w:divBdr>
        <w:top w:val="none" w:sz="0" w:space="0" w:color="auto"/>
        <w:left w:val="none" w:sz="0" w:space="0" w:color="auto"/>
        <w:bottom w:val="none" w:sz="0" w:space="0" w:color="auto"/>
        <w:right w:val="none" w:sz="0" w:space="0" w:color="auto"/>
      </w:divBdr>
    </w:div>
    <w:div w:id="1130512033">
      <w:bodyDiv w:val="1"/>
      <w:marLeft w:val="0"/>
      <w:marRight w:val="0"/>
      <w:marTop w:val="0"/>
      <w:marBottom w:val="0"/>
      <w:divBdr>
        <w:top w:val="none" w:sz="0" w:space="0" w:color="auto"/>
        <w:left w:val="none" w:sz="0" w:space="0" w:color="auto"/>
        <w:bottom w:val="none" w:sz="0" w:space="0" w:color="auto"/>
        <w:right w:val="none" w:sz="0" w:space="0" w:color="auto"/>
      </w:divBdr>
      <w:divsChild>
        <w:div w:id="1170681657">
          <w:marLeft w:val="0"/>
          <w:marRight w:val="108"/>
          <w:marTop w:val="18"/>
          <w:marBottom w:val="108"/>
          <w:divBdr>
            <w:top w:val="none" w:sz="0" w:space="0" w:color="auto"/>
            <w:left w:val="none" w:sz="0" w:space="0" w:color="auto"/>
            <w:bottom w:val="none" w:sz="0" w:space="0" w:color="auto"/>
            <w:right w:val="none" w:sz="0" w:space="0" w:color="auto"/>
          </w:divBdr>
          <w:divsChild>
            <w:div w:id="1511682531">
              <w:marLeft w:val="0"/>
              <w:marRight w:val="0"/>
              <w:marTop w:val="0"/>
              <w:marBottom w:val="0"/>
              <w:divBdr>
                <w:top w:val="none" w:sz="0" w:space="0" w:color="auto"/>
                <w:left w:val="none" w:sz="0" w:space="0" w:color="auto"/>
                <w:bottom w:val="none" w:sz="0" w:space="0" w:color="auto"/>
                <w:right w:val="none" w:sz="0" w:space="0" w:color="auto"/>
              </w:divBdr>
              <w:divsChild>
                <w:div w:id="1468011810">
                  <w:marLeft w:val="0"/>
                  <w:marRight w:val="0"/>
                  <w:marTop w:val="0"/>
                  <w:marBottom w:val="0"/>
                  <w:divBdr>
                    <w:top w:val="none" w:sz="0" w:space="0" w:color="auto"/>
                    <w:left w:val="none" w:sz="0" w:space="0" w:color="auto"/>
                    <w:bottom w:val="none" w:sz="0" w:space="0" w:color="auto"/>
                    <w:right w:val="none" w:sz="0" w:space="0" w:color="auto"/>
                  </w:divBdr>
                  <w:divsChild>
                    <w:div w:id="1692487161">
                      <w:marLeft w:val="0"/>
                      <w:marRight w:val="0"/>
                      <w:marTop w:val="0"/>
                      <w:marBottom w:val="0"/>
                      <w:divBdr>
                        <w:top w:val="none" w:sz="0" w:space="0" w:color="auto"/>
                        <w:left w:val="none" w:sz="0" w:space="0" w:color="auto"/>
                        <w:bottom w:val="none" w:sz="0" w:space="0" w:color="auto"/>
                        <w:right w:val="none" w:sz="0" w:space="0" w:color="auto"/>
                      </w:divBdr>
                      <w:divsChild>
                        <w:div w:id="86949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3282728">
      <w:bodyDiv w:val="1"/>
      <w:marLeft w:val="0"/>
      <w:marRight w:val="0"/>
      <w:marTop w:val="0"/>
      <w:marBottom w:val="0"/>
      <w:divBdr>
        <w:top w:val="none" w:sz="0" w:space="0" w:color="auto"/>
        <w:left w:val="none" w:sz="0" w:space="0" w:color="auto"/>
        <w:bottom w:val="none" w:sz="0" w:space="0" w:color="auto"/>
        <w:right w:val="none" w:sz="0" w:space="0" w:color="auto"/>
      </w:divBdr>
      <w:divsChild>
        <w:div w:id="346759874">
          <w:marLeft w:val="640"/>
          <w:marRight w:val="0"/>
          <w:marTop w:val="0"/>
          <w:marBottom w:val="0"/>
          <w:divBdr>
            <w:top w:val="none" w:sz="0" w:space="0" w:color="auto"/>
            <w:left w:val="none" w:sz="0" w:space="0" w:color="auto"/>
            <w:bottom w:val="none" w:sz="0" w:space="0" w:color="auto"/>
            <w:right w:val="none" w:sz="0" w:space="0" w:color="auto"/>
          </w:divBdr>
        </w:div>
        <w:div w:id="424032165">
          <w:marLeft w:val="640"/>
          <w:marRight w:val="0"/>
          <w:marTop w:val="0"/>
          <w:marBottom w:val="0"/>
          <w:divBdr>
            <w:top w:val="none" w:sz="0" w:space="0" w:color="auto"/>
            <w:left w:val="none" w:sz="0" w:space="0" w:color="auto"/>
            <w:bottom w:val="none" w:sz="0" w:space="0" w:color="auto"/>
            <w:right w:val="none" w:sz="0" w:space="0" w:color="auto"/>
          </w:divBdr>
        </w:div>
        <w:div w:id="581838747">
          <w:marLeft w:val="640"/>
          <w:marRight w:val="0"/>
          <w:marTop w:val="0"/>
          <w:marBottom w:val="0"/>
          <w:divBdr>
            <w:top w:val="none" w:sz="0" w:space="0" w:color="auto"/>
            <w:left w:val="none" w:sz="0" w:space="0" w:color="auto"/>
            <w:bottom w:val="none" w:sz="0" w:space="0" w:color="auto"/>
            <w:right w:val="none" w:sz="0" w:space="0" w:color="auto"/>
          </w:divBdr>
        </w:div>
        <w:div w:id="618997339">
          <w:marLeft w:val="640"/>
          <w:marRight w:val="0"/>
          <w:marTop w:val="0"/>
          <w:marBottom w:val="0"/>
          <w:divBdr>
            <w:top w:val="none" w:sz="0" w:space="0" w:color="auto"/>
            <w:left w:val="none" w:sz="0" w:space="0" w:color="auto"/>
            <w:bottom w:val="none" w:sz="0" w:space="0" w:color="auto"/>
            <w:right w:val="none" w:sz="0" w:space="0" w:color="auto"/>
          </w:divBdr>
        </w:div>
        <w:div w:id="658078069">
          <w:marLeft w:val="640"/>
          <w:marRight w:val="0"/>
          <w:marTop w:val="0"/>
          <w:marBottom w:val="0"/>
          <w:divBdr>
            <w:top w:val="none" w:sz="0" w:space="0" w:color="auto"/>
            <w:left w:val="none" w:sz="0" w:space="0" w:color="auto"/>
            <w:bottom w:val="none" w:sz="0" w:space="0" w:color="auto"/>
            <w:right w:val="none" w:sz="0" w:space="0" w:color="auto"/>
          </w:divBdr>
        </w:div>
        <w:div w:id="876551915">
          <w:marLeft w:val="640"/>
          <w:marRight w:val="0"/>
          <w:marTop w:val="0"/>
          <w:marBottom w:val="0"/>
          <w:divBdr>
            <w:top w:val="none" w:sz="0" w:space="0" w:color="auto"/>
            <w:left w:val="none" w:sz="0" w:space="0" w:color="auto"/>
            <w:bottom w:val="none" w:sz="0" w:space="0" w:color="auto"/>
            <w:right w:val="none" w:sz="0" w:space="0" w:color="auto"/>
          </w:divBdr>
        </w:div>
        <w:div w:id="904604135">
          <w:marLeft w:val="640"/>
          <w:marRight w:val="0"/>
          <w:marTop w:val="0"/>
          <w:marBottom w:val="0"/>
          <w:divBdr>
            <w:top w:val="none" w:sz="0" w:space="0" w:color="auto"/>
            <w:left w:val="none" w:sz="0" w:space="0" w:color="auto"/>
            <w:bottom w:val="none" w:sz="0" w:space="0" w:color="auto"/>
            <w:right w:val="none" w:sz="0" w:space="0" w:color="auto"/>
          </w:divBdr>
        </w:div>
        <w:div w:id="999622175">
          <w:marLeft w:val="640"/>
          <w:marRight w:val="0"/>
          <w:marTop w:val="0"/>
          <w:marBottom w:val="0"/>
          <w:divBdr>
            <w:top w:val="none" w:sz="0" w:space="0" w:color="auto"/>
            <w:left w:val="none" w:sz="0" w:space="0" w:color="auto"/>
            <w:bottom w:val="none" w:sz="0" w:space="0" w:color="auto"/>
            <w:right w:val="none" w:sz="0" w:space="0" w:color="auto"/>
          </w:divBdr>
        </w:div>
        <w:div w:id="1031876230">
          <w:marLeft w:val="640"/>
          <w:marRight w:val="0"/>
          <w:marTop w:val="0"/>
          <w:marBottom w:val="0"/>
          <w:divBdr>
            <w:top w:val="none" w:sz="0" w:space="0" w:color="auto"/>
            <w:left w:val="none" w:sz="0" w:space="0" w:color="auto"/>
            <w:bottom w:val="none" w:sz="0" w:space="0" w:color="auto"/>
            <w:right w:val="none" w:sz="0" w:space="0" w:color="auto"/>
          </w:divBdr>
        </w:div>
        <w:div w:id="1056398098">
          <w:marLeft w:val="640"/>
          <w:marRight w:val="0"/>
          <w:marTop w:val="0"/>
          <w:marBottom w:val="0"/>
          <w:divBdr>
            <w:top w:val="none" w:sz="0" w:space="0" w:color="auto"/>
            <w:left w:val="none" w:sz="0" w:space="0" w:color="auto"/>
            <w:bottom w:val="none" w:sz="0" w:space="0" w:color="auto"/>
            <w:right w:val="none" w:sz="0" w:space="0" w:color="auto"/>
          </w:divBdr>
        </w:div>
        <w:div w:id="1166360367">
          <w:marLeft w:val="640"/>
          <w:marRight w:val="0"/>
          <w:marTop w:val="0"/>
          <w:marBottom w:val="0"/>
          <w:divBdr>
            <w:top w:val="none" w:sz="0" w:space="0" w:color="auto"/>
            <w:left w:val="none" w:sz="0" w:space="0" w:color="auto"/>
            <w:bottom w:val="none" w:sz="0" w:space="0" w:color="auto"/>
            <w:right w:val="none" w:sz="0" w:space="0" w:color="auto"/>
          </w:divBdr>
        </w:div>
        <w:div w:id="1257326080">
          <w:marLeft w:val="640"/>
          <w:marRight w:val="0"/>
          <w:marTop w:val="0"/>
          <w:marBottom w:val="0"/>
          <w:divBdr>
            <w:top w:val="none" w:sz="0" w:space="0" w:color="auto"/>
            <w:left w:val="none" w:sz="0" w:space="0" w:color="auto"/>
            <w:bottom w:val="none" w:sz="0" w:space="0" w:color="auto"/>
            <w:right w:val="none" w:sz="0" w:space="0" w:color="auto"/>
          </w:divBdr>
        </w:div>
        <w:div w:id="1331520150">
          <w:marLeft w:val="640"/>
          <w:marRight w:val="0"/>
          <w:marTop w:val="0"/>
          <w:marBottom w:val="0"/>
          <w:divBdr>
            <w:top w:val="none" w:sz="0" w:space="0" w:color="auto"/>
            <w:left w:val="none" w:sz="0" w:space="0" w:color="auto"/>
            <w:bottom w:val="none" w:sz="0" w:space="0" w:color="auto"/>
            <w:right w:val="none" w:sz="0" w:space="0" w:color="auto"/>
          </w:divBdr>
        </w:div>
        <w:div w:id="1333291923">
          <w:marLeft w:val="640"/>
          <w:marRight w:val="0"/>
          <w:marTop w:val="0"/>
          <w:marBottom w:val="0"/>
          <w:divBdr>
            <w:top w:val="none" w:sz="0" w:space="0" w:color="auto"/>
            <w:left w:val="none" w:sz="0" w:space="0" w:color="auto"/>
            <w:bottom w:val="none" w:sz="0" w:space="0" w:color="auto"/>
            <w:right w:val="none" w:sz="0" w:space="0" w:color="auto"/>
          </w:divBdr>
        </w:div>
        <w:div w:id="1477408523">
          <w:marLeft w:val="640"/>
          <w:marRight w:val="0"/>
          <w:marTop w:val="0"/>
          <w:marBottom w:val="0"/>
          <w:divBdr>
            <w:top w:val="none" w:sz="0" w:space="0" w:color="auto"/>
            <w:left w:val="none" w:sz="0" w:space="0" w:color="auto"/>
            <w:bottom w:val="none" w:sz="0" w:space="0" w:color="auto"/>
            <w:right w:val="none" w:sz="0" w:space="0" w:color="auto"/>
          </w:divBdr>
        </w:div>
        <w:div w:id="1654021717">
          <w:marLeft w:val="640"/>
          <w:marRight w:val="0"/>
          <w:marTop w:val="0"/>
          <w:marBottom w:val="0"/>
          <w:divBdr>
            <w:top w:val="none" w:sz="0" w:space="0" w:color="auto"/>
            <w:left w:val="none" w:sz="0" w:space="0" w:color="auto"/>
            <w:bottom w:val="none" w:sz="0" w:space="0" w:color="auto"/>
            <w:right w:val="none" w:sz="0" w:space="0" w:color="auto"/>
          </w:divBdr>
        </w:div>
        <w:div w:id="1654988054">
          <w:marLeft w:val="640"/>
          <w:marRight w:val="0"/>
          <w:marTop w:val="0"/>
          <w:marBottom w:val="0"/>
          <w:divBdr>
            <w:top w:val="none" w:sz="0" w:space="0" w:color="auto"/>
            <w:left w:val="none" w:sz="0" w:space="0" w:color="auto"/>
            <w:bottom w:val="none" w:sz="0" w:space="0" w:color="auto"/>
            <w:right w:val="none" w:sz="0" w:space="0" w:color="auto"/>
          </w:divBdr>
        </w:div>
        <w:div w:id="1678269566">
          <w:marLeft w:val="640"/>
          <w:marRight w:val="0"/>
          <w:marTop w:val="0"/>
          <w:marBottom w:val="0"/>
          <w:divBdr>
            <w:top w:val="none" w:sz="0" w:space="0" w:color="auto"/>
            <w:left w:val="none" w:sz="0" w:space="0" w:color="auto"/>
            <w:bottom w:val="none" w:sz="0" w:space="0" w:color="auto"/>
            <w:right w:val="none" w:sz="0" w:space="0" w:color="auto"/>
          </w:divBdr>
        </w:div>
        <w:div w:id="1752190553">
          <w:marLeft w:val="640"/>
          <w:marRight w:val="0"/>
          <w:marTop w:val="0"/>
          <w:marBottom w:val="0"/>
          <w:divBdr>
            <w:top w:val="none" w:sz="0" w:space="0" w:color="auto"/>
            <w:left w:val="none" w:sz="0" w:space="0" w:color="auto"/>
            <w:bottom w:val="none" w:sz="0" w:space="0" w:color="auto"/>
            <w:right w:val="none" w:sz="0" w:space="0" w:color="auto"/>
          </w:divBdr>
        </w:div>
        <w:div w:id="1799181399">
          <w:marLeft w:val="640"/>
          <w:marRight w:val="0"/>
          <w:marTop w:val="0"/>
          <w:marBottom w:val="0"/>
          <w:divBdr>
            <w:top w:val="none" w:sz="0" w:space="0" w:color="auto"/>
            <w:left w:val="none" w:sz="0" w:space="0" w:color="auto"/>
            <w:bottom w:val="none" w:sz="0" w:space="0" w:color="auto"/>
            <w:right w:val="none" w:sz="0" w:space="0" w:color="auto"/>
          </w:divBdr>
        </w:div>
        <w:div w:id="1857500741">
          <w:marLeft w:val="640"/>
          <w:marRight w:val="0"/>
          <w:marTop w:val="0"/>
          <w:marBottom w:val="0"/>
          <w:divBdr>
            <w:top w:val="none" w:sz="0" w:space="0" w:color="auto"/>
            <w:left w:val="none" w:sz="0" w:space="0" w:color="auto"/>
            <w:bottom w:val="none" w:sz="0" w:space="0" w:color="auto"/>
            <w:right w:val="none" w:sz="0" w:space="0" w:color="auto"/>
          </w:divBdr>
        </w:div>
        <w:div w:id="1898279503">
          <w:marLeft w:val="640"/>
          <w:marRight w:val="0"/>
          <w:marTop w:val="0"/>
          <w:marBottom w:val="0"/>
          <w:divBdr>
            <w:top w:val="none" w:sz="0" w:space="0" w:color="auto"/>
            <w:left w:val="none" w:sz="0" w:space="0" w:color="auto"/>
            <w:bottom w:val="none" w:sz="0" w:space="0" w:color="auto"/>
            <w:right w:val="none" w:sz="0" w:space="0" w:color="auto"/>
          </w:divBdr>
        </w:div>
        <w:div w:id="1949509782">
          <w:marLeft w:val="640"/>
          <w:marRight w:val="0"/>
          <w:marTop w:val="0"/>
          <w:marBottom w:val="0"/>
          <w:divBdr>
            <w:top w:val="none" w:sz="0" w:space="0" w:color="auto"/>
            <w:left w:val="none" w:sz="0" w:space="0" w:color="auto"/>
            <w:bottom w:val="none" w:sz="0" w:space="0" w:color="auto"/>
            <w:right w:val="none" w:sz="0" w:space="0" w:color="auto"/>
          </w:divBdr>
        </w:div>
        <w:div w:id="2037998839">
          <w:marLeft w:val="640"/>
          <w:marRight w:val="0"/>
          <w:marTop w:val="0"/>
          <w:marBottom w:val="0"/>
          <w:divBdr>
            <w:top w:val="none" w:sz="0" w:space="0" w:color="auto"/>
            <w:left w:val="none" w:sz="0" w:space="0" w:color="auto"/>
            <w:bottom w:val="none" w:sz="0" w:space="0" w:color="auto"/>
            <w:right w:val="none" w:sz="0" w:space="0" w:color="auto"/>
          </w:divBdr>
        </w:div>
        <w:div w:id="2092311082">
          <w:marLeft w:val="640"/>
          <w:marRight w:val="0"/>
          <w:marTop w:val="0"/>
          <w:marBottom w:val="0"/>
          <w:divBdr>
            <w:top w:val="none" w:sz="0" w:space="0" w:color="auto"/>
            <w:left w:val="none" w:sz="0" w:space="0" w:color="auto"/>
            <w:bottom w:val="none" w:sz="0" w:space="0" w:color="auto"/>
            <w:right w:val="none" w:sz="0" w:space="0" w:color="auto"/>
          </w:divBdr>
        </w:div>
      </w:divsChild>
    </w:div>
    <w:div w:id="1164473351">
      <w:bodyDiv w:val="1"/>
      <w:marLeft w:val="0"/>
      <w:marRight w:val="0"/>
      <w:marTop w:val="0"/>
      <w:marBottom w:val="0"/>
      <w:divBdr>
        <w:top w:val="none" w:sz="0" w:space="0" w:color="auto"/>
        <w:left w:val="none" w:sz="0" w:space="0" w:color="auto"/>
        <w:bottom w:val="none" w:sz="0" w:space="0" w:color="auto"/>
        <w:right w:val="none" w:sz="0" w:space="0" w:color="auto"/>
      </w:divBdr>
    </w:div>
    <w:div w:id="1217351565">
      <w:bodyDiv w:val="1"/>
      <w:marLeft w:val="0"/>
      <w:marRight w:val="0"/>
      <w:marTop w:val="0"/>
      <w:marBottom w:val="0"/>
      <w:divBdr>
        <w:top w:val="none" w:sz="0" w:space="0" w:color="auto"/>
        <w:left w:val="none" w:sz="0" w:space="0" w:color="auto"/>
        <w:bottom w:val="none" w:sz="0" w:space="0" w:color="auto"/>
        <w:right w:val="none" w:sz="0" w:space="0" w:color="auto"/>
      </w:divBdr>
      <w:divsChild>
        <w:div w:id="55517802">
          <w:marLeft w:val="640"/>
          <w:marRight w:val="0"/>
          <w:marTop w:val="0"/>
          <w:marBottom w:val="0"/>
          <w:divBdr>
            <w:top w:val="none" w:sz="0" w:space="0" w:color="auto"/>
            <w:left w:val="none" w:sz="0" w:space="0" w:color="auto"/>
            <w:bottom w:val="none" w:sz="0" w:space="0" w:color="auto"/>
            <w:right w:val="none" w:sz="0" w:space="0" w:color="auto"/>
          </w:divBdr>
        </w:div>
        <w:div w:id="175851784">
          <w:marLeft w:val="640"/>
          <w:marRight w:val="0"/>
          <w:marTop w:val="0"/>
          <w:marBottom w:val="0"/>
          <w:divBdr>
            <w:top w:val="none" w:sz="0" w:space="0" w:color="auto"/>
            <w:left w:val="none" w:sz="0" w:space="0" w:color="auto"/>
            <w:bottom w:val="none" w:sz="0" w:space="0" w:color="auto"/>
            <w:right w:val="none" w:sz="0" w:space="0" w:color="auto"/>
          </w:divBdr>
        </w:div>
        <w:div w:id="241375034">
          <w:marLeft w:val="640"/>
          <w:marRight w:val="0"/>
          <w:marTop w:val="0"/>
          <w:marBottom w:val="0"/>
          <w:divBdr>
            <w:top w:val="none" w:sz="0" w:space="0" w:color="auto"/>
            <w:left w:val="none" w:sz="0" w:space="0" w:color="auto"/>
            <w:bottom w:val="none" w:sz="0" w:space="0" w:color="auto"/>
            <w:right w:val="none" w:sz="0" w:space="0" w:color="auto"/>
          </w:divBdr>
        </w:div>
        <w:div w:id="385685865">
          <w:marLeft w:val="640"/>
          <w:marRight w:val="0"/>
          <w:marTop w:val="0"/>
          <w:marBottom w:val="0"/>
          <w:divBdr>
            <w:top w:val="none" w:sz="0" w:space="0" w:color="auto"/>
            <w:left w:val="none" w:sz="0" w:space="0" w:color="auto"/>
            <w:bottom w:val="none" w:sz="0" w:space="0" w:color="auto"/>
            <w:right w:val="none" w:sz="0" w:space="0" w:color="auto"/>
          </w:divBdr>
        </w:div>
        <w:div w:id="487139066">
          <w:marLeft w:val="640"/>
          <w:marRight w:val="0"/>
          <w:marTop w:val="0"/>
          <w:marBottom w:val="0"/>
          <w:divBdr>
            <w:top w:val="none" w:sz="0" w:space="0" w:color="auto"/>
            <w:left w:val="none" w:sz="0" w:space="0" w:color="auto"/>
            <w:bottom w:val="none" w:sz="0" w:space="0" w:color="auto"/>
            <w:right w:val="none" w:sz="0" w:space="0" w:color="auto"/>
          </w:divBdr>
        </w:div>
        <w:div w:id="572393912">
          <w:marLeft w:val="640"/>
          <w:marRight w:val="0"/>
          <w:marTop w:val="0"/>
          <w:marBottom w:val="0"/>
          <w:divBdr>
            <w:top w:val="none" w:sz="0" w:space="0" w:color="auto"/>
            <w:left w:val="none" w:sz="0" w:space="0" w:color="auto"/>
            <w:bottom w:val="none" w:sz="0" w:space="0" w:color="auto"/>
            <w:right w:val="none" w:sz="0" w:space="0" w:color="auto"/>
          </w:divBdr>
        </w:div>
        <w:div w:id="605312144">
          <w:marLeft w:val="640"/>
          <w:marRight w:val="0"/>
          <w:marTop w:val="0"/>
          <w:marBottom w:val="0"/>
          <w:divBdr>
            <w:top w:val="none" w:sz="0" w:space="0" w:color="auto"/>
            <w:left w:val="none" w:sz="0" w:space="0" w:color="auto"/>
            <w:bottom w:val="none" w:sz="0" w:space="0" w:color="auto"/>
            <w:right w:val="none" w:sz="0" w:space="0" w:color="auto"/>
          </w:divBdr>
        </w:div>
        <w:div w:id="648943948">
          <w:marLeft w:val="640"/>
          <w:marRight w:val="0"/>
          <w:marTop w:val="0"/>
          <w:marBottom w:val="0"/>
          <w:divBdr>
            <w:top w:val="none" w:sz="0" w:space="0" w:color="auto"/>
            <w:left w:val="none" w:sz="0" w:space="0" w:color="auto"/>
            <w:bottom w:val="none" w:sz="0" w:space="0" w:color="auto"/>
            <w:right w:val="none" w:sz="0" w:space="0" w:color="auto"/>
          </w:divBdr>
        </w:div>
        <w:div w:id="673529382">
          <w:marLeft w:val="640"/>
          <w:marRight w:val="0"/>
          <w:marTop w:val="0"/>
          <w:marBottom w:val="0"/>
          <w:divBdr>
            <w:top w:val="none" w:sz="0" w:space="0" w:color="auto"/>
            <w:left w:val="none" w:sz="0" w:space="0" w:color="auto"/>
            <w:bottom w:val="none" w:sz="0" w:space="0" w:color="auto"/>
            <w:right w:val="none" w:sz="0" w:space="0" w:color="auto"/>
          </w:divBdr>
        </w:div>
        <w:div w:id="760300444">
          <w:marLeft w:val="640"/>
          <w:marRight w:val="0"/>
          <w:marTop w:val="0"/>
          <w:marBottom w:val="0"/>
          <w:divBdr>
            <w:top w:val="none" w:sz="0" w:space="0" w:color="auto"/>
            <w:left w:val="none" w:sz="0" w:space="0" w:color="auto"/>
            <w:bottom w:val="none" w:sz="0" w:space="0" w:color="auto"/>
            <w:right w:val="none" w:sz="0" w:space="0" w:color="auto"/>
          </w:divBdr>
        </w:div>
        <w:div w:id="803501524">
          <w:marLeft w:val="640"/>
          <w:marRight w:val="0"/>
          <w:marTop w:val="0"/>
          <w:marBottom w:val="0"/>
          <w:divBdr>
            <w:top w:val="none" w:sz="0" w:space="0" w:color="auto"/>
            <w:left w:val="none" w:sz="0" w:space="0" w:color="auto"/>
            <w:bottom w:val="none" w:sz="0" w:space="0" w:color="auto"/>
            <w:right w:val="none" w:sz="0" w:space="0" w:color="auto"/>
          </w:divBdr>
        </w:div>
        <w:div w:id="845366588">
          <w:marLeft w:val="640"/>
          <w:marRight w:val="0"/>
          <w:marTop w:val="0"/>
          <w:marBottom w:val="0"/>
          <w:divBdr>
            <w:top w:val="none" w:sz="0" w:space="0" w:color="auto"/>
            <w:left w:val="none" w:sz="0" w:space="0" w:color="auto"/>
            <w:bottom w:val="none" w:sz="0" w:space="0" w:color="auto"/>
            <w:right w:val="none" w:sz="0" w:space="0" w:color="auto"/>
          </w:divBdr>
        </w:div>
        <w:div w:id="861210413">
          <w:marLeft w:val="640"/>
          <w:marRight w:val="0"/>
          <w:marTop w:val="0"/>
          <w:marBottom w:val="0"/>
          <w:divBdr>
            <w:top w:val="none" w:sz="0" w:space="0" w:color="auto"/>
            <w:left w:val="none" w:sz="0" w:space="0" w:color="auto"/>
            <w:bottom w:val="none" w:sz="0" w:space="0" w:color="auto"/>
            <w:right w:val="none" w:sz="0" w:space="0" w:color="auto"/>
          </w:divBdr>
        </w:div>
        <w:div w:id="892231815">
          <w:marLeft w:val="640"/>
          <w:marRight w:val="0"/>
          <w:marTop w:val="0"/>
          <w:marBottom w:val="0"/>
          <w:divBdr>
            <w:top w:val="none" w:sz="0" w:space="0" w:color="auto"/>
            <w:left w:val="none" w:sz="0" w:space="0" w:color="auto"/>
            <w:bottom w:val="none" w:sz="0" w:space="0" w:color="auto"/>
            <w:right w:val="none" w:sz="0" w:space="0" w:color="auto"/>
          </w:divBdr>
        </w:div>
        <w:div w:id="1007904501">
          <w:marLeft w:val="640"/>
          <w:marRight w:val="0"/>
          <w:marTop w:val="0"/>
          <w:marBottom w:val="0"/>
          <w:divBdr>
            <w:top w:val="none" w:sz="0" w:space="0" w:color="auto"/>
            <w:left w:val="none" w:sz="0" w:space="0" w:color="auto"/>
            <w:bottom w:val="none" w:sz="0" w:space="0" w:color="auto"/>
            <w:right w:val="none" w:sz="0" w:space="0" w:color="auto"/>
          </w:divBdr>
        </w:div>
        <w:div w:id="1125736300">
          <w:marLeft w:val="640"/>
          <w:marRight w:val="0"/>
          <w:marTop w:val="0"/>
          <w:marBottom w:val="0"/>
          <w:divBdr>
            <w:top w:val="none" w:sz="0" w:space="0" w:color="auto"/>
            <w:left w:val="none" w:sz="0" w:space="0" w:color="auto"/>
            <w:bottom w:val="none" w:sz="0" w:space="0" w:color="auto"/>
            <w:right w:val="none" w:sz="0" w:space="0" w:color="auto"/>
          </w:divBdr>
        </w:div>
        <w:div w:id="1317034222">
          <w:marLeft w:val="640"/>
          <w:marRight w:val="0"/>
          <w:marTop w:val="0"/>
          <w:marBottom w:val="0"/>
          <w:divBdr>
            <w:top w:val="none" w:sz="0" w:space="0" w:color="auto"/>
            <w:left w:val="none" w:sz="0" w:space="0" w:color="auto"/>
            <w:bottom w:val="none" w:sz="0" w:space="0" w:color="auto"/>
            <w:right w:val="none" w:sz="0" w:space="0" w:color="auto"/>
          </w:divBdr>
        </w:div>
        <w:div w:id="1421638668">
          <w:marLeft w:val="640"/>
          <w:marRight w:val="0"/>
          <w:marTop w:val="0"/>
          <w:marBottom w:val="0"/>
          <w:divBdr>
            <w:top w:val="none" w:sz="0" w:space="0" w:color="auto"/>
            <w:left w:val="none" w:sz="0" w:space="0" w:color="auto"/>
            <w:bottom w:val="none" w:sz="0" w:space="0" w:color="auto"/>
            <w:right w:val="none" w:sz="0" w:space="0" w:color="auto"/>
          </w:divBdr>
        </w:div>
        <w:div w:id="1616789916">
          <w:marLeft w:val="640"/>
          <w:marRight w:val="0"/>
          <w:marTop w:val="0"/>
          <w:marBottom w:val="0"/>
          <w:divBdr>
            <w:top w:val="none" w:sz="0" w:space="0" w:color="auto"/>
            <w:left w:val="none" w:sz="0" w:space="0" w:color="auto"/>
            <w:bottom w:val="none" w:sz="0" w:space="0" w:color="auto"/>
            <w:right w:val="none" w:sz="0" w:space="0" w:color="auto"/>
          </w:divBdr>
        </w:div>
        <w:div w:id="1631204114">
          <w:marLeft w:val="640"/>
          <w:marRight w:val="0"/>
          <w:marTop w:val="0"/>
          <w:marBottom w:val="0"/>
          <w:divBdr>
            <w:top w:val="none" w:sz="0" w:space="0" w:color="auto"/>
            <w:left w:val="none" w:sz="0" w:space="0" w:color="auto"/>
            <w:bottom w:val="none" w:sz="0" w:space="0" w:color="auto"/>
            <w:right w:val="none" w:sz="0" w:space="0" w:color="auto"/>
          </w:divBdr>
        </w:div>
        <w:div w:id="1685283420">
          <w:marLeft w:val="640"/>
          <w:marRight w:val="0"/>
          <w:marTop w:val="0"/>
          <w:marBottom w:val="0"/>
          <w:divBdr>
            <w:top w:val="none" w:sz="0" w:space="0" w:color="auto"/>
            <w:left w:val="none" w:sz="0" w:space="0" w:color="auto"/>
            <w:bottom w:val="none" w:sz="0" w:space="0" w:color="auto"/>
            <w:right w:val="none" w:sz="0" w:space="0" w:color="auto"/>
          </w:divBdr>
        </w:div>
        <w:div w:id="1763379156">
          <w:marLeft w:val="640"/>
          <w:marRight w:val="0"/>
          <w:marTop w:val="0"/>
          <w:marBottom w:val="0"/>
          <w:divBdr>
            <w:top w:val="none" w:sz="0" w:space="0" w:color="auto"/>
            <w:left w:val="none" w:sz="0" w:space="0" w:color="auto"/>
            <w:bottom w:val="none" w:sz="0" w:space="0" w:color="auto"/>
            <w:right w:val="none" w:sz="0" w:space="0" w:color="auto"/>
          </w:divBdr>
        </w:div>
        <w:div w:id="1801148244">
          <w:marLeft w:val="640"/>
          <w:marRight w:val="0"/>
          <w:marTop w:val="0"/>
          <w:marBottom w:val="0"/>
          <w:divBdr>
            <w:top w:val="none" w:sz="0" w:space="0" w:color="auto"/>
            <w:left w:val="none" w:sz="0" w:space="0" w:color="auto"/>
            <w:bottom w:val="none" w:sz="0" w:space="0" w:color="auto"/>
            <w:right w:val="none" w:sz="0" w:space="0" w:color="auto"/>
          </w:divBdr>
        </w:div>
        <w:div w:id="1899199105">
          <w:marLeft w:val="640"/>
          <w:marRight w:val="0"/>
          <w:marTop w:val="0"/>
          <w:marBottom w:val="0"/>
          <w:divBdr>
            <w:top w:val="none" w:sz="0" w:space="0" w:color="auto"/>
            <w:left w:val="none" w:sz="0" w:space="0" w:color="auto"/>
            <w:bottom w:val="none" w:sz="0" w:space="0" w:color="auto"/>
            <w:right w:val="none" w:sz="0" w:space="0" w:color="auto"/>
          </w:divBdr>
        </w:div>
      </w:divsChild>
    </w:div>
    <w:div w:id="1317222684">
      <w:bodyDiv w:val="1"/>
      <w:marLeft w:val="0"/>
      <w:marRight w:val="0"/>
      <w:marTop w:val="0"/>
      <w:marBottom w:val="0"/>
      <w:divBdr>
        <w:top w:val="none" w:sz="0" w:space="0" w:color="auto"/>
        <w:left w:val="none" w:sz="0" w:space="0" w:color="auto"/>
        <w:bottom w:val="none" w:sz="0" w:space="0" w:color="auto"/>
        <w:right w:val="none" w:sz="0" w:space="0" w:color="auto"/>
      </w:divBdr>
      <w:divsChild>
        <w:div w:id="15235361">
          <w:marLeft w:val="640"/>
          <w:marRight w:val="0"/>
          <w:marTop w:val="0"/>
          <w:marBottom w:val="0"/>
          <w:divBdr>
            <w:top w:val="none" w:sz="0" w:space="0" w:color="auto"/>
            <w:left w:val="none" w:sz="0" w:space="0" w:color="auto"/>
            <w:bottom w:val="none" w:sz="0" w:space="0" w:color="auto"/>
            <w:right w:val="none" w:sz="0" w:space="0" w:color="auto"/>
          </w:divBdr>
        </w:div>
        <w:div w:id="155848015">
          <w:marLeft w:val="640"/>
          <w:marRight w:val="0"/>
          <w:marTop w:val="0"/>
          <w:marBottom w:val="0"/>
          <w:divBdr>
            <w:top w:val="none" w:sz="0" w:space="0" w:color="auto"/>
            <w:left w:val="none" w:sz="0" w:space="0" w:color="auto"/>
            <w:bottom w:val="none" w:sz="0" w:space="0" w:color="auto"/>
            <w:right w:val="none" w:sz="0" w:space="0" w:color="auto"/>
          </w:divBdr>
        </w:div>
        <w:div w:id="243495045">
          <w:marLeft w:val="640"/>
          <w:marRight w:val="0"/>
          <w:marTop w:val="0"/>
          <w:marBottom w:val="0"/>
          <w:divBdr>
            <w:top w:val="none" w:sz="0" w:space="0" w:color="auto"/>
            <w:left w:val="none" w:sz="0" w:space="0" w:color="auto"/>
            <w:bottom w:val="none" w:sz="0" w:space="0" w:color="auto"/>
            <w:right w:val="none" w:sz="0" w:space="0" w:color="auto"/>
          </w:divBdr>
        </w:div>
        <w:div w:id="278925026">
          <w:marLeft w:val="640"/>
          <w:marRight w:val="0"/>
          <w:marTop w:val="0"/>
          <w:marBottom w:val="0"/>
          <w:divBdr>
            <w:top w:val="none" w:sz="0" w:space="0" w:color="auto"/>
            <w:left w:val="none" w:sz="0" w:space="0" w:color="auto"/>
            <w:bottom w:val="none" w:sz="0" w:space="0" w:color="auto"/>
            <w:right w:val="none" w:sz="0" w:space="0" w:color="auto"/>
          </w:divBdr>
        </w:div>
        <w:div w:id="285280991">
          <w:marLeft w:val="640"/>
          <w:marRight w:val="0"/>
          <w:marTop w:val="0"/>
          <w:marBottom w:val="0"/>
          <w:divBdr>
            <w:top w:val="none" w:sz="0" w:space="0" w:color="auto"/>
            <w:left w:val="none" w:sz="0" w:space="0" w:color="auto"/>
            <w:bottom w:val="none" w:sz="0" w:space="0" w:color="auto"/>
            <w:right w:val="none" w:sz="0" w:space="0" w:color="auto"/>
          </w:divBdr>
        </w:div>
        <w:div w:id="372969016">
          <w:marLeft w:val="640"/>
          <w:marRight w:val="0"/>
          <w:marTop w:val="0"/>
          <w:marBottom w:val="0"/>
          <w:divBdr>
            <w:top w:val="none" w:sz="0" w:space="0" w:color="auto"/>
            <w:left w:val="none" w:sz="0" w:space="0" w:color="auto"/>
            <w:bottom w:val="none" w:sz="0" w:space="0" w:color="auto"/>
            <w:right w:val="none" w:sz="0" w:space="0" w:color="auto"/>
          </w:divBdr>
        </w:div>
        <w:div w:id="541091626">
          <w:marLeft w:val="640"/>
          <w:marRight w:val="0"/>
          <w:marTop w:val="0"/>
          <w:marBottom w:val="0"/>
          <w:divBdr>
            <w:top w:val="none" w:sz="0" w:space="0" w:color="auto"/>
            <w:left w:val="none" w:sz="0" w:space="0" w:color="auto"/>
            <w:bottom w:val="none" w:sz="0" w:space="0" w:color="auto"/>
            <w:right w:val="none" w:sz="0" w:space="0" w:color="auto"/>
          </w:divBdr>
        </w:div>
        <w:div w:id="640619636">
          <w:marLeft w:val="640"/>
          <w:marRight w:val="0"/>
          <w:marTop w:val="0"/>
          <w:marBottom w:val="0"/>
          <w:divBdr>
            <w:top w:val="none" w:sz="0" w:space="0" w:color="auto"/>
            <w:left w:val="none" w:sz="0" w:space="0" w:color="auto"/>
            <w:bottom w:val="none" w:sz="0" w:space="0" w:color="auto"/>
            <w:right w:val="none" w:sz="0" w:space="0" w:color="auto"/>
          </w:divBdr>
        </w:div>
        <w:div w:id="810757809">
          <w:marLeft w:val="640"/>
          <w:marRight w:val="0"/>
          <w:marTop w:val="0"/>
          <w:marBottom w:val="0"/>
          <w:divBdr>
            <w:top w:val="none" w:sz="0" w:space="0" w:color="auto"/>
            <w:left w:val="none" w:sz="0" w:space="0" w:color="auto"/>
            <w:bottom w:val="none" w:sz="0" w:space="0" w:color="auto"/>
            <w:right w:val="none" w:sz="0" w:space="0" w:color="auto"/>
          </w:divBdr>
        </w:div>
        <w:div w:id="988090342">
          <w:marLeft w:val="640"/>
          <w:marRight w:val="0"/>
          <w:marTop w:val="0"/>
          <w:marBottom w:val="0"/>
          <w:divBdr>
            <w:top w:val="none" w:sz="0" w:space="0" w:color="auto"/>
            <w:left w:val="none" w:sz="0" w:space="0" w:color="auto"/>
            <w:bottom w:val="none" w:sz="0" w:space="0" w:color="auto"/>
            <w:right w:val="none" w:sz="0" w:space="0" w:color="auto"/>
          </w:divBdr>
        </w:div>
        <w:div w:id="1270315848">
          <w:marLeft w:val="640"/>
          <w:marRight w:val="0"/>
          <w:marTop w:val="0"/>
          <w:marBottom w:val="0"/>
          <w:divBdr>
            <w:top w:val="none" w:sz="0" w:space="0" w:color="auto"/>
            <w:left w:val="none" w:sz="0" w:space="0" w:color="auto"/>
            <w:bottom w:val="none" w:sz="0" w:space="0" w:color="auto"/>
            <w:right w:val="none" w:sz="0" w:space="0" w:color="auto"/>
          </w:divBdr>
        </w:div>
        <w:div w:id="1369063610">
          <w:marLeft w:val="640"/>
          <w:marRight w:val="0"/>
          <w:marTop w:val="0"/>
          <w:marBottom w:val="0"/>
          <w:divBdr>
            <w:top w:val="none" w:sz="0" w:space="0" w:color="auto"/>
            <w:left w:val="none" w:sz="0" w:space="0" w:color="auto"/>
            <w:bottom w:val="none" w:sz="0" w:space="0" w:color="auto"/>
            <w:right w:val="none" w:sz="0" w:space="0" w:color="auto"/>
          </w:divBdr>
        </w:div>
        <w:div w:id="1376275040">
          <w:marLeft w:val="640"/>
          <w:marRight w:val="0"/>
          <w:marTop w:val="0"/>
          <w:marBottom w:val="0"/>
          <w:divBdr>
            <w:top w:val="none" w:sz="0" w:space="0" w:color="auto"/>
            <w:left w:val="none" w:sz="0" w:space="0" w:color="auto"/>
            <w:bottom w:val="none" w:sz="0" w:space="0" w:color="auto"/>
            <w:right w:val="none" w:sz="0" w:space="0" w:color="auto"/>
          </w:divBdr>
        </w:div>
        <w:div w:id="1505167611">
          <w:marLeft w:val="640"/>
          <w:marRight w:val="0"/>
          <w:marTop w:val="0"/>
          <w:marBottom w:val="0"/>
          <w:divBdr>
            <w:top w:val="none" w:sz="0" w:space="0" w:color="auto"/>
            <w:left w:val="none" w:sz="0" w:space="0" w:color="auto"/>
            <w:bottom w:val="none" w:sz="0" w:space="0" w:color="auto"/>
            <w:right w:val="none" w:sz="0" w:space="0" w:color="auto"/>
          </w:divBdr>
        </w:div>
        <w:div w:id="1684045587">
          <w:marLeft w:val="640"/>
          <w:marRight w:val="0"/>
          <w:marTop w:val="0"/>
          <w:marBottom w:val="0"/>
          <w:divBdr>
            <w:top w:val="none" w:sz="0" w:space="0" w:color="auto"/>
            <w:left w:val="none" w:sz="0" w:space="0" w:color="auto"/>
            <w:bottom w:val="none" w:sz="0" w:space="0" w:color="auto"/>
            <w:right w:val="none" w:sz="0" w:space="0" w:color="auto"/>
          </w:divBdr>
        </w:div>
        <w:div w:id="1722901636">
          <w:marLeft w:val="640"/>
          <w:marRight w:val="0"/>
          <w:marTop w:val="0"/>
          <w:marBottom w:val="0"/>
          <w:divBdr>
            <w:top w:val="none" w:sz="0" w:space="0" w:color="auto"/>
            <w:left w:val="none" w:sz="0" w:space="0" w:color="auto"/>
            <w:bottom w:val="none" w:sz="0" w:space="0" w:color="auto"/>
            <w:right w:val="none" w:sz="0" w:space="0" w:color="auto"/>
          </w:divBdr>
        </w:div>
        <w:div w:id="1745375538">
          <w:marLeft w:val="640"/>
          <w:marRight w:val="0"/>
          <w:marTop w:val="0"/>
          <w:marBottom w:val="0"/>
          <w:divBdr>
            <w:top w:val="none" w:sz="0" w:space="0" w:color="auto"/>
            <w:left w:val="none" w:sz="0" w:space="0" w:color="auto"/>
            <w:bottom w:val="none" w:sz="0" w:space="0" w:color="auto"/>
            <w:right w:val="none" w:sz="0" w:space="0" w:color="auto"/>
          </w:divBdr>
        </w:div>
        <w:div w:id="1749182158">
          <w:marLeft w:val="640"/>
          <w:marRight w:val="0"/>
          <w:marTop w:val="0"/>
          <w:marBottom w:val="0"/>
          <w:divBdr>
            <w:top w:val="none" w:sz="0" w:space="0" w:color="auto"/>
            <w:left w:val="none" w:sz="0" w:space="0" w:color="auto"/>
            <w:bottom w:val="none" w:sz="0" w:space="0" w:color="auto"/>
            <w:right w:val="none" w:sz="0" w:space="0" w:color="auto"/>
          </w:divBdr>
        </w:div>
        <w:div w:id="1752386014">
          <w:marLeft w:val="640"/>
          <w:marRight w:val="0"/>
          <w:marTop w:val="0"/>
          <w:marBottom w:val="0"/>
          <w:divBdr>
            <w:top w:val="none" w:sz="0" w:space="0" w:color="auto"/>
            <w:left w:val="none" w:sz="0" w:space="0" w:color="auto"/>
            <w:bottom w:val="none" w:sz="0" w:space="0" w:color="auto"/>
            <w:right w:val="none" w:sz="0" w:space="0" w:color="auto"/>
          </w:divBdr>
        </w:div>
        <w:div w:id="1889998191">
          <w:marLeft w:val="640"/>
          <w:marRight w:val="0"/>
          <w:marTop w:val="0"/>
          <w:marBottom w:val="0"/>
          <w:divBdr>
            <w:top w:val="none" w:sz="0" w:space="0" w:color="auto"/>
            <w:left w:val="none" w:sz="0" w:space="0" w:color="auto"/>
            <w:bottom w:val="none" w:sz="0" w:space="0" w:color="auto"/>
            <w:right w:val="none" w:sz="0" w:space="0" w:color="auto"/>
          </w:divBdr>
        </w:div>
        <w:div w:id="1923834752">
          <w:marLeft w:val="640"/>
          <w:marRight w:val="0"/>
          <w:marTop w:val="0"/>
          <w:marBottom w:val="0"/>
          <w:divBdr>
            <w:top w:val="none" w:sz="0" w:space="0" w:color="auto"/>
            <w:left w:val="none" w:sz="0" w:space="0" w:color="auto"/>
            <w:bottom w:val="none" w:sz="0" w:space="0" w:color="auto"/>
            <w:right w:val="none" w:sz="0" w:space="0" w:color="auto"/>
          </w:divBdr>
        </w:div>
        <w:div w:id="1929461597">
          <w:marLeft w:val="640"/>
          <w:marRight w:val="0"/>
          <w:marTop w:val="0"/>
          <w:marBottom w:val="0"/>
          <w:divBdr>
            <w:top w:val="none" w:sz="0" w:space="0" w:color="auto"/>
            <w:left w:val="none" w:sz="0" w:space="0" w:color="auto"/>
            <w:bottom w:val="none" w:sz="0" w:space="0" w:color="auto"/>
            <w:right w:val="none" w:sz="0" w:space="0" w:color="auto"/>
          </w:divBdr>
        </w:div>
        <w:div w:id="1942565154">
          <w:marLeft w:val="640"/>
          <w:marRight w:val="0"/>
          <w:marTop w:val="0"/>
          <w:marBottom w:val="0"/>
          <w:divBdr>
            <w:top w:val="none" w:sz="0" w:space="0" w:color="auto"/>
            <w:left w:val="none" w:sz="0" w:space="0" w:color="auto"/>
            <w:bottom w:val="none" w:sz="0" w:space="0" w:color="auto"/>
            <w:right w:val="none" w:sz="0" w:space="0" w:color="auto"/>
          </w:divBdr>
        </w:div>
        <w:div w:id="2080864723">
          <w:marLeft w:val="640"/>
          <w:marRight w:val="0"/>
          <w:marTop w:val="0"/>
          <w:marBottom w:val="0"/>
          <w:divBdr>
            <w:top w:val="none" w:sz="0" w:space="0" w:color="auto"/>
            <w:left w:val="none" w:sz="0" w:space="0" w:color="auto"/>
            <w:bottom w:val="none" w:sz="0" w:space="0" w:color="auto"/>
            <w:right w:val="none" w:sz="0" w:space="0" w:color="auto"/>
          </w:divBdr>
        </w:div>
        <w:div w:id="2135171732">
          <w:marLeft w:val="640"/>
          <w:marRight w:val="0"/>
          <w:marTop w:val="0"/>
          <w:marBottom w:val="0"/>
          <w:divBdr>
            <w:top w:val="none" w:sz="0" w:space="0" w:color="auto"/>
            <w:left w:val="none" w:sz="0" w:space="0" w:color="auto"/>
            <w:bottom w:val="none" w:sz="0" w:space="0" w:color="auto"/>
            <w:right w:val="none" w:sz="0" w:space="0" w:color="auto"/>
          </w:divBdr>
        </w:div>
      </w:divsChild>
    </w:div>
    <w:div w:id="1343701472">
      <w:bodyDiv w:val="1"/>
      <w:marLeft w:val="0"/>
      <w:marRight w:val="0"/>
      <w:marTop w:val="0"/>
      <w:marBottom w:val="0"/>
      <w:divBdr>
        <w:top w:val="none" w:sz="0" w:space="0" w:color="auto"/>
        <w:left w:val="none" w:sz="0" w:space="0" w:color="auto"/>
        <w:bottom w:val="none" w:sz="0" w:space="0" w:color="auto"/>
        <w:right w:val="none" w:sz="0" w:space="0" w:color="auto"/>
      </w:divBdr>
      <w:divsChild>
        <w:div w:id="59133567">
          <w:marLeft w:val="640"/>
          <w:marRight w:val="0"/>
          <w:marTop w:val="0"/>
          <w:marBottom w:val="0"/>
          <w:divBdr>
            <w:top w:val="none" w:sz="0" w:space="0" w:color="auto"/>
            <w:left w:val="none" w:sz="0" w:space="0" w:color="auto"/>
            <w:bottom w:val="none" w:sz="0" w:space="0" w:color="auto"/>
            <w:right w:val="none" w:sz="0" w:space="0" w:color="auto"/>
          </w:divBdr>
        </w:div>
        <w:div w:id="60325690">
          <w:marLeft w:val="640"/>
          <w:marRight w:val="0"/>
          <w:marTop w:val="0"/>
          <w:marBottom w:val="0"/>
          <w:divBdr>
            <w:top w:val="none" w:sz="0" w:space="0" w:color="auto"/>
            <w:left w:val="none" w:sz="0" w:space="0" w:color="auto"/>
            <w:bottom w:val="none" w:sz="0" w:space="0" w:color="auto"/>
            <w:right w:val="none" w:sz="0" w:space="0" w:color="auto"/>
          </w:divBdr>
        </w:div>
        <w:div w:id="99685655">
          <w:marLeft w:val="640"/>
          <w:marRight w:val="0"/>
          <w:marTop w:val="0"/>
          <w:marBottom w:val="0"/>
          <w:divBdr>
            <w:top w:val="none" w:sz="0" w:space="0" w:color="auto"/>
            <w:left w:val="none" w:sz="0" w:space="0" w:color="auto"/>
            <w:bottom w:val="none" w:sz="0" w:space="0" w:color="auto"/>
            <w:right w:val="none" w:sz="0" w:space="0" w:color="auto"/>
          </w:divBdr>
        </w:div>
        <w:div w:id="286008853">
          <w:marLeft w:val="640"/>
          <w:marRight w:val="0"/>
          <w:marTop w:val="0"/>
          <w:marBottom w:val="0"/>
          <w:divBdr>
            <w:top w:val="none" w:sz="0" w:space="0" w:color="auto"/>
            <w:left w:val="none" w:sz="0" w:space="0" w:color="auto"/>
            <w:bottom w:val="none" w:sz="0" w:space="0" w:color="auto"/>
            <w:right w:val="none" w:sz="0" w:space="0" w:color="auto"/>
          </w:divBdr>
        </w:div>
        <w:div w:id="377778190">
          <w:marLeft w:val="640"/>
          <w:marRight w:val="0"/>
          <w:marTop w:val="0"/>
          <w:marBottom w:val="0"/>
          <w:divBdr>
            <w:top w:val="none" w:sz="0" w:space="0" w:color="auto"/>
            <w:left w:val="none" w:sz="0" w:space="0" w:color="auto"/>
            <w:bottom w:val="none" w:sz="0" w:space="0" w:color="auto"/>
            <w:right w:val="none" w:sz="0" w:space="0" w:color="auto"/>
          </w:divBdr>
        </w:div>
        <w:div w:id="381254036">
          <w:marLeft w:val="640"/>
          <w:marRight w:val="0"/>
          <w:marTop w:val="0"/>
          <w:marBottom w:val="0"/>
          <w:divBdr>
            <w:top w:val="none" w:sz="0" w:space="0" w:color="auto"/>
            <w:left w:val="none" w:sz="0" w:space="0" w:color="auto"/>
            <w:bottom w:val="none" w:sz="0" w:space="0" w:color="auto"/>
            <w:right w:val="none" w:sz="0" w:space="0" w:color="auto"/>
          </w:divBdr>
        </w:div>
        <w:div w:id="436676683">
          <w:marLeft w:val="640"/>
          <w:marRight w:val="0"/>
          <w:marTop w:val="0"/>
          <w:marBottom w:val="0"/>
          <w:divBdr>
            <w:top w:val="none" w:sz="0" w:space="0" w:color="auto"/>
            <w:left w:val="none" w:sz="0" w:space="0" w:color="auto"/>
            <w:bottom w:val="none" w:sz="0" w:space="0" w:color="auto"/>
            <w:right w:val="none" w:sz="0" w:space="0" w:color="auto"/>
          </w:divBdr>
        </w:div>
        <w:div w:id="515849370">
          <w:marLeft w:val="640"/>
          <w:marRight w:val="0"/>
          <w:marTop w:val="0"/>
          <w:marBottom w:val="0"/>
          <w:divBdr>
            <w:top w:val="none" w:sz="0" w:space="0" w:color="auto"/>
            <w:left w:val="none" w:sz="0" w:space="0" w:color="auto"/>
            <w:bottom w:val="none" w:sz="0" w:space="0" w:color="auto"/>
            <w:right w:val="none" w:sz="0" w:space="0" w:color="auto"/>
          </w:divBdr>
        </w:div>
        <w:div w:id="635373931">
          <w:marLeft w:val="640"/>
          <w:marRight w:val="0"/>
          <w:marTop w:val="0"/>
          <w:marBottom w:val="0"/>
          <w:divBdr>
            <w:top w:val="none" w:sz="0" w:space="0" w:color="auto"/>
            <w:left w:val="none" w:sz="0" w:space="0" w:color="auto"/>
            <w:bottom w:val="none" w:sz="0" w:space="0" w:color="auto"/>
            <w:right w:val="none" w:sz="0" w:space="0" w:color="auto"/>
          </w:divBdr>
        </w:div>
        <w:div w:id="660305940">
          <w:marLeft w:val="640"/>
          <w:marRight w:val="0"/>
          <w:marTop w:val="0"/>
          <w:marBottom w:val="0"/>
          <w:divBdr>
            <w:top w:val="none" w:sz="0" w:space="0" w:color="auto"/>
            <w:left w:val="none" w:sz="0" w:space="0" w:color="auto"/>
            <w:bottom w:val="none" w:sz="0" w:space="0" w:color="auto"/>
            <w:right w:val="none" w:sz="0" w:space="0" w:color="auto"/>
          </w:divBdr>
        </w:div>
        <w:div w:id="684553015">
          <w:marLeft w:val="640"/>
          <w:marRight w:val="0"/>
          <w:marTop w:val="0"/>
          <w:marBottom w:val="0"/>
          <w:divBdr>
            <w:top w:val="none" w:sz="0" w:space="0" w:color="auto"/>
            <w:left w:val="none" w:sz="0" w:space="0" w:color="auto"/>
            <w:bottom w:val="none" w:sz="0" w:space="0" w:color="auto"/>
            <w:right w:val="none" w:sz="0" w:space="0" w:color="auto"/>
          </w:divBdr>
        </w:div>
        <w:div w:id="814564061">
          <w:marLeft w:val="640"/>
          <w:marRight w:val="0"/>
          <w:marTop w:val="0"/>
          <w:marBottom w:val="0"/>
          <w:divBdr>
            <w:top w:val="none" w:sz="0" w:space="0" w:color="auto"/>
            <w:left w:val="none" w:sz="0" w:space="0" w:color="auto"/>
            <w:bottom w:val="none" w:sz="0" w:space="0" w:color="auto"/>
            <w:right w:val="none" w:sz="0" w:space="0" w:color="auto"/>
          </w:divBdr>
        </w:div>
        <w:div w:id="815798377">
          <w:marLeft w:val="640"/>
          <w:marRight w:val="0"/>
          <w:marTop w:val="0"/>
          <w:marBottom w:val="0"/>
          <w:divBdr>
            <w:top w:val="none" w:sz="0" w:space="0" w:color="auto"/>
            <w:left w:val="none" w:sz="0" w:space="0" w:color="auto"/>
            <w:bottom w:val="none" w:sz="0" w:space="0" w:color="auto"/>
            <w:right w:val="none" w:sz="0" w:space="0" w:color="auto"/>
          </w:divBdr>
        </w:div>
        <w:div w:id="916985188">
          <w:marLeft w:val="640"/>
          <w:marRight w:val="0"/>
          <w:marTop w:val="0"/>
          <w:marBottom w:val="0"/>
          <w:divBdr>
            <w:top w:val="none" w:sz="0" w:space="0" w:color="auto"/>
            <w:left w:val="none" w:sz="0" w:space="0" w:color="auto"/>
            <w:bottom w:val="none" w:sz="0" w:space="0" w:color="auto"/>
            <w:right w:val="none" w:sz="0" w:space="0" w:color="auto"/>
          </w:divBdr>
        </w:div>
        <w:div w:id="946733758">
          <w:marLeft w:val="640"/>
          <w:marRight w:val="0"/>
          <w:marTop w:val="0"/>
          <w:marBottom w:val="0"/>
          <w:divBdr>
            <w:top w:val="none" w:sz="0" w:space="0" w:color="auto"/>
            <w:left w:val="none" w:sz="0" w:space="0" w:color="auto"/>
            <w:bottom w:val="none" w:sz="0" w:space="0" w:color="auto"/>
            <w:right w:val="none" w:sz="0" w:space="0" w:color="auto"/>
          </w:divBdr>
        </w:div>
        <w:div w:id="1035157102">
          <w:marLeft w:val="640"/>
          <w:marRight w:val="0"/>
          <w:marTop w:val="0"/>
          <w:marBottom w:val="0"/>
          <w:divBdr>
            <w:top w:val="none" w:sz="0" w:space="0" w:color="auto"/>
            <w:left w:val="none" w:sz="0" w:space="0" w:color="auto"/>
            <w:bottom w:val="none" w:sz="0" w:space="0" w:color="auto"/>
            <w:right w:val="none" w:sz="0" w:space="0" w:color="auto"/>
          </w:divBdr>
        </w:div>
        <w:div w:id="1045829887">
          <w:marLeft w:val="640"/>
          <w:marRight w:val="0"/>
          <w:marTop w:val="0"/>
          <w:marBottom w:val="0"/>
          <w:divBdr>
            <w:top w:val="none" w:sz="0" w:space="0" w:color="auto"/>
            <w:left w:val="none" w:sz="0" w:space="0" w:color="auto"/>
            <w:bottom w:val="none" w:sz="0" w:space="0" w:color="auto"/>
            <w:right w:val="none" w:sz="0" w:space="0" w:color="auto"/>
          </w:divBdr>
        </w:div>
        <w:div w:id="1510876027">
          <w:marLeft w:val="640"/>
          <w:marRight w:val="0"/>
          <w:marTop w:val="0"/>
          <w:marBottom w:val="0"/>
          <w:divBdr>
            <w:top w:val="none" w:sz="0" w:space="0" w:color="auto"/>
            <w:left w:val="none" w:sz="0" w:space="0" w:color="auto"/>
            <w:bottom w:val="none" w:sz="0" w:space="0" w:color="auto"/>
            <w:right w:val="none" w:sz="0" w:space="0" w:color="auto"/>
          </w:divBdr>
        </w:div>
        <w:div w:id="1563558702">
          <w:marLeft w:val="640"/>
          <w:marRight w:val="0"/>
          <w:marTop w:val="0"/>
          <w:marBottom w:val="0"/>
          <w:divBdr>
            <w:top w:val="none" w:sz="0" w:space="0" w:color="auto"/>
            <w:left w:val="none" w:sz="0" w:space="0" w:color="auto"/>
            <w:bottom w:val="none" w:sz="0" w:space="0" w:color="auto"/>
            <w:right w:val="none" w:sz="0" w:space="0" w:color="auto"/>
          </w:divBdr>
        </w:div>
        <w:div w:id="1645768257">
          <w:marLeft w:val="640"/>
          <w:marRight w:val="0"/>
          <w:marTop w:val="0"/>
          <w:marBottom w:val="0"/>
          <w:divBdr>
            <w:top w:val="none" w:sz="0" w:space="0" w:color="auto"/>
            <w:left w:val="none" w:sz="0" w:space="0" w:color="auto"/>
            <w:bottom w:val="none" w:sz="0" w:space="0" w:color="auto"/>
            <w:right w:val="none" w:sz="0" w:space="0" w:color="auto"/>
          </w:divBdr>
        </w:div>
        <w:div w:id="1688216135">
          <w:marLeft w:val="640"/>
          <w:marRight w:val="0"/>
          <w:marTop w:val="0"/>
          <w:marBottom w:val="0"/>
          <w:divBdr>
            <w:top w:val="none" w:sz="0" w:space="0" w:color="auto"/>
            <w:left w:val="none" w:sz="0" w:space="0" w:color="auto"/>
            <w:bottom w:val="none" w:sz="0" w:space="0" w:color="auto"/>
            <w:right w:val="none" w:sz="0" w:space="0" w:color="auto"/>
          </w:divBdr>
        </w:div>
        <w:div w:id="1772630031">
          <w:marLeft w:val="640"/>
          <w:marRight w:val="0"/>
          <w:marTop w:val="0"/>
          <w:marBottom w:val="0"/>
          <w:divBdr>
            <w:top w:val="none" w:sz="0" w:space="0" w:color="auto"/>
            <w:left w:val="none" w:sz="0" w:space="0" w:color="auto"/>
            <w:bottom w:val="none" w:sz="0" w:space="0" w:color="auto"/>
            <w:right w:val="none" w:sz="0" w:space="0" w:color="auto"/>
          </w:divBdr>
        </w:div>
        <w:div w:id="1831364707">
          <w:marLeft w:val="640"/>
          <w:marRight w:val="0"/>
          <w:marTop w:val="0"/>
          <w:marBottom w:val="0"/>
          <w:divBdr>
            <w:top w:val="none" w:sz="0" w:space="0" w:color="auto"/>
            <w:left w:val="none" w:sz="0" w:space="0" w:color="auto"/>
            <w:bottom w:val="none" w:sz="0" w:space="0" w:color="auto"/>
            <w:right w:val="none" w:sz="0" w:space="0" w:color="auto"/>
          </w:divBdr>
        </w:div>
        <w:div w:id="1887839724">
          <w:marLeft w:val="640"/>
          <w:marRight w:val="0"/>
          <w:marTop w:val="0"/>
          <w:marBottom w:val="0"/>
          <w:divBdr>
            <w:top w:val="none" w:sz="0" w:space="0" w:color="auto"/>
            <w:left w:val="none" w:sz="0" w:space="0" w:color="auto"/>
            <w:bottom w:val="none" w:sz="0" w:space="0" w:color="auto"/>
            <w:right w:val="none" w:sz="0" w:space="0" w:color="auto"/>
          </w:divBdr>
        </w:div>
        <w:div w:id="2056617585">
          <w:marLeft w:val="640"/>
          <w:marRight w:val="0"/>
          <w:marTop w:val="0"/>
          <w:marBottom w:val="0"/>
          <w:divBdr>
            <w:top w:val="none" w:sz="0" w:space="0" w:color="auto"/>
            <w:left w:val="none" w:sz="0" w:space="0" w:color="auto"/>
            <w:bottom w:val="none" w:sz="0" w:space="0" w:color="auto"/>
            <w:right w:val="none" w:sz="0" w:space="0" w:color="auto"/>
          </w:divBdr>
        </w:div>
      </w:divsChild>
    </w:div>
    <w:div w:id="1353995014">
      <w:bodyDiv w:val="1"/>
      <w:marLeft w:val="0"/>
      <w:marRight w:val="0"/>
      <w:marTop w:val="0"/>
      <w:marBottom w:val="0"/>
      <w:divBdr>
        <w:top w:val="none" w:sz="0" w:space="0" w:color="auto"/>
        <w:left w:val="none" w:sz="0" w:space="0" w:color="auto"/>
        <w:bottom w:val="none" w:sz="0" w:space="0" w:color="auto"/>
        <w:right w:val="none" w:sz="0" w:space="0" w:color="auto"/>
      </w:divBdr>
      <w:divsChild>
        <w:div w:id="1151405824">
          <w:marLeft w:val="640"/>
          <w:marRight w:val="0"/>
          <w:marTop w:val="0"/>
          <w:marBottom w:val="0"/>
          <w:divBdr>
            <w:top w:val="none" w:sz="0" w:space="0" w:color="auto"/>
            <w:left w:val="none" w:sz="0" w:space="0" w:color="auto"/>
            <w:bottom w:val="none" w:sz="0" w:space="0" w:color="auto"/>
            <w:right w:val="none" w:sz="0" w:space="0" w:color="auto"/>
          </w:divBdr>
        </w:div>
        <w:div w:id="706030436">
          <w:marLeft w:val="640"/>
          <w:marRight w:val="0"/>
          <w:marTop w:val="0"/>
          <w:marBottom w:val="0"/>
          <w:divBdr>
            <w:top w:val="none" w:sz="0" w:space="0" w:color="auto"/>
            <w:left w:val="none" w:sz="0" w:space="0" w:color="auto"/>
            <w:bottom w:val="none" w:sz="0" w:space="0" w:color="auto"/>
            <w:right w:val="none" w:sz="0" w:space="0" w:color="auto"/>
          </w:divBdr>
        </w:div>
        <w:div w:id="944120395">
          <w:marLeft w:val="640"/>
          <w:marRight w:val="0"/>
          <w:marTop w:val="0"/>
          <w:marBottom w:val="0"/>
          <w:divBdr>
            <w:top w:val="none" w:sz="0" w:space="0" w:color="auto"/>
            <w:left w:val="none" w:sz="0" w:space="0" w:color="auto"/>
            <w:bottom w:val="none" w:sz="0" w:space="0" w:color="auto"/>
            <w:right w:val="none" w:sz="0" w:space="0" w:color="auto"/>
          </w:divBdr>
        </w:div>
        <w:div w:id="1742676424">
          <w:marLeft w:val="640"/>
          <w:marRight w:val="0"/>
          <w:marTop w:val="0"/>
          <w:marBottom w:val="0"/>
          <w:divBdr>
            <w:top w:val="none" w:sz="0" w:space="0" w:color="auto"/>
            <w:left w:val="none" w:sz="0" w:space="0" w:color="auto"/>
            <w:bottom w:val="none" w:sz="0" w:space="0" w:color="auto"/>
            <w:right w:val="none" w:sz="0" w:space="0" w:color="auto"/>
          </w:divBdr>
        </w:div>
        <w:div w:id="1670478279">
          <w:marLeft w:val="640"/>
          <w:marRight w:val="0"/>
          <w:marTop w:val="0"/>
          <w:marBottom w:val="0"/>
          <w:divBdr>
            <w:top w:val="none" w:sz="0" w:space="0" w:color="auto"/>
            <w:left w:val="none" w:sz="0" w:space="0" w:color="auto"/>
            <w:bottom w:val="none" w:sz="0" w:space="0" w:color="auto"/>
            <w:right w:val="none" w:sz="0" w:space="0" w:color="auto"/>
          </w:divBdr>
        </w:div>
        <w:div w:id="2039813725">
          <w:marLeft w:val="640"/>
          <w:marRight w:val="0"/>
          <w:marTop w:val="0"/>
          <w:marBottom w:val="0"/>
          <w:divBdr>
            <w:top w:val="none" w:sz="0" w:space="0" w:color="auto"/>
            <w:left w:val="none" w:sz="0" w:space="0" w:color="auto"/>
            <w:bottom w:val="none" w:sz="0" w:space="0" w:color="auto"/>
            <w:right w:val="none" w:sz="0" w:space="0" w:color="auto"/>
          </w:divBdr>
        </w:div>
        <w:div w:id="1317954951">
          <w:marLeft w:val="640"/>
          <w:marRight w:val="0"/>
          <w:marTop w:val="0"/>
          <w:marBottom w:val="0"/>
          <w:divBdr>
            <w:top w:val="none" w:sz="0" w:space="0" w:color="auto"/>
            <w:left w:val="none" w:sz="0" w:space="0" w:color="auto"/>
            <w:bottom w:val="none" w:sz="0" w:space="0" w:color="auto"/>
            <w:right w:val="none" w:sz="0" w:space="0" w:color="auto"/>
          </w:divBdr>
        </w:div>
        <w:div w:id="552430314">
          <w:marLeft w:val="640"/>
          <w:marRight w:val="0"/>
          <w:marTop w:val="0"/>
          <w:marBottom w:val="0"/>
          <w:divBdr>
            <w:top w:val="none" w:sz="0" w:space="0" w:color="auto"/>
            <w:left w:val="none" w:sz="0" w:space="0" w:color="auto"/>
            <w:bottom w:val="none" w:sz="0" w:space="0" w:color="auto"/>
            <w:right w:val="none" w:sz="0" w:space="0" w:color="auto"/>
          </w:divBdr>
        </w:div>
        <w:div w:id="906303285">
          <w:marLeft w:val="640"/>
          <w:marRight w:val="0"/>
          <w:marTop w:val="0"/>
          <w:marBottom w:val="0"/>
          <w:divBdr>
            <w:top w:val="none" w:sz="0" w:space="0" w:color="auto"/>
            <w:left w:val="none" w:sz="0" w:space="0" w:color="auto"/>
            <w:bottom w:val="none" w:sz="0" w:space="0" w:color="auto"/>
            <w:right w:val="none" w:sz="0" w:space="0" w:color="auto"/>
          </w:divBdr>
        </w:div>
        <w:div w:id="2024551713">
          <w:marLeft w:val="640"/>
          <w:marRight w:val="0"/>
          <w:marTop w:val="0"/>
          <w:marBottom w:val="0"/>
          <w:divBdr>
            <w:top w:val="none" w:sz="0" w:space="0" w:color="auto"/>
            <w:left w:val="none" w:sz="0" w:space="0" w:color="auto"/>
            <w:bottom w:val="none" w:sz="0" w:space="0" w:color="auto"/>
            <w:right w:val="none" w:sz="0" w:space="0" w:color="auto"/>
          </w:divBdr>
        </w:div>
        <w:div w:id="804198653">
          <w:marLeft w:val="640"/>
          <w:marRight w:val="0"/>
          <w:marTop w:val="0"/>
          <w:marBottom w:val="0"/>
          <w:divBdr>
            <w:top w:val="none" w:sz="0" w:space="0" w:color="auto"/>
            <w:left w:val="none" w:sz="0" w:space="0" w:color="auto"/>
            <w:bottom w:val="none" w:sz="0" w:space="0" w:color="auto"/>
            <w:right w:val="none" w:sz="0" w:space="0" w:color="auto"/>
          </w:divBdr>
        </w:div>
        <w:div w:id="1185561028">
          <w:marLeft w:val="640"/>
          <w:marRight w:val="0"/>
          <w:marTop w:val="0"/>
          <w:marBottom w:val="0"/>
          <w:divBdr>
            <w:top w:val="none" w:sz="0" w:space="0" w:color="auto"/>
            <w:left w:val="none" w:sz="0" w:space="0" w:color="auto"/>
            <w:bottom w:val="none" w:sz="0" w:space="0" w:color="auto"/>
            <w:right w:val="none" w:sz="0" w:space="0" w:color="auto"/>
          </w:divBdr>
        </w:div>
        <w:div w:id="1823234856">
          <w:marLeft w:val="640"/>
          <w:marRight w:val="0"/>
          <w:marTop w:val="0"/>
          <w:marBottom w:val="0"/>
          <w:divBdr>
            <w:top w:val="none" w:sz="0" w:space="0" w:color="auto"/>
            <w:left w:val="none" w:sz="0" w:space="0" w:color="auto"/>
            <w:bottom w:val="none" w:sz="0" w:space="0" w:color="auto"/>
            <w:right w:val="none" w:sz="0" w:space="0" w:color="auto"/>
          </w:divBdr>
        </w:div>
        <w:div w:id="939988760">
          <w:marLeft w:val="640"/>
          <w:marRight w:val="0"/>
          <w:marTop w:val="0"/>
          <w:marBottom w:val="0"/>
          <w:divBdr>
            <w:top w:val="none" w:sz="0" w:space="0" w:color="auto"/>
            <w:left w:val="none" w:sz="0" w:space="0" w:color="auto"/>
            <w:bottom w:val="none" w:sz="0" w:space="0" w:color="auto"/>
            <w:right w:val="none" w:sz="0" w:space="0" w:color="auto"/>
          </w:divBdr>
        </w:div>
        <w:div w:id="1504588066">
          <w:marLeft w:val="640"/>
          <w:marRight w:val="0"/>
          <w:marTop w:val="0"/>
          <w:marBottom w:val="0"/>
          <w:divBdr>
            <w:top w:val="none" w:sz="0" w:space="0" w:color="auto"/>
            <w:left w:val="none" w:sz="0" w:space="0" w:color="auto"/>
            <w:bottom w:val="none" w:sz="0" w:space="0" w:color="auto"/>
            <w:right w:val="none" w:sz="0" w:space="0" w:color="auto"/>
          </w:divBdr>
        </w:div>
        <w:div w:id="232735973">
          <w:marLeft w:val="640"/>
          <w:marRight w:val="0"/>
          <w:marTop w:val="0"/>
          <w:marBottom w:val="0"/>
          <w:divBdr>
            <w:top w:val="none" w:sz="0" w:space="0" w:color="auto"/>
            <w:left w:val="none" w:sz="0" w:space="0" w:color="auto"/>
            <w:bottom w:val="none" w:sz="0" w:space="0" w:color="auto"/>
            <w:right w:val="none" w:sz="0" w:space="0" w:color="auto"/>
          </w:divBdr>
        </w:div>
        <w:div w:id="1428385336">
          <w:marLeft w:val="640"/>
          <w:marRight w:val="0"/>
          <w:marTop w:val="0"/>
          <w:marBottom w:val="0"/>
          <w:divBdr>
            <w:top w:val="none" w:sz="0" w:space="0" w:color="auto"/>
            <w:left w:val="none" w:sz="0" w:space="0" w:color="auto"/>
            <w:bottom w:val="none" w:sz="0" w:space="0" w:color="auto"/>
            <w:right w:val="none" w:sz="0" w:space="0" w:color="auto"/>
          </w:divBdr>
        </w:div>
        <w:div w:id="262962087">
          <w:marLeft w:val="640"/>
          <w:marRight w:val="0"/>
          <w:marTop w:val="0"/>
          <w:marBottom w:val="0"/>
          <w:divBdr>
            <w:top w:val="none" w:sz="0" w:space="0" w:color="auto"/>
            <w:left w:val="none" w:sz="0" w:space="0" w:color="auto"/>
            <w:bottom w:val="none" w:sz="0" w:space="0" w:color="auto"/>
            <w:right w:val="none" w:sz="0" w:space="0" w:color="auto"/>
          </w:divBdr>
        </w:div>
        <w:div w:id="1703824804">
          <w:marLeft w:val="640"/>
          <w:marRight w:val="0"/>
          <w:marTop w:val="0"/>
          <w:marBottom w:val="0"/>
          <w:divBdr>
            <w:top w:val="none" w:sz="0" w:space="0" w:color="auto"/>
            <w:left w:val="none" w:sz="0" w:space="0" w:color="auto"/>
            <w:bottom w:val="none" w:sz="0" w:space="0" w:color="auto"/>
            <w:right w:val="none" w:sz="0" w:space="0" w:color="auto"/>
          </w:divBdr>
        </w:div>
        <w:div w:id="1128281700">
          <w:marLeft w:val="640"/>
          <w:marRight w:val="0"/>
          <w:marTop w:val="0"/>
          <w:marBottom w:val="0"/>
          <w:divBdr>
            <w:top w:val="none" w:sz="0" w:space="0" w:color="auto"/>
            <w:left w:val="none" w:sz="0" w:space="0" w:color="auto"/>
            <w:bottom w:val="none" w:sz="0" w:space="0" w:color="auto"/>
            <w:right w:val="none" w:sz="0" w:space="0" w:color="auto"/>
          </w:divBdr>
        </w:div>
        <w:div w:id="1381631950">
          <w:marLeft w:val="640"/>
          <w:marRight w:val="0"/>
          <w:marTop w:val="0"/>
          <w:marBottom w:val="0"/>
          <w:divBdr>
            <w:top w:val="none" w:sz="0" w:space="0" w:color="auto"/>
            <w:left w:val="none" w:sz="0" w:space="0" w:color="auto"/>
            <w:bottom w:val="none" w:sz="0" w:space="0" w:color="auto"/>
            <w:right w:val="none" w:sz="0" w:space="0" w:color="auto"/>
          </w:divBdr>
        </w:div>
        <w:div w:id="1541625505">
          <w:marLeft w:val="640"/>
          <w:marRight w:val="0"/>
          <w:marTop w:val="0"/>
          <w:marBottom w:val="0"/>
          <w:divBdr>
            <w:top w:val="none" w:sz="0" w:space="0" w:color="auto"/>
            <w:left w:val="none" w:sz="0" w:space="0" w:color="auto"/>
            <w:bottom w:val="none" w:sz="0" w:space="0" w:color="auto"/>
            <w:right w:val="none" w:sz="0" w:space="0" w:color="auto"/>
          </w:divBdr>
        </w:div>
        <w:div w:id="1104031148">
          <w:marLeft w:val="640"/>
          <w:marRight w:val="0"/>
          <w:marTop w:val="0"/>
          <w:marBottom w:val="0"/>
          <w:divBdr>
            <w:top w:val="none" w:sz="0" w:space="0" w:color="auto"/>
            <w:left w:val="none" w:sz="0" w:space="0" w:color="auto"/>
            <w:bottom w:val="none" w:sz="0" w:space="0" w:color="auto"/>
            <w:right w:val="none" w:sz="0" w:space="0" w:color="auto"/>
          </w:divBdr>
        </w:div>
        <w:div w:id="1001809463">
          <w:marLeft w:val="640"/>
          <w:marRight w:val="0"/>
          <w:marTop w:val="0"/>
          <w:marBottom w:val="0"/>
          <w:divBdr>
            <w:top w:val="none" w:sz="0" w:space="0" w:color="auto"/>
            <w:left w:val="none" w:sz="0" w:space="0" w:color="auto"/>
            <w:bottom w:val="none" w:sz="0" w:space="0" w:color="auto"/>
            <w:right w:val="none" w:sz="0" w:space="0" w:color="auto"/>
          </w:divBdr>
        </w:div>
        <w:div w:id="990519106">
          <w:marLeft w:val="640"/>
          <w:marRight w:val="0"/>
          <w:marTop w:val="0"/>
          <w:marBottom w:val="0"/>
          <w:divBdr>
            <w:top w:val="none" w:sz="0" w:space="0" w:color="auto"/>
            <w:left w:val="none" w:sz="0" w:space="0" w:color="auto"/>
            <w:bottom w:val="none" w:sz="0" w:space="0" w:color="auto"/>
            <w:right w:val="none" w:sz="0" w:space="0" w:color="auto"/>
          </w:divBdr>
        </w:div>
        <w:div w:id="2001806355">
          <w:marLeft w:val="640"/>
          <w:marRight w:val="0"/>
          <w:marTop w:val="0"/>
          <w:marBottom w:val="0"/>
          <w:divBdr>
            <w:top w:val="none" w:sz="0" w:space="0" w:color="auto"/>
            <w:left w:val="none" w:sz="0" w:space="0" w:color="auto"/>
            <w:bottom w:val="none" w:sz="0" w:space="0" w:color="auto"/>
            <w:right w:val="none" w:sz="0" w:space="0" w:color="auto"/>
          </w:divBdr>
        </w:div>
        <w:div w:id="1217665733">
          <w:marLeft w:val="640"/>
          <w:marRight w:val="0"/>
          <w:marTop w:val="0"/>
          <w:marBottom w:val="0"/>
          <w:divBdr>
            <w:top w:val="none" w:sz="0" w:space="0" w:color="auto"/>
            <w:left w:val="none" w:sz="0" w:space="0" w:color="auto"/>
            <w:bottom w:val="none" w:sz="0" w:space="0" w:color="auto"/>
            <w:right w:val="none" w:sz="0" w:space="0" w:color="auto"/>
          </w:divBdr>
        </w:div>
      </w:divsChild>
    </w:div>
    <w:div w:id="1358845329">
      <w:bodyDiv w:val="1"/>
      <w:marLeft w:val="0"/>
      <w:marRight w:val="0"/>
      <w:marTop w:val="0"/>
      <w:marBottom w:val="0"/>
      <w:divBdr>
        <w:top w:val="none" w:sz="0" w:space="0" w:color="auto"/>
        <w:left w:val="none" w:sz="0" w:space="0" w:color="auto"/>
        <w:bottom w:val="none" w:sz="0" w:space="0" w:color="auto"/>
        <w:right w:val="none" w:sz="0" w:space="0" w:color="auto"/>
      </w:divBdr>
      <w:divsChild>
        <w:div w:id="111558144">
          <w:marLeft w:val="640"/>
          <w:marRight w:val="0"/>
          <w:marTop w:val="0"/>
          <w:marBottom w:val="0"/>
          <w:divBdr>
            <w:top w:val="none" w:sz="0" w:space="0" w:color="auto"/>
            <w:left w:val="none" w:sz="0" w:space="0" w:color="auto"/>
            <w:bottom w:val="none" w:sz="0" w:space="0" w:color="auto"/>
            <w:right w:val="none" w:sz="0" w:space="0" w:color="auto"/>
          </w:divBdr>
        </w:div>
        <w:div w:id="136263275">
          <w:marLeft w:val="640"/>
          <w:marRight w:val="0"/>
          <w:marTop w:val="0"/>
          <w:marBottom w:val="0"/>
          <w:divBdr>
            <w:top w:val="none" w:sz="0" w:space="0" w:color="auto"/>
            <w:left w:val="none" w:sz="0" w:space="0" w:color="auto"/>
            <w:bottom w:val="none" w:sz="0" w:space="0" w:color="auto"/>
            <w:right w:val="none" w:sz="0" w:space="0" w:color="auto"/>
          </w:divBdr>
        </w:div>
        <w:div w:id="162625832">
          <w:marLeft w:val="640"/>
          <w:marRight w:val="0"/>
          <w:marTop w:val="0"/>
          <w:marBottom w:val="0"/>
          <w:divBdr>
            <w:top w:val="none" w:sz="0" w:space="0" w:color="auto"/>
            <w:left w:val="none" w:sz="0" w:space="0" w:color="auto"/>
            <w:bottom w:val="none" w:sz="0" w:space="0" w:color="auto"/>
            <w:right w:val="none" w:sz="0" w:space="0" w:color="auto"/>
          </w:divBdr>
        </w:div>
        <w:div w:id="165485769">
          <w:marLeft w:val="640"/>
          <w:marRight w:val="0"/>
          <w:marTop w:val="0"/>
          <w:marBottom w:val="0"/>
          <w:divBdr>
            <w:top w:val="none" w:sz="0" w:space="0" w:color="auto"/>
            <w:left w:val="none" w:sz="0" w:space="0" w:color="auto"/>
            <w:bottom w:val="none" w:sz="0" w:space="0" w:color="auto"/>
            <w:right w:val="none" w:sz="0" w:space="0" w:color="auto"/>
          </w:divBdr>
        </w:div>
        <w:div w:id="430710387">
          <w:marLeft w:val="640"/>
          <w:marRight w:val="0"/>
          <w:marTop w:val="0"/>
          <w:marBottom w:val="0"/>
          <w:divBdr>
            <w:top w:val="none" w:sz="0" w:space="0" w:color="auto"/>
            <w:left w:val="none" w:sz="0" w:space="0" w:color="auto"/>
            <w:bottom w:val="none" w:sz="0" w:space="0" w:color="auto"/>
            <w:right w:val="none" w:sz="0" w:space="0" w:color="auto"/>
          </w:divBdr>
        </w:div>
        <w:div w:id="528182734">
          <w:marLeft w:val="640"/>
          <w:marRight w:val="0"/>
          <w:marTop w:val="0"/>
          <w:marBottom w:val="0"/>
          <w:divBdr>
            <w:top w:val="none" w:sz="0" w:space="0" w:color="auto"/>
            <w:left w:val="none" w:sz="0" w:space="0" w:color="auto"/>
            <w:bottom w:val="none" w:sz="0" w:space="0" w:color="auto"/>
            <w:right w:val="none" w:sz="0" w:space="0" w:color="auto"/>
          </w:divBdr>
        </w:div>
        <w:div w:id="622615091">
          <w:marLeft w:val="640"/>
          <w:marRight w:val="0"/>
          <w:marTop w:val="0"/>
          <w:marBottom w:val="0"/>
          <w:divBdr>
            <w:top w:val="none" w:sz="0" w:space="0" w:color="auto"/>
            <w:left w:val="none" w:sz="0" w:space="0" w:color="auto"/>
            <w:bottom w:val="none" w:sz="0" w:space="0" w:color="auto"/>
            <w:right w:val="none" w:sz="0" w:space="0" w:color="auto"/>
          </w:divBdr>
        </w:div>
        <w:div w:id="653295007">
          <w:marLeft w:val="640"/>
          <w:marRight w:val="0"/>
          <w:marTop w:val="0"/>
          <w:marBottom w:val="0"/>
          <w:divBdr>
            <w:top w:val="none" w:sz="0" w:space="0" w:color="auto"/>
            <w:left w:val="none" w:sz="0" w:space="0" w:color="auto"/>
            <w:bottom w:val="none" w:sz="0" w:space="0" w:color="auto"/>
            <w:right w:val="none" w:sz="0" w:space="0" w:color="auto"/>
          </w:divBdr>
        </w:div>
        <w:div w:id="970788210">
          <w:marLeft w:val="640"/>
          <w:marRight w:val="0"/>
          <w:marTop w:val="0"/>
          <w:marBottom w:val="0"/>
          <w:divBdr>
            <w:top w:val="none" w:sz="0" w:space="0" w:color="auto"/>
            <w:left w:val="none" w:sz="0" w:space="0" w:color="auto"/>
            <w:bottom w:val="none" w:sz="0" w:space="0" w:color="auto"/>
            <w:right w:val="none" w:sz="0" w:space="0" w:color="auto"/>
          </w:divBdr>
        </w:div>
        <w:div w:id="1036006299">
          <w:marLeft w:val="640"/>
          <w:marRight w:val="0"/>
          <w:marTop w:val="0"/>
          <w:marBottom w:val="0"/>
          <w:divBdr>
            <w:top w:val="none" w:sz="0" w:space="0" w:color="auto"/>
            <w:left w:val="none" w:sz="0" w:space="0" w:color="auto"/>
            <w:bottom w:val="none" w:sz="0" w:space="0" w:color="auto"/>
            <w:right w:val="none" w:sz="0" w:space="0" w:color="auto"/>
          </w:divBdr>
        </w:div>
        <w:div w:id="1361512534">
          <w:marLeft w:val="640"/>
          <w:marRight w:val="0"/>
          <w:marTop w:val="0"/>
          <w:marBottom w:val="0"/>
          <w:divBdr>
            <w:top w:val="none" w:sz="0" w:space="0" w:color="auto"/>
            <w:left w:val="none" w:sz="0" w:space="0" w:color="auto"/>
            <w:bottom w:val="none" w:sz="0" w:space="0" w:color="auto"/>
            <w:right w:val="none" w:sz="0" w:space="0" w:color="auto"/>
          </w:divBdr>
        </w:div>
        <w:div w:id="1370299705">
          <w:marLeft w:val="640"/>
          <w:marRight w:val="0"/>
          <w:marTop w:val="0"/>
          <w:marBottom w:val="0"/>
          <w:divBdr>
            <w:top w:val="none" w:sz="0" w:space="0" w:color="auto"/>
            <w:left w:val="none" w:sz="0" w:space="0" w:color="auto"/>
            <w:bottom w:val="none" w:sz="0" w:space="0" w:color="auto"/>
            <w:right w:val="none" w:sz="0" w:space="0" w:color="auto"/>
          </w:divBdr>
        </w:div>
        <w:div w:id="1430735775">
          <w:marLeft w:val="640"/>
          <w:marRight w:val="0"/>
          <w:marTop w:val="0"/>
          <w:marBottom w:val="0"/>
          <w:divBdr>
            <w:top w:val="none" w:sz="0" w:space="0" w:color="auto"/>
            <w:left w:val="none" w:sz="0" w:space="0" w:color="auto"/>
            <w:bottom w:val="none" w:sz="0" w:space="0" w:color="auto"/>
            <w:right w:val="none" w:sz="0" w:space="0" w:color="auto"/>
          </w:divBdr>
        </w:div>
        <w:div w:id="1472165674">
          <w:marLeft w:val="640"/>
          <w:marRight w:val="0"/>
          <w:marTop w:val="0"/>
          <w:marBottom w:val="0"/>
          <w:divBdr>
            <w:top w:val="none" w:sz="0" w:space="0" w:color="auto"/>
            <w:left w:val="none" w:sz="0" w:space="0" w:color="auto"/>
            <w:bottom w:val="none" w:sz="0" w:space="0" w:color="auto"/>
            <w:right w:val="none" w:sz="0" w:space="0" w:color="auto"/>
          </w:divBdr>
        </w:div>
        <w:div w:id="1494104013">
          <w:marLeft w:val="640"/>
          <w:marRight w:val="0"/>
          <w:marTop w:val="0"/>
          <w:marBottom w:val="0"/>
          <w:divBdr>
            <w:top w:val="none" w:sz="0" w:space="0" w:color="auto"/>
            <w:left w:val="none" w:sz="0" w:space="0" w:color="auto"/>
            <w:bottom w:val="none" w:sz="0" w:space="0" w:color="auto"/>
            <w:right w:val="none" w:sz="0" w:space="0" w:color="auto"/>
          </w:divBdr>
        </w:div>
        <w:div w:id="1581255059">
          <w:marLeft w:val="640"/>
          <w:marRight w:val="0"/>
          <w:marTop w:val="0"/>
          <w:marBottom w:val="0"/>
          <w:divBdr>
            <w:top w:val="none" w:sz="0" w:space="0" w:color="auto"/>
            <w:left w:val="none" w:sz="0" w:space="0" w:color="auto"/>
            <w:bottom w:val="none" w:sz="0" w:space="0" w:color="auto"/>
            <w:right w:val="none" w:sz="0" w:space="0" w:color="auto"/>
          </w:divBdr>
        </w:div>
        <w:div w:id="1627352574">
          <w:marLeft w:val="640"/>
          <w:marRight w:val="0"/>
          <w:marTop w:val="0"/>
          <w:marBottom w:val="0"/>
          <w:divBdr>
            <w:top w:val="none" w:sz="0" w:space="0" w:color="auto"/>
            <w:left w:val="none" w:sz="0" w:space="0" w:color="auto"/>
            <w:bottom w:val="none" w:sz="0" w:space="0" w:color="auto"/>
            <w:right w:val="none" w:sz="0" w:space="0" w:color="auto"/>
          </w:divBdr>
        </w:div>
        <w:div w:id="1668441506">
          <w:marLeft w:val="640"/>
          <w:marRight w:val="0"/>
          <w:marTop w:val="0"/>
          <w:marBottom w:val="0"/>
          <w:divBdr>
            <w:top w:val="none" w:sz="0" w:space="0" w:color="auto"/>
            <w:left w:val="none" w:sz="0" w:space="0" w:color="auto"/>
            <w:bottom w:val="none" w:sz="0" w:space="0" w:color="auto"/>
            <w:right w:val="none" w:sz="0" w:space="0" w:color="auto"/>
          </w:divBdr>
        </w:div>
        <w:div w:id="1672832466">
          <w:marLeft w:val="640"/>
          <w:marRight w:val="0"/>
          <w:marTop w:val="0"/>
          <w:marBottom w:val="0"/>
          <w:divBdr>
            <w:top w:val="none" w:sz="0" w:space="0" w:color="auto"/>
            <w:left w:val="none" w:sz="0" w:space="0" w:color="auto"/>
            <w:bottom w:val="none" w:sz="0" w:space="0" w:color="auto"/>
            <w:right w:val="none" w:sz="0" w:space="0" w:color="auto"/>
          </w:divBdr>
        </w:div>
        <w:div w:id="1700469415">
          <w:marLeft w:val="640"/>
          <w:marRight w:val="0"/>
          <w:marTop w:val="0"/>
          <w:marBottom w:val="0"/>
          <w:divBdr>
            <w:top w:val="none" w:sz="0" w:space="0" w:color="auto"/>
            <w:left w:val="none" w:sz="0" w:space="0" w:color="auto"/>
            <w:bottom w:val="none" w:sz="0" w:space="0" w:color="auto"/>
            <w:right w:val="none" w:sz="0" w:space="0" w:color="auto"/>
          </w:divBdr>
        </w:div>
        <w:div w:id="1712027069">
          <w:marLeft w:val="640"/>
          <w:marRight w:val="0"/>
          <w:marTop w:val="0"/>
          <w:marBottom w:val="0"/>
          <w:divBdr>
            <w:top w:val="none" w:sz="0" w:space="0" w:color="auto"/>
            <w:left w:val="none" w:sz="0" w:space="0" w:color="auto"/>
            <w:bottom w:val="none" w:sz="0" w:space="0" w:color="auto"/>
            <w:right w:val="none" w:sz="0" w:space="0" w:color="auto"/>
          </w:divBdr>
        </w:div>
        <w:div w:id="1860200785">
          <w:marLeft w:val="640"/>
          <w:marRight w:val="0"/>
          <w:marTop w:val="0"/>
          <w:marBottom w:val="0"/>
          <w:divBdr>
            <w:top w:val="none" w:sz="0" w:space="0" w:color="auto"/>
            <w:left w:val="none" w:sz="0" w:space="0" w:color="auto"/>
            <w:bottom w:val="none" w:sz="0" w:space="0" w:color="auto"/>
            <w:right w:val="none" w:sz="0" w:space="0" w:color="auto"/>
          </w:divBdr>
        </w:div>
        <w:div w:id="1898977272">
          <w:marLeft w:val="640"/>
          <w:marRight w:val="0"/>
          <w:marTop w:val="0"/>
          <w:marBottom w:val="0"/>
          <w:divBdr>
            <w:top w:val="none" w:sz="0" w:space="0" w:color="auto"/>
            <w:left w:val="none" w:sz="0" w:space="0" w:color="auto"/>
            <w:bottom w:val="none" w:sz="0" w:space="0" w:color="auto"/>
            <w:right w:val="none" w:sz="0" w:space="0" w:color="auto"/>
          </w:divBdr>
        </w:div>
        <w:div w:id="1908877549">
          <w:marLeft w:val="640"/>
          <w:marRight w:val="0"/>
          <w:marTop w:val="0"/>
          <w:marBottom w:val="0"/>
          <w:divBdr>
            <w:top w:val="none" w:sz="0" w:space="0" w:color="auto"/>
            <w:left w:val="none" w:sz="0" w:space="0" w:color="auto"/>
            <w:bottom w:val="none" w:sz="0" w:space="0" w:color="auto"/>
            <w:right w:val="none" w:sz="0" w:space="0" w:color="auto"/>
          </w:divBdr>
        </w:div>
        <w:div w:id="2036029406">
          <w:marLeft w:val="640"/>
          <w:marRight w:val="0"/>
          <w:marTop w:val="0"/>
          <w:marBottom w:val="0"/>
          <w:divBdr>
            <w:top w:val="none" w:sz="0" w:space="0" w:color="auto"/>
            <w:left w:val="none" w:sz="0" w:space="0" w:color="auto"/>
            <w:bottom w:val="none" w:sz="0" w:space="0" w:color="auto"/>
            <w:right w:val="none" w:sz="0" w:space="0" w:color="auto"/>
          </w:divBdr>
        </w:div>
      </w:divsChild>
    </w:div>
    <w:div w:id="1381440182">
      <w:bodyDiv w:val="1"/>
      <w:marLeft w:val="0"/>
      <w:marRight w:val="0"/>
      <w:marTop w:val="0"/>
      <w:marBottom w:val="0"/>
      <w:divBdr>
        <w:top w:val="none" w:sz="0" w:space="0" w:color="auto"/>
        <w:left w:val="none" w:sz="0" w:space="0" w:color="auto"/>
        <w:bottom w:val="none" w:sz="0" w:space="0" w:color="auto"/>
        <w:right w:val="none" w:sz="0" w:space="0" w:color="auto"/>
      </w:divBdr>
      <w:divsChild>
        <w:div w:id="199320961">
          <w:marLeft w:val="640"/>
          <w:marRight w:val="0"/>
          <w:marTop w:val="0"/>
          <w:marBottom w:val="0"/>
          <w:divBdr>
            <w:top w:val="none" w:sz="0" w:space="0" w:color="auto"/>
            <w:left w:val="none" w:sz="0" w:space="0" w:color="auto"/>
            <w:bottom w:val="none" w:sz="0" w:space="0" w:color="auto"/>
            <w:right w:val="none" w:sz="0" w:space="0" w:color="auto"/>
          </w:divBdr>
        </w:div>
        <w:div w:id="203716511">
          <w:marLeft w:val="640"/>
          <w:marRight w:val="0"/>
          <w:marTop w:val="0"/>
          <w:marBottom w:val="0"/>
          <w:divBdr>
            <w:top w:val="none" w:sz="0" w:space="0" w:color="auto"/>
            <w:left w:val="none" w:sz="0" w:space="0" w:color="auto"/>
            <w:bottom w:val="none" w:sz="0" w:space="0" w:color="auto"/>
            <w:right w:val="none" w:sz="0" w:space="0" w:color="auto"/>
          </w:divBdr>
        </w:div>
        <w:div w:id="229118011">
          <w:marLeft w:val="640"/>
          <w:marRight w:val="0"/>
          <w:marTop w:val="0"/>
          <w:marBottom w:val="0"/>
          <w:divBdr>
            <w:top w:val="none" w:sz="0" w:space="0" w:color="auto"/>
            <w:left w:val="none" w:sz="0" w:space="0" w:color="auto"/>
            <w:bottom w:val="none" w:sz="0" w:space="0" w:color="auto"/>
            <w:right w:val="none" w:sz="0" w:space="0" w:color="auto"/>
          </w:divBdr>
        </w:div>
        <w:div w:id="379018240">
          <w:marLeft w:val="640"/>
          <w:marRight w:val="0"/>
          <w:marTop w:val="0"/>
          <w:marBottom w:val="0"/>
          <w:divBdr>
            <w:top w:val="none" w:sz="0" w:space="0" w:color="auto"/>
            <w:left w:val="none" w:sz="0" w:space="0" w:color="auto"/>
            <w:bottom w:val="none" w:sz="0" w:space="0" w:color="auto"/>
            <w:right w:val="none" w:sz="0" w:space="0" w:color="auto"/>
          </w:divBdr>
        </w:div>
        <w:div w:id="424233959">
          <w:marLeft w:val="640"/>
          <w:marRight w:val="0"/>
          <w:marTop w:val="0"/>
          <w:marBottom w:val="0"/>
          <w:divBdr>
            <w:top w:val="none" w:sz="0" w:space="0" w:color="auto"/>
            <w:left w:val="none" w:sz="0" w:space="0" w:color="auto"/>
            <w:bottom w:val="none" w:sz="0" w:space="0" w:color="auto"/>
            <w:right w:val="none" w:sz="0" w:space="0" w:color="auto"/>
          </w:divBdr>
        </w:div>
        <w:div w:id="428500911">
          <w:marLeft w:val="640"/>
          <w:marRight w:val="0"/>
          <w:marTop w:val="0"/>
          <w:marBottom w:val="0"/>
          <w:divBdr>
            <w:top w:val="none" w:sz="0" w:space="0" w:color="auto"/>
            <w:left w:val="none" w:sz="0" w:space="0" w:color="auto"/>
            <w:bottom w:val="none" w:sz="0" w:space="0" w:color="auto"/>
            <w:right w:val="none" w:sz="0" w:space="0" w:color="auto"/>
          </w:divBdr>
        </w:div>
        <w:div w:id="481389730">
          <w:marLeft w:val="640"/>
          <w:marRight w:val="0"/>
          <w:marTop w:val="0"/>
          <w:marBottom w:val="0"/>
          <w:divBdr>
            <w:top w:val="none" w:sz="0" w:space="0" w:color="auto"/>
            <w:left w:val="none" w:sz="0" w:space="0" w:color="auto"/>
            <w:bottom w:val="none" w:sz="0" w:space="0" w:color="auto"/>
            <w:right w:val="none" w:sz="0" w:space="0" w:color="auto"/>
          </w:divBdr>
        </w:div>
        <w:div w:id="578641524">
          <w:marLeft w:val="640"/>
          <w:marRight w:val="0"/>
          <w:marTop w:val="0"/>
          <w:marBottom w:val="0"/>
          <w:divBdr>
            <w:top w:val="none" w:sz="0" w:space="0" w:color="auto"/>
            <w:left w:val="none" w:sz="0" w:space="0" w:color="auto"/>
            <w:bottom w:val="none" w:sz="0" w:space="0" w:color="auto"/>
            <w:right w:val="none" w:sz="0" w:space="0" w:color="auto"/>
          </w:divBdr>
        </w:div>
        <w:div w:id="712123164">
          <w:marLeft w:val="640"/>
          <w:marRight w:val="0"/>
          <w:marTop w:val="0"/>
          <w:marBottom w:val="0"/>
          <w:divBdr>
            <w:top w:val="none" w:sz="0" w:space="0" w:color="auto"/>
            <w:left w:val="none" w:sz="0" w:space="0" w:color="auto"/>
            <w:bottom w:val="none" w:sz="0" w:space="0" w:color="auto"/>
            <w:right w:val="none" w:sz="0" w:space="0" w:color="auto"/>
          </w:divBdr>
        </w:div>
        <w:div w:id="885946977">
          <w:marLeft w:val="640"/>
          <w:marRight w:val="0"/>
          <w:marTop w:val="0"/>
          <w:marBottom w:val="0"/>
          <w:divBdr>
            <w:top w:val="none" w:sz="0" w:space="0" w:color="auto"/>
            <w:left w:val="none" w:sz="0" w:space="0" w:color="auto"/>
            <w:bottom w:val="none" w:sz="0" w:space="0" w:color="auto"/>
            <w:right w:val="none" w:sz="0" w:space="0" w:color="auto"/>
          </w:divBdr>
        </w:div>
        <w:div w:id="1062556921">
          <w:marLeft w:val="640"/>
          <w:marRight w:val="0"/>
          <w:marTop w:val="0"/>
          <w:marBottom w:val="0"/>
          <w:divBdr>
            <w:top w:val="none" w:sz="0" w:space="0" w:color="auto"/>
            <w:left w:val="none" w:sz="0" w:space="0" w:color="auto"/>
            <w:bottom w:val="none" w:sz="0" w:space="0" w:color="auto"/>
            <w:right w:val="none" w:sz="0" w:space="0" w:color="auto"/>
          </w:divBdr>
        </w:div>
        <w:div w:id="1101798114">
          <w:marLeft w:val="640"/>
          <w:marRight w:val="0"/>
          <w:marTop w:val="0"/>
          <w:marBottom w:val="0"/>
          <w:divBdr>
            <w:top w:val="none" w:sz="0" w:space="0" w:color="auto"/>
            <w:left w:val="none" w:sz="0" w:space="0" w:color="auto"/>
            <w:bottom w:val="none" w:sz="0" w:space="0" w:color="auto"/>
            <w:right w:val="none" w:sz="0" w:space="0" w:color="auto"/>
          </w:divBdr>
        </w:div>
        <w:div w:id="1288581175">
          <w:marLeft w:val="640"/>
          <w:marRight w:val="0"/>
          <w:marTop w:val="0"/>
          <w:marBottom w:val="0"/>
          <w:divBdr>
            <w:top w:val="none" w:sz="0" w:space="0" w:color="auto"/>
            <w:left w:val="none" w:sz="0" w:space="0" w:color="auto"/>
            <w:bottom w:val="none" w:sz="0" w:space="0" w:color="auto"/>
            <w:right w:val="none" w:sz="0" w:space="0" w:color="auto"/>
          </w:divBdr>
        </w:div>
        <w:div w:id="1512182700">
          <w:marLeft w:val="640"/>
          <w:marRight w:val="0"/>
          <w:marTop w:val="0"/>
          <w:marBottom w:val="0"/>
          <w:divBdr>
            <w:top w:val="none" w:sz="0" w:space="0" w:color="auto"/>
            <w:left w:val="none" w:sz="0" w:space="0" w:color="auto"/>
            <w:bottom w:val="none" w:sz="0" w:space="0" w:color="auto"/>
            <w:right w:val="none" w:sz="0" w:space="0" w:color="auto"/>
          </w:divBdr>
        </w:div>
        <w:div w:id="1556693916">
          <w:marLeft w:val="640"/>
          <w:marRight w:val="0"/>
          <w:marTop w:val="0"/>
          <w:marBottom w:val="0"/>
          <w:divBdr>
            <w:top w:val="none" w:sz="0" w:space="0" w:color="auto"/>
            <w:left w:val="none" w:sz="0" w:space="0" w:color="auto"/>
            <w:bottom w:val="none" w:sz="0" w:space="0" w:color="auto"/>
            <w:right w:val="none" w:sz="0" w:space="0" w:color="auto"/>
          </w:divBdr>
        </w:div>
        <w:div w:id="1611470366">
          <w:marLeft w:val="640"/>
          <w:marRight w:val="0"/>
          <w:marTop w:val="0"/>
          <w:marBottom w:val="0"/>
          <w:divBdr>
            <w:top w:val="none" w:sz="0" w:space="0" w:color="auto"/>
            <w:left w:val="none" w:sz="0" w:space="0" w:color="auto"/>
            <w:bottom w:val="none" w:sz="0" w:space="0" w:color="auto"/>
            <w:right w:val="none" w:sz="0" w:space="0" w:color="auto"/>
          </w:divBdr>
        </w:div>
        <w:div w:id="1650935330">
          <w:marLeft w:val="640"/>
          <w:marRight w:val="0"/>
          <w:marTop w:val="0"/>
          <w:marBottom w:val="0"/>
          <w:divBdr>
            <w:top w:val="none" w:sz="0" w:space="0" w:color="auto"/>
            <w:left w:val="none" w:sz="0" w:space="0" w:color="auto"/>
            <w:bottom w:val="none" w:sz="0" w:space="0" w:color="auto"/>
            <w:right w:val="none" w:sz="0" w:space="0" w:color="auto"/>
          </w:divBdr>
        </w:div>
        <w:div w:id="1671717001">
          <w:marLeft w:val="640"/>
          <w:marRight w:val="0"/>
          <w:marTop w:val="0"/>
          <w:marBottom w:val="0"/>
          <w:divBdr>
            <w:top w:val="none" w:sz="0" w:space="0" w:color="auto"/>
            <w:left w:val="none" w:sz="0" w:space="0" w:color="auto"/>
            <w:bottom w:val="none" w:sz="0" w:space="0" w:color="auto"/>
            <w:right w:val="none" w:sz="0" w:space="0" w:color="auto"/>
          </w:divBdr>
        </w:div>
        <w:div w:id="1676305627">
          <w:marLeft w:val="640"/>
          <w:marRight w:val="0"/>
          <w:marTop w:val="0"/>
          <w:marBottom w:val="0"/>
          <w:divBdr>
            <w:top w:val="none" w:sz="0" w:space="0" w:color="auto"/>
            <w:left w:val="none" w:sz="0" w:space="0" w:color="auto"/>
            <w:bottom w:val="none" w:sz="0" w:space="0" w:color="auto"/>
            <w:right w:val="none" w:sz="0" w:space="0" w:color="auto"/>
          </w:divBdr>
        </w:div>
        <w:div w:id="1707484277">
          <w:marLeft w:val="640"/>
          <w:marRight w:val="0"/>
          <w:marTop w:val="0"/>
          <w:marBottom w:val="0"/>
          <w:divBdr>
            <w:top w:val="none" w:sz="0" w:space="0" w:color="auto"/>
            <w:left w:val="none" w:sz="0" w:space="0" w:color="auto"/>
            <w:bottom w:val="none" w:sz="0" w:space="0" w:color="auto"/>
            <w:right w:val="none" w:sz="0" w:space="0" w:color="auto"/>
          </w:divBdr>
        </w:div>
        <w:div w:id="1731615825">
          <w:marLeft w:val="640"/>
          <w:marRight w:val="0"/>
          <w:marTop w:val="0"/>
          <w:marBottom w:val="0"/>
          <w:divBdr>
            <w:top w:val="none" w:sz="0" w:space="0" w:color="auto"/>
            <w:left w:val="none" w:sz="0" w:space="0" w:color="auto"/>
            <w:bottom w:val="none" w:sz="0" w:space="0" w:color="auto"/>
            <w:right w:val="none" w:sz="0" w:space="0" w:color="auto"/>
          </w:divBdr>
        </w:div>
        <w:div w:id="1797868873">
          <w:marLeft w:val="640"/>
          <w:marRight w:val="0"/>
          <w:marTop w:val="0"/>
          <w:marBottom w:val="0"/>
          <w:divBdr>
            <w:top w:val="none" w:sz="0" w:space="0" w:color="auto"/>
            <w:left w:val="none" w:sz="0" w:space="0" w:color="auto"/>
            <w:bottom w:val="none" w:sz="0" w:space="0" w:color="auto"/>
            <w:right w:val="none" w:sz="0" w:space="0" w:color="auto"/>
          </w:divBdr>
        </w:div>
        <w:div w:id="1883706310">
          <w:marLeft w:val="640"/>
          <w:marRight w:val="0"/>
          <w:marTop w:val="0"/>
          <w:marBottom w:val="0"/>
          <w:divBdr>
            <w:top w:val="none" w:sz="0" w:space="0" w:color="auto"/>
            <w:left w:val="none" w:sz="0" w:space="0" w:color="auto"/>
            <w:bottom w:val="none" w:sz="0" w:space="0" w:color="auto"/>
            <w:right w:val="none" w:sz="0" w:space="0" w:color="auto"/>
          </w:divBdr>
        </w:div>
        <w:div w:id="1943758414">
          <w:marLeft w:val="640"/>
          <w:marRight w:val="0"/>
          <w:marTop w:val="0"/>
          <w:marBottom w:val="0"/>
          <w:divBdr>
            <w:top w:val="none" w:sz="0" w:space="0" w:color="auto"/>
            <w:left w:val="none" w:sz="0" w:space="0" w:color="auto"/>
            <w:bottom w:val="none" w:sz="0" w:space="0" w:color="auto"/>
            <w:right w:val="none" w:sz="0" w:space="0" w:color="auto"/>
          </w:divBdr>
        </w:div>
        <w:div w:id="2015836366">
          <w:marLeft w:val="640"/>
          <w:marRight w:val="0"/>
          <w:marTop w:val="0"/>
          <w:marBottom w:val="0"/>
          <w:divBdr>
            <w:top w:val="none" w:sz="0" w:space="0" w:color="auto"/>
            <w:left w:val="none" w:sz="0" w:space="0" w:color="auto"/>
            <w:bottom w:val="none" w:sz="0" w:space="0" w:color="auto"/>
            <w:right w:val="none" w:sz="0" w:space="0" w:color="auto"/>
          </w:divBdr>
        </w:div>
      </w:divsChild>
    </w:div>
    <w:div w:id="1397820628">
      <w:bodyDiv w:val="1"/>
      <w:marLeft w:val="0"/>
      <w:marRight w:val="0"/>
      <w:marTop w:val="0"/>
      <w:marBottom w:val="0"/>
      <w:divBdr>
        <w:top w:val="none" w:sz="0" w:space="0" w:color="auto"/>
        <w:left w:val="none" w:sz="0" w:space="0" w:color="auto"/>
        <w:bottom w:val="none" w:sz="0" w:space="0" w:color="auto"/>
        <w:right w:val="none" w:sz="0" w:space="0" w:color="auto"/>
      </w:divBdr>
      <w:divsChild>
        <w:div w:id="9572249">
          <w:marLeft w:val="640"/>
          <w:marRight w:val="0"/>
          <w:marTop w:val="0"/>
          <w:marBottom w:val="0"/>
          <w:divBdr>
            <w:top w:val="none" w:sz="0" w:space="0" w:color="auto"/>
            <w:left w:val="none" w:sz="0" w:space="0" w:color="auto"/>
            <w:bottom w:val="none" w:sz="0" w:space="0" w:color="auto"/>
            <w:right w:val="none" w:sz="0" w:space="0" w:color="auto"/>
          </w:divBdr>
        </w:div>
        <w:div w:id="16665302">
          <w:marLeft w:val="640"/>
          <w:marRight w:val="0"/>
          <w:marTop w:val="0"/>
          <w:marBottom w:val="0"/>
          <w:divBdr>
            <w:top w:val="none" w:sz="0" w:space="0" w:color="auto"/>
            <w:left w:val="none" w:sz="0" w:space="0" w:color="auto"/>
            <w:bottom w:val="none" w:sz="0" w:space="0" w:color="auto"/>
            <w:right w:val="none" w:sz="0" w:space="0" w:color="auto"/>
          </w:divBdr>
        </w:div>
        <w:div w:id="131485008">
          <w:marLeft w:val="640"/>
          <w:marRight w:val="0"/>
          <w:marTop w:val="0"/>
          <w:marBottom w:val="0"/>
          <w:divBdr>
            <w:top w:val="none" w:sz="0" w:space="0" w:color="auto"/>
            <w:left w:val="none" w:sz="0" w:space="0" w:color="auto"/>
            <w:bottom w:val="none" w:sz="0" w:space="0" w:color="auto"/>
            <w:right w:val="none" w:sz="0" w:space="0" w:color="auto"/>
          </w:divBdr>
        </w:div>
        <w:div w:id="138154405">
          <w:marLeft w:val="640"/>
          <w:marRight w:val="0"/>
          <w:marTop w:val="0"/>
          <w:marBottom w:val="0"/>
          <w:divBdr>
            <w:top w:val="none" w:sz="0" w:space="0" w:color="auto"/>
            <w:left w:val="none" w:sz="0" w:space="0" w:color="auto"/>
            <w:bottom w:val="none" w:sz="0" w:space="0" w:color="auto"/>
            <w:right w:val="none" w:sz="0" w:space="0" w:color="auto"/>
          </w:divBdr>
        </w:div>
        <w:div w:id="328413742">
          <w:marLeft w:val="640"/>
          <w:marRight w:val="0"/>
          <w:marTop w:val="0"/>
          <w:marBottom w:val="0"/>
          <w:divBdr>
            <w:top w:val="none" w:sz="0" w:space="0" w:color="auto"/>
            <w:left w:val="none" w:sz="0" w:space="0" w:color="auto"/>
            <w:bottom w:val="none" w:sz="0" w:space="0" w:color="auto"/>
            <w:right w:val="none" w:sz="0" w:space="0" w:color="auto"/>
          </w:divBdr>
        </w:div>
        <w:div w:id="331763103">
          <w:marLeft w:val="640"/>
          <w:marRight w:val="0"/>
          <w:marTop w:val="0"/>
          <w:marBottom w:val="0"/>
          <w:divBdr>
            <w:top w:val="none" w:sz="0" w:space="0" w:color="auto"/>
            <w:left w:val="none" w:sz="0" w:space="0" w:color="auto"/>
            <w:bottom w:val="none" w:sz="0" w:space="0" w:color="auto"/>
            <w:right w:val="none" w:sz="0" w:space="0" w:color="auto"/>
          </w:divBdr>
        </w:div>
        <w:div w:id="478423498">
          <w:marLeft w:val="640"/>
          <w:marRight w:val="0"/>
          <w:marTop w:val="0"/>
          <w:marBottom w:val="0"/>
          <w:divBdr>
            <w:top w:val="none" w:sz="0" w:space="0" w:color="auto"/>
            <w:left w:val="none" w:sz="0" w:space="0" w:color="auto"/>
            <w:bottom w:val="none" w:sz="0" w:space="0" w:color="auto"/>
            <w:right w:val="none" w:sz="0" w:space="0" w:color="auto"/>
          </w:divBdr>
        </w:div>
        <w:div w:id="614872845">
          <w:marLeft w:val="640"/>
          <w:marRight w:val="0"/>
          <w:marTop w:val="0"/>
          <w:marBottom w:val="0"/>
          <w:divBdr>
            <w:top w:val="none" w:sz="0" w:space="0" w:color="auto"/>
            <w:left w:val="none" w:sz="0" w:space="0" w:color="auto"/>
            <w:bottom w:val="none" w:sz="0" w:space="0" w:color="auto"/>
            <w:right w:val="none" w:sz="0" w:space="0" w:color="auto"/>
          </w:divBdr>
        </w:div>
        <w:div w:id="712651849">
          <w:marLeft w:val="640"/>
          <w:marRight w:val="0"/>
          <w:marTop w:val="0"/>
          <w:marBottom w:val="0"/>
          <w:divBdr>
            <w:top w:val="none" w:sz="0" w:space="0" w:color="auto"/>
            <w:left w:val="none" w:sz="0" w:space="0" w:color="auto"/>
            <w:bottom w:val="none" w:sz="0" w:space="0" w:color="auto"/>
            <w:right w:val="none" w:sz="0" w:space="0" w:color="auto"/>
          </w:divBdr>
        </w:div>
        <w:div w:id="779378039">
          <w:marLeft w:val="640"/>
          <w:marRight w:val="0"/>
          <w:marTop w:val="0"/>
          <w:marBottom w:val="0"/>
          <w:divBdr>
            <w:top w:val="none" w:sz="0" w:space="0" w:color="auto"/>
            <w:left w:val="none" w:sz="0" w:space="0" w:color="auto"/>
            <w:bottom w:val="none" w:sz="0" w:space="0" w:color="auto"/>
            <w:right w:val="none" w:sz="0" w:space="0" w:color="auto"/>
          </w:divBdr>
        </w:div>
        <w:div w:id="809709350">
          <w:marLeft w:val="640"/>
          <w:marRight w:val="0"/>
          <w:marTop w:val="0"/>
          <w:marBottom w:val="0"/>
          <w:divBdr>
            <w:top w:val="none" w:sz="0" w:space="0" w:color="auto"/>
            <w:left w:val="none" w:sz="0" w:space="0" w:color="auto"/>
            <w:bottom w:val="none" w:sz="0" w:space="0" w:color="auto"/>
            <w:right w:val="none" w:sz="0" w:space="0" w:color="auto"/>
          </w:divBdr>
        </w:div>
        <w:div w:id="825820057">
          <w:marLeft w:val="640"/>
          <w:marRight w:val="0"/>
          <w:marTop w:val="0"/>
          <w:marBottom w:val="0"/>
          <w:divBdr>
            <w:top w:val="none" w:sz="0" w:space="0" w:color="auto"/>
            <w:left w:val="none" w:sz="0" w:space="0" w:color="auto"/>
            <w:bottom w:val="none" w:sz="0" w:space="0" w:color="auto"/>
            <w:right w:val="none" w:sz="0" w:space="0" w:color="auto"/>
          </w:divBdr>
        </w:div>
        <w:div w:id="944650007">
          <w:marLeft w:val="640"/>
          <w:marRight w:val="0"/>
          <w:marTop w:val="0"/>
          <w:marBottom w:val="0"/>
          <w:divBdr>
            <w:top w:val="none" w:sz="0" w:space="0" w:color="auto"/>
            <w:left w:val="none" w:sz="0" w:space="0" w:color="auto"/>
            <w:bottom w:val="none" w:sz="0" w:space="0" w:color="auto"/>
            <w:right w:val="none" w:sz="0" w:space="0" w:color="auto"/>
          </w:divBdr>
        </w:div>
        <w:div w:id="990326585">
          <w:marLeft w:val="640"/>
          <w:marRight w:val="0"/>
          <w:marTop w:val="0"/>
          <w:marBottom w:val="0"/>
          <w:divBdr>
            <w:top w:val="none" w:sz="0" w:space="0" w:color="auto"/>
            <w:left w:val="none" w:sz="0" w:space="0" w:color="auto"/>
            <w:bottom w:val="none" w:sz="0" w:space="0" w:color="auto"/>
            <w:right w:val="none" w:sz="0" w:space="0" w:color="auto"/>
          </w:divBdr>
        </w:div>
        <w:div w:id="1033189888">
          <w:marLeft w:val="640"/>
          <w:marRight w:val="0"/>
          <w:marTop w:val="0"/>
          <w:marBottom w:val="0"/>
          <w:divBdr>
            <w:top w:val="none" w:sz="0" w:space="0" w:color="auto"/>
            <w:left w:val="none" w:sz="0" w:space="0" w:color="auto"/>
            <w:bottom w:val="none" w:sz="0" w:space="0" w:color="auto"/>
            <w:right w:val="none" w:sz="0" w:space="0" w:color="auto"/>
          </w:divBdr>
        </w:div>
        <w:div w:id="1223634691">
          <w:marLeft w:val="640"/>
          <w:marRight w:val="0"/>
          <w:marTop w:val="0"/>
          <w:marBottom w:val="0"/>
          <w:divBdr>
            <w:top w:val="none" w:sz="0" w:space="0" w:color="auto"/>
            <w:left w:val="none" w:sz="0" w:space="0" w:color="auto"/>
            <w:bottom w:val="none" w:sz="0" w:space="0" w:color="auto"/>
            <w:right w:val="none" w:sz="0" w:space="0" w:color="auto"/>
          </w:divBdr>
        </w:div>
        <w:div w:id="1444883211">
          <w:marLeft w:val="640"/>
          <w:marRight w:val="0"/>
          <w:marTop w:val="0"/>
          <w:marBottom w:val="0"/>
          <w:divBdr>
            <w:top w:val="none" w:sz="0" w:space="0" w:color="auto"/>
            <w:left w:val="none" w:sz="0" w:space="0" w:color="auto"/>
            <w:bottom w:val="none" w:sz="0" w:space="0" w:color="auto"/>
            <w:right w:val="none" w:sz="0" w:space="0" w:color="auto"/>
          </w:divBdr>
        </w:div>
        <w:div w:id="1503859643">
          <w:marLeft w:val="640"/>
          <w:marRight w:val="0"/>
          <w:marTop w:val="0"/>
          <w:marBottom w:val="0"/>
          <w:divBdr>
            <w:top w:val="none" w:sz="0" w:space="0" w:color="auto"/>
            <w:left w:val="none" w:sz="0" w:space="0" w:color="auto"/>
            <w:bottom w:val="none" w:sz="0" w:space="0" w:color="auto"/>
            <w:right w:val="none" w:sz="0" w:space="0" w:color="auto"/>
          </w:divBdr>
        </w:div>
        <w:div w:id="1589996526">
          <w:marLeft w:val="640"/>
          <w:marRight w:val="0"/>
          <w:marTop w:val="0"/>
          <w:marBottom w:val="0"/>
          <w:divBdr>
            <w:top w:val="none" w:sz="0" w:space="0" w:color="auto"/>
            <w:left w:val="none" w:sz="0" w:space="0" w:color="auto"/>
            <w:bottom w:val="none" w:sz="0" w:space="0" w:color="auto"/>
            <w:right w:val="none" w:sz="0" w:space="0" w:color="auto"/>
          </w:divBdr>
        </w:div>
        <w:div w:id="1749230023">
          <w:marLeft w:val="640"/>
          <w:marRight w:val="0"/>
          <w:marTop w:val="0"/>
          <w:marBottom w:val="0"/>
          <w:divBdr>
            <w:top w:val="none" w:sz="0" w:space="0" w:color="auto"/>
            <w:left w:val="none" w:sz="0" w:space="0" w:color="auto"/>
            <w:bottom w:val="none" w:sz="0" w:space="0" w:color="auto"/>
            <w:right w:val="none" w:sz="0" w:space="0" w:color="auto"/>
          </w:divBdr>
        </w:div>
        <w:div w:id="1832598985">
          <w:marLeft w:val="640"/>
          <w:marRight w:val="0"/>
          <w:marTop w:val="0"/>
          <w:marBottom w:val="0"/>
          <w:divBdr>
            <w:top w:val="none" w:sz="0" w:space="0" w:color="auto"/>
            <w:left w:val="none" w:sz="0" w:space="0" w:color="auto"/>
            <w:bottom w:val="none" w:sz="0" w:space="0" w:color="auto"/>
            <w:right w:val="none" w:sz="0" w:space="0" w:color="auto"/>
          </w:divBdr>
        </w:div>
        <w:div w:id="2019885145">
          <w:marLeft w:val="640"/>
          <w:marRight w:val="0"/>
          <w:marTop w:val="0"/>
          <w:marBottom w:val="0"/>
          <w:divBdr>
            <w:top w:val="none" w:sz="0" w:space="0" w:color="auto"/>
            <w:left w:val="none" w:sz="0" w:space="0" w:color="auto"/>
            <w:bottom w:val="none" w:sz="0" w:space="0" w:color="auto"/>
            <w:right w:val="none" w:sz="0" w:space="0" w:color="auto"/>
          </w:divBdr>
        </w:div>
        <w:div w:id="2035692178">
          <w:marLeft w:val="640"/>
          <w:marRight w:val="0"/>
          <w:marTop w:val="0"/>
          <w:marBottom w:val="0"/>
          <w:divBdr>
            <w:top w:val="none" w:sz="0" w:space="0" w:color="auto"/>
            <w:left w:val="none" w:sz="0" w:space="0" w:color="auto"/>
            <w:bottom w:val="none" w:sz="0" w:space="0" w:color="auto"/>
            <w:right w:val="none" w:sz="0" w:space="0" w:color="auto"/>
          </w:divBdr>
        </w:div>
        <w:div w:id="2055697010">
          <w:marLeft w:val="640"/>
          <w:marRight w:val="0"/>
          <w:marTop w:val="0"/>
          <w:marBottom w:val="0"/>
          <w:divBdr>
            <w:top w:val="none" w:sz="0" w:space="0" w:color="auto"/>
            <w:left w:val="none" w:sz="0" w:space="0" w:color="auto"/>
            <w:bottom w:val="none" w:sz="0" w:space="0" w:color="auto"/>
            <w:right w:val="none" w:sz="0" w:space="0" w:color="auto"/>
          </w:divBdr>
        </w:div>
      </w:divsChild>
    </w:div>
    <w:div w:id="1403718936">
      <w:bodyDiv w:val="1"/>
      <w:marLeft w:val="0"/>
      <w:marRight w:val="0"/>
      <w:marTop w:val="0"/>
      <w:marBottom w:val="0"/>
      <w:divBdr>
        <w:top w:val="none" w:sz="0" w:space="0" w:color="auto"/>
        <w:left w:val="none" w:sz="0" w:space="0" w:color="auto"/>
        <w:bottom w:val="none" w:sz="0" w:space="0" w:color="auto"/>
        <w:right w:val="none" w:sz="0" w:space="0" w:color="auto"/>
      </w:divBdr>
      <w:divsChild>
        <w:div w:id="1475173777">
          <w:marLeft w:val="640"/>
          <w:marRight w:val="0"/>
          <w:marTop w:val="0"/>
          <w:marBottom w:val="0"/>
          <w:divBdr>
            <w:top w:val="none" w:sz="0" w:space="0" w:color="auto"/>
            <w:left w:val="none" w:sz="0" w:space="0" w:color="auto"/>
            <w:bottom w:val="none" w:sz="0" w:space="0" w:color="auto"/>
            <w:right w:val="none" w:sz="0" w:space="0" w:color="auto"/>
          </w:divBdr>
        </w:div>
        <w:div w:id="287662768">
          <w:marLeft w:val="640"/>
          <w:marRight w:val="0"/>
          <w:marTop w:val="0"/>
          <w:marBottom w:val="0"/>
          <w:divBdr>
            <w:top w:val="none" w:sz="0" w:space="0" w:color="auto"/>
            <w:left w:val="none" w:sz="0" w:space="0" w:color="auto"/>
            <w:bottom w:val="none" w:sz="0" w:space="0" w:color="auto"/>
            <w:right w:val="none" w:sz="0" w:space="0" w:color="auto"/>
          </w:divBdr>
        </w:div>
        <w:div w:id="951522431">
          <w:marLeft w:val="640"/>
          <w:marRight w:val="0"/>
          <w:marTop w:val="0"/>
          <w:marBottom w:val="0"/>
          <w:divBdr>
            <w:top w:val="none" w:sz="0" w:space="0" w:color="auto"/>
            <w:left w:val="none" w:sz="0" w:space="0" w:color="auto"/>
            <w:bottom w:val="none" w:sz="0" w:space="0" w:color="auto"/>
            <w:right w:val="none" w:sz="0" w:space="0" w:color="auto"/>
          </w:divBdr>
        </w:div>
        <w:div w:id="1792045491">
          <w:marLeft w:val="640"/>
          <w:marRight w:val="0"/>
          <w:marTop w:val="0"/>
          <w:marBottom w:val="0"/>
          <w:divBdr>
            <w:top w:val="none" w:sz="0" w:space="0" w:color="auto"/>
            <w:left w:val="none" w:sz="0" w:space="0" w:color="auto"/>
            <w:bottom w:val="none" w:sz="0" w:space="0" w:color="auto"/>
            <w:right w:val="none" w:sz="0" w:space="0" w:color="auto"/>
          </w:divBdr>
        </w:div>
        <w:div w:id="847868266">
          <w:marLeft w:val="640"/>
          <w:marRight w:val="0"/>
          <w:marTop w:val="0"/>
          <w:marBottom w:val="0"/>
          <w:divBdr>
            <w:top w:val="none" w:sz="0" w:space="0" w:color="auto"/>
            <w:left w:val="none" w:sz="0" w:space="0" w:color="auto"/>
            <w:bottom w:val="none" w:sz="0" w:space="0" w:color="auto"/>
            <w:right w:val="none" w:sz="0" w:space="0" w:color="auto"/>
          </w:divBdr>
        </w:div>
        <w:div w:id="404841203">
          <w:marLeft w:val="640"/>
          <w:marRight w:val="0"/>
          <w:marTop w:val="0"/>
          <w:marBottom w:val="0"/>
          <w:divBdr>
            <w:top w:val="none" w:sz="0" w:space="0" w:color="auto"/>
            <w:left w:val="none" w:sz="0" w:space="0" w:color="auto"/>
            <w:bottom w:val="none" w:sz="0" w:space="0" w:color="auto"/>
            <w:right w:val="none" w:sz="0" w:space="0" w:color="auto"/>
          </w:divBdr>
        </w:div>
        <w:div w:id="350450528">
          <w:marLeft w:val="640"/>
          <w:marRight w:val="0"/>
          <w:marTop w:val="0"/>
          <w:marBottom w:val="0"/>
          <w:divBdr>
            <w:top w:val="none" w:sz="0" w:space="0" w:color="auto"/>
            <w:left w:val="none" w:sz="0" w:space="0" w:color="auto"/>
            <w:bottom w:val="none" w:sz="0" w:space="0" w:color="auto"/>
            <w:right w:val="none" w:sz="0" w:space="0" w:color="auto"/>
          </w:divBdr>
        </w:div>
        <w:div w:id="69353275">
          <w:marLeft w:val="640"/>
          <w:marRight w:val="0"/>
          <w:marTop w:val="0"/>
          <w:marBottom w:val="0"/>
          <w:divBdr>
            <w:top w:val="none" w:sz="0" w:space="0" w:color="auto"/>
            <w:left w:val="none" w:sz="0" w:space="0" w:color="auto"/>
            <w:bottom w:val="none" w:sz="0" w:space="0" w:color="auto"/>
            <w:right w:val="none" w:sz="0" w:space="0" w:color="auto"/>
          </w:divBdr>
        </w:div>
        <w:div w:id="2072649733">
          <w:marLeft w:val="640"/>
          <w:marRight w:val="0"/>
          <w:marTop w:val="0"/>
          <w:marBottom w:val="0"/>
          <w:divBdr>
            <w:top w:val="none" w:sz="0" w:space="0" w:color="auto"/>
            <w:left w:val="none" w:sz="0" w:space="0" w:color="auto"/>
            <w:bottom w:val="none" w:sz="0" w:space="0" w:color="auto"/>
            <w:right w:val="none" w:sz="0" w:space="0" w:color="auto"/>
          </w:divBdr>
        </w:div>
        <w:div w:id="2119831732">
          <w:marLeft w:val="640"/>
          <w:marRight w:val="0"/>
          <w:marTop w:val="0"/>
          <w:marBottom w:val="0"/>
          <w:divBdr>
            <w:top w:val="none" w:sz="0" w:space="0" w:color="auto"/>
            <w:left w:val="none" w:sz="0" w:space="0" w:color="auto"/>
            <w:bottom w:val="none" w:sz="0" w:space="0" w:color="auto"/>
            <w:right w:val="none" w:sz="0" w:space="0" w:color="auto"/>
          </w:divBdr>
        </w:div>
        <w:div w:id="1115716038">
          <w:marLeft w:val="640"/>
          <w:marRight w:val="0"/>
          <w:marTop w:val="0"/>
          <w:marBottom w:val="0"/>
          <w:divBdr>
            <w:top w:val="none" w:sz="0" w:space="0" w:color="auto"/>
            <w:left w:val="none" w:sz="0" w:space="0" w:color="auto"/>
            <w:bottom w:val="none" w:sz="0" w:space="0" w:color="auto"/>
            <w:right w:val="none" w:sz="0" w:space="0" w:color="auto"/>
          </w:divBdr>
        </w:div>
        <w:div w:id="13727300">
          <w:marLeft w:val="640"/>
          <w:marRight w:val="0"/>
          <w:marTop w:val="0"/>
          <w:marBottom w:val="0"/>
          <w:divBdr>
            <w:top w:val="none" w:sz="0" w:space="0" w:color="auto"/>
            <w:left w:val="none" w:sz="0" w:space="0" w:color="auto"/>
            <w:bottom w:val="none" w:sz="0" w:space="0" w:color="auto"/>
            <w:right w:val="none" w:sz="0" w:space="0" w:color="auto"/>
          </w:divBdr>
        </w:div>
        <w:div w:id="1909346025">
          <w:marLeft w:val="640"/>
          <w:marRight w:val="0"/>
          <w:marTop w:val="0"/>
          <w:marBottom w:val="0"/>
          <w:divBdr>
            <w:top w:val="none" w:sz="0" w:space="0" w:color="auto"/>
            <w:left w:val="none" w:sz="0" w:space="0" w:color="auto"/>
            <w:bottom w:val="none" w:sz="0" w:space="0" w:color="auto"/>
            <w:right w:val="none" w:sz="0" w:space="0" w:color="auto"/>
          </w:divBdr>
        </w:div>
        <w:div w:id="2005352550">
          <w:marLeft w:val="640"/>
          <w:marRight w:val="0"/>
          <w:marTop w:val="0"/>
          <w:marBottom w:val="0"/>
          <w:divBdr>
            <w:top w:val="none" w:sz="0" w:space="0" w:color="auto"/>
            <w:left w:val="none" w:sz="0" w:space="0" w:color="auto"/>
            <w:bottom w:val="none" w:sz="0" w:space="0" w:color="auto"/>
            <w:right w:val="none" w:sz="0" w:space="0" w:color="auto"/>
          </w:divBdr>
        </w:div>
        <w:div w:id="1942565683">
          <w:marLeft w:val="640"/>
          <w:marRight w:val="0"/>
          <w:marTop w:val="0"/>
          <w:marBottom w:val="0"/>
          <w:divBdr>
            <w:top w:val="none" w:sz="0" w:space="0" w:color="auto"/>
            <w:left w:val="none" w:sz="0" w:space="0" w:color="auto"/>
            <w:bottom w:val="none" w:sz="0" w:space="0" w:color="auto"/>
            <w:right w:val="none" w:sz="0" w:space="0" w:color="auto"/>
          </w:divBdr>
        </w:div>
        <w:div w:id="133645452">
          <w:marLeft w:val="640"/>
          <w:marRight w:val="0"/>
          <w:marTop w:val="0"/>
          <w:marBottom w:val="0"/>
          <w:divBdr>
            <w:top w:val="none" w:sz="0" w:space="0" w:color="auto"/>
            <w:left w:val="none" w:sz="0" w:space="0" w:color="auto"/>
            <w:bottom w:val="none" w:sz="0" w:space="0" w:color="auto"/>
            <w:right w:val="none" w:sz="0" w:space="0" w:color="auto"/>
          </w:divBdr>
        </w:div>
        <w:div w:id="136655888">
          <w:marLeft w:val="640"/>
          <w:marRight w:val="0"/>
          <w:marTop w:val="0"/>
          <w:marBottom w:val="0"/>
          <w:divBdr>
            <w:top w:val="none" w:sz="0" w:space="0" w:color="auto"/>
            <w:left w:val="none" w:sz="0" w:space="0" w:color="auto"/>
            <w:bottom w:val="none" w:sz="0" w:space="0" w:color="auto"/>
            <w:right w:val="none" w:sz="0" w:space="0" w:color="auto"/>
          </w:divBdr>
        </w:div>
        <w:div w:id="917060115">
          <w:marLeft w:val="640"/>
          <w:marRight w:val="0"/>
          <w:marTop w:val="0"/>
          <w:marBottom w:val="0"/>
          <w:divBdr>
            <w:top w:val="none" w:sz="0" w:space="0" w:color="auto"/>
            <w:left w:val="none" w:sz="0" w:space="0" w:color="auto"/>
            <w:bottom w:val="none" w:sz="0" w:space="0" w:color="auto"/>
            <w:right w:val="none" w:sz="0" w:space="0" w:color="auto"/>
          </w:divBdr>
        </w:div>
        <w:div w:id="774863756">
          <w:marLeft w:val="640"/>
          <w:marRight w:val="0"/>
          <w:marTop w:val="0"/>
          <w:marBottom w:val="0"/>
          <w:divBdr>
            <w:top w:val="none" w:sz="0" w:space="0" w:color="auto"/>
            <w:left w:val="none" w:sz="0" w:space="0" w:color="auto"/>
            <w:bottom w:val="none" w:sz="0" w:space="0" w:color="auto"/>
            <w:right w:val="none" w:sz="0" w:space="0" w:color="auto"/>
          </w:divBdr>
        </w:div>
        <w:div w:id="1295020826">
          <w:marLeft w:val="640"/>
          <w:marRight w:val="0"/>
          <w:marTop w:val="0"/>
          <w:marBottom w:val="0"/>
          <w:divBdr>
            <w:top w:val="none" w:sz="0" w:space="0" w:color="auto"/>
            <w:left w:val="none" w:sz="0" w:space="0" w:color="auto"/>
            <w:bottom w:val="none" w:sz="0" w:space="0" w:color="auto"/>
            <w:right w:val="none" w:sz="0" w:space="0" w:color="auto"/>
          </w:divBdr>
        </w:div>
        <w:div w:id="431049049">
          <w:marLeft w:val="640"/>
          <w:marRight w:val="0"/>
          <w:marTop w:val="0"/>
          <w:marBottom w:val="0"/>
          <w:divBdr>
            <w:top w:val="none" w:sz="0" w:space="0" w:color="auto"/>
            <w:left w:val="none" w:sz="0" w:space="0" w:color="auto"/>
            <w:bottom w:val="none" w:sz="0" w:space="0" w:color="auto"/>
            <w:right w:val="none" w:sz="0" w:space="0" w:color="auto"/>
          </w:divBdr>
        </w:div>
        <w:div w:id="611596569">
          <w:marLeft w:val="640"/>
          <w:marRight w:val="0"/>
          <w:marTop w:val="0"/>
          <w:marBottom w:val="0"/>
          <w:divBdr>
            <w:top w:val="none" w:sz="0" w:space="0" w:color="auto"/>
            <w:left w:val="none" w:sz="0" w:space="0" w:color="auto"/>
            <w:bottom w:val="none" w:sz="0" w:space="0" w:color="auto"/>
            <w:right w:val="none" w:sz="0" w:space="0" w:color="auto"/>
          </w:divBdr>
        </w:div>
        <w:div w:id="2061860008">
          <w:marLeft w:val="640"/>
          <w:marRight w:val="0"/>
          <w:marTop w:val="0"/>
          <w:marBottom w:val="0"/>
          <w:divBdr>
            <w:top w:val="none" w:sz="0" w:space="0" w:color="auto"/>
            <w:left w:val="none" w:sz="0" w:space="0" w:color="auto"/>
            <w:bottom w:val="none" w:sz="0" w:space="0" w:color="auto"/>
            <w:right w:val="none" w:sz="0" w:space="0" w:color="auto"/>
          </w:divBdr>
        </w:div>
        <w:div w:id="1864518649">
          <w:marLeft w:val="640"/>
          <w:marRight w:val="0"/>
          <w:marTop w:val="0"/>
          <w:marBottom w:val="0"/>
          <w:divBdr>
            <w:top w:val="none" w:sz="0" w:space="0" w:color="auto"/>
            <w:left w:val="none" w:sz="0" w:space="0" w:color="auto"/>
            <w:bottom w:val="none" w:sz="0" w:space="0" w:color="auto"/>
            <w:right w:val="none" w:sz="0" w:space="0" w:color="auto"/>
          </w:divBdr>
        </w:div>
        <w:div w:id="1393237520">
          <w:marLeft w:val="640"/>
          <w:marRight w:val="0"/>
          <w:marTop w:val="0"/>
          <w:marBottom w:val="0"/>
          <w:divBdr>
            <w:top w:val="none" w:sz="0" w:space="0" w:color="auto"/>
            <w:left w:val="none" w:sz="0" w:space="0" w:color="auto"/>
            <w:bottom w:val="none" w:sz="0" w:space="0" w:color="auto"/>
            <w:right w:val="none" w:sz="0" w:space="0" w:color="auto"/>
          </w:divBdr>
        </w:div>
        <w:div w:id="813566296">
          <w:marLeft w:val="640"/>
          <w:marRight w:val="0"/>
          <w:marTop w:val="0"/>
          <w:marBottom w:val="0"/>
          <w:divBdr>
            <w:top w:val="none" w:sz="0" w:space="0" w:color="auto"/>
            <w:left w:val="none" w:sz="0" w:space="0" w:color="auto"/>
            <w:bottom w:val="none" w:sz="0" w:space="0" w:color="auto"/>
            <w:right w:val="none" w:sz="0" w:space="0" w:color="auto"/>
          </w:divBdr>
        </w:div>
        <w:div w:id="181210943">
          <w:marLeft w:val="640"/>
          <w:marRight w:val="0"/>
          <w:marTop w:val="0"/>
          <w:marBottom w:val="0"/>
          <w:divBdr>
            <w:top w:val="none" w:sz="0" w:space="0" w:color="auto"/>
            <w:left w:val="none" w:sz="0" w:space="0" w:color="auto"/>
            <w:bottom w:val="none" w:sz="0" w:space="0" w:color="auto"/>
            <w:right w:val="none" w:sz="0" w:space="0" w:color="auto"/>
          </w:divBdr>
        </w:div>
      </w:divsChild>
    </w:div>
    <w:div w:id="1495342716">
      <w:bodyDiv w:val="1"/>
      <w:marLeft w:val="0"/>
      <w:marRight w:val="0"/>
      <w:marTop w:val="0"/>
      <w:marBottom w:val="0"/>
      <w:divBdr>
        <w:top w:val="none" w:sz="0" w:space="0" w:color="auto"/>
        <w:left w:val="none" w:sz="0" w:space="0" w:color="auto"/>
        <w:bottom w:val="none" w:sz="0" w:space="0" w:color="auto"/>
        <w:right w:val="none" w:sz="0" w:space="0" w:color="auto"/>
      </w:divBdr>
      <w:divsChild>
        <w:div w:id="972901663">
          <w:marLeft w:val="640"/>
          <w:marRight w:val="0"/>
          <w:marTop w:val="0"/>
          <w:marBottom w:val="0"/>
          <w:divBdr>
            <w:top w:val="none" w:sz="0" w:space="0" w:color="auto"/>
            <w:left w:val="none" w:sz="0" w:space="0" w:color="auto"/>
            <w:bottom w:val="none" w:sz="0" w:space="0" w:color="auto"/>
            <w:right w:val="none" w:sz="0" w:space="0" w:color="auto"/>
          </w:divBdr>
        </w:div>
        <w:div w:id="592396292">
          <w:marLeft w:val="640"/>
          <w:marRight w:val="0"/>
          <w:marTop w:val="0"/>
          <w:marBottom w:val="0"/>
          <w:divBdr>
            <w:top w:val="none" w:sz="0" w:space="0" w:color="auto"/>
            <w:left w:val="none" w:sz="0" w:space="0" w:color="auto"/>
            <w:bottom w:val="none" w:sz="0" w:space="0" w:color="auto"/>
            <w:right w:val="none" w:sz="0" w:space="0" w:color="auto"/>
          </w:divBdr>
        </w:div>
        <w:div w:id="1289167034">
          <w:marLeft w:val="640"/>
          <w:marRight w:val="0"/>
          <w:marTop w:val="0"/>
          <w:marBottom w:val="0"/>
          <w:divBdr>
            <w:top w:val="none" w:sz="0" w:space="0" w:color="auto"/>
            <w:left w:val="none" w:sz="0" w:space="0" w:color="auto"/>
            <w:bottom w:val="none" w:sz="0" w:space="0" w:color="auto"/>
            <w:right w:val="none" w:sz="0" w:space="0" w:color="auto"/>
          </w:divBdr>
        </w:div>
        <w:div w:id="1568299667">
          <w:marLeft w:val="640"/>
          <w:marRight w:val="0"/>
          <w:marTop w:val="0"/>
          <w:marBottom w:val="0"/>
          <w:divBdr>
            <w:top w:val="none" w:sz="0" w:space="0" w:color="auto"/>
            <w:left w:val="none" w:sz="0" w:space="0" w:color="auto"/>
            <w:bottom w:val="none" w:sz="0" w:space="0" w:color="auto"/>
            <w:right w:val="none" w:sz="0" w:space="0" w:color="auto"/>
          </w:divBdr>
        </w:div>
        <w:div w:id="2108305902">
          <w:marLeft w:val="640"/>
          <w:marRight w:val="0"/>
          <w:marTop w:val="0"/>
          <w:marBottom w:val="0"/>
          <w:divBdr>
            <w:top w:val="none" w:sz="0" w:space="0" w:color="auto"/>
            <w:left w:val="none" w:sz="0" w:space="0" w:color="auto"/>
            <w:bottom w:val="none" w:sz="0" w:space="0" w:color="auto"/>
            <w:right w:val="none" w:sz="0" w:space="0" w:color="auto"/>
          </w:divBdr>
        </w:div>
        <w:div w:id="222180890">
          <w:marLeft w:val="640"/>
          <w:marRight w:val="0"/>
          <w:marTop w:val="0"/>
          <w:marBottom w:val="0"/>
          <w:divBdr>
            <w:top w:val="none" w:sz="0" w:space="0" w:color="auto"/>
            <w:left w:val="none" w:sz="0" w:space="0" w:color="auto"/>
            <w:bottom w:val="none" w:sz="0" w:space="0" w:color="auto"/>
            <w:right w:val="none" w:sz="0" w:space="0" w:color="auto"/>
          </w:divBdr>
        </w:div>
        <w:div w:id="601843687">
          <w:marLeft w:val="640"/>
          <w:marRight w:val="0"/>
          <w:marTop w:val="0"/>
          <w:marBottom w:val="0"/>
          <w:divBdr>
            <w:top w:val="none" w:sz="0" w:space="0" w:color="auto"/>
            <w:left w:val="none" w:sz="0" w:space="0" w:color="auto"/>
            <w:bottom w:val="none" w:sz="0" w:space="0" w:color="auto"/>
            <w:right w:val="none" w:sz="0" w:space="0" w:color="auto"/>
          </w:divBdr>
        </w:div>
        <w:div w:id="1198085343">
          <w:marLeft w:val="640"/>
          <w:marRight w:val="0"/>
          <w:marTop w:val="0"/>
          <w:marBottom w:val="0"/>
          <w:divBdr>
            <w:top w:val="none" w:sz="0" w:space="0" w:color="auto"/>
            <w:left w:val="none" w:sz="0" w:space="0" w:color="auto"/>
            <w:bottom w:val="none" w:sz="0" w:space="0" w:color="auto"/>
            <w:right w:val="none" w:sz="0" w:space="0" w:color="auto"/>
          </w:divBdr>
        </w:div>
        <w:div w:id="919145126">
          <w:marLeft w:val="640"/>
          <w:marRight w:val="0"/>
          <w:marTop w:val="0"/>
          <w:marBottom w:val="0"/>
          <w:divBdr>
            <w:top w:val="none" w:sz="0" w:space="0" w:color="auto"/>
            <w:left w:val="none" w:sz="0" w:space="0" w:color="auto"/>
            <w:bottom w:val="none" w:sz="0" w:space="0" w:color="auto"/>
            <w:right w:val="none" w:sz="0" w:space="0" w:color="auto"/>
          </w:divBdr>
        </w:div>
        <w:div w:id="998121426">
          <w:marLeft w:val="640"/>
          <w:marRight w:val="0"/>
          <w:marTop w:val="0"/>
          <w:marBottom w:val="0"/>
          <w:divBdr>
            <w:top w:val="none" w:sz="0" w:space="0" w:color="auto"/>
            <w:left w:val="none" w:sz="0" w:space="0" w:color="auto"/>
            <w:bottom w:val="none" w:sz="0" w:space="0" w:color="auto"/>
            <w:right w:val="none" w:sz="0" w:space="0" w:color="auto"/>
          </w:divBdr>
        </w:div>
        <w:div w:id="1750732225">
          <w:marLeft w:val="640"/>
          <w:marRight w:val="0"/>
          <w:marTop w:val="0"/>
          <w:marBottom w:val="0"/>
          <w:divBdr>
            <w:top w:val="none" w:sz="0" w:space="0" w:color="auto"/>
            <w:left w:val="none" w:sz="0" w:space="0" w:color="auto"/>
            <w:bottom w:val="none" w:sz="0" w:space="0" w:color="auto"/>
            <w:right w:val="none" w:sz="0" w:space="0" w:color="auto"/>
          </w:divBdr>
        </w:div>
        <w:div w:id="2050688128">
          <w:marLeft w:val="640"/>
          <w:marRight w:val="0"/>
          <w:marTop w:val="0"/>
          <w:marBottom w:val="0"/>
          <w:divBdr>
            <w:top w:val="none" w:sz="0" w:space="0" w:color="auto"/>
            <w:left w:val="none" w:sz="0" w:space="0" w:color="auto"/>
            <w:bottom w:val="none" w:sz="0" w:space="0" w:color="auto"/>
            <w:right w:val="none" w:sz="0" w:space="0" w:color="auto"/>
          </w:divBdr>
        </w:div>
        <w:div w:id="1719351870">
          <w:marLeft w:val="640"/>
          <w:marRight w:val="0"/>
          <w:marTop w:val="0"/>
          <w:marBottom w:val="0"/>
          <w:divBdr>
            <w:top w:val="none" w:sz="0" w:space="0" w:color="auto"/>
            <w:left w:val="none" w:sz="0" w:space="0" w:color="auto"/>
            <w:bottom w:val="none" w:sz="0" w:space="0" w:color="auto"/>
            <w:right w:val="none" w:sz="0" w:space="0" w:color="auto"/>
          </w:divBdr>
        </w:div>
        <w:div w:id="1658727957">
          <w:marLeft w:val="640"/>
          <w:marRight w:val="0"/>
          <w:marTop w:val="0"/>
          <w:marBottom w:val="0"/>
          <w:divBdr>
            <w:top w:val="none" w:sz="0" w:space="0" w:color="auto"/>
            <w:left w:val="none" w:sz="0" w:space="0" w:color="auto"/>
            <w:bottom w:val="none" w:sz="0" w:space="0" w:color="auto"/>
            <w:right w:val="none" w:sz="0" w:space="0" w:color="auto"/>
          </w:divBdr>
        </w:div>
        <w:div w:id="1274168132">
          <w:marLeft w:val="640"/>
          <w:marRight w:val="0"/>
          <w:marTop w:val="0"/>
          <w:marBottom w:val="0"/>
          <w:divBdr>
            <w:top w:val="none" w:sz="0" w:space="0" w:color="auto"/>
            <w:left w:val="none" w:sz="0" w:space="0" w:color="auto"/>
            <w:bottom w:val="none" w:sz="0" w:space="0" w:color="auto"/>
            <w:right w:val="none" w:sz="0" w:space="0" w:color="auto"/>
          </w:divBdr>
        </w:div>
        <w:div w:id="1255942451">
          <w:marLeft w:val="640"/>
          <w:marRight w:val="0"/>
          <w:marTop w:val="0"/>
          <w:marBottom w:val="0"/>
          <w:divBdr>
            <w:top w:val="none" w:sz="0" w:space="0" w:color="auto"/>
            <w:left w:val="none" w:sz="0" w:space="0" w:color="auto"/>
            <w:bottom w:val="none" w:sz="0" w:space="0" w:color="auto"/>
            <w:right w:val="none" w:sz="0" w:space="0" w:color="auto"/>
          </w:divBdr>
        </w:div>
        <w:div w:id="387648462">
          <w:marLeft w:val="640"/>
          <w:marRight w:val="0"/>
          <w:marTop w:val="0"/>
          <w:marBottom w:val="0"/>
          <w:divBdr>
            <w:top w:val="none" w:sz="0" w:space="0" w:color="auto"/>
            <w:left w:val="none" w:sz="0" w:space="0" w:color="auto"/>
            <w:bottom w:val="none" w:sz="0" w:space="0" w:color="auto"/>
            <w:right w:val="none" w:sz="0" w:space="0" w:color="auto"/>
          </w:divBdr>
        </w:div>
        <w:div w:id="1739667912">
          <w:marLeft w:val="640"/>
          <w:marRight w:val="0"/>
          <w:marTop w:val="0"/>
          <w:marBottom w:val="0"/>
          <w:divBdr>
            <w:top w:val="none" w:sz="0" w:space="0" w:color="auto"/>
            <w:left w:val="none" w:sz="0" w:space="0" w:color="auto"/>
            <w:bottom w:val="none" w:sz="0" w:space="0" w:color="auto"/>
            <w:right w:val="none" w:sz="0" w:space="0" w:color="auto"/>
          </w:divBdr>
        </w:div>
        <w:div w:id="1210072786">
          <w:marLeft w:val="640"/>
          <w:marRight w:val="0"/>
          <w:marTop w:val="0"/>
          <w:marBottom w:val="0"/>
          <w:divBdr>
            <w:top w:val="none" w:sz="0" w:space="0" w:color="auto"/>
            <w:left w:val="none" w:sz="0" w:space="0" w:color="auto"/>
            <w:bottom w:val="none" w:sz="0" w:space="0" w:color="auto"/>
            <w:right w:val="none" w:sz="0" w:space="0" w:color="auto"/>
          </w:divBdr>
        </w:div>
        <w:div w:id="746533206">
          <w:marLeft w:val="640"/>
          <w:marRight w:val="0"/>
          <w:marTop w:val="0"/>
          <w:marBottom w:val="0"/>
          <w:divBdr>
            <w:top w:val="none" w:sz="0" w:space="0" w:color="auto"/>
            <w:left w:val="none" w:sz="0" w:space="0" w:color="auto"/>
            <w:bottom w:val="none" w:sz="0" w:space="0" w:color="auto"/>
            <w:right w:val="none" w:sz="0" w:space="0" w:color="auto"/>
          </w:divBdr>
        </w:div>
        <w:div w:id="1295326605">
          <w:marLeft w:val="640"/>
          <w:marRight w:val="0"/>
          <w:marTop w:val="0"/>
          <w:marBottom w:val="0"/>
          <w:divBdr>
            <w:top w:val="none" w:sz="0" w:space="0" w:color="auto"/>
            <w:left w:val="none" w:sz="0" w:space="0" w:color="auto"/>
            <w:bottom w:val="none" w:sz="0" w:space="0" w:color="auto"/>
            <w:right w:val="none" w:sz="0" w:space="0" w:color="auto"/>
          </w:divBdr>
        </w:div>
        <w:div w:id="569459713">
          <w:marLeft w:val="640"/>
          <w:marRight w:val="0"/>
          <w:marTop w:val="0"/>
          <w:marBottom w:val="0"/>
          <w:divBdr>
            <w:top w:val="none" w:sz="0" w:space="0" w:color="auto"/>
            <w:left w:val="none" w:sz="0" w:space="0" w:color="auto"/>
            <w:bottom w:val="none" w:sz="0" w:space="0" w:color="auto"/>
            <w:right w:val="none" w:sz="0" w:space="0" w:color="auto"/>
          </w:divBdr>
        </w:div>
        <w:div w:id="233976429">
          <w:marLeft w:val="640"/>
          <w:marRight w:val="0"/>
          <w:marTop w:val="0"/>
          <w:marBottom w:val="0"/>
          <w:divBdr>
            <w:top w:val="none" w:sz="0" w:space="0" w:color="auto"/>
            <w:left w:val="none" w:sz="0" w:space="0" w:color="auto"/>
            <w:bottom w:val="none" w:sz="0" w:space="0" w:color="auto"/>
            <w:right w:val="none" w:sz="0" w:space="0" w:color="auto"/>
          </w:divBdr>
        </w:div>
        <w:div w:id="30499891">
          <w:marLeft w:val="640"/>
          <w:marRight w:val="0"/>
          <w:marTop w:val="0"/>
          <w:marBottom w:val="0"/>
          <w:divBdr>
            <w:top w:val="none" w:sz="0" w:space="0" w:color="auto"/>
            <w:left w:val="none" w:sz="0" w:space="0" w:color="auto"/>
            <w:bottom w:val="none" w:sz="0" w:space="0" w:color="auto"/>
            <w:right w:val="none" w:sz="0" w:space="0" w:color="auto"/>
          </w:divBdr>
        </w:div>
        <w:div w:id="1988893672">
          <w:marLeft w:val="640"/>
          <w:marRight w:val="0"/>
          <w:marTop w:val="0"/>
          <w:marBottom w:val="0"/>
          <w:divBdr>
            <w:top w:val="none" w:sz="0" w:space="0" w:color="auto"/>
            <w:left w:val="none" w:sz="0" w:space="0" w:color="auto"/>
            <w:bottom w:val="none" w:sz="0" w:space="0" w:color="auto"/>
            <w:right w:val="none" w:sz="0" w:space="0" w:color="auto"/>
          </w:divBdr>
        </w:div>
        <w:div w:id="211163913">
          <w:marLeft w:val="640"/>
          <w:marRight w:val="0"/>
          <w:marTop w:val="0"/>
          <w:marBottom w:val="0"/>
          <w:divBdr>
            <w:top w:val="none" w:sz="0" w:space="0" w:color="auto"/>
            <w:left w:val="none" w:sz="0" w:space="0" w:color="auto"/>
            <w:bottom w:val="none" w:sz="0" w:space="0" w:color="auto"/>
            <w:right w:val="none" w:sz="0" w:space="0" w:color="auto"/>
          </w:divBdr>
        </w:div>
        <w:div w:id="217716431">
          <w:marLeft w:val="640"/>
          <w:marRight w:val="0"/>
          <w:marTop w:val="0"/>
          <w:marBottom w:val="0"/>
          <w:divBdr>
            <w:top w:val="none" w:sz="0" w:space="0" w:color="auto"/>
            <w:left w:val="none" w:sz="0" w:space="0" w:color="auto"/>
            <w:bottom w:val="none" w:sz="0" w:space="0" w:color="auto"/>
            <w:right w:val="none" w:sz="0" w:space="0" w:color="auto"/>
          </w:divBdr>
        </w:div>
        <w:div w:id="546064943">
          <w:marLeft w:val="640"/>
          <w:marRight w:val="0"/>
          <w:marTop w:val="0"/>
          <w:marBottom w:val="0"/>
          <w:divBdr>
            <w:top w:val="none" w:sz="0" w:space="0" w:color="auto"/>
            <w:left w:val="none" w:sz="0" w:space="0" w:color="auto"/>
            <w:bottom w:val="none" w:sz="0" w:space="0" w:color="auto"/>
            <w:right w:val="none" w:sz="0" w:space="0" w:color="auto"/>
          </w:divBdr>
        </w:div>
      </w:divsChild>
    </w:div>
    <w:div w:id="1529445364">
      <w:bodyDiv w:val="1"/>
      <w:marLeft w:val="0"/>
      <w:marRight w:val="0"/>
      <w:marTop w:val="0"/>
      <w:marBottom w:val="0"/>
      <w:divBdr>
        <w:top w:val="none" w:sz="0" w:space="0" w:color="auto"/>
        <w:left w:val="none" w:sz="0" w:space="0" w:color="auto"/>
        <w:bottom w:val="none" w:sz="0" w:space="0" w:color="auto"/>
        <w:right w:val="none" w:sz="0" w:space="0" w:color="auto"/>
      </w:divBdr>
      <w:divsChild>
        <w:div w:id="79645606">
          <w:marLeft w:val="640"/>
          <w:marRight w:val="0"/>
          <w:marTop w:val="0"/>
          <w:marBottom w:val="0"/>
          <w:divBdr>
            <w:top w:val="none" w:sz="0" w:space="0" w:color="auto"/>
            <w:left w:val="none" w:sz="0" w:space="0" w:color="auto"/>
            <w:bottom w:val="none" w:sz="0" w:space="0" w:color="auto"/>
            <w:right w:val="none" w:sz="0" w:space="0" w:color="auto"/>
          </w:divBdr>
        </w:div>
        <w:div w:id="203904115">
          <w:marLeft w:val="640"/>
          <w:marRight w:val="0"/>
          <w:marTop w:val="0"/>
          <w:marBottom w:val="0"/>
          <w:divBdr>
            <w:top w:val="none" w:sz="0" w:space="0" w:color="auto"/>
            <w:left w:val="none" w:sz="0" w:space="0" w:color="auto"/>
            <w:bottom w:val="none" w:sz="0" w:space="0" w:color="auto"/>
            <w:right w:val="none" w:sz="0" w:space="0" w:color="auto"/>
          </w:divBdr>
        </w:div>
        <w:div w:id="321467846">
          <w:marLeft w:val="640"/>
          <w:marRight w:val="0"/>
          <w:marTop w:val="0"/>
          <w:marBottom w:val="0"/>
          <w:divBdr>
            <w:top w:val="none" w:sz="0" w:space="0" w:color="auto"/>
            <w:left w:val="none" w:sz="0" w:space="0" w:color="auto"/>
            <w:bottom w:val="none" w:sz="0" w:space="0" w:color="auto"/>
            <w:right w:val="none" w:sz="0" w:space="0" w:color="auto"/>
          </w:divBdr>
        </w:div>
        <w:div w:id="329404526">
          <w:marLeft w:val="640"/>
          <w:marRight w:val="0"/>
          <w:marTop w:val="0"/>
          <w:marBottom w:val="0"/>
          <w:divBdr>
            <w:top w:val="none" w:sz="0" w:space="0" w:color="auto"/>
            <w:left w:val="none" w:sz="0" w:space="0" w:color="auto"/>
            <w:bottom w:val="none" w:sz="0" w:space="0" w:color="auto"/>
            <w:right w:val="none" w:sz="0" w:space="0" w:color="auto"/>
          </w:divBdr>
        </w:div>
        <w:div w:id="350690550">
          <w:marLeft w:val="640"/>
          <w:marRight w:val="0"/>
          <w:marTop w:val="0"/>
          <w:marBottom w:val="0"/>
          <w:divBdr>
            <w:top w:val="none" w:sz="0" w:space="0" w:color="auto"/>
            <w:left w:val="none" w:sz="0" w:space="0" w:color="auto"/>
            <w:bottom w:val="none" w:sz="0" w:space="0" w:color="auto"/>
            <w:right w:val="none" w:sz="0" w:space="0" w:color="auto"/>
          </w:divBdr>
        </w:div>
        <w:div w:id="419721433">
          <w:marLeft w:val="640"/>
          <w:marRight w:val="0"/>
          <w:marTop w:val="0"/>
          <w:marBottom w:val="0"/>
          <w:divBdr>
            <w:top w:val="none" w:sz="0" w:space="0" w:color="auto"/>
            <w:left w:val="none" w:sz="0" w:space="0" w:color="auto"/>
            <w:bottom w:val="none" w:sz="0" w:space="0" w:color="auto"/>
            <w:right w:val="none" w:sz="0" w:space="0" w:color="auto"/>
          </w:divBdr>
        </w:div>
        <w:div w:id="464391047">
          <w:marLeft w:val="640"/>
          <w:marRight w:val="0"/>
          <w:marTop w:val="0"/>
          <w:marBottom w:val="0"/>
          <w:divBdr>
            <w:top w:val="none" w:sz="0" w:space="0" w:color="auto"/>
            <w:left w:val="none" w:sz="0" w:space="0" w:color="auto"/>
            <w:bottom w:val="none" w:sz="0" w:space="0" w:color="auto"/>
            <w:right w:val="none" w:sz="0" w:space="0" w:color="auto"/>
          </w:divBdr>
        </w:div>
        <w:div w:id="556939128">
          <w:marLeft w:val="640"/>
          <w:marRight w:val="0"/>
          <w:marTop w:val="0"/>
          <w:marBottom w:val="0"/>
          <w:divBdr>
            <w:top w:val="none" w:sz="0" w:space="0" w:color="auto"/>
            <w:left w:val="none" w:sz="0" w:space="0" w:color="auto"/>
            <w:bottom w:val="none" w:sz="0" w:space="0" w:color="auto"/>
            <w:right w:val="none" w:sz="0" w:space="0" w:color="auto"/>
          </w:divBdr>
        </w:div>
        <w:div w:id="780951411">
          <w:marLeft w:val="640"/>
          <w:marRight w:val="0"/>
          <w:marTop w:val="0"/>
          <w:marBottom w:val="0"/>
          <w:divBdr>
            <w:top w:val="none" w:sz="0" w:space="0" w:color="auto"/>
            <w:left w:val="none" w:sz="0" w:space="0" w:color="auto"/>
            <w:bottom w:val="none" w:sz="0" w:space="0" w:color="auto"/>
            <w:right w:val="none" w:sz="0" w:space="0" w:color="auto"/>
          </w:divBdr>
        </w:div>
        <w:div w:id="788672126">
          <w:marLeft w:val="640"/>
          <w:marRight w:val="0"/>
          <w:marTop w:val="0"/>
          <w:marBottom w:val="0"/>
          <w:divBdr>
            <w:top w:val="none" w:sz="0" w:space="0" w:color="auto"/>
            <w:left w:val="none" w:sz="0" w:space="0" w:color="auto"/>
            <w:bottom w:val="none" w:sz="0" w:space="0" w:color="auto"/>
            <w:right w:val="none" w:sz="0" w:space="0" w:color="auto"/>
          </w:divBdr>
        </w:div>
        <w:div w:id="986589330">
          <w:marLeft w:val="640"/>
          <w:marRight w:val="0"/>
          <w:marTop w:val="0"/>
          <w:marBottom w:val="0"/>
          <w:divBdr>
            <w:top w:val="none" w:sz="0" w:space="0" w:color="auto"/>
            <w:left w:val="none" w:sz="0" w:space="0" w:color="auto"/>
            <w:bottom w:val="none" w:sz="0" w:space="0" w:color="auto"/>
            <w:right w:val="none" w:sz="0" w:space="0" w:color="auto"/>
          </w:divBdr>
        </w:div>
        <w:div w:id="1087580307">
          <w:marLeft w:val="640"/>
          <w:marRight w:val="0"/>
          <w:marTop w:val="0"/>
          <w:marBottom w:val="0"/>
          <w:divBdr>
            <w:top w:val="none" w:sz="0" w:space="0" w:color="auto"/>
            <w:left w:val="none" w:sz="0" w:space="0" w:color="auto"/>
            <w:bottom w:val="none" w:sz="0" w:space="0" w:color="auto"/>
            <w:right w:val="none" w:sz="0" w:space="0" w:color="auto"/>
          </w:divBdr>
        </w:div>
        <w:div w:id="1256864108">
          <w:marLeft w:val="640"/>
          <w:marRight w:val="0"/>
          <w:marTop w:val="0"/>
          <w:marBottom w:val="0"/>
          <w:divBdr>
            <w:top w:val="none" w:sz="0" w:space="0" w:color="auto"/>
            <w:left w:val="none" w:sz="0" w:space="0" w:color="auto"/>
            <w:bottom w:val="none" w:sz="0" w:space="0" w:color="auto"/>
            <w:right w:val="none" w:sz="0" w:space="0" w:color="auto"/>
          </w:divBdr>
        </w:div>
        <w:div w:id="1402748745">
          <w:marLeft w:val="640"/>
          <w:marRight w:val="0"/>
          <w:marTop w:val="0"/>
          <w:marBottom w:val="0"/>
          <w:divBdr>
            <w:top w:val="none" w:sz="0" w:space="0" w:color="auto"/>
            <w:left w:val="none" w:sz="0" w:space="0" w:color="auto"/>
            <w:bottom w:val="none" w:sz="0" w:space="0" w:color="auto"/>
            <w:right w:val="none" w:sz="0" w:space="0" w:color="auto"/>
          </w:divBdr>
        </w:div>
        <w:div w:id="1468203421">
          <w:marLeft w:val="640"/>
          <w:marRight w:val="0"/>
          <w:marTop w:val="0"/>
          <w:marBottom w:val="0"/>
          <w:divBdr>
            <w:top w:val="none" w:sz="0" w:space="0" w:color="auto"/>
            <w:left w:val="none" w:sz="0" w:space="0" w:color="auto"/>
            <w:bottom w:val="none" w:sz="0" w:space="0" w:color="auto"/>
            <w:right w:val="none" w:sz="0" w:space="0" w:color="auto"/>
          </w:divBdr>
        </w:div>
        <w:div w:id="1483544134">
          <w:marLeft w:val="640"/>
          <w:marRight w:val="0"/>
          <w:marTop w:val="0"/>
          <w:marBottom w:val="0"/>
          <w:divBdr>
            <w:top w:val="none" w:sz="0" w:space="0" w:color="auto"/>
            <w:left w:val="none" w:sz="0" w:space="0" w:color="auto"/>
            <w:bottom w:val="none" w:sz="0" w:space="0" w:color="auto"/>
            <w:right w:val="none" w:sz="0" w:space="0" w:color="auto"/>
          </w:divBdr>
        </w:div>
        <w:div w:id="1512144363">
          <w:marLeft w:val="640"/>
          <w:marRight w:val="0"/>
          <w:marTop w:val="0"/>
          <w:marBottom w:val="0"/>
          <w:divBdr>
            <w:top w:val="none" w:sz="0" w:space="0" w:color="auto"/>
            <w:left w:val="none" w:sz="0" w:space="0" w:color="auto"/>
            <w:bottom w:val="none" w:sz="0" w:space="0" w:color="auto"/>
            <w:right w:val="none" w:sz="0" w:space="0" w:color="auto"/>
          </w:divBdr>
        </w:div>
        <w:div w:id="1655797689">
          <w:marLeft w:val="640"/>
          <w:marRight w:val="0"/>
          <w:marTop w:val="0"/>
          <w:marBottom w:val="0"/>
          <w:divBdr>
            <w:top w:val="none" w:sz="0" w:space="0" w:color="auto"/>
            <w:left w:val="none" w:sz="0" w:space="0" w:color="auto"/>
            <w:bottom w:val="none" w:sz="0" w:space="0" w:color="auto"/>
            <w:right w:val="none" w:sz="0" w:space="0" w:color="auto"/>
          </w:divBdr>
        </w:div>
        <w:div w:id="1701709654">
          <w:marLeft w:val="640"/>
          <w:marRight w:val="0"/>
          <w:marTop w:val="0"/>
          <w:marBottom w:val="0"/>
          <w:divBdr>
            <w:top w:val="none" w:sz="0" w:space="0" w:color="auto"/>
            <w:left w:val="none" w:sz="0" w:space="0" w:color="auto"/>
            <w:bottom w:val="none" w:sz="0" w:space="0" w:color="auto"/>
            <w:right w:val="none" w:sz="0" w:space="0" w:color="auto"/>
          </w:divBdr>
        </w:div>
        <w:div w:id="1731608461">
          <w:marLeft w:val="640"/>
          <w:marRight w:val="0"/>
          <w:marTop w:val="0"/>
          <w:marBottom w:val="0"/>
          <w:divBdr>
            <w:top w:val="none" w:sz="0" w:space="0" w:color="auto"/>
            <w:left w:val="none" w:sz="0" w:space="0" w:color="auto"/>
            <w:bottom w:val="none" w:sz="0" w:space="0" w:color="auto"/>
            <w:right w:val="none" w:sz="0" w:space="0" w:color="auto"/>
          </w:divBdr>
        </w:div>
        <w:div w:id="1736660220">
          <w:marLeft w:val="640"/>
          <w:marRight w:val="0"/>
          <w:marTop w:val="0"/>
          <w:marBottom w:val="0"/>
          <w:divBdr>
            <w:top w:val="none" w:sz="0" w:space="0" w:color="auto"/>
            <w:left w:val="none" w:sz="0" w:space="0" w:color="auto"/>
            <w:bottom w:val="none" w:sz="0" w:space="0" w:color="auto"/>
            <w:right w:val="none" w:sz="0" w:space="0" w:color="auto"/>
          </w:divBdr>
        </w:div>
        <w:div w:id="1817213806">
          <w:marLeft w:val="640"/>
          <w:marRight w:val="0"/>
          <w:marTop w:val="0"/>
          <w:marBottom w:val="0"/>
          <w:divBdr>
            <w:top w:val="none" w:sz="0" w:space="0" w:color="auto"/>
            <w:left w:val="none" w:sz="0" w:space="0" w:color="auto"/>
            <w:bottom w:val="none" w:sz="0" w:space="0" w:color="auto"/>
            <w:right w:val="none" w:sz="0" w:space="0" w:color="auto"/>
          </w:divBdr>
        </w:div>
        <w:div w:id="1894080624">
          <w:marLeft w:val="640"/>
          <w:marRight w:val="0"/>
          <w:marTop w:val="0"/>
          <w:marBottom w:val="0"/>
          <w:divBdr>
            <w:top w:val="none" w:sz="0" w:space="0" w:color="auto"/>
            <w:left w:val="none" w:sz="0" w:space="0" w:color="auto"/>
            <w:bottom w:val="none" w:sz="0" w:space="0" w:color="auto"/>
            <w:right w:val="none" w:sz="0" w:space="0" w:color="auto"/>
          </w:divBdr>
        </w:div>
        <w:div w:id="1918125117">
          <w:marLeft w:val="640"/>
          <w:marRight w:val="0"/>
          <w:marTop w:val="0"/>
          <w:marBottom w:val="0"/>
          <w:divBdr>
            <w:top w:val="none" w:sz="0" w:space="0" w:color="auto"/>
            <w:left w:val="none" w:sz="0" w:space="0" w:color="auto"/>
            <w:bottom w:val="none" w:sz="0" w:space="0" w:color="auto"/>
            <w:right w:val="none" w:sz="0" w:space="0" w:color="auto"/>
          </w:divBdr>
        </w:div>
      </w:divsChild>
    </w:div>
    <w:div w:id="1555432977">
      <w:bodyDiv w:val="1"/>
      <w:marLeft w:val="0"/>
      <w:marRight w:val="0"/>
      <w:marTop w:val="0"/>
      <w:marBottom w:val="0"/>
      <w:divBdr>
        <w:top w:val="none" w:sz="0" w:space="0" w:color="auto"/>
        <w:left w:val="none" w:sz="0" w:space="0" w:color="auto"/>
        <w:bottom w:val="none" w:sz="0" w:space="0" w:color="auto"/>
        <w:right w:val="none" w:sz="0" w:space="0" w:color="auto"/>
      </w:divBdr>
    </w:div>
    <w:div w:id="1688480776">
      <w:bodyDiv w:val="1"/>
      <w:marLeft w:val="0"/>
      <w:marRight w:val="0"/>
      <w:marTop w:val="0"/>
      <w:marBottom w:val="0"/>
      <w:divBdr>
        <w:top w:val="none" w:sz="0" w:space="0" w:color="auto"/>
        <w:left w:val="none" w:sz="0" w:space="0" w:color="auto"/>
        <w:bottom w:val="none" w:sz="0" w:space="0" w:color="auto"/>
        <w:right w:val="none" w:sz="0" w:space="0" w:color="auto"/>
      </w:divBdr>
      <w:divsChild>
        <w:div w:id="1281493261">
          <w:marLeft w:val="640"/>
          <w:marRight w:val="0"/>
          <w:marTop w:val="0"/>
          <w:marBottom w:val="0"/>
          <w:divBdr>
            <w:top w:val="none" w:sz="0" w:space="0" w:color="auto"/>
            <w:left w:val="none" w:sz="0" w:space="0" w:color="auto"/>
            <w:bottom w:val="none" w:sz="0" w:space="0" w:color="auto"/>
            <w:right w:val="none" w:sz="0" w:space="0" w:color="auto"/>
          </w:divBdr>
        </w:div>
        <w:div w:id="306279570">
          <w:marLeft w:val="640"/>
          <w:marRight w:val="0"/>
          <w:marTop w:val="0"/>
          <w:marBottom w:val="0"/>
          <w:divBdr>
            <w:top w:val="none" w:sz="0" w:space="0" w:color="auto"/>
            <w:left w:val="none" w:sz="0" w:space="0" w:color="auto"/>
            <w:bottom w:val="none" w:sz="0" w:space="0" w:color="auto"/>
            <w:right w:val="none" w:sz="0" w:space="0" w:color="auto"/>
          </w:divBdr>
        </w:div>
        <w:div w:id="1373380196">
          <w:marLeft w:val="640"/>
          <w:marRight w:val="0"/>
          <w:marTop w:val="0"/>
          <w:marBottom w:val="0"/>
          <w:divBdr>
            <w:top w:val="none" w:sz="0" w:space="0" w:color="auto"/>
            <w:left w:val="none" w:sz="0" w:space="0" w:color="auto"/>
            <w:bottom w:val="none" w:sz="0" w:space="0" w:color="auto"/>
            <w:right w:val="none" w:sz="0" w:space="0" w:color="auto"/>
          </w:divBdr>
        </w:div>
        <w:div w:id="523593367">
          <w:marLeft w:val="640"/>
          <w:marRight w:val="0"/>
          <w:marTop w:val="0"/>
          <w:marBottom w:val="0"/>
          <w:divBdr>
            <w:top w:val="none" w:sz="0" w:space="0" w:color="auto"/>
            <w:left w:val="none" w:sz="0" w:space="0" w:color="auto"/>
            <w:bottom w:val="none" w:sz="0" w:space="0" w:color="auto"/>
            <w:right w:val="none" w:sz="0" w:space="0" w:color="auto"/>
          </w:divBdr>
        </w:div>
        <w:div w:id="2133551039">
          <w:marLeft w:val="640"/>
          <w:marRight w:val="0"/>
          <w:marTop w:val="0"/>
          <w:marBottom w:val="0"/>
          <w:divBdr>
            <w:top w:val="none" w:sz="0" w:space="0" w:color="auto"/>
            <w:left w:val="none" w:sz="0" w:space="0" w:color="auto"/>
            <w:bottom w:val="none" w:sz="0" w:space="0" w:color="auto"/>
            <w:right w:val="none" w:sz="0" w:space="0" w:color="auto"/>
          </w:divBdr>
        </w:div>
        <w:div w:id="1002271795">
          <w:marLeft w:val="640"/>
          <w:marRight w:val="0"/>
          <w:marTop w:val="0"/>
          <w:marBottom w:val="0"/>
          <w:divBdr>
            <w:top w:val="none" w:sz="0" w:space="0" w:color="auto"/>
            <w:left w:val="none" w:sz="0" w:space="0" w:color="auto"/>
            <w:bottom w:val="none" w:sz="0" w:space="0" w:color="auto"/>
            <w:right w:val="none" w:sz="0" w:space="0" w:color="auto"/>
          </w:divBdr>
        </w:div>
        <w:div w:id="1127774764">
          <w:marLeft w:val="640"/>
          <w:marRight w:val="0"/>
          <w:marTop w:val="0"/>
          <w:marBottom w:val="0"/>
          <w:divBdr>
            <w:top w:val="none" w:sz="0" w:space="0" w:color="auto"/>
            <w:left w:val="none" w:sz="0" w:space="0" w:color="auto"/>
            <w:bottom w:val="none" w:sz="0" w:space="0" w:color="auto"/>
            <w:right w:val="none" w:sz="0" w:space="0" w:color="auto"/>
          </w:divBdr>
        </w:div>
        <w:div w:id="1412391142">
          <w:marLeft w:val="640"/>
          <w:marRight w:val="0"/>
          <w:marTop w:val="0"/>
          <w:marBottom w:val="0"/>
          <w:divBdr>
            <w:top w:val="none" w:sz="0" w:space="0" w:color="auto"/>
            <w:left w:val="none" w:sz="0" w:space="0" w:color="auto"/>
            <w:bottom w:val="none" w:sz="0" w:space="0" w:color="auto"/>
            <w:right w:val="none" w:sz="0" w:space="0" w:color="auto"/>
          </w:divBdr>
        </w:div>
        <w:div w:id="450905020">
          <w:marLeft w:val="640"/>
          <w:marRight w:val="0"/>
          <w:marTop w:val="0"/>
          <w:marBottom w:val="0"/>
          <w:divBdr>
            <w:top w:val="none" w:sz="0" w:space="0" w:color="auto"/>
            <w:left w:val="none" w:sz="0" w:space="0" w:color="auto"/>
            <w:bottom w:val="none" w:sz="0" w:space="0" w:color="auto"/>
            <w:right w:val="none" w:sz="0" w:space="0" w:color="auto"/>
          </w:divBdr>
        </w:div>
        <w:div w:id="948582784">
          <w:marLeft w:val="640"/>
          <w:marRight w:val="0"/>
          <w:marTop w:val="0"/>
          <w:marBottom w:val="0"/>
          <w:divBdr>
            <w:top w:val="none" w:sz="0" w:space="0" w:color="auto"/>
            <w:left w:val="none" w:sz="0" w:space="0" w:color="auto"/>
            <w:bottom w:val="none" w:sz="0" w:space="0" w:color="auto"/>
            <w:right w:val="none" w:sz="0" w:space="0" w:color="auto"/>
          </w:divBdr>
        </w:div>
        <w:div w:id="250047985">
          <w:marLeft w:val="640"/>
          <w:marRight w:val="0"/>
          <w:marTop w:val="0"/>
          <w:marBottom w:val="0"/>
          <w:divBdr>
            <w:top w:val="none" w:sz="0" w:space="0" w:color="auto"/>
            <w:left w:val="none" w:sz="0" w:space="0" w:color="auto"/>
            <w:bottom w:val="none" w:sz="0" w:space="0" w:color="auto"/>
            <w:right w:val="none" w:sz="0" w:space="0" w:color="auto"/>
          </w:divBdr>
        </w:div>
        <w:div w:id="2071491243">
          <w:marLeft w:val="640"/>
          <w:marRight w:val="0"/>
          <w:marTop w:val="0"/>
          <w:marBottom w:val="0"/>
          <w:divBdr>
            <w:top w:val="none" w:sz="0" w:space="0" w:color="auto"/>
            <w:left w:val="none" w:sz="0" w:space="0" w:color="auto"/>
            <w:bottom w:val="none" w:sz="0" w:space="0" w:color="auto"/>
            <w:right w:val="none" w:sz="0" w:space="0" w:color="auto"/>
          </w:divBdr>
        </w:div>
        <w:div w:id="832798339">
          <w:marLeft w:val="640"/>
          <w:marRight w:val="0"/>
          <w:marTop w:val="0"/>
          <w:marBottom w:val="0"/>
          <w:divBdr>
            <w:top w:val="none" w:sz="0" w:space="0" w:color="auto"/>
            <w:left w:val="none" w:sz="0" w:space="0" w:color="auto"/>
            <w:bottom w:val="none" w:sz="0" w:space="0" w:color="auto"/>
            <w:right w:val="none" w:sz="0" w:space="0" w:color="auto"/>
          </w:divBdr>
        </w:div>
        <w:div w:id="2105102554">
          <w:marLeft w:val="640"/>
          <w:marRight w:val="0"/>
          <w:marTop w:val="0"/>
          <w:marBottom w:val="0"/>
          <w:divBdr>
            <w:top w:val="none" w:sz="0" w:space="0" w:color="auto"/>
            <w:left w:val="none" w:sz="0" w:space="0" w:color="auto"/>
            <w:bottom w:val="none" w:sz="0" w:space="0" w:color="auto"/>
            <w:right w:val="none" w:sz="0" w:space="0" w:color="auto"/>
          </w:divBdr>
        </w:div>
        <w:div w:id="93136762">
          <w:marLeft w:val="640"/>
          <w:marRight w:val="0"/>
          <w:marTop w:val="0"/>
          <w:marBottom w:val="0"/>
          <w:divBdr>
            <w:top w:val="none" w:sz="0" w:space="0" w:color="auto"/>
            <w:left w:val="none" w:sz="0" w:space="0" w:color="auto"/>
            <w:bottom w:val="none" w:sz="0" w:space="0" w:color="auto"/>
            <w:right w:val="none" w:sz="0" w:space="0" w:color="auto"/>
          </w:divBdr>
        </w:div>
        <w:div w:id="294143121">
          <w:marLeft w:val="640"/>
          <w:marRight w:val="0"/>
          <w:marTop w:val="0"/>
          <w:marBottom w:val="0"/>
          <w:divBdr>
            <w:top w:val="none" w:sz="0" w:space="0" w:color="auto"/>
            <w:left w:val="none" w:sz="0" w:space="0" w:color="auto"/>
            <w:bottom w:val="none" w:sz="0" w:space="0" w:color="auto"/>
            <w:right w:val="none" w:sz="0" w:space="0" w:color="auto"/>
          </w:divBdr>
        </w:div>
        <w:div w:id="461655433">
          <w:marLeft w:val="640"/>
          <w:marRight w:val="0"/>
          <w:marTop w:val="0"/>
          <w:marBottom w:val="0"/>
          <w:divBdr>
            <w:top w:val="none" w:sz="0" w:space="0" w:color="auto"/>
            <w:left w:val="none" w:sz="0" w:space="0" w:color="auto"/>
            <w:bottom w:val="none" w:sz="0" w:space="0" w:color="auto"/>
            <w:right w:val="none" w:sz="0" w:space="0" w:color="auto"/>
          </w:divBdr>
        </w:div>
        <w:div w:id="254289208">
          <w:marLeft w:val="640"/>
          <w:marRight w:val="0"/>
          <w:marTop w:val="0"/>
          <w:marBottom w:val="0"/>
          <w:divBdr>
            <w:top w:val="none" w:sz="0" w:space="0" w:color="auto"/>
            <w:left w:val="none" w:sz="0" w:space="0" w:color="auto"/>
            <w:bottom w:val="none" w:sz="0" w:space="0" w:color="auto"/>
            <w:right w:val="none" w:sz="0" w:space="0" w:color="auto"/>
          </w:divBdr>
        </w:div>
        <w:div w:id="1390224215">
          <w:marLeft w:val="640"/>
          <w:marRight w:val="0"/>
          <w:marTop w:val="0"/>
          <w:marBottom w:val="0"/>
          <w:divBdr>
            <w:top w:val="none" w:sz="0" w:space="0" w:color="auto"/>
            <w:left w:val="none" w:sz="0" w:space="0" w:color="auto"/>
            <w:bottom w:val="none" w:sz="0" w:space="0" w:color="auto"/>
            <w:right w:val="none" w:sz="0" w:space="0" w:color="auto"/>
          </w:divBdr>
        </w:div>
        <w:div w:id="1822773925">
          <w:marLeft w:val="640"/>
          <w:marRight w:val="0"/>
          <w:marTop w:val="0"/>
          <w:marBottom w:val="0"/>
          <w:divBdr>
            <w:top w:val="none" w:sz="0" w:space="0" w:color="auto"/>
            <w:left w:val="none" w:sz="0" w:space="0" w:color="auto"/>
            <w:bottom w:val="none" w:sz="0" w:space="0" w:color="auto"/>
            <w:right w:val="none" w:sz="0" w:space="0" w:color="auto"/>
          </w:divBdr>
        </w:div>
        <w:div w:id="741298148">
          <w:marLeft w:val="640"/>
          <w:marRight w:val="0"/>
          <w:marTop w:val="0"/>
          <w:marBottom w:val="0"/>
          <w:divBdr>
            <w:top w:val="none" w:sz="0" w:space="0" w:color="auto"/>
            <w:left w:val="none" w:sz="0" w:space="0" w:color="auto"/>
            <w:bottom w:val="none" w:sz="0" w:space="0" w:color="auto"/>
            <w:right w:val="none" w:sz="0" w:space="0" w:color="auto"/>
          </w:divBdr>
        </w:div>
        <w:div w:id="1607734464">
          <w:marLeft w:val="640"/>
          <w:marRight w:val="0"/>
          <w:marTop w:val="0"/>
          <w:marBottom w:val="0"/>
          <w:divBdr>
            <w:top w:val="none" w:sz="0" w:space="0" w:color="auto"/>
            <w:left w:val="none" w:sz="0" w:space="0" w:color="auto"/>
            <w:bottom w:val="none" w:sz="0" w:space="0" w:color="auto"/>
            <w:right w:val="none" w:sz="0" w:space="0" w:color="auto"/>
          </w:divBdr>
        </w:div>
        <w:div w:id="1022783067">
          <w:marLeft w:val="640"/>
          <w:marRight w:val="0"/>
          <w:marTop w:val="0"/>
          <w:marBottom w:val="0"/>
          <w:divBdr>
            <w:top w:val="none" w:sz="0" w:space="0" w:color="auto"/>
            <w:left w:val="none" w:sz="0" w:space="0" w:color="auto"/>
            <w:bottom w:val="none" w:sz="0" w:space="0" w:color="auto"/>
            <w:right w:val="none" w:sz="0" w:space="0" w:color="auto"/>
          </w:divBdr>
        </w:div>
        <w:div w:id="860705694">
          <w:marLeft w:val="640"/>
          <w:marRight w:val="0"/>
          <w:marTop w:val="0"/>
          <w:marBottom w:val="0"/>
          <w:divBdr>
            <w:top w:val="none" w:sz="0" w:space="0" w:color="auto"/>
            <w:left w:val="none" w:sz="0" w:space="0" w:color="auto"/>
            <w:bottom w:val="none" w:sz="0" w:space="0" w:color="auto"/>
            <w:right w:val="none" w:sz="0" w:space="0" w:color="auto"/>
          </w:divBdr>
        </w:div>
        <w:div w:id="773212932">
          <w:marLeft w:val="640"/>
          <w:marRight w:val="0"/>
          <w:marTop w:val="0"/>
          <w:marBottom w:val="0"/>
          <w:divBdr>
            <w:top w:val="none" w:sz="0" w:space="0" w:color="auto"/>
            <w:left w:val="none" w:sz="0" w:space="0" w:color="auto"/>
            <w:bottom w:val="none" w:sz="0" w:space="0" w:color="auto"/>
            <w:right w:val="none" w:sz="0" w:space="0" w:color="auto"/>
          </w:divBdr>
        </w:div>
        <w:div w:id="715659829">
          <w:marLeft w:val="640"/>
          <w:marRight w:val="0"/>
          <w:marTop w:val="0"/>
          <w:marBottom w:val="0"/>
          <w:divBdr>
            <w:top w:val="none" w:sz="0" w:space="0" w:color="auto"/>
            <w:left w:val="none" w:sz="0" w:space="0" w:color="auto"/>
            <w:bottom w:val="none" w:sz="0" w:space="0" w:color="auto"/>
            <w:right w:val="none" w:sz="0" w:space="0" w:color="auto"/>
          </w:divBdr>
        </w:div>
        <w:div w:id="1696270061">
          <w:marLeft w:val="640"/>
          <w:marRight w:val="0"/>
          <w:marTop w:val="0"/>
          <w:marBottom w:val="0"/>
          <w:divBdr>
            <w:top w:val="none" w:sz="0" w:space="0" w:color="auto"/>
            <w:left w:val="none" w:sz="0" w:space="0" w:color="auto"/>
            <w:bottom w:val="none" w:sz="0" w:space="0" w:color="auto"/>
            <w:right w:val="none" w:sz="0" w:space="0" w:color="auto"/>
          </w:divBdr>
        </w:div>
        <w:div w:id="1938714200">
          <w:marLeft w:val="640"/>
          <w:marRight w:val="0"/>
          <w:marTop w:val="0"/>
          <w:marBottom w:val="0"/>
          <w:divBdr>
            <w:top w:val="none" w:sz="0" w:space="0" w:color="auto"/>
            <w:left w:val="none" w:sz="0" w:space="0" w:color="auto"/>
            <w:bottom w:val="none" w:sz="0" w:space="0" w:color="auto"/>
            <w:right w:val="none" w:sz="0" w:space="0" w:color="auto"/>
          </w:divBdr>
        </w:div>
      </w:divsChild>
    </w:div>
    <w:div w:id="1723286023">
      <w:bodyDiv w:val="1"/>
      <w:marLeft w:val="0"/>
      <w:marRight w:val="0"/>
      <w:marTop w:val="0"/>
      <w:marBottom w:val="0"/>
      <w:divBdr>
        <w:top w:val="none" w:sz="0" w:space="0" w:color="auto"/>
        <w:left w:val="none" w:sz="0" w:space="0" w:color="auto"/>
        <w:bottom w:val="none" w:sz="0" w:space="0" w:color="auto"/>
        <w:right w:val="none" w:sz="0" w:space="0" w:color="auto"/>
      </w:divBdr>
      <w:divsChild>
        <w:div w:id="1034113945">
          <w:marLeft w:val="640"/>
          <w:marRight w:val="0"/>
          <w:marTop w:val="0"/>
          <w:marBottom w:val="0"/>
          <w:divBdr>
            <w:top w:val="none" w:sz="0" w:space="0" w:color="auto"/>
            <w:left w:val="none" w:sz="0" w:space="0" w:color="auto"/>
            <w:bottom w:val="none" w:sz="0" w:space="0" w:color="auto"/>
            <w:right w:val="none" w:sz="0" w:space="0" w:color="auto"/>
          </w:divBdr>
        </w:div>
        <w:div w:id="1984969748">
          <w:marLeft w:val="640"/>
          <w:marRight w:val="0"/>
          <w:marTop w:val="0"/>
          <w:marBottom w:val="0"/>
          <w:divBdr>
            <w:top w:val="none" w:sz="0" w:space="0" w:color="auto"/>
            <w:left w:val="none" w:sz="0" w:space="0" w:color="auto"/>
            <w:bottom w:val="none" w:sz="0" w:space="0" w:color="auto"/>
            <w:right w:val="none" w:sz="0" w:space="0" w:color="auto"/>
          </w:divBdr>
        </w:div>
        <w:div w:id="1310669060">
          <w:marLeft w:val="640"/>
          <w:marRight w:val="0"/>
          <w:marTop w:val="0"/>
          <w:marBottom w:val="0"/>
          <w:divBdr>
            <w:top w:val="none" w:sz="0" w:space="0" w:color="auto"/>
            <w:left w:val="none" w:sz="0" w:space="0" w:color="auto"/>
            <w:bottom w:val="none" w:sz="0" w:space="0" w:color="auto"/>
            <w:right w:val="none" w:sz="0" w:space="0" w:color="auto"/>
          </w:divBdr>
        </w:div>
        <w:div w:id="1026710136">
          <w:marLeft w:val="640"/>
          <w:marRight w:val="0"/>
          <w:marTop w:val="0"/>
          <w:marBottom w:val="0"/>
          <w:divBdr>
            <w:top w:val="none" w:sz="0" w:space="0" w:color="auto"/>
            <w:left w:val="none" w:sz="0" w:space="0" w:color="auto"/>
            <w:bottom w:val="none" w:sz="0" w:space="0" w:color="auto"/>
            <w:right w:val="none" w:sz="0" w:space="0" w:color="auto"/>
          </w:divBdr>
        </w:div>
        <w:div w:id="1425221954">
          <w:marLeft w:val="640"/>
          <w:marRight w:val="0"/>
          <w:marTop w:val="0"/>
          <w:marBottom w:val="0"/>
          <w:divBdr>
            <w:top w:val="none" w:sz="0" w:space="0" w:color="auto"/>
            <w:left w:val="none" w:sz="0" w:space="0" w:color="auto"/>
            <w:bottom w:val="none" w:sz="0" w:space="0" w:color="auto"/>
            <w:right w:val="none" w:sz="0" w:space="0" w:color="auto"/>
          </w:divBdr>
        </w:div>
        <w:div w:id="612175370">
          <w:marLeft w:val="640"/>
          <w:marRight w:val="0"/>
          <w:marTop w:val="0"/>
          <w:marBottom w:val="0"/>
          <w:divBdr>
            <w:top w:val="none" w:sz="0" w:space="0" w:color="auto"/>
            <w:left w:val="none" w:sz="0" w:space="0" w:color="auto"/>
            <w:bottom w:val="none" w:sz="0" w:space="0" w:color="auto"/>
            <w:right w:val="none" w:sz="0" w:space="0" w:color="auto"/>
          </w:divBdr>
        </w:div>
        <w:div w:id="75171764">
          <w:marLeft w:val="640"/>
          <w:marRight w:val="0"/>
          <w:marTop w:val="0"/>
          <w:marBottom w:val="0"/>
          <w:divBdr>
            <w:top w:val="none" w:sz="0" w:space="0" w:color="auto"/>
            <w:left w:val="none" w:sz="0" w:space="0" w:color="auto"/>
            <w:bottom w:val="none" w:sz="0" w:space="0" w:color="auto"/>
            <w:right w:val="none" w:sz="0" w:space="0" w:color="auto"/>
          </w:divBdr>
        </w:div>
        <w:div w:id="1593663848">
          <w:marLeft w:val="640"/>
          <w:marRight w:val="0"/>
          <w:marTop w:val="0"/>
          <w:marBottom w:val="0"/>
          <w:divBdr>
            <w:top w:val="none" w:sz="0" w:space="0" w:color="auto"/>
            <w:left w:val="none" w:sz="0" w:space="0" w:color="auto"/>
            <w:bottom w:val="none" w:sz="0" w:space="0" w:color="auto"/>
            <w:right w:val="none" w:sz="0" w:space="0" w:color="auto"/>
          </w:divBdr>
        </w:div>
        <w:div w:id="1653212123">
          <w:marLeft w:val="640"/>
          <w:marRight w:val="0"/>
          <w:marTop w:val="0"/>
          <w:marBottom w:val="0"/>
          <w:divBdr>
            <w:top w:val="none" w:sz="0" w:space="0" w:color="auto"/>
            <w:left w:val="none" w:sz="0" w:space="0" w:color="auto"/>
            <w:bottom w:val="none" w:sz="0" w:space="0" w:color="auto"/>
            <w:right w:val="none" w:sz="0" w:space="0" w:color="auto"/>
          </w:divBdr>
        </w:div>
        <w:div w:id="1991976048">
          <w:marLeft w:val="640"/>
          <w:marRight w:val="0"/>
          <w:marTop w:val="0"/>
          <w:marBottom w:val="0"/>
          <w:divBdr>
            <w:top w:val="none" w:sz="0" w:space="0" w:color="auto"/>
            <w:left w:val="none" w:sz="0" w:space="0" w:color="auto"/>
            <w:bottom w:val="none" w:sz="0" w:space="0" w:color="auto"/>
            <w:right w:val="none" w:sz="0" w:space="0" w:color="auto"/>
          </w:divBdr>
        </w:div>
        <w:div w:id="109011080">
          <w:marLeft w:val="640"/>
          <w:marRight w:val="0"/>
          <w:marTop w:val="0"/>
          <w:marBottom w:val="0"/>
          <w:divBdr>
            <w:top w:val="none" w:sz="0" w:space="0" w:color="auto"/>
            <w:left w:val="none" w:sz="0" w:space="0" w:color="auto"/>
            <w:bottom w:val="none" w:sz="0" w:space="0" w:color="auto"/>
            <w:right w:val="none" w:sz="0" w:space="0" w:color="auto"/>
          </w:divBdr>
        </w:div>
        <w:div w:id="540627466">
          <w:marLeft w:val="640"/>
          <w:marRight w:val="0"/>
          <w:marTop w:val="0"/>
          <w:marBottom w:val="0"/>
          <w:divBdr>
            <w:top w:val="none" w:sz="0" w:space="0" w:color="auto"/>
            <w:left w:val="none" w:sz="0" w:space="0" w:color="auto"/>
            <w:bottom w:val="none" w:sz="0" w:space="0" w:color="auto"/>
            <w:right w:val="none" w:sz="0" w:space="0" w:color="auto"/>
          </w:divBdr>
        </w:div>
        <w:div w:id="1611858134">
          <w:marLeft w:val="640"/>
          <w:marRight w:val="0"/>
          <w:marTop w:val="0"/>
          <w:marBottom w:val="0"/>
          <w:divBdr>
            <w:top w:val="none" w:sz="0" w:space="0" w:color="auto"/>
            <w:left w:val="none" w:sz="0" w:space="0" w:color="auto"/>
            <w:bottom w:val="none" w:sz="0" w:space="0" w:color="auto"/>
            <w:right w:val="none" w:sz="0" w:space="0" w:color="auto"/>
          </w:divBdr>
        </w:div>
        <w:div w:id="16547653">
          <w:marLeft w:val="640"/>
          <w:marRight w:val="0"/>
          <w:marTop w:val="0"/>
          <w:marBottom w:val="0"/>
          <w:divBdr>
            <w:top w:val="none" w:sz="0" w:space="0" w:color="auto"/>
            <w:left w:val="none" w:sz="0" w:space="0" w:color="auto"/>
            <w:bottom w:val="none" w:sz="0" w:space="0" w:color="auto"/>
            <w:right w:val="none" w:sz="0" w:space="0" w:color="auto"/>
          </w:divBdr>
        </w:div>
        <w:div w:id="116609121">
          <w:marLeft w:val="640"/>
          <w:marRight w:val="0"/>
          <w:marTop w:val="0"/>
          <w:marBottom w:val="0"/>
          <w:divBdr>
            <w:top w:val="none" w:sz="0" w:space="0" w:color="auto"/>
            <w:left w:val="none" w:sz="0" w:space="0" w:color="auto"/>
            <w:bottom w:val="none" w:sz="0" w:space="0" w:color="auto"/>
            <w:right w:val="none" w:sz="0" w:space="0" w:color="auto"/>
          </w:divBdr>
        </w:div>
        <w:div w:id="513418684">
          <w:marLeft w:val="640"/>
          <w:marRight w:val="0"/>
          <w:marTop w:val="0"/>
          <w:marBottom w:val="0"/>
          <w:divBdr>
            <w:top w:val="none" w:sz="0" w:space="0" w:color="auto"/>
            <w:left w:val="none" w:sz="0" w:space="0" w:color="auto"/>
            <w:bottom w:val="none" w:sz="0" w:space="0" w:color="auto"/>
            <w:right w:val="none" w:sz="0" w:space="0" w:color="auto"/>
          </w:divBdr>
        </w:div>
        <w:div w:id="1876189657">
          <w:marLeft w:val="640"/>
          <w:marRight w:val="0"/>
          <w:marTop w:val="0"/>
          <w:marBottom w:val="0"/>
          <w:divBdr>
            <w:top w:val="none" w:sz="0" w:space="0" w:color="auto"/>
            <w:left w:val="none" w:sz="0" w:space="0" w:color="auto"/>
            <w:bottom w:val="none" w:sz="0" w:space="0" w:color="auto"/>
            <w:right w:val="none" w:sz="0" w:space="0" w:color="auto"/>
          </w:divBdr>
        </w:div>
        <w:div w:id="1686204826">
          <w:marLeft w:val="640"/>
          <w:marRight w:val="0"/>
          <w:marTop w:val="0"/>
          <w:marBottom w:val="0"/>
          <w:divBdr>
            <w:top w:val="none" w:sz="0" w:space="0" w:color="auto"/>
            <w:left w:val="none" w:sz="0" w:space="0" w:color="auto"/>
            <w:bottom w:val="none" w:sz="0" w:space="0" w:color="auto"/>
            <w:right w:val="none" w:sz="0" w:space="0" w:color="auto"/>
          </w:divBdr>
        </w:div>
        <w:div w:id="1065028605">
          <w:marLeft w:val="640"/>
          <w:marRight w:val="0"/>
          <w:marTop w:val="0"/>
          <w:marBottom w:val="0"/>
          <w:divBdr>
            <w:top w:val="none" w:sz="0" w:space="0" w:color="auto"/>
            <w:left w:val="none" w:sz="0" w:space="0" w:color="auto"/>
            <w:bottom w:val="none" w:sz="0" w:space="0" w:color="auto"/>
            <w:right w:val="none" w:sz="0" w:space="0" w:color="auto"/>
          </w:divBdr>
        </w:div>
        <w:div w:id="1139151099">
          <w:marLeft w:val="640"/>
          <w:marRight w:val="0"/>
          <w:marTop w:val="0"/>
          <w:marBottom w:val="0"/>
          <w:divBdr>
            <w:top w:val="none" w:sz="0" w:space="0" w:color="auto"/>
            <w:left w:val="none" w:sz="0" w:space="0" w:color="auto"/>
            <w:bottom w:val="none" w:sz="0" w:space="0" w:color="auto"/>
            <w:right w:val="none" w:sz="0" w:space="0" w:color="auto"/>
          </w:divBdr>
        </w:div>
        <w:div w:id="42950012">
          <w:marLeft w:val="640"/>
          <w:marRight w:val="0"/>
          <w:marTop w:val="0"/>
          <w:marBottom w:val="0"/>
          <w:divBdr>
            <w:top w:val="none" w:sz="0" w:space="0" w:color="auto"/>
            <w:left w:val="none" w:sz="0" w:space="0" w:color="auto"/>
            <w:bottom w:val="none" w:sz="0" w:space="0" w:color="auto"/>
            <w:right w:val="none" w:sz="0" w:space="0" w:color="auto"/>
          </w:divBdr>
        </w:div>
        <w:div w:id="2046296309">
          <w:marLeft w:val="640"/>
          <w:marRight w:val="0"/>
          <w:marTop w:val="0"/>
          <w:marBottom w:val="0"/>
          <w:divBdr>
            <w:top w:val="none" w:sz="0" w:space="0" w:color="auto"/>
            <w:left w:val="none" w:sz="0" w:space="0" w:color="auto"/>
            <w:bottom w:val="none" w:sz="0" w:space="0" w:color="auto"/>
            <w:right w:val="none" w:sz="0" w:space="0" w:color="auto"/>
          </w:divBdr>
        </w:div>
        <w:div w:id="1054281484">
          <w:marLeft w:val="640"/>
          <w:marRight w:val="0"/>
          <w:marTop w:val="0"/>
          <w:marBottom w:val="0"/>
          <w:divBdr>
            <w:top w:val="none" w:sz="0" w:space="0" w:color="auto"/>
            <w:left w:val="none" w:sz="0" w:space="0" w:color="auto"/>
            <w:bottom w:val="none" w:sz="0" w:space="0" w:color="auto"/>
            <w:right w:val="none" w:sz="0" w:space="0" w:color="auto"/>
          </w:divBdr>
        </w:div>
        <w:div w:id="1422213676">
          <w:marLeft w:val="640"/>
          <w:marRight w:val="0"/>
          <w:marTop w:val="0"/>
          <w:marBottom w:val="0"/>
          <w:divBdr>
            <w:top w:val="none" w:sz="0" w:space="0" w:color="auto"/>
            <w:left w:val="none" w:sz="0" w:space="0" w:color="auto"/>
            <w:bottom w:val="none" w:sz="0" w:space="0" w:color="auto"/>
            <w:right w:val="none" w:sz="0" w:space="0" w:color="auto"/>
          </w:divBdr>
        </w:div>
        <w:div w:id="125977234">
          <w:marLeft w:val="640"/>
          <w:marRight w:val="0"/>
          <w:marTop w:val="0"/>
          <w:marBottom w:val="0"/>
          <w:divBdr>
            <w:top w:val="none" w:sz="0" w:space="0" w:color="auto"/>
            <w:left w:val="none" w:sz="0" w:space="0" w:color="auto"/>
            <w:bottom w:val="none" w:sz="0" w:space="0" w:color="auto"/>
            <w:right w:val="none" w:sz="0" w:space="0" w:color="auto"/>
          </w:divBdr>
        </w:div>
      </w:divsChild>
    </w:div>
    <w:div w:id="1729838553">
      <w:bodyDiv w:val="1"/>
      <w:marLeft w:val="0"/>
      <w:marRight w:val="0"/>
      <w:marTop w:val="0"/>
      <w:marBottom w:val="0"/>
      <w:divBdr>
        <w:top w:val="none" w:sz="0" w:space="0" w:color="auto"/>
        <w:left w:val="none" w:sz="0" w:space="0" w:color="auto"/>
        <w:bottom w:val="none" w:sz="0" w:space="0" w:color="auto"/>
        <w:right w:val="none" w:sz="0" w:space="0" w:color="auto"/>
      </w:divBdr>
      <w:divsChild>
        <w:div w:id="1951401051">
          <w:marLeft w:val="640"/>
          <w:marRight w:val="0"/>
          <w:marTop w:val="0"/>
          <w:marBottom w:val="0"/>
          <w:divBdr>
            <w:top w:val="none" w:sz="0" w:space="0" w:color="auto"/>
            <w:left w:val="none" w:sz="0" w:space="0" w:color="auto"/>
            <w:bottom w:val="none" w:sz="0" w:space="0" w:color="auto"/>
            <w:right w:val="none" w:sz="0" w:space="0" w:color="auto"/>
          </w:divBdr>
        </w:div>
        <w:div w:id="1921331584">
          <w:marLeft w:val="640"/>
          <w:marRight w:val="0"/>
          <w:marTop w:val="0"/>
          <w:marBottom w:val="0"/>
          <w:divBdr>
            <w:top w:val="none" w:sz="0" w:space="0" w:color="auto"/>
            <w:left w:val="none" w:sz="0" w:space="0" w:color="auto"/>
            <w:bottom w:val="none" w:sz="0" w:space="0" w:color="auto"/>
            <w:right w:val="none" w:sz="0" w:space="0" w:color="auto"/>
          </w:divBdr>
        </w:div>
        <w:div w:id="1639845002">
          <w:marLeft w:val="640"/>
          <w:marRight w:val="0"/>
          <w:marTop w:val="0"/>
          <w:marBottom w:val="0"/>
          <w:divBdr>
            <w:top w:val="none" w:sz="0" w:space="0" w:color="auto"/>
            <w:left w:val="none" w:sz="0" w:space="0" w:color="auto"/>
            <w:bottom w:val="none" w:sz="0" w:space="0" w:color="auto"/>
            <w:right w:val="none" w:sz="0" w:space="0" w:color="auto"/>
          </w:divBdr>
        </w:div>
        <w:div w:id="2134983023">
          <w:marLeft w:val="640"/>
          <w:marRight w:val="0"/>
          <w:marTop w:val="0"/>
          <w:marBottom w:val="0"/>
          <w:divBdr>
            <w:top w:val="none" w:sz="0" w:space="0" w:color="auto"/>
            <w:left w:val="none" w:sz="0" w:space="0" w:color="auto"/>
            <w:bottom w:val="none" w:sz="0" w:space="0" w:color="auto"/>
            <w:right w:val="none" w:sz="0" w:space="0" w:color="auto"/>
          </w:divBdr>
        </w:div>
        <w:div w:id="749887567">
          <w:marLeft w:val="640"/>
          <w:marRight w:val="0"/>
          <w:marTop w:val="0"/>
          <w:marBottom w:val="0"/>
          <w:divBdr>
            <w:top w:val="none" w:sz="0" w:space="0" w:color="auto"/>
            <w:left w:val="none" w:sz="0" w:space="0" w:color="auto"/>
            <w:bottom w:val="none" w:sz="0" w:space="0" w:color="auto"/>
            <w:right w:val="none" w:sz="0" w:space="0" w:color="auto"/>
          </w:divBdr>
        </w:div>
        <w:div w:id="1934360893">
          <w:marLeft w:val="640"/>
          <w:marRight w:val="0"/>
          <w:marTop w:val="0"/>
          <w:marBottom w:val="0"/>
          <w:divBdr>
            <w:top w:val="none" w:sz="0" w:space="0" w:color="auto"/>
            <w:left w:val="none" w:sz="0" w:space="0" w:color="auto"/>
            <w:bottom w:val="none" w:sz="0" w:space="0" w:color="auto"/>
            <w:right w:val="none" w:sz="0" w:space="0" w:color="auto"/>
          </w:divBdr>
        </w:div>
        <w:div w:id="941912518">
          <w:marLeft w:val="640"/>
          <w:marRight w:val="0"/>
          <w:marTop w:val="0"/>
          <w:marBottom w:val="0"/>
          <w:divBdr>
            <w:top w:val="none" w:sz="0" w:space="0" w:color="auto"/>
            <w:left w:val="none" w:sz="0" w:space="0" w:color="auto"/>
            <w:bottom w:val="none" w:sz="0" w:space="0" w:color="auto"/>
            <w:right w:val="none" w:sz="0" w:space="0" w:color="auto"/>
          </w:divBdr>
        </w:div>
        <w:div w:id="2097940392">
          <w:marLeft w:val="640"/>
          <w:marRight w:val="0"/>
          <w:marTop w:val="0"/>
          <w:marBottom w:val="0"/>
          <w:divBdr>
            <w:top w:val="none" w:sz="0" w:space="0" w:color="auto"/>
            <w:left w:val="none" w:sz="0" w:space="0" w:color="auto"/>
            <w:bottom w:val="none" w:sz="0" w:space="0" w:color="auto"/>
            <w:right w:val="none" w:sz="0" w:space="0" w:color="auto"/>
          </w:divBdr>
        </w:div>
        <w:div w:id="2132674177">
          <w:marLeft w:val="640"/>
          <w:marRight w:val="0"/>
          <w:marTop w:val="0"/>
          <w:marBottom w:val="0"/>
          <w:divBdr>
            <w:top w:val="none" w:sz="0" w:space="0" w:color="auto"/>
            <w:left w:val="none" w:sz="0" w:space="0" w:color="auto"/>
            <w:bottom w:val="none" w:sz="0" w:space="0" w:color="auto"/>
            <w:right w:val="none" w:sz="0" w:space="0" w:color="auto"/>
          </w:divBdr>
        </w:div>
        <w:div w:id="1587572707">
          <w:marLeft w:val="640"/>
          <w:marRight w:val="0"/>
          <w:marTop w:val="0"/>
          <w:marBottom w:val="0"/>
          <w:divBdr>
            <w:top w:val="none" w:sz="0" w:space="0" w:color="auto"/>
            <w:left w:val="none" w:sz="0" w:space="0" w:color="auto"/>
            <w:bottom w:val="none" w:sz="0" w:space="0" w:color="auto"/>
            <w:right w:val="none" w:sz="0" w:space="0" w:color="auto"/>
          </w:divBdr>
        </w:div>
        <w:div w:id="1839229099">
          <w:marLeft w:val="640"/>
          <w:marRight w:val="0"/>
          <w:marTop w:val="0"/>
          <w:marBottom w:val="0"/>
          <w:divBdr>
            <w:top w:val="none" w:sz="0" w:space="0" w:color="auto"/>
            <w:left w:val="none" w:sz="0" w:space="0" w:color="auto"/>
            <w:bottom w:val="none" w:sz="0" w:space="0" w:color="auto"/>
            <w:right w:val="none" w:sz="0" w:space="0" w:color="auto"/>
          </w:divBdr>
        </w:div>
        <w:div w:id="1728261751">
          <w:marLeft w:val="640"/>
          <w:marRight w:val="0"/>
          <w:marTop w:val="0"/>
          <w:marBottom w:val="0"/>
          <w:divBdr>
            <w:top w:val="none" w:sz="0" w:space="0" w:color="auto"/>
            <w:left w:val="none" w:sz="0" w:space="0" w:color="auto"/>
            <w:bottom w:val="none" w:sz="0" w:space="0" w:color="auto"/>
            <w:right w:val="none" w:sz="0" w:space="0" w:color="auto"/>
          </w:divBdr>
        </w:div>
        <w:div w:id="1311835810">
          <w:marLeft w:val="640"/>
          <w:marRight w:val="0"/>
          <w:marTop w:val="0"/>
          <w:marBottom w:val="0"/>
          <w:divBdr>
            <w:top w:val="none" w:sz="0" w:space="0" w:color="auto"/>
            <w:left w:val="none" w:sz="0" w:space="0" w:color="auto"/>
            <w:bottom w:val="none" w:sz="0" w:space="0" w:color="auto"/>
            <w:right w:val="none" w:sz="0" w:space="0" w:color="auto"/>
          </w:divBdr>
        </w:div>
        <w:div w:id="56974738">
          <w:marLeft w:val="640"/>
          <w:marRight w:val="0"/>
          <w:marTop w:val="0"/>
          <w:marBottom w:val="0"/>
          <w:divBdr>
            <w:top w:val="none" w:sz="0" w:space="0" w:color="auto"/>
            <w:left w:val="none" w:sz="0" w:space="0" w:color="auto"/>
            <w:bottom w:val="none" w:sz="0" w:space="0" w:color="auto"/>
            <w:right w:val="none" w:sz="0" w:space="0" w:color="auto"/>
          </w:divBdr>
        </w:div>
        <w:div w:id="1203058420">
          <w:marLeft w:val="640"/>
          <w:marRight w:val="0"/>
          <w:marTop w:val="0"/>
          <w:marBottom w:val="0"/>
          <w:divBdr>
            <w:top w:val="none" w:sz="0" w:space="0" w:color="auto"/>
            <w:left w:val="none" w:sz="0" w:space="0" w:color="auto"/>
            <w:bottom w:val="none" w:sz="0" w:space="0" w:color="auto"/>
            <w:right w:val="none" w:sz="0" w:space="0" w:color="auto"/>
          </w:divBdr>
        </w:div>
        <w:div w:id="1701320785">
          <w:marLeft w:val="640"/>
          <w:marRight w:val="0"/>
          <w:marTop w:val="0"/>
          <w:marBottom w:val="0"/>
          <w:divBdr>
            <w:top w:val="none" w:sz="0" w:space="0" w:color="auto"/>
            <w:left w:val="none" w:sz="0" w:space="0" w:color="auto"/>
            <w:bottom w:val="none" w:sz="0" w:space="0" w:color="auto"/>
            <w:right w:val="none" w:sz="0" w:space="0" w:color="auto"/>
          </w:divBdr>
        </w:div>
        <w:div w:id="1046375289">
          <w:marLeft w:val="640"/>
          <w:marRight w:val="0"/>
          <w:marTop w:val="0"/>
          <w:marBottom w:val="0"/>
          <w:divBdr>
            <w:top w:val="none" w:sz="0" w:space="0" w:color="auto"/>
            <w:left w:val="none" w:sz="0" w:space="0" w:color="auto"/>
            <w:bottom w:val="none" w:sz="0" w:space="0" w:color="auto"/>
            <w:right w:val="none" w:sz="0" w:space="0" w:color="auto"/>
          </w:divBdr>
        </w:div>
        <w:div w:id="1502313834">
          <w:marLeft w:val="640"/>
          <w:marRight w:val="0"/>
          <w:marTop w:val="0"/>
          <w:marBottom w:val="0"/>
          <w:divBdr>
            <w:top w:val="none" w:sz="0" w:space="0" w:color="auto"/>
            <w:left w:val="none" w:sz="0" w:space="0" w:color="auto"/>
            <w:bottom w:val="none" w:sz="0" w:space="0" w:color="auto"/>
            <w:right w:val="none" w:sz="0" w:space="0" w:color="auto"/>
          </w:divBdr>
        </w:div>
        <w:div w:id="1507330999">
          <w:marLeft w:val="640"/>
          <w:marRight w:val="0"/>
          <w:marTop w:val="0"/>
          <w:marBottom w:val="0"/>
          <w:divBdr>
            <w:top w:val="none" w:sz="0" w:space="0" w:color="auto"/>
            <w:left w:val="none" w:sz="0" w:space="0" w:color="auto"/>
            <w:bottom w:val="none" w:sz="0" w:space="0" w:color="auto"/>
            <w:right w:val="none" w:sz="0" w:space="0" w:color="auto"/>
          </w:divBdr>
        </w:div>
        <w:div w:id="475882504">
          <w:marLeft w:val="640"/>
          <w:marRight w:val="0"/>
          <w:marTop w:val="0"/>
          <w:marBottom w:val="0"/>
          <w:divBdr>
            <w:top w:val="none" w:sz="0" w:space="0" w:color="auto"/>
            <w:left w:val="none" w:sz="0" w:space="0" w:color="auto"/>
            <w:bottom w:val="none" w:sz="0" w:space="0" w:color="auto"/>
            <w:right w:val="none" w:sz="0" w:space="0" w:color="auto"/>
          </w:divBdr>
        </w:div>
        <w:div w:id="221333475">
          <w:marLeft w:val="640"/>
          <w:marRight w:val="0"/>
          <w:marTop w:val="0"/>
          <w:marBottom w:val="0"/>
          <w:divBdr>
            <w:top w:val="none" w:sz="0" w:space="0" w:color="auto"/>
            <w:left w:val="none" w:sz="0" w:space="0" w:color="auto"/>
            <w:bottom w:val="none" w:sz="0" w:space="0" w:color="auto"/>
            <w:right w:val="none" w:sz="0" w:space="0" w:color="auto"/>
          </w:divBdr>
        </w:div>
        <w:div w:id="252856528">
          <w:marLeft w:val="640"/>
          <w:marRight w:val="0"/>
          <w:marTop w:val="0"/>
          <w:marBottom w:val="0"/>
          <w:divBdr>
            <w:top w:val="none" w:sz="0" w:space="0" w:color="auto"/>
            <w:left w:val="none" w:sz="0" w:space="0" w:color="auto"/>
            <w:bottom w:val="none" w:sz="0" w:space="0" w:color="auto"/>
            <w:right w:val="none" w:sz="0" w:space="0" w:color="auto"/>
          </w:divBdr>
        </w:div>
        <w:div w:id="190804399">
          <w:marLeft w:val="640"/>
          <w:marRight w:val="0"/>
          <w:marTop w:val="0"/>
          <w:marBottom w:val="0"/>
          <w:divBdr>
            <w:top w:val="none" w:sz="0" w:space="0" w:color="auto"/>
            <w:left w:val="none" w:sz="0" w:space="0" w:color="auto"/>
            <w:bottom w:val="none" w:sz="0" w:space="0" w:color="auto"/>
            <w:right w:val="none" w:sz="0" w:space="0" w:color="auto"/>
          </w:divBdr>
        </w:div>
        <w:div w:id="174728909">
          <w:marLeft w:val="640"/>
          <w:marRight w:val="0"/>
          <w:marTop w:val="0"/>
          <w:marBottom w:val="0"/>
          <w:divBdr>
            <w:top w:val="none" w:sz="0" w:space="0" w:color="auto"/>
            <w:left w:val="none" w:sz="0" w:space="0" w:color="auto"/>
            <w:bottom w:val="none" w:sz="0" w:space="0" w:color="auto"/>
            <w:right w:val="none" w:sz="0" w:space="0" w:color="auto"/>
          </w:divBdr>
        </w:div>
        <w:div w:id="933126899">
          <w:marLeft w:val="640"/>
          <w:marRight w:val="0"/>
          <w:marTop w:val="0"/>
          <w:marBottom w:val="0"/>
          <w:divBdr>
            <w:top w:val="none" w:sz="0" w:space="0" w:color="auto"/>
            <w:left w:val="none" w:sz="0" w:space="0" w:color="auto"/>
            <w:bottom w:val="none" w:sz="0" w:space="0" w:color="auto"/>
            <w:right w:val="none" w:sz="0" w:space="0" w:color="auto"/>
          </w:divBdr>
        </w:div>
        <w:div w:id="2006278203">
          <w:marLeft w:val="640"/>
          <w:marRight w:val="0"/>
          <w:marTop w:val="0"/>
          <w:marBottom w:val="0"/>
          <w:divBdr>
            <w:top w:val="none" w:sz="0" w:space="0" w:color="auto"/>
            <w:left w:val="none" w:sz="0" w:space="0" w:color="auto"/>
            <w:bottom w:val="none" w:sz="0" w:space="0" w:color="auto"/>
            <w:right w:val="none" w:sz="0" w:space="0" w:color="auto"/>
          </w:divBdr>
        </w:div>
        <w:div w:id="833647604">
          <w:marLeft w:val="640"/>
          <w:marRight w:val="0"/>
          <w:marTop w:val="0"/>
          <w:marBottom w:val="0"/>
          <w:divBdr>
            <w:top w:val="none" w:sz="0" w:space="0" w:color="auto"/>
            <w:left w:val="none" w:sz="0" w:space="0" w:color="auto"/>
            <w:bottom w:val="none" w:sz="0" w:space="0" w:color="auto"/>
            <w:right w:val="none" w:sz="0" w:space="0" w:color="auto"/>
          </w:divBdr>
        </w:div>
        <w:div w:id="916671869">
          <w:marLeft w:val="640"/>
          <w:marRight w:val="0"/>
          <w:marTop w:val="0"/>
          <w:marBottom w:val="0"/>
          <w:divBdr>
            <w:top w:val="none" w:sz="0" w:space="0" w:color="auto"/>
            <w:left w:val="none" w:sz="0" w:space="0" w:color="auto"/>
            <w:bottom w:val="none" w:sz="0" w:space="0" w:color="auto"/>
            <w:right w:val="none" w:sz="0" w:space="0" w:color="auto"/>
          </w:divBdr>
        </w:div>
        <w:div w:id="1906380505">
          <w:marLeft w:val="640"/>
          <w:marRight w:val="0"/>
          <w:marTop w:val="0"/>
          <w:marBottom w:val="0"/>
          <w:divBdr>
            <w:top w:val="none" w:sz="0" w:space="0" w:color="auto"/>
            <w:left w:val="none" w:sz="0" w:space="0" w:color="auto"/>
            <w:bottom w:val="none" w:sz="0" w:space="0" w:color="auto"/>
            <w:right w:val="none" w:sz="0" w:space="0" w:color="auto"/>
          </w:divBdr>
        </w:div>
      </w:divsChild>
    </w:div>
    <w:div w:id="1740865195">
      <w:bodyDiv w:val="1"/>
      <w:marLeft w:val="0"/>
      <w:marRight w:val="0"/>
      <w:marTop w:val="0"/>
      <w:marBottom w:val="0"/>
      <w:divBdr>
        <w:top w:val="none" w:sz="0" w:space="0" w:color="auto"/>
        <w:left w:val="none" w:sz="0" w:space="0" w:color="auto"/>
        <w:bottom w:val="none" w:sz="0" w:space="0" w:color="auto"/>
        <w:right w:val="none" w:sz="0" w:space="0" w:color="auto"/>
      </w:divBdr>
      <w:divsChild>
        <w:div w:id="1997807176">
          <w:marLeft w:val="640"/>
          <w:marRight w:val="0"/>
          <w:marTop w:val="0"/>
          <w:marBottom w:val="0"/>
          <w:divBdr>
            <w:top w:val="none" w:sz="0" w:space="0" w:color="auto"/>
            <w:left w:val="none" w:sz="0" w:space="0" w:color="auto"/>
            <w:bottom w:val="none" w:sz="0" w:space="0" w:color="auto"/>
            <w:right w:val="none" w:sz="0" w:space="0" w:color="auto"/>
          </w:divBdr>
        </w:div>
        <w:div w:id="1788237853">
          <w:marLeft w:val="640"/>
          <w:marRight w:val="0"/>
          <w:marTop w:val="0"/>
          <w:marBottom w:val="0"/>
          <w:divBdr>
            <w:top w:val="none" w:sz="0" w:space="0" w:color="auto"/>
            <w:left w:val="none" w:sz="0" w:space="0" w:color="auto"/>
            <w:bottom w:val="none" w:sz="0" w:space="0" w:color="auto"/>
            <w:right w:val="none" w:sz="0" w:space="0" w:color="auto"/>
          </w:divBdr>
        </w:div>
        <w:div w:id="785201068">
          <w:marLeft w:val="640"/>
          <w:marRight w:val="0"/>
          <w:marTop w:val="0"/>
          <w:marBottom w:val="0"/>
          <w:divBdr>
            <w:top w:val="none" w:sz="0" w:space="0" w:color="auto"/>
            <w:left w:val="none" w:sz="0" w:space="0" w:color="auto"/>
            <w:bottom w:val="none" w:sz="0" w:space="0" w:color="auto"/>
            <w:right w:val="none" w:sz="0" w:space="0" w:color="auto"/>
          </w:divBdr>
        </w:div>
        <w:div w:id="1281646708">
          <w:marLeft w:val="640"/>
          <w:marRight w:val="0"/>
          <w:marTop w:val="0"/>
          <w:marBottom w:val="0"/>
          <w:divBdr>
            <w:top w:val="none" w:sz="0" w:space="0" w:color="auto"/>
            <w:left w:val="none" w:sz="0" w:space="0" w:color="auto"/>
            <w:bottom w:val="none" w:sz="0" w:space="0" w:color="auto"/>
            <w:right w:val="none" w:sz="0" w:space="0" w:color="auto"/>
          </w:divBdr>
        </w:div>
        <w:div w:id="1512330158">
          <w:marLeft w:val="640"/>
          <w:marRight w:val="0"/>
          <w:marTop w:val="0"/>
          <w:marBottom w:val="0"/>
          <w:divBdr>
            <w:top w:val="none" w:sz="0" w:space="0" w:color="auto"/>
            <w:left w:val="none" w:sz="0" w:space="0" w:color="auto"/>
            <w:bottom w:val="none" w:sz="0" w:space="0" w:color="auto"/>
            <w:right w:val="none" w:sz="0" w:space="0" w:color="auto"/>
          </w:divBdr>
        </w:div>
        <w:div w:id="489909902">
          <w:marLeft w:val="640"/>
          <w:marRight w:val="0"/>
          <w:marTop w:val="0"/>
          <w:marBottom w:val="0"/>
          <w:divBdr>
            <w:top w:val="none" w:sz="0" w:space="0" w:color="auto"/>
            <w:left w:val="none" w:sz="0" w:space="0" w:color="auto"/>
            <w:bottom w:val="none" w:sz="0" w:space="0" w:color="auto"/>
            <w:right w:val="none" w:sz="0" w:space="0" w:color="auto"/>
          </w:divBdr>
        </w:div>
        <w:div w:id="525948422">
          <w:marLeft w:val="640"/>
          <w:marRight w:val="0"/>
          <w:marTop w:val="0"/>
          <w:marBottom w:val="0"/>
          <w:divBdr>
            <w:top w:val="none" w:sz="0" w:space="0" w:color="auto"/>
            <w:left w:val="none" w:sz="0" w:space="0" w:color="auto"/>
            <w:bottom w:val="none" w:sz="0" w:space="0" w:color="auto"/>
            <w:right w:val="none" w:sz="0" w:space="0" w:color="auto"/>
          </w:divBdr>
        </w:div>
        <w:div w:id="839585054">
          <w:marLeft w:val="640"/>
          <w:marRight w:val="0"/>
          <w:marTop w:val="0"/>
          <w:marBottom w:val="0"/>
          <w:divBdr>
            <w:top w:val="none" w:sz="0" w:space="0" w:color="auto"/>
            <w:left w:val="none" w:sz="0" w:space="0" w:color="auto"/>
            <w:bottom w:val="none" w:sz="0" w:space="0" w:color="auto"/>
            <w:right w:val="none" w:sz="0" w:space="0" w:color="auto"/>
          </w:divBdr>
        </w:div>
        <w:div w:id="525212387">
          <w:marLeft w:val="640"/>
          <w:marRight w:val="0"/>
          <w:marTop w:val="0"/>
          <w:marBottom w:val="0"/>
          <w:divBdr>
            <w:top w:val="none" w:sz="0" w:space="0" w:color="auto"/>
            <w:left w:val="none" w:sz="0" w:space="0" w:color="auto"/>
            <w:bottom w:val="none" w:sz="0" w:space="0" w:color="auto"/>
            <w:right w:val="none" w:sz="0" w:space="0" w:color="auto"/>
          </w:divBdr>
        </w:div>
        <w:div w:id="996422936">
          <w:marLeft w:val="640"/>
          <w:marRight w:val="0"/>
          <w:marTop w:val="0"/>
          <w:marBottom w:val="0"/>
          <w:divBdr>
            <w:top w:val="none" w:sz="0" w:space="0" w:color="auto"/>
            <w:left w:val="none" w:sz="0" w:space="0" w:color="auto"/>
            <w:bottom w:val="none" w:sz="0" w:space="0" w:color="auto"/>
            <w:right w:val="none" w:sz="0" w:space="0" w:color="auto"/>
          </w:divBdr>
        </w:div>
        <w:div w:id="129982493">
          <w:marLeft w:val="640"/>
          <w:marRight w:val="0"/>
          <w:marTop w:val="0"/>
          <w:marBottom w:val="0"/>
          <w:divBdr>
            <w:top w:val="none" w:sz="0" w:space="0" w:color="auto"/>
            <w:left w:val="none" w:sz="0" w:space="0" w:color="auto"/>
            <w:bottom w:val="none" w:sz="0" w:space="0" w:color="auto"/>
            <w:right w:val="none" w:sz="0" w:space="0" w:color="auto"/>
          </w:divBdr>
        </w:div>
        <w:div w:id="704988131">
          <w:marLeft w:val="640"/>
          <w:marRight w:val="0"/>
          <w:marTop w:val="0"/>
          <w:marBottom w:val="0"/>
          <w:divBdr>
            <w:top w:val="none" w:sz="0" w:space="0" w:color="auto"/>
            <w:left w:val="none" w:sz="0" w:space="0" w:color="auto"/>
            <w:bottom w:val="none" w:sz="0" w:space="0" w:color="auto"/>
            <w:right w:val="none" w:sz="0" w:space="0" w:color="auto"/>
          </w:divBdr>
        </w:div>
        <w:div w:id="1954362469">
          <w:marLeft w:val="640"/>
          <w:marRight w:val="0"/>
          <w:marTop w:val="0"/>
          <w:marBottom w:val="0"/>
          <w:divBdr>
            <w:top w:val="none" w:sz="0" w:space="0" w:color="auto"/>
            <w:left w:val="none" w:sz="0" w:space="0" w:color="auto"/>
            <w:bottom w:val="none" w:sz="0" w:space="0" w:color="auto"/>
            <w:right w:val="none" w:sz="0" w:space="0" w:color="auto"/>
          </w:divBdr>
        </w:div>
        <w:div w:id="998659329">
          <w:marLeft w:val="640"/>
          <w:marRight w:val="0"/>
          <w:marTop w:val="0"/>
          <w:marBottom w:val="0"/>
          <w:divBdr>
            <w:top w:val="none" w:sz="0" w:space="0" w:color="auto"/>
            <w:left w:val="none" w:sz="0" w:space="0" w:color="auto"/>
            <w:bottom w:val="none" w:sz="0" w:space="0" w:color="auto"/>
            <w:right w:val="none" w:sz="0" w:space="0" w:color="auto"/>
          </w:divBdr>
        </w:div>
        <w:div w:id="1610314906">
          <w:marLeft w:val="640"/>
          <w:marRight w:val="0"/>
          <w:marTop w:val="0"/>
          <w:marBottom w:val="0"/>
          <w:divBdr>
            <w:top w:val="none" w:sz="0" w:space="0" w:color="auto"/>
            <w:left w:val="none" w:sz="0" w:space="0" w:color="auto"/>
            <w:bottom w:val="none" w:sz="0" w:space="0" w:color="auto"/>
            <w:right w:val="none" w:sz="0" w:space="0" w:color="auto"/>
          </w:divBdr>
        </w:div>
        <w:div w:id="331572857">
          <w:marLeft w:val="640"/>
          <w:marRight w:val="0"/>
          <w:marTop w:val="0"/>
          <w:marBottom w:val="0"/>
          <w:divBdr>
            <w:top w:val="none" w:sz="0" w:space="0" w:color="auto"/>
            <w:left w:val="none" w:sz="0" w:space="0" w:color="auto"/>
            <w:bottom w:val="none" w:sz="0" w:space="0" w:color="auto"/>
            <w:right w:val="none" w:sz="0" w:space="0" w:color="auto"/>
          </w:divBdr>
        </w:div>
        <w:div w:id="1782800170">
          <w:marLeft w:val="640"/>
          <w:marRight w:val="0"/>
          <w:marTop w:val="0"/>
          <w:marBottom w:val="0"/>
          <w:divBdr>
            <w:top w:val="none" w:sz="0" w:space="0" w:color="auto"/>
            <w:left w:val="none" w:sz="0" w:space="0" w:color="auto"/>
            <w:bottom w:val="none" w:sz="0" w:space="0" w:color="auto"/>
            <w:right w:val="none" w:sz="0" w:space="0" w:color="auto"/>
          </w:divBdr>
        </w:div>
        <w:div w:id="1664703103">
          <w:marLeft w:val="640"/>
          <w:marRight w:val="0"/>
          <w:marTop w:val="0"/>
          <w:marBottom w:val="0"/>
          <w:divBdr>
            <w:top w:val="none" w:sz="0" w:space="0" w:color="auto"/>
            <w:left w:val="none" w:sz="0" w:space="0" w:color="auto"/>
            <w:bottom w:val="none" w:sz="0" w:space="0" w:color="auto"/>
            <w:right w:val="none" w:sz="0" w:space="0" w:color="auto"/>
          </w:divBdr>
        </w:div>
        <w:div w:id="1859268861">
          <w:marLeft w:val="640"/>
          <w:marRight w:val="0"/>
          <w:marTop w:val="0"/>
          <w:marBottom w:val="0"/>
          <w:divBdr>
            <w:top w:val="none" w:sz="0" w:space="0" w:color="auto"/>
            <w:left w:val="none" w:sz="0" w:space="0" w:color="auto"/>
            <w:bottom w:val="none" w:sz="0" w:space="0" w:color="auto"/>
            <w:right w:val="none" w:sz="0" w:space="0" w:color="auto"/>
          </w:divBdr>
        </w:div>
        <w:div w:id="1941255897">
          <w:marLeft w:val="640"/>
          <w:marRight w:val="0"/>
          <w:marTop w:val="0"/>
          <w:marBottom w:val="0"/>
          <w:divBdr>
            <w:top w:val="none" w:sz="0" w:space="0" w:color="auto"/>
            <w:left w:val="none" w:sz="0" w:space="0" w:color="auto"/>
            <w:bottom w:val="none" w:sz="0" w:space="0" w:color="auto"/>
            <w:right w:val="none" w:sz="0" w:space="0" w:color="auto"/>
          </w:divBdr>
        </w:div>
        <w:div w:id="1987394995">
          <w:marLeft w:val="640"/>
          <w:marRight w:val="0"/>
          <w:marTop w:val="0"/>
          <w:marBottom w:val="0"/>
          <w:divBdr>
            <w:top w:val="none" w:sz="0" w:space="0" w:color="auto"/>
            <w:left w:val="none" w:sz="0" w:space="0" w:color="auto"/>
            <w:bottom w:val="none" w:sz="0" w:space="0" w:color="auto"/>
            <w:right w:val="none" w:sz="0" w:space="0" w:color="auto"/>
          </w:divBdr>
        </w:div>
        <w:div w:id="1273174627">
          <w:marLeft w:val="640"/>
          <w:marRight w:val="0"/>
          <w:marTop w:val="0"/>
          <w:marBottom w:val="0"/>
          <w:divBdr>
            <w:top w:val="none" w:sz="0" w:space="0" w:color="auto"/>
            <w:left w:val="none" w:sz="0" w:space="0" w:color="auto"/>
            <w:bottom w:val="none" w:sz="0" w:space="0" w:color="auto"/>
            <w:right w:val="none" w:sz="0" w:space="0" w:color="auto"/>
          </w:divBdr>
        </w:div>
        <w:div w:id="1562908800">
          <w:marLeft w:val="640"/>
          <w:marRight w:val="0"/>
          <w:marTop w:val="0"/>
          <w:marBottom w:val="0"/>
          <w:divBdr>
            <w:top w:val="none" w:sz="0" w:space="0" w:color="auto"/>
            <w:left w:val="none" w:sz="0" w:space="0" w:color="auto"/>
            <w:bottom w:val="none" w:sz="0" w:space="0" w:color="auto"/>
            <w:right w:val="none" w:sz="0" w:space="0" w:color="auto"/>
          </w:divBdr>
        </w:div>
        <w:div w:id="1072897941">
          <w:marLeft w:val="640"/>
          <w:marRight w:val="0"/>
          <w:marTop w:val="0"/>
          <w:marBottom w:val="0"/>
          <w:divBdr>
            <w:top w:val="none" w:sz="0" w:space="0" w:color="auto"/>
            <w:left w:val="none" w:sz="0" w:space="0" w:color="auto"/>
            <w:bottom w:val="none" w:sz="0" w:space="0" w:color="auto"/>
            <w:right w:val="none" w:sz="0" w:space="0" w:color="auto"/>
          </w:divBdr>
        </w:div>
        <w:div w:id="1639139947">
          <w:marLeft w:val="640"/>
          <w:marRight w:val="0"/>
          <w:marTop w:val="0"/>
          <w:marBottom w:val="0"/>
          <w:divBdr>
            <w:top w:val="none" w:sz="0" w:space="0" w:color="auto"/>
            <w:left w:val="none" w:sz="0" w:space="0" w:color="auto"/>
            <w:bottom w:val="none" w:sz="0" w:space="0" w:color="auto"/>
            <w:right w:val="none" w:sz="0" w:space="0" w:color="auto"/>
          </w:divBdr>
        </w:div>
        <w:div w:id="1517773003">
          <w:marLeft w:val="640"/>
          <w:marRight w:val="0"/>
          <w:marTop w:val="0"/>
          <w:marBottom w:val="0"/>
          <w:divBdr>
            <w:top w:val="none" w:sz="0" w:space="0" w:color="auto"/>
            <w:left w:val="none" w:sz="0" w:space="0" w:color="auto"/>
            <w:bottom w:val="none" w:sz="0" w:space="0" w:color="auto"/>
            <w:right w:val="none" w:sz="0" w:space="0" w:color="auto"/>
          </w:divBdr>
        </w:div>
        <w:div w:id="964116047">
          <w:marLeft w:val="640"/>
          <w:marRight w:val="0"/>
          <w:marTop w:val="0"/>
          <w:marBottom w:val="0"/>
          <w:divBdr>
            <w:top w:val="none" w:sz="0" w:space="0" w:color="auto"/>
            <w:left w:val="none" w:sz="0" w:space="0" w:color="auto"/>
            <w:bottom w:val="none" w:sz="0" w:space="0" w:color="auto"/>
            <w:right w:val="none" w:sz="0" w:space="0" w:color="auto"/>
          </w:divBdr>
        </w:div>
      </w:divsChild>
    </w:div>
    <w:div w:id="1778598658">
      <w:bodyDiv w:val="1"/>
      <w:marLeft w:val="0"/>
      <w:marRight w:val="0"/>
      <w:marTop w:val="0"/>
      <w:marBottom w:val="0"/>
      <w:divBdr>
        <w:top w:val="none" w:sz="0" w:space="0" w:color="auto"/>
        <w:left w:val="none" w:sz="0" w:space="0" w:color="auto"/>
        <w:bottom w:val="none" w:sz="0" w:space="0" w:color="auto"/>
        <w:right w:val="none" w:sz="0" w:space="0" w:color="auto"/>
      </w:divBdr>
      <w:divsChild>
        <w:div w:id="21440093">
          <w:marLeft w:val="640"/>
          <w:marRight w:val="0"/>
          <w:marTop w:val="0"/>
          <w:marBottom w:val="0"/>
          <w:divBdr>
            <w:top w:val="none" w:sz="0" w:space="0" w:color="auto"/>
            <w:left w:val="none" w:sz="0" w:space="0" w:color="auto"/>
            <w:bottom w:val="none" w:sz="0" w:space="0" w:color="auto"/>
            <w:right w:val="none" w:sz="0" w:space="0" w:color="auto"/>
          </w:divBdr>
        </w:div>
        <w:div w:id="688333047">
          <w:marLeft w:val="640"/>
          <w:marRight w:val="0"/>
          <w:marTop w:val="0"/>
          <w:marBottom w:val="0"/>
          <w:divBdr>
            <w:top w:val="none" w:sz="0" w:space="0" w:color="auto"/>
            <w:left w:val="none" w:sz="0" w:space="0" w:color="auto"/>
            <w:bottom w:val="none" w:sz="0" w:space="0" w:color="auto"/>
            <w:right w:val="none" w:sz="0" w:space="0" w:color="auto"/>
          </w:divBdr>
        </w:div>
        <w:div w:id="2002193219">
          <w:marLeft w:val="640"/>
          <w:marRight w:val="0"/>
          <w:marTop w:val="0"/>
          <w:marBottom w:val="0"/>
          <w:divBdr>
            <w:top w:val="none" w:sz="0" w:space="0" w:color="auto"/>
            <w:left w:val="none" w:sz="0" w:space="0" w:color="auto"/>
            <w:bottom w:val="none" w:sz="0" w:space="0" w:color="auto"/>
            <w:right w:val="none" w:sz="0" w:space="0" w:color="auto"/>
          </w:divBdr>
        </w:div>
        <w:div w:id="809977808">
          <w:marLeft w:val="640"/>
          <w:marRight w:val="0"/>
          <w:marTop w:val="0"/>
          <w:marBottom w:val="0"/>
          <w:divBdr>
            <w:top w:val="none" w:sz="0" w:space="0" w:color="auto"/>
            <w:left w:val="none" w:sz="0" w:space="0" w:color="auto"/>
            <w:bottom w:val="none" w:sz="0" w:space="0" w:color="auto"/>
            <w:right w:val="none" w:sz="0" w:space="0" w:color="auto"/>
          </w:divBdr>
        </w:div>
        <w:div w:id="1519808483">
          <w:marLeft w:val="640"/>
          <w:marRight w:val="0"/>
          <w:marTop w:val="0"/>
          <w:marBottom w:val="0"/>
          <w:divBdr>
            <w:top w:val="none" w:sz="0" w:space="0" w:color="auto"/>
            <w:left w:val="none" w:sz="0" w:space="0" w:color="auto"/>
            <w:bottom w:val="none" w:sz="0" w:space="0" w:color="auto"/>
            <w:right w:val="none" w:sz="0" w:space="0" w:color="auto"/>
          </w:divBdr>
        </w:div>
        <w:div w:id="289366080">
          <w:marLeft w:val="640"/>
          <w:marRight w:val="0"/>
          <w:marTop w:val="0"/>
          <w:marBottom w:val="0"/>
          <w:divBdr>
            <w:top w:val="none" w:sz="0" w:space="0" w:color="auto"/>
            <w:left w:val="none" w:sz="0" w:space="0" w:color="auto"/>
            <w:bottom w:val="none" w:sz="0" w:space="0" w:color="auto"/>
            <w:right w:val="none" w:sz="0" w:space="0" w:color="auto"/>
          </w:divBdr>
        </w:div>
        <w:div w:id="1592197412">
          <w:marLeft w:val="640"/>
          <w:marRight w:val="0"/>
          <w:marTop w:val="0"/>
          <w:marBottom w:val="0"/>
          <w:divBdr>
            <w:top w:val="none" w:sz="0" w:space="0" w:color="auto"/>
            <w:left w:val="none" w:sz="0" w:space="0" w:color="auto"/>
            <w:bottom w:val="none" w:sz="0" w:space="0" w:color="auto"/>
            <w:right w:val="none" w:sz="0" w:space="0" w:color="auto"/>
          </w:divBdr>
        </w:div>
        <w:div w:id="1639071823">
          <w:marLeft w:val="640"/>
          <w:marRight w:val="0"/>
          <w:marTop w:val="0"/>
          <w:marBottom w:val="0"/>
          <w:divBdr>
            <w:top w:val="none" w:sz="0" w:space="0" w:color="auto"/>
            <w:left w:val="none" w:sz="0" w:space="0" w:color="auto"/>
            <w:bottom w:val="none" w:sz="0" w:space="0" w:color="auto"/>
            <w:right w:val="none" w:sz="0" w:space="0" w:color="auto"/>
          </w:divBdr>
        </w:div>
        <w:div w:id="552470936">
          <w:marLeft w:val="640"/>
          <w:marRight w:val="0"/>
          <w:marTop w:val="0"/>
          <w:marBottom w:val="0"/>
          <w:divBdr>
            <w:top w:val="none" w:sz="0" w:space="0" w:color="auto"/>
            <w:left w:val="none" w:sz="0" w:space="0" w:color="auto"/>
            <w:bottom w:val="none" w:sz="0" w:space="0" w:color="auto"/>
            <w:right w:val="none" w:sz="0" w:space="0" w:color="auto"/>
          </w:divBdr>
        </w:div>
        <w:div w:id="1392727975">
          <w:marLeft w:val="640"/>
          <w:marRight w:val="0"/>
          <w:marTop w:val="0"/>
          <w:marBottom w:val="0"/>
          <w:divBdr>
            <w:top w:val="none" w:sz="0" w:space="0" w:color="auto"/>
            <w:left w:val="none" w:sz="0" w:space="0" w:color="auto"/>
            <w:bottom w:val="none" w:sz="0" w:space="0" w:color="auto"/>
            <w:right w:val="none" w:sz="0" w:space="0" w:color="auto"/>
          </w:divBdr>
        </w:div>
        <w:div w:id="1957787110">
          <w:marLeft w:val="640"/>
          <w:marRight w:val="0"/>
          <w:marTop w:val="0"/>
          <w:marBottom w:val="0"/>
          <w:divBdr>
            <w:top w:val="none" w:sz="0" w:space="0" w:color="auto"/>
            <w:left w:val="none" w:sz="0" w:space="0" w:color="auto"/>
            <w:bottom w:val="none" w:sz="0" w:space="0" w:color="auto"/>
            <w:right w:val="none" w:sz="0" w:space="0" w:color="auto"/>
          </w:divBdr>
        </w:div>
        <w:div w:id="287667058">
          <w:marLeft w:val="640"/>
          <w:marRight w:val="0"/>
          <w:marTop w:val="0"/>
          <w:marBottom w:val="0"/>
          <w:divBdr>
            <w:top w:val="none" w:sz="0" w:space="0" w:color="auto"/>
            <w:left w:val="none" w:sz="0" w:space="0" w:color="auto"/>
            <w:bottom w:val="none" w:sz="0" w:space="0" w:color="auto"/>
            <w:right w:val="none" w:sz="0" w:space="0" w:color="auto"/>
          </w:divBdr>
        </w:div>
        <w:div w:id="1121001429">
          <w:marLeft w:val="640"/>
          <w:marRight w:val="0"/>
          <w:marTop w:val="0"/>
          <w:marBottom w:val="0"/>
          <w:divBdr>
            <w:top w:val="none" w:sz="0" w:space="0" w:color="auto"/>
            <w:left w:val="none" w:sz="0" w:space="0" w:color="auto"/>
            <w:bottom w:val="none" w:sz="0" w:space="0" w:color="auto"/>
            <w:right w:val="none" w:sz="0" w:space="0" w:color="auto"/>
          </w:divBdr>
        </w:div>
        <w:div w:id="757946659">
          <w:marLeft w:val="640"/>
          <w:marRight w:val="0"/>
          <w:marTop w:val="0"/>
          <w:marBottom w:val="0"/>
          <w:divBdr>
            <w:top w:val="none" w:sz="0" w:space="0" w:color="auto"/>
            <w:left w:val="none" w:sz="0" w:space="0" w:color="auto"/>
            <w:bottom w:val="none" w:sz="0" w:space="0" w:color="auto"/>
            <w:right w:val="none" w:sz="0" w:space="0" w:color="auto"/>
          </w:divBdr>
        </w:div>
        <w:div w:id="616914274">
          <w:marLeft w:val="640"/>
          <w:marRight w:val="0"/>
          <w:marTop w:val="0"/>
          <w:marBottom w:val="0"/>
          <w:divBdr>
            <w:top w:val="none" w:sz="0" w:space="0" w:color="auto"/>
            <w:left w:val="none" w:sz="0" w:space="0" w:color="auto"/>
            <w:bottom w:val="none" w:sz="0" w:space="0" w:color="auto"/>
            <w:right w:val="none" w:sz="0" w:space="0" w:color="auto"/>
          </w:divBdr>
        </w:div>
        <w:div w:id="798301384">
          <w:marLeft w:val="640"/>
          <w:marRight w:val="0"/>
          <w:marTop w:val="0"/>
          <w:marBottom w:val="0"/>
          <w:divBdr>
            <w:top w:val="none" w:sz="0" w:space="0" w:color="auto"/>
            <w:left w:val="none" w:sz="0" w:space="0" w:color="auto"/>
            <w:bottom w:val="none" w:sz="0" w:space="0" w:color="auto"/>
            <w:right w:val="none" w:sz="0" w:space="0" w:color="auto"/>
          </w:divBdr>
        </w:div>
        <w:div w:id="207422802">
          <w:marLeft w:val="640"/>
          <w:marRight w:val="0"/>
          <w:marTop w:val="0"/>
          <w:marBottom w:val="0"/>
          <w:divBdr>
            <w:top w:val="none" w:sz="0" w:space="0" w:color="auto"/>
            <w:left w:val="none" w:sz="0" w:space="0" w:color="auto"/>
            <w:bottom w:val="none" w:sz="0" w:space="0" w:color="auto"/>
            <w:right w:val="none" w:sz="0" w:space="0" w:color="auto"/>
          </w:divBdr>
        </w:div>
        <w:div w:id="418018861">
          <w:marLeft w:val="640"/>
          <w:marRight w:val="0"/>
          <w:marTop w:val="0"/>
          <w:marBottom w:val="0"/>
          <w:divBdr>
            <w:top w:val="none" w:sz="0" w:space="0" w:color="auto"/>
            <w:left w:val="none" w:sz="0" w:space="0" w:color="auto"/>
            <w:bottom w:val="none" w:sz="0" w:space="0" w:color="auto"/>
            <w:right w:val="none" w:sz="0" w:space="0" w:color="auto"/>
          </w:divBdr>
        </w:div>
        <w:div w:id="517041163">
          <w:marLeft w:val="640"/>
          <w:marRight w:val="0"/>
          <w:marTop w:val="0"/>
          <w:marBottom w:val="0"/>
          <w:divBdr>
            <w:top w:val="none" w:sz="0" w:space="0" w:color="auto"/>
            <w:left w:val="none" w:sz="0" w:space="0" w:color="auto"/>
            <w:bottom w:val="none" w:sz="0" w:space="0" w:color="auto"/>
            <w:right w:val="none" w:sz="0" w:space="0" w:color="auto"/>
          </w:divBdr>
        </w:div>
        <w:div w:id="558975493">
          <w:marLeft w:val="640"/>
          <w:marRight w:val="0"/>
          <w:marTop w:val="0"/>
          <w:marBottom w:val="0"/>
          <w:divBdr>
            <w:top w:val="none" w:sz="0" w:space="0" w:color="auto"/>
            <w:left w:val="none" w:sz="0" w:space="0" w:color="auto"/>
            <w:bottom w:val="none" w:sz="0" w:space="0" w:color="auto"/>
            <w:right w:val="none" w:sz="0" w:space="0" w:color="auto"/>
          </w:divBdr>
        </w:div>
        <w:div w:id="1459952451">
          <w:marLeft w:val="640"/>
          <w:marRight w:val="0"/>
          <w:marTop w:val="0"/>
          <w:marBottom w:val="0"/>
          <w:divBdr>
            <w:top w:val="none" w:sz="0" w:space="0" w:color="auto"/>
            <w:left w:val="none" w:sz="0" w:space="0" w:color="auto"/>
            <w:bottom w:val="none" w:sz="0" w:space="0" w:color="auto"/>
            <w:right w:val="none" w:sz="0" w:space="0" w:color="auto"/>
          </w:divBdr>
        </w:div>
        <w:div w:id="1063261378">
          <w:marLeft w:val="640"/>
          <w:marRight w:val="0"/>
          <w:marTop w:val="0"/>
          <w:marBottom w:val="0"/>
          <w:divBdr>
            <w:top w:val="none" w:sz="0" w:space="0" w:color="auto"/>
            <w:left w:val="none" w:sz="0" w:space="0" w:color="auto"/>
            <w:bottom w:val="none" w:sz="0" w:space="0" w:color="auto"/>
            <w:right w:val="none" w:sz="0" w:space="0" w:color="auto"/>
          </w:divBdr>
        </w:div>
        <w:div w:id="199440935">
          <w:marLeft w:val="640"/>
          <w:marRight w:val="0"/>
          <w:marTop w:val="0"/>
          <w:marBottom w:val="0"/>
          <w:divBdr>
            <w:top w:val="none" w:sz="0" w:space="0" w:color="auto"/>
            <w:left w:val="none" w:sz="0" w:space="0" w:color="auto"/>
            <w:bottom w:val="none" w:sz="0" w:space="0" w:color="auto"/>
            <w:right w:val="none" w:sz="0" w:space="0" w:color="auto"/>
          </w:divBdr>
        </w:div>
        <w:div w:id="1740901259">
          <w:marLeft w:val="640"/>
          <w:marRight w:val="0"/>
          <w:marTop w:val="0"/>
          <w:marBottom w:val="0"/>
          <w:divBdr>
            <w:top w:val="none" w:sz="0" w:space="0" w:color="auto"/>
            <w:left w:val="none" w:sz="0" w:space="0" w:color="auto"/>
            <w:bottom w:val="none" w:sz="0" w:space="0" w:color="auto"/>
            <w:right w:val="none" w:sz="0" w:space="0" w:color="auto"/>
          </w:divBdr>
        </w:div>
        <w:div w:id="1212882322">
          <w:marLeft w:val="640"/>
          <w:marRight w:val="0"/>
          <w:marTop w:val="0"/>
          <w:marBottom w:val="0"/>
          <w:divBdr>
            <w:top w:val="none" w:sz="0" w:space="0" w:color="auto"/>
            <w:left w:val="none" w:sz="0" w:space="0" w:color="auto"/>
            <w:bottom w:val="none" w:sz="0" w:space="0" w:color="auto"/>
            <w:right w:val="none" w:sz="0" w:space="0" w:color="auto"/>
          </w:divBdr>
        </w:div>
        <w:div w:id="1636989077">
          <w:marLeft w:val="640"/>
          <w:marRight w:val="0"/>
          <w:marTop w:val="0"/>
          <w:marBottom w:val="0"/>
          <w:divBdr>
            <w:top w:val="none" w:sz="0" w:space="0" w:color="auto"/>
            <w:left w:val="none" w:sz="0" w:space="0" w:color="auto"/>
            <w:bottom w:val="none" w:sz="0" w:space="0" w:color="auto"/>
            <w:right w:val="none" w:sz="0" w:space="0" w:color="auto"/>
          </w:divBdr>
        </w:div>
        <w:div w:id="542449436">
          <w:marLeft w:val="640"/>
          <w:marRight w:val="0"/>
          <w:marTop w:val="0"/>
          <w:marBottom w:val="0"/>
          <w:divBdr>
            <w:top w:val="none" w:sz="0" w:space="0" w:color="auto"/>
            <w:left w:val="none" w:sz="0" w:space="0" w:color="auto"/>
            <w:bottom w:val="none" w:sz="0" w:space="0" w:color="auto"/>
            <w:right w:val="none" w:sz="0" w:space="0" w:color="auto"/>
          </w:divBdr>
        </w:div>
        <w:div w:id="1145050460">
          <w:marLeft w:val="640"/>
          <w:marRight w:val="0"/>
          <w:marTop w:val="0"/>
          <w:marBottom w:val="0"/>
          <w:divBdr>
            <w:top w:val="none" w:sz="0" w:space="0" w:color="auto"/>
            <w:left w:val="none" w:sz="0" w:space="0" w:color="auto"/>
            <w:bottom w:val="none" w:sz="0" w:space="0" w:color="auto"/>
            <w:right w:val="none" w:sz="0" w:space="0" w:color="auto"/>
          </w:divBdr>
        </w:div>
      </w:divsChild>
    </w:div>
    <w:div w:id="1808427667">
      <w:bodyDiv w:val="1"/>
      <w:marLeft w:val="0"/>
      <w:marRight w:val="0"/>
      <w:marTop w:val="0"/>
      <w:marBottom w:val="0"/>
      <w:divBdr>
        <w:top w:val="none" w:sz="0" w:space="0" w:color="auto"/>
        <w:left w:val="none" w:sz="0" w:space="0" w:color="auto"/>
        <w:bottom w:val="none" w:sz="0" w:space="0" w:color="auto"/>
        <w:right w:val="none" w:sz="0" w:space="0" w:color="auto"/>
      </w:divBdr>
    </w:div>
    <w:div w:id="1812864957">
      <w:bodyDiv w:val="1"/>
      <w:marLeft w:val="0"/>
      <w:marRight w:val="0"/>
      <w:marTop w:val="0"/>
      <w:marBottom w:val="0"/>
      <w:divBdr>
        <w:top w:val="none" w:sz="0" w:space="0" w:color="auto"/>
        <w:left w:val="none" w:sz="0" w:space="0" w:color="auto"/>
        <w:bottom w:val="none" w:sz="0" w:space="0" w:color="auto"/>
        <w:right w:val="none" w:sz="0" w:space="0" w:color="auto"/>
      </w:divBdr>
      <w:divsChild>
        <w:div w:id="92171992">
          <w:marLeft w:val="640"/>
          <w:marRight w:val="0"/>
          <w:marTop w:val="0"/>
          <w:marBottom w:val="0"/>
          <w:divBdr>
            <w:top w:val="none" w:sz="0" w:space="0" w:color="auto"/>
            <w:left w:val="none" w:sz="0" w:space="0" w:color="auto"/>
            <w:bottom w:val="none" w:sz="0" w:space="0" w:color="auto"/>
            <w:right w:val="none" w:sz="0" w:space="0" w:color="auto"/>
          </w:divBdr>
        </w:div>
        <w:div w:id="238441613">
          <w:marLeft w:val="640"/>
          <w:marRight w:val="0"/>
          <w:marTop w:val="0"/>
          <w:marBottom w:val="0"/>
          <w:divBdr>
            <w:top w:val="none" w:sz="0" w:space="0" w:color="auto"/>
            <w:left w:val="none" w:sz="0" w:space="0" w:color="auto"/>
            <w:bottom w:val="none" w:sz="0" w:space="0" w:color="auto"/>
            <w:right w:val="none" w:sz="0" w:space="0" w:color="auto"/>
          </w:divBdr>
        </w:div>
        <w:div w:id="259946497">
          <w:marLeft w:val="640"/>
          <w:marRight w:val="0"/>
          <w:marTop w:val="0"/>
          <w:marBottom w:val="0"/>
          <w:divBdr>
            <w:top w:val="none" w:sz="0" w:space="0" w:color="auto"/>
            <w:left w:val="none" w:sz="0" w:space="0" w:color="auto"/>
            <w:bottom w:val="none" w:sz="0" w:space="0" w:color="auto"/>
            <w:right w:val="none" w:sz="0" w:space="0" w:color="auto"/>
          </w:divBdr>
        </w:div>
        <w:div w:id="418255620">
          <w:marLeft w:val="640"/>
          <w:marRight w:val="0"/>
          <w:marTop w:val="0"/>
          <w:marBottom w:val="0"/>
          <w:divBdr>
            <w:top w:val="none" w:sz="0" w:space="0" w:color="auto"/>
            <w:left w:val="none" w:sz="0" w:space="0" w:color="auto"/>
            <w:bottom w:val="none" w:sz="0" w:space="0" w:color="auto"/>
            <w:right w:val="none" w:sz="0" w:space="0" w:color="auto"/>
          </w:divBdr>
        </w:div>
        <w:div w:id="429424579">
          <w:marLeft w:val="640"/>
          <w:marRight w:val="0"/>
          <w:marTop w:val="0"/>
          <w:marBottom w:val="0"/>
          <w:divBdr>
            <w:top w:val="none" w:sz="0" w:space="0" w:color="auto"/>
            <w:left w:val="none" w:sz="0" w:space="0" w:color="auto"/>
            <w:bottom w:val="none" w:sz="0" w:space="0" w:color="auto"/>
            <w:right w:val="none" w:sz="0" w:space="0" w:color="auto"/>
          </w:divBdr>
        </w:div>
        <w:div w:id="439300417">
          <w:marLeft w:val="640"/>
          <w:marRight w:val="0"/>
          <w:marTop w:val="0"/>
          <w:marBottom w:val="0"/>
          <w:divBdr>
            <w:top w:val="none" w:sz="0" w:space="0" w:color="auto"/>
            <w:left w:val="none" w:sz="0" w:space="0" w:color="auto"/>
            <w:bottom w:val="none" w:sz="0" w:space="0" w:color="auto"/>
            <w:right w:val="none" w:sz="0" w:space="0" w:color="auto"/>
          </w:divBdr>
        </w:div>
        <w:div w:id="502428417">
          <w:marLeft w:val="640"/>
          <w:marRight w:val="0"/>
          <w:marTop w:val="0"/>
          <w:marBottom w:val="0"/>
          <w:divBdr>
            <w:top w:val="none" w:sz="0" w:space="0" w:color="auto"/>
            <w:left w:val="none" w:sz="0" w:space="0" w:color="auto"/>
            <w:bottom w:val="none" w:sz="0" w:space="0" w:color="auto"/>
            <w:right w:val="none" w:sz="0" w:space="0" w:color="auto"/>
          </w:divBdr>
        </w:div>
        <w:div w:id="533465704">
          <w:marLeft w:val="640"/>
          <w:marRight w:val="0"/>
          <w:marTop w:val="0"/>
          <w:marBottom w:val="0"/>
          <w:divBdr>
            <w:top w:val="none" w:sz="0" w:space="0" w:color="auto"/>
            <w:left w:val="none" w:sz="0" w:space="0" w:color="auto"/>
            <w:bottom w:val="none" w:sz="0" w:space="0" w:color="auto"/>
            <w:right w:val="none" w:sz="0" w:space="0" w:color="auto"/>
          </w:divBdr>
        </w:div>
        <w:div w:id="562519376">
          <w:marLeft w:val="640"/>
          <w:marRight w:val="0"/>
          <w:marTop w:val="0"/>
          <w:marBottom w:val="0"/>
          <w:divBdr>
            <w:top w:val="none" w:sz="0" w:space="0" w:color="auto"/>
            <w:left w:val="none" w:sz="0" w:space="0" w:color="auto"/>
            <w:bottom w:val="none" w:sz="0" w:space="0" w:color="auto"/>
            <w:right w:val="none" w:sz="0" w:space="0" w:color="auto"/>
          </w:divBdr>
        </w:div>
        <w:div w:id="722101996">
          <w:marLeft w:val="640"/>
          <w:marRight w:val="0"/>
          <w:marTop w:val="0"/>
          <w:marBottom w:val="0"/>
          <w:divBdr>
            <w:top w:val="none" w:sz="0" w:space="0" w:color="auto"/>
            <w:left w:val="none" w:sz="0" w:space="0" w:color="auto"/>
            <w:bottom w:val="none" w:sz="0" w:space="0" w:color="auto"/>
            <w:right w:val="none" w:sz="0" w:space="0" w:color="auto"/>
          </w:divBdr>
        </w:div>
        <w:div w:id="745959535">
          <w:marLeft w:val="640"/>
          <w:marRight w:val="0"/>
          <w:marTop w:val="0"/>
          <w:marBottom w:val="0"/>
          <w:divBdr>
            <w:top w:val="none" w:sz="0" w:space="0" w:color="auto"/>
            <w:left w:val="none" w:sz="0" w:space="0" w:color="auto"/>
            <w:bottom w:val="none" w:sz="0" w:space="0" w:color="auto"/>
            <w:right w:val="none" w:sz="0" w:space="0" w:color="auto"/>
          </w:divBdr>
        </w:div>
        <w:div w:id="772827778">
          <w:marLeft w:val="640"/>
          <w:marRight w:val="0"/>
          <w:marTop w:val="0"/>
          <w:marBottom w:val="0"/>
          <w:divBdr>
            <w:top w:val="none" w:sz="0" w:space="0" w:color="auto"/>
            <w:left w:val="none" w:sz="0" w:space="0" w:color="auto"/>
            <w:bottom w:val="none" w:sz="0" w:space="0" w:color="auto"/>
            <w:right w:val="none" w:sz="0" w:space="0" w:color="auto"/>
          </w:divBdr>
        </w:div>
        <w:div w:id="1182283473">
          <w:marLeft w:val="640"/>
          <w:marRight w:val="0"/>
          <w:marTop w:val="0"/>
          <w:marBottom w:val="0"/>
          <w:divBdr>
            <w:top w:val="none" w:sz="0" w:space="0" w:color="auto"/>
            <w:left w:val="none" w:sz="0" w:space="0" w:color="auto"/>
            <w:bottom w:val="none" w:sz="0" w:space="0" w:color="auto"/>
            <w:right w:val="none" w:sz="0" w:space="0" w:color="auto"/>
          </w:divBdr>
        </w:div>
        <w:div w:id="1201624651">
          <w:marLeft w:val="640"/>
          <w:marRight w:val="0"/>
          <w:marTop w:val="0"/>
          <w:marBottom w:val="0"/>
          <w:divBdr>
            <w:top w:val="none" w:sz="0" w:space="0" w:color="auto"/>
            <w:left w:val="none" w:sz="0" w:space="0" w:color="auto"/>
            <w:bottom w:val="none" w:sz="0" w:space="0" w:color="auto"/>
            <w:right w:val="none" w:sz="0" w:space="0" w:color="auto"/>
          </w:divBdr>
        </w:div>
        <w:div w:id="1322582952">
          <w:marLeft w:val="640"/>
          <w:marRight w:val="0"/>
          <w:marTop w:val="0"/>
          <w:marBottom w:val="0"/>
          <w:divBdr>
            <w:top w:val="none" w:sz="0" w:space="0" w:color="auto"/>
            <w:left w:val="none" w:sz="0" w:space="0" w:color="auto"/>
            <w:bottom w:val="none" w:sz="0" w:space="0" w:color="auto"/>
            <w:right w:val="none" w:sz="0" w:space="0" w:color="auto"/>
          </w:divBdr>
        </w:div>
        <w:div w:id="1559435180">
          <w:marLeft w:val="640"/>
          <w:marRight w:val="0"/>
          <w:marTop w:val="0"/>
          <w:marBottom w:val="0"/>
          <w:divBdr>
            <w:top w:val="none" w:sz="0" w:space="0" w:color="auto"/>
            <w:left w:val="none" w:sz="0" w:space="0" w:color="auto"/>
            <w:bottom w:val="none" w:sz="0" w:space="0" w:color="auto"/>
            <w:right w:val="none" w:sz="0" w:space="0" w:color="auto"/>
          </w:divBdr>
        </w:div>
        <w:div w:id="1616205225">
          <w:marLeft w:val="640"/>
          <w:marRight w:val="0"/>
          <w:marTop w:val="0"/>
          <w:marBottom w:val="0"/>
          <w:divBdr>
            <w:top w:val="none" w:sz="0" w:space="0" w:color="auto"/>
            <w:left w:val="none" w:sz="0" w:space="0" w:color="auto"/>
            <w:bottom w:val="none" w:sz="0" w:space="0" w:color="auto"/>
            <w:right w:val="none" w:sz="0" w:space="0" w:color="auto"/>
          </w:divBdr>
        </w:div>
        <w:div w:id="1649242549">
          <w:marLeft w:val="640"/>
          <w:marRight w:val="0"/>
          <w:marTop w:val="0"/>
          <w:marBottom w:val="0"/>
          <w:divBdr>
            <w:top w:val="none" w:sz="0" w:space="0" w:color="auto"/>
            <w:left w:val="none" w:sz="0" w:space="0" w:color="auto"/>
            <w:bottom w:val="none" w:sz="0" w:space="0" w:color="auto"/>
            <w:right w:val="none" w:sz="0" w:space="0" w:color="auto"/>
          </w:divBdr>
        </w:div>
        <w:div w:id="1736508473">
          <w:marLeft w:val="640"/>
          <w:marRight w:val="0"/>
          <w:marTop w:val="0"/>
          <w:marBottom w:val="0"/>
          <w:divBdr>
            <w:top w:val="none" w:sz="0" w:space="0" w:color="auto"/>
            <w:left w:val="none" w:sz="0" w:space="0" w:color="auto"/>
            <w:bottom w:val="none" w:sz="0" w:space="0" w:color="auto"/>
            <w:right w:val="none" w:sz="0" w:space="0" w:color="auto"/>
          </w:divBdr>
        </w:div>
        <w:div w:id="1806006645">
          <w:marLeft w:val="640"/>
          <w:marRight w:val="0"/>
          <w:marTop w:val="0"/>
          <w:marBottom w:val="0"/>
          <w:divBdr>
            <w:top w:val="none" w:sz="0" w:space="0" w:color="auto"/>
            <w:left w:val="none" w:sz="0" w:space="0" w:color="auto"/>
            <w:bottom w:val="none" w:sz="0" w:space="0" w:color="auto"/>
            <w:right w:val="none" w:sz="0" w:space="0" w:color="auto"/>
          </w:divBdr>
        </w:div>
        <w:div w:id="1896967991">
          <w:marLeft w:val="640"/>
          <w:marRight w:val="0"/>
          <w:marTop w:val="0"/>
          <w:marBottom w:val="0"/>
          <w:divBdr>
            <w:top w:val="none" w:sz="0" w:space="0" w:color="auto"/>
            <w:left w:val="none" w:sz="0" w:space="0" w:color="auto"/>
            <w:bottom w:val="none" w:sz="0" w:space="0" w:color="auto"/>
            <w:right w:val="none" w:sz="0" w:space="0" w:color="auto"/>
          </w:divBdr>
        </w:div>
        <w:div w:id="1898734563">
          <w:marLeft w:val="640"/>
          <w:marRight w:val="0"/>
          <w:marTop w:val="0"/>
          <w:marBottom w:val="0"/>
          <w:divBdr>
            <w:top w:val="none" w:sz="0" w:space="0" w:color="auto"/>
            <w:left w:val="none" w:sz="0" w:space="0" w:color="auto"/>
            <w:bottom w:val="none" w:sz="0" w:space="0" w:color="auto"/>
            <w:right w:val="none" w:sz="0" w:space="0" w:color="auto"/>
          </w:divBdr>
        </w:div>
        <w:div w:id="2017614193">
          <w:marLeft w:val="640"/>
          <w:marRight w:val="0"/>
          <w:marTop w:val="0"/>
          <w:marBottom w:val="0"/>
          <w:divBdr>
            <w:top w:val="none" w:sz="0" w:space="0" w:color="auto"/>
            <w:left w:val="none" w:sz="0" w:space="0" w:color="auto"/>
            <w:bottom w:val="none" w:sz="0" w:space="0" w:color="auto"/>
            <w:right w:val="none" w:sz="0" w:space="0" w:color="auto"/>
          </w:divBdr>
        </w:div>
        <w:div w:id="2121341616">
          <w:marLeft w:val="640"/>
          <w:marRight w:val="0"/>
          <w:marTop w:val="0"/>
          <w:marBottom w:val="0"/>
          <w:divBdr>
            <w:top w:val="none" w:sz="0" w:space="0" w:color="auto"/>
            <w:left w:val="none" w:sz="0" w:space="0" w:color="auto"/>
            <w:bottom w:val="none" w:sz="0" w:space="0" w:color="auto"/>
            <w:right w:val="none" w:sz="0" w:space="0" w:color="auto"/>
          </w:divBdr>
        </w:div>
      </w:divsChild>
    </w:div>
    <w:div w:id="1873221521">
      <w:bodyDiv w:val="1"/>
      <w:marLeft w:val="0"/>
      <w:marRight w:val="0"/>
      <w:marTop w:val="0"/>
      <w:marBottom w:val="0"/>
      <w:divBdr>
        <w:top w:val="none" w:sz="0" w:space="0" w:color="auto"/>
        <w:left w:val="none" w:sz="0" w:space="0" w:color="auto"/>
        <w:bottom w:val="none" w:sz="0" w:space="0" w:color="auto"/>
        <w:right w:val="none" w:sz="0" w:space="0" w:color="auto"/>
      </w:divBdr>
    </w:div>
    <w:div w:id="1939941336">
      <w:bodyDiv w:val="1"/>
      <w:marLeft w:val="0"/>
      <w:marRight w:val="0"/>
      <w:marTop w:val="0"/>
      <w:marBottom w:val="0"/>
      <w:divBdr>
        <w:top w:val="none" w:sz="0" w:space="0" w:color="auto"/>
        <w:left w:val="none" w:sz="0" w:space="0" w:color="auto"/>
        <w:bottom w:val="none" w:sz="0" w:space="0" w:color="auto"/>
        <w:right w:val="none" w:sz="0" w:space="0" w:color="auto"/>
      </w:divBdr>
      <w:divsChild>
        <w:div w:id="25102743">
          <w:marLeft w:val="640"/>
          <w:marRight w:val="0"/>
          <w:marTop w:val="0"/>
          <w:marBottom w:val="0"/>
          <w:divBdr>
            <w:top w:val="none" w:sz="0" w:space="0" w:color="auto"/>
            <w:left w:val="none" w:sz="0" w:space="0" w:color="auto"/>
            <w:bottom w:val="none" w:sz="0" w:space="0" w:color="auto"/>
            <w:right w:val="none" w:sz="0" w:space="0" w:color="auto"/>
          </w:divBdr>
        </w:div>
        <w:div w:id="41171948">
          <w:marLeft w:val="640"/>
          <w:marRight w:val="0"/>
          <w:marTop w:val="0"/>
          <w:marBottom w:val="0"/>
          <w:divBdr>
            <w:top w:val="none" w:sz="0" w:space="0" w:color="auto"/>
            <w:left w:val="none" w:sz="0" w:space="0" w:color="auto"/>
            <w:bottom w:val="none" w:sz="0" w:space="0" w:color="auto"/>
            <w:right w:val="none" w:sz="0" w:space="0" w:color="auto"/>
          </w:divBdr>
        </w:div>
        <w:div w:id="222908781">
          <w:marLeft w:val="640"/>
          <w:marRight w:val="0"/>
          <w:marTop w:val="0"/>
          <w:marBottom w:val="0"/>
          <w:divBdr>
            <w:top w:val="none" w:sz="0" w:space="0" w:color="auto"/>
            <w:left w:val="none" w:sz="0" w:space="0" w:color="auto"/>
            <w:bottom w:val="none" w:sz="0" w:space="0" w:color="auto"/>
            <w:right w:val="none" w:sz="0" w:space="0" w:color="auto"/>
          </w:divBdr>
        </w:div>
        <w:div w:id="404962193">
          <w:marLeft w:val="640"/>
          <w:marRight w:val="0"/>
          <w:marTop w:val="0"/>
          <w:marBottom w:val="0"/>
          <w:divBdr>
            <w:top w:val="none" w:sz="0" w:space="0" w:color="auto"/>
            <w:left w:val="none" w:sz="0" w:space="0" w:color="auto"/>
            <w:bottom w:val="none" w:sz="0" w:space="0" w:color="auto"/>
            <w:right w:val="none" w:sz="0" w:space="0" w:color="auto"/>
          </w:divBdr>
        </w:div>
        <w:div w:id="477693729">
          <w:marLeft w:val="640"/>
          <w:marRight w:val="0"/>
          <w:marTop w:val="0"/>
          <w:marBottom w:val="0"/>
          <w:divBdr>
            <w:top w:val="none" w:sz="0" w:space="0" w:color="auto"/>
            <w:left w:val="none" w:sz="0" w:space="0" w:color="auto"/>
            <w:bottom w:val="none" w:sz="0" w:space="0" w:color="auto"/>
            <w:right w:val="none" w:sz="0" w:space="0" w:color="auto"/>
          </w:divBdr>
        </w:div>
        <w:div w:id="484129512">
          <w:marLeft w:val="640"/>
          <w:marRight w:val="0"/>
          <w:marTop w:val="0"/>
          <w:marBottom w:val="0"/>
          <w:divBdr>
            <w:top w:val="none" w:sz="0" w:space="0" w:color="auto"/>
            <w:left w:val="none" w:sz="0" w:space="0" w:color="auto"/>
            <w:bottom w:val="none" w:sz="0" w:space="0" w:color="auto"/>
            <w:right w:val="none" w:sz="0" w:space="0" w:color="auto"/>
          </w:divBdr>
        </w:div>
        <w:div w:id="509949087">
          <w:marLeft w:val="640"/>
          <w:marRight w:val="0"/>
          <w:marTop w:val="0"/>
          <w:marBottom w:val="0"/>
          <w:divBdr>
            <w:top w:val="none" w:sz="0" w:space="0" w:color="auto"/>
            <w:left w:val="none" w:sz="0" w:space="0" w:color="auto"/>
            <w:bottom w:val="none" w:sz="0" w:space="0" w:color="auto"/>
            <w:right w:val="none" w:sz="0" w:space="0" w:color="auto"/>
          </w:divBdr>
        </w:div>
        <w:div w:id="710616025">
          <w:marLeft w:val="640"/>
          <w:marRight w:val="0"/>
          <w:marTop w:val="0"/>
          <w:marBottom w:val="0"/>
          <w:divBdr>
            <w:top w:val="none" w:sz="0" w:space="0" w:color="auto"/>
            <w:left w:val="none" w:sz="0" w:space="0" w:color="auto"/>
            <w:bottom w:val="none" w:sz="0" w:space="0" w:color="auto"/>
            <w:right w:val="none" w:sz="0" w:space="0" w:color="auto"/>
          </w:divBdr>
        </w:div>
        <w:div w:id="886377744">
          <w:marLeft w:val="640"/>
          <w:marRight w:val="0"/>
          <w:marTop w:val="0"/>
          <w:marBottom w:val="0"/>
          <w:divBdr>
            <w:top w:val="none" w:sz="0" w:space="0" w:color="auto"/>
            <w:left w:val="none" w:sz="0" w:space="0" w:color="auto"/>
            <w:bottom w:val="none" w:sz="0" w:space="0" w:color="auto"/>
            <w:right w:val="none" w:sz="0" w:space="0" w:color="auto"/>
          </w:divBdr>
        </w:div>
        <w:div w:id="886647344">
          <w:marLeft w:val="640"/>
          <w:marRight w:val="0"/>
          <w:marTop w:val="0"/>
          <w:marBottom w:val="0"/>
          <w:divBdr>
            <w:top w:val="none" w:sz="0" w:space="0" w:color="auto"/>
            <w:left w:val="none" w:sz="0" w:space="0" w:color="auto"/>
            <w:bottom w:val="none" w:sz="0" w:space="0" w:color="auto"/>
            <w:right w:val="none" w:sz="0" w:space="0" w:color="auto"/>
          </w:divBdr>
        </w:div>
        <w:div w:id="928001875">
          <w:marLeft w:val="640"/>
          <w:marRight w:val="0"/>
          <w:marTop w:val="0"/>
          <w:marBottom w:val="0"/>
          <w:divBdr>
            <w:top w:val="none" w:sz="0" w:space="0" w:color="auto"/>
            <w:left w:val="none" w:sz="0" w:space="0" w:color="auto"/>
            <w:bottom w:val="none" w:sz="0" w:space="0" w:color="auto"/>
            <w:right w:val="none" w:sz="0" w:space="0" w:color="auto"/>
          </w:divBdr>
        </w:div>
        <w:div w:id="1085567053">
          <w:marLeft w:val="640"/>
          <w:marRight w:val="0"/>
          <w:marTop w:val="0"/>
          <w:marBottom w:val="0"/>
          <w:divBdr>
            <w:top w:val="none" w:sz="0" w:space="0" w:color="auto"/>
            <w:left w:val="none" w:sz="0" w:space="0" w:color="auto"/>
            <w:bottom w:val="none" w:sz="0" w:space="0" w:color="auto"/>
            <w:right w:val="none" w:sz="0" w:space="0" w:color="auto"/>
          </w:divBdr>
        </w:div>
        <w:div w:id="1201093861">
          <w:marLeft w:val="640"/>
          <w:marRight w:val="0"/>
          <w:marTop w:val="0"/>
          <w:marBottom w:val="0"/>
          <w:divBdr>
            <w:top w:val="none" w:sz="0" w:space="0" w:color="auto"/>
            <w:left w:val="none" w:sz="0" w:space="0" w:color="auto"/>
            <w:bottom w:val="none" w:sz="0" w:space="0" w:color="auto"/>
            <w:right w:val="none" w:sz="0" w:space="0" w:color="auto"/>
          </w:divBdr>
        </w:div>
        <w:div w:id="1430469908">
          <w:marLeft w:val="640"/>
          <w:marRight w:val="0"/>
          <w:marTop w:val="0"/>
          <w:marBottom w:val="0"/>
          <w:divBdr>
            <w:top w:val="none" w:sz="0" w:space="0" w:color="auto"/>
            <w:left w:val="none" w:sz="0" w:space="0" w:color="auto"/>
            <w:bottom w:val="none" w:sz="0" w:space="0" w:color="auto"/>
            <w:right w:val="none" w:sz="0" w:space="0" w:color="auto"/>
          </w:divBdr>
        </w:div>
        <w:div w:id="1437796848">
          <w:marLeft w:val="640"/>
          <w:marRight w:val="0"/>
          <w:marTop w:val="0"/>
          <w:marBottom w:val="0"/>
          <w:divBdr>
            <w:top w:val="none" w:sz="0" w:space="0" w:color="auto"/>
            <w:left w:val="none" w:sz="0" w:space="0" w:color="auto"/>
            <w:bottom w:val="none" w:sz="0" w:space="0" w:color="auto"/>
            <w:right w:val="none" w:sz="0" w:space="0" w:color="auto"/>
          </w:divBdr>
        </w:div>
        <w:div w:id="1496603505">
          <w:marLeft w:val="640"/>
          <w:marRight w:val="0"/>
          <w:marTop w:val="0"/>
          <w:marBottom w:val="0"/>
          <w:divBdr>
            <w:top w:val="none" w:sz="0" w:space="0" w:color="auto"/>
            <w:left w:val="none" w:sz="0" w:space="0" w:color="auto"/>
            <w:bottom w:val="none" w:sz="0" w:space="0" w:color="auto"/>
            <w:right w:val="none" w:sz="0" w:space="0" w:color="auto"/>
          </w:divBdr>
        </w:div>
        <w:div w:id="1650670226">
          <w:marLeft w:val="640"/>
          <w:marRight w:val="0"/>
          <w:marTop w:val="0"/>
          <w:marBottom w:val="0"/>
          <w:divBdr>
            <w:top w:val="none" w:sz="0" w:space="0" w:color="auto"/>
            <w:left w:val="none" w:sz="0" w:space="0" w:color="auto"/>
            <w:bottom w:val="none" w:sz="0" w:space="0" w:color="auto"/>
            <w:right w:val="none" w:sz="0" w:space="0" w:color="auto"/>
          </w:divBdr>
        </w:div>
        <w:div w:id="1784111949">
          <w:marLeft w:val="640"/>
          <w:marRight w:val="0"/>
          <w:marTop w:val="0"/>
          <w:marBottom w:val="0"/>
          <w:divBdr>
            <w:top w:val="none" w:sz="0" w:space="0" w:color="auto"/>
            <w:left w:val="none" w:sz="0" w:space="0" w:color="auto"/>
            <w:bottom w:val="none" w:sz="0" w:space="0" w:color="auto"/>
            <w:right w:val="none" w:sz="0" w:space="0" w:color="auto"/>
          </w:divBdr>
        </w:div>
        <w:div w:id="1840122207">
          <w:marLeft w:val="640"/>
          <w:marRight w:val="0"/>
          <w:marTop w:val="0"/>
          <w:marBottom w:val="0"/>
          <w:divBdr>
            <w:top w:val="none" w:sz="0" w:space="0" w:color="auto"/>
            <w:left w:val="none" w:sz="0" w:space="0" w:color="auto"/>
            <w:bottom w:val="none" w:sz="0" w:space="0" w:color="auto"/>
            <w:right w:val="none" w:sz="0" w:space="0" w:color="auto"/>
          </w:divBdr>
        </w:div>
        <w:div w:id="1880582535">
          <w:marLeft w:val="640"/>
          <w:marRight w:val="0"/>
          <w:marTop w:val="0"/>
          <w:marBottom w:val="0"/>
          <w:divBdr>
            <w:top w:val="none" w:sz="0" w:space="0" w:color="auto"/>
            <w:left w:val="none" w:sz="0" w:space="0" w:color="auto"/>
            <w:bottom w:val="none" w:sz="0" w:space="0" w:color="auto"/>
            <w:right w:val="none" w:sz="0" w:space="0" w:color="auto"/>
          </w:divBdr>
        </w:div>
        <w:div w:id="1970280351">
          <w:marLeft w:val="640"/>
          <w:marRight w:val="0"/>
          <w:marTop w:val="0"/>
          <w:marBottom w:val="0"/>
          <w:divBdr>
            <w:top w:val="none" w:sz="0" w:space="0" w:color="auto"/>
            <w:left w:val="none" w:sz="0" w:space="0" w:color="auto"/>
            <w:bottom w:val="none" w:sz="0" w:space="0" w:color="auto"/>
            <w:right w:val="none" w:sz="0" w:space="0" w:color="auto"/>
          </w:divBdr>
        </w:div>
        <w:div w:id="2088455251">
          <w:marLeft w:val="640"/>
          <w:marRight w:val="0"/>
          <w:marTop w:val="0"/>
          <w:marBottom w:val="0"/>
          <w:divBdr>
            <w:top w:val="none" w:sz="0" w:space="0" w:color="auto"/>
            <w:left w:val="none" w:sz="0" w:space="0" w:color="auto"/>
            <w:bottom w:val="none" w:sz="0" w:space="0" w:color="auto"/>
            <w:right w:val="none" w:sz="0" w:space="0" w:color="auto"/>
          </w:divBdr>
        </w:div>
        <w:div w:id="2101365569">
          <w:marLeft w:val="640"/>
          <w:marRight w:val="0"/>
          <w:marTop w:val="0"/>
          <w:marBottom w:val="0"/>
          <w:divBdr>
            <w:top w:val="none" w:sz="0" w:space="0" w:color="auto"/>
            <w:left w:val="none" w:sz="0" w:space="0" w:color="auto"/>
            <w:bottom w:val="none" w:sz="0" w:space="0" w:color="auto"/>
            <w:right w:val="none" w:sz="0" w:space="0" w:color="auto"/>
          </w:divBdr>
        </w:div>
        <w:div w:id="2111777173">
          <w:marLeft w:val="640"/>
          <w:marRight w:val="0"/>
          <w:marTop w:val="0"/>
          <w:marBottom w:val="0"/>
          <w:divBdr>
            <w:top w:val="none" w:sz="0" w:space="0" w:color="auto"/>
            <w:left w:val="none" w:sz="0" w:space="0" w:color="auto"/>
            <w:bottom w:val="none" w:sz="0" w:space="0" w:color="auto"/>
            <w:right w:val="none" w:sz="0" w:space="0" w:color="auto"/>
          </w:divBdr>
        </w:div>
      </w:divsChild>
    </w:div>
    <w:div w:id="1941182928">
      <w:bodyDiv w:val="1"/>
      <w:marLeft w:val="0"/>
      <w:marRight w:val="0"/>
      <w:marTop w:val="0"/>
      <w:marBottom w:val="0"/>
      <w:divBdr>
        <w:top w:val="none" w:sz="0" w:space="0" w:color="auto"/>
        <w:left w:val="none" w:sz="0" w:space="0" w:color="auto"/>
        <w:bottom w:val="none" w:sz="0" w:space="0" w:color="auto"/>
        <w:right w:val="none" w:sz="0" w:space="0" w:color="auto"/>
      </w:divBdr>
      <w:divsChild>
        <w:div w:id="81027628">
          <w:marLeft w:val="640"/>
          <w:marRight w:val="0"/>
          <w:marTop w:val="0"/>
          <w:marBottom w:val="0"/>
          <w:divBdr>
            <w:top w:val="none" w:sz="0" w:space="0" w:color="auto"/>
            <w:left w:val="none" w:sz="0" w:space="0" w:color="auto"/>
            <w:bottom w:val="none" w:sz="0" w:space="0" w:color="auto"/>
            <w:right w:val="none" w:sz="0" w:space="0" w:color="auto"/>
          </w:divBdr>
        </w:div>
        <w:div w:id="83914646">
          <w:marLeft w:val="640"/>
          <w:marRight w:val="0"/>
          <w:marTop w:val="0"/>
          <w:marBottom w:val="0"/>
          <w:divBdr>
            <w:top w:val="none" w:sz="0" w:space="0" w:color="auto"/>
            <w:left w:val="none" w:sz="0" w:space="0" w:color="auto"/>
            <w:bottom w:val="none" w:sz="0" w:space="0" w:color="auto"/>
            <w:right w:val="none" w:sz="0" w:space="0" w:color="auto"/>
          </w:divBdr>
        </w:div>
        <w:div w:id="229387021">
          <w:marLeft w:val="640"/>
          <w:marRight w:val="0"/>
          <w:marTop w:val="0"/>
          <w:marBottom w:val="0"/>
          <w:divBdr>
            <w:top w:val="none" w:sz="0" w:space="0" w:color="auto"/>
            <w:left w:val="none" w:sz="0" w:space="0" w:color="auto"/>
            <w:bottom w:val="none" w:sz="0" w:space="0" w:color="auto"/>
            <w:right w:val="none" w:sz="0" w:space="0" w:color="auto"/>
          </w:divBdr>
        </w:div>
        <w:div w:id="282731050">
          <w:marLeft w:val="640"/>
          <w:marRight w:val="0"/>
          <w:marTop w:val="0"/>
          <w:marBottom w:val="0"/>
          <w:divBdr>
            <w:top w:val="none" w:sz="0" w:space="0" w:color="auto"/>
            <w:left w:val="none" w:sz="0" w:space="0" w:color="auto"/>
            <w:bottom w:val="none" w:sz="0" w:space="0" w:color="auto"/>
            <w:right w:val="none" w:sz="0" w:space="0" w:color="auto"/>
          </w:divBdr>
        </w:div>
        <w:div w:id="424762854">
          <w:marLeft w:val="640"/>
          <w:marRight w:val="0"/>
          <w:marTop w:val="0"/>
          <w:marBottom w:val="0"/>
          <w:divBdr>
            <w:top w:val="none" w:sz="0" w:space="0" w:color="auto"/>
            <w:left w:val="none" w:sz="0" w:space="0" w:color="auto"/>
            <w:bottom w:val="none" w:sz="0" w:space="0" w:color="auto"/>
            <w:right w:val="none" w:sz="0" w:space="0" w:color="auto"/>
          </w:divBdr>
        </w:div>
        <w:div w:id="456263396">
          <w:marLeft w:val="640"/>
          <w:marRight w:val="0"/>
          <w:marTop w:val="0"/>
          <w:marBottom w:val="0"/>
          <w:divBdr>
            <w:top w:val="none" w:sz="0" w:space="0" w:color="auto"/>
            <w:left w:val="none" w:sz="0" w:space="0" w:color="auto"/>
            <w:bottom w:val="none" w:sz="0" w:space="0" w:color="auto"/>
            <w:right w:val="none" w:sz="0" w:space="0" w:color="auto"/>
          </w:divBdr>
        </w:div>
        <w:div w:id="460806550">
          <w:marLeft w:val="640"/>
          <w:marRight w:val="0"/>
          <w:marTop w:val="0"/>
          <w:marBottom w:val="0"/>
          <w:divBdr>
            <w:top w:val="none" w:sz="0" w:space="0" w:color="auto"/>
            <w:left w:val="none" w:sz="0" w:space="0" w:color="auto"/>
            <w:bottom w:val="none" w:sz="0" w:space="0" w:color="auto"/>
            <w:right w:val="none" w:sz="0" w:space="0" w:color="auto"/>
          </w:divBdr>
        </w:div>
        <w:div w:id="512113372">
          <w:marLeft w:val="640"/>
          <w:marRight w:val="0"/>
          <w:marTop w:val="0"/>
          <w:marBottom w:val="0"/>
          <w:divBdr>
            <w:top w:val="none" w:sz="0" w:space="0" w:color="auto"/>
            <w:left w:val="none" w:sz="0" w:space="0" w:color="auto"/>
            <w:bottom w:val="none" w:sz="0" w:space="0" w:color="auto"/>
            <w:right w:val="none" w:sz="0" w:space="0" w:color="auto"/>
          </w:divBdr>
        </w:div>
        <w:div w:id="686256117">
          <w:marLeft w:val="640"/>
          <w:marRight w:val="0"/>
          <w:marTop w:val="0"/>
          <w:marBottom w:val="0"/>
          <w:divBdr>
            <w:top w:val="none" w:sz="0" w:space="0" w:color="auto"/>
            <w:left w:val="none" w:sz="0" w:space="0" w:color="auto"/>
            <w:bottom w:val="none" w:sz="0" w:space="0" w:color="auto"/>
            <w:right w:val="none" w:sz="0" w:space="0" w:color="auto"/>
          </w:divBdr>
        </w:div>
        <w:div w:id="782069399">
          <w:marLeft w:val="640"/>
          <w:marRight w:val="0"/>
          <w:marTop w:val="0"/>
          <w:marBottom w:val="0"/>
          <w:divBdr>
            <w:top w:val="none" w:sz="0" w:space="0" w:color="auto"/>
            <w:left w:val="none" w:sz="0" w:space="0" w:color="auto"/>
            <w:bottom w:val="none" w:sz="0" w:space="0" w:color="auto"/>
            <w:right w:val="none" w:sz="0" w:space="0" w:color="auto"/>
          </w:divBdr>
        </w:div>
        <w:div w:id="789588244">
          <w:marLeft w:val="640"/>
          <w:marRight w:val="0"/>
          <w:marTop w:val="0"/>
          <w:marBottom w:val="0"/>
          <w:divBdr>
            <w:top w:val="none" w:sz="0" w:space="0" w:color="auto"/>
            <w:left w:val="none" w:sz="0" w:space="0" w:color="auto"/>
            <w:bottom w:val="none" w:sz="0" w:space="0" w:color="auto"/>
            <w:right w:val="none" w:sz="0" w:space="0" w:color="auto"/>
          </w:divBdr>
        </w:div>
        <w:div w:id="806439023">
          <w:marLeft w:val="640"/>
          <w:marRight w:val="0"/>
          <w:marTop w:val="0"/>
          <w:marBottom w:val="0"/>
          <w:divBdr>
            <w:top w:val="none" w:sz="0" w:space="0" w:color="auto"/>
            <w:left w:val="none" w:sz="0" w:space="0" w:color="auto"/>
            <w:bottom w:val="none" w:sz="0" w:space="0" w:color="auto"/>
            <w:right w:val="none" w:sz="0" w:space="0" w:color="auto"/>
          </w:divBdr>
        </w:div>
        <w:div w:id="853881664">
          <w:marLeft w:val="640"/>
          <w:marRight w:val="0"/>
          <w:marTop w:val="0"/>
          <w:marBottom w:val="0"/>
          <w:divBdr>
            <w:top w:val="none" w:sz="0" w:space="0" w:color="auto"/>
            <w:left w:val="none" w:sz="0" w:space="0" w:color="auto"/>
            <w:bottom w:val="none" w:sz="0" w:space="0" w:color="auto"/>
            <w:right w:val="none" w:sz="0" w:space="0" w:color="auto"/>
          </w:divBdr>
        </w:div>
        <w:div w:id="1056053038">
          <w:marLeft w:val="640"/>
          <w:marRight w:val="0"/>
          <w:marTop w:val="0"/>
          <w:marBottom w:val="0"/>
          <w:divBdr>
            <w:top w:val="none" w:sz="0" w:space="0" w:color="auto"/>
            <w:left w:val="none" w:sz="0" w:space="0" w:color="auto"/>
            <w:bottom w:val="none" w:sz="0" w:space="0" w:color="auto"/>
            <w:right w:val="none" w:sz="0" w:space="0" w:color="auto"/>
          </w:divBdr>
        </w:div>
        <w:div w:id="1063411871">
          <w:marLeft w:val="640"/>
          <w:marRight w:val="0"/>
          <w:marTop w:val="0"/>
          <w:marBottom w:val="0"/>
          <w:divBdr>
            <w:top w:val="none" w:sz="0" w:space="0" w:color="auto"/>
            <w:left w:val="none" w:sz="0" w:space="0" w:color="auto"/>
            <w:bottom w:val="none" w:sz="0" w:space="0" w:color="auto"/>
            <w:right w:val="none" w:sz="0" w:space="0" w:color="auto"/>
          </w:divBdr>
        </w:div>
        <w:div w:id="1305234596">
          <w:marLeft w:val="640"/>
          <w:marRight w:val="0"/>
          <w:marTop w:val="0"/>
          <w:marBottom w:val="0"/>
          <w:divBdr>
            <w:top w:val="none" w:sz="0" w:space="0" w:color="auto"/>
            <w:left w:val="none" w:sz="0" w:space="0" w:color="auto"/>
            <w:bottom w:val="none" w:sz="0" w:space="0" w:color="auto"/>
            <w:right w:val="none" w:sz="0" w:space="0" w:color="auto"/>
          </w:divBdr>
        </w:div>
        <w:div w:id="1363095214">
          <w:marLeft w:val="640"/>
          <w:marRight w:val="0"/>
          <w:marTop w:val="0"/>
          <w:marBottom w:val="0"/>
          <w:divBdr>
            <w:top w:val="none" w:sz="0" w:space="0" w:color="auto"/>
            <w:left w:val="none" w:sz="0" w:space="0" w:color="auto"/>
            <w:bottom w:val="none" w:sz="0" w:space="0" w:color="auto"/>
            <w:right w:val="none" w:sz="0" w:space="0" w:color="auto"/>
          </w:divBdr>
        </w:div>
        <w:div w:id="1381322019">
          <w:marLeft w:val="640"/>
          <w:marRight w:val="0"/>
          <w:marTop w:val="0"/>
          <w:marBottom w:val="0"/>
          <w:divBdr>
            <w:top w:val="none" w:sz="0" w:space="0" w:color="auto"/>
            <w:left w:val="none" w:sz="0" w:space="0" w:color="auto"/>
            <w:bottom w:val="none" w:sz="0" w:space="0" w:color="auto"/>
            <w:right w:val="none" w:sz="0" w:space="0" w:color="auto"/>
          </w:divBdr>
        </w:div>
        <w:div w:id="1426078458">
          <w:marLeft w:val="640"/>
          <w:marRight w:val="0"/>
          <w:marTop w:val="0"/>
          <w:marBottom w:val="0"/>
          <w:divBdr>
            <w:top w:val="none" w:sz="0" w:space="0" w:color="auto"/>
            <w:left w:val="none" w:sz="0" w:space="0" w:color="auto"/>
            <w:bottom w:val="none" w:sz="0" w:space="0" w:color="auto"/>
            <w:right w:val="none" w:sz="0" w:space="0" w:color="auto"/>
          </w:divBdr>
        </w:div>
        <w:div w:id="1560942942">
          <w:marLeft w:val="640"/>
          <w:marRight w:val="0"/>
          <w:marTop w:val="0"/>
          <w:marBottom w:val="0"/>
          <w:divBdr>
            <w:top w:val="none" w:sz="0" w:space="0" w:color="auto"/>
            <w:left w:val="none" w:sz="0" w:space="0" w:color="auto"/>
            <w:bottom w:val="none" w:sz="0" w:space="0" w:color="auto"/>
            <w:right w:val="none" w:sz="0" w:space="0" w:color="auto"/>
          </w:divBdr>
        </w:div>
        <w:div w:id="1650599554">
          <w:marLeft w:val="640"/>
          <w:marRight w:val="0"/>
          <w:marTop w:val="0"/>
          <w:marBottom w:val="0"/>
          <w:divBdr>
            <w:top w:val="none" w:sz="0" w:space="0" w:color="auto"/>
            <w:left w:val="none" w:sz="0" w:space="0" w:color="auto"/>
            <w:bottom w:val="none" w:sz="0" w:space="0" w:color="auto"/>
            <w:right w:val="none" w:sz="0" w:space="0" w:color="auto"/>
          </w:divBdr>
        </w:div>
        <w:div w:id="1686515841">
          <w:marLeft w:val="640"/>
          <w:marRight w:val="0"/>
          <w:marTop w:val="0"/>
          <w:marBottom w:val="0"/>
          <w:divBdr>
            <w:top w:val="none" w:sz="0" w:space="0" w:color="auto"/>
            <w:left w:val="none" w:sz="0" w:space="0" w:color="auto"/>
            <w:bottom w:val="none" w:sz="0" w:space="0" w:color="auto"/>
            <w:right w:val="none" w:sz="0" w:space="0" w:color="auto"/>
          </w:divBdr>
        </w:div>
        <w:div w:id="1735350730">
          <w:marLeft w:val="640"/>
          <w:marRight w:val="0"/>
          <w:marTop w:val="0"/>
          <w:marBottom w:val="0"/>
          <w:divBdr>
            <w:top w:val="none" w:sz="0" w:space="0" w:color="auto"/>
            <w:left w:val="none" w:sz="0" w:space="0" w:color="auto"/>
            <w:bottom w:val="none" w:sz="0" w:space="0" w:color="auto"/>
            <w:right w:val="none" w:sz="0" w:space="0" w:color="auto"/>
          </w:divBdr>
        </w:div>
        <w:div w:id="1796555324">
          <w:marLeft w:val="640"/>
          <w:marRight w:val="0"/>
          <w:marTop w:val="0"/>
          <w:marBottom w:val="0"/>
          <w:divBdr>
            <w:top w:val="none" w:sz="0" w:space="0" w:color="auto"/>
            <w:left w:val="none" w:sz="0" w:space="0" w:color="auto"/>
            <w:bottom w:val="none" w:sz="0" w:space="0" w:color="auto"/>
            <w:right w:val="none" w:sz="0" w:space="0" w:color="auto"/>
          </w:divBdr>
        </w:div>
        <w:div w:id="2090927497">
          <w:marLeft w:val="640"/>
          <w:marRight w:val="0"/>
          <w:marTop w:val="0"/>
          <w:marBottom w:val="0"/>
          <w:divBdr>
            <w:top w:val="none" w:sz="0" w:space="0" w:color="auto"/>
            <w:left w:val="none" w:sz="0" w:space="0" w:color="auto"/>
            <w:bottom w:val="none" w:sz="0" w:space="0" w:color="auto"/>
            <w:right w:val="none" w:sz="0" w:space="0" w:color="auto"/>
          </w:divBdr>
        </w:div>
      </w:divsChild>
    </w:div>
    <w:div w:id="1943755400">
      <w:bodyDiv w:val="1"/>
      <w:marLeft w:val="0"/>
      <w:marRight w:val="0"/>
      <w:marTop w:val="0"/>
      <w:marBottom w:val="0"/>
      <w:divBdr>
        <w:top w:val="none" w:sz="0" w:space="0" w:color="auto"/>
        <w:left w:val="none" w:sz="0" w:space="0" w:color="auto"/>
        <w:bottom w:val="none" w:sz="0" w:space="0" w:color="auto"/>
        <w:right w:val="none" w:sz="0" w:space="0" w:color="auto"/>
      </w:divBdr>
    </w:div>
    <w:div w:id="1985624698">
      <w:bodyDiv w:val="1"/>
      <w:marLeft w:val="0"/>
      <w:marRight w:val="0"/>
      <w:marTop w:val="0"/>
      <w:marBottom w:val="0"/>
      <w:divBdr>
        <w:top w:val="none" w:sz="0" w:space="0" w:color="auto"/>
        <w:left w:val="none" w:sz="0" w:space="0" w:color="auto"/>
        <w:bottom w:val="none" w:sz="0" w:space="0" w:color="auto"/>
        <w:right w:val="none" w:sz="0" w:space="0" w:color="auto"/>
      </w:divBdr>
    </w:div>
    <w:div w:id="2003508182">
      <w:bodyDiv w:val="1"/>
      <w:marLeft w:val="0"/>
      <w:marRight w:val="0"/>
      <w:marTop w:val="0"/>
      <w:marBottom w:val="0"/>
      <w:divBdr>
        <w:top w:val="none" w:sz="0" w:space="0" w:color="auto"/>
        <w:left w:val="none" w:sz="0" w:space="0" w:color="auto"/>
        <w:bottom w:val="none" w:sz="0" w:space="0" w:color="auto"/>
        <w:right w:val="none" w:sz="0" w:space="0" w:color="auto"/>
      </w:divBdr>
      <w:divsChild>
        <w:div w:id="88087662">
          <w:marLeft w:val="640"/>
          <w:marRight w:val="0"/>
          <w:marTop w:val="0"/>
          <w:marBottom w:val="0"/>
          <w:divBdr>
            <w:top w:val="none" w:sz="0" w:space="0" w:color="auto"/>
            <w:left w:val="none" w:sz="0" w:space="0" w:color="auto"/>
            <w:bottom w:val="none" w:sz="0" w:space="0" w:color="auto"/>
            <w:right w:val="none" w:sz="0" w:space="0" w:color="auto"/>
          </w:divBdr>
        </w:div>
        <w:div w:id="95177668">
          <w:marLeft w:val="640"/>
          <w:marRight w:val="0"/>
          <w:marTop w:val="0"/>
          <w:marBottom w:val="0"/>
          <w:divBdr>
            <w:top w:val="none" w:sz="0" w:space="0" w:color="auto"/>
            <w:left w:val="none" w:sz="0" w:space="0" w:color="auto"/>
            <w:bottom w:val="none" w:sz="0" w:space="0" w:color="auto"/>
            <w:right w:val="none" w:sz="0" w:space="0" w:color="auto"/>
          </w:divBdr>
        </w:div>
        <w:div w:id="314262464">
          <w:marLeft w:val="640"/>
          <w:marRight w:val="0"/>
          <w:marTop w:val="0"/>
          <w:marBottom w:val="0"/>
          <w:divBdr>
            <w:top w:val="none" w:sz="0" w:space="0" w:color="auto"/>
            <w:left w:val="none" w:sz="0" w:space="0" w:color="auto"/>
            <w:bottom w:val="none" w:sz="0" w:space="0" w:color="auto"/>
            <w:right w:val="none" w:sz="0" w:space="0" w:color="auto"/>
          </w:divBdr>
        </w:div>
        <w:div w:id="335695334">
          <w:marLeft w:val="640"/>
          <w:marRight w:val="0"/>
          <w:marTop w:val="0"/>
          <w:marBottom w:val="0"/>
          <w:divBdr>
            <w:top w:val="none" w:sz="0" w:space="0" w:color="auto"/>
            <w:left w:val="none" w:sz="0" w:space="0" w:color="auto"/>
            <w:bottom w:val="none" w:sz="0" w:space="0" w:color="auto"/>
            <w:right w:val="none" w:sz="0" w:space="0" w:color="auto"/>
          </w:divBdr>
        </w:div>
        <w:div w:id="338125263">
          <w:marLeft w:val="640"/>
          <w:marRight w:val="0"/>
          <w:marTop w:val="0"/>
          <w:marBottom w:val="0"/>
          <w:divBdr>
            <w:top w:val="none" w:sz="0" w:space="0" w:color="auto"/>
            <w:left w:val="none" w:sz="0" w:space="0" w:color="auto"/>
            <w:bottom w:val="none" w:sz="0" w:space="0" w:color="auto"/>
            <w:right w:val="none" w:sz="0" w:space="0" w:color="auto"/>
          </w:divBdr>
        </w:div>
        <w:div w:id="494345925">
          <w:marLeft w:val="640"/>
          <w:marRight w:val="0"/>
          <w:marTop w:val="0"/>
          <w:marBottom w:val="0"/>
          <w:divBdr>
            <w:top w:val="none" w:sz="0" w:space="0" w:color="auto"/>
            <w:left w:val="none" w:sz="0" w:space="0" w:color="auto"/>
            <w:bottom w:val="none" w:sz="0" w:space="0" w:color="auto"/>
            <w:right w:val="none" w:sz="0" w:space="0" w:color="auto"/>
          </w:divBdr>
        </w:div>
        <w:div w:id="581572026">
          <w:marLeft w:val="640"/>
          <w:marRight w:val="0"/>
          <w:marTop w:val="0"/>
          <w:marBottom w:val="0"/>
          <w:divBdr>
            <w:top w:val="none" w:sz="0" w:space="0" w:color="auto"/>
            <w:left w:val="none" w:sz="0" w:space="0" w:color="auto"/>
            <w:bottom w:val="none" w:sz="0" w:space="0" w:color="auto"/>
            <w:right w:val="none" w:sz="0" w:space="0" w:color="auto"/>
          </w:divBdr>
        </w:div>
        <w:div w:id="670329078">
          <w:marLeft w:val="640"/>
          <w:marRight w:val="0"/>
          <w:marTop w:val="0"/>
          <w:marBottom w:val="0"/>
          <w:divBdr>
            <w:top w:val="none" w:sz="0" w:space="0" w:color="auto"/>
            <w:left w:val="none" w:sz="0" w:space="0" w:color="auto"/>
            <w:bottom w:val="none" w:sz="0" w:space="0" w:color="auto"/>
            <w:right w:val="none" w:sz="0" w:space="0" w:color="auto"/>
          </w:divBdr>
        </w:div>
        <w:div w:id="779034518">
          <w:marLeft w:val="640"/>
          <w:marRight w:val="0"/>
          <w:marTop w:val="0"/>
          <w:marBottom w:val="0"/>
          <w:divBdr>
            <w:top w:val="none" w:sz="0" w:space="0" w:color="auto"/>
            <w:left w:val="none" w:sz="0" w:space="0" w:color="auto"/>
            <w:bottom w:val="none" w:sz="0" w:space="0" w:color="auto"/>
            <w:right w:val="none" w:sz="0" w:space="0" w:color="auto"/>
          </w:divBdr>
        </w:div>
        <w:div w:id="876895108">
          <w:marLeft w:val="640"/>
          <w:marRight w:val="0"/>
          <w:marTop w:val="0"/>
          <w:marBottom w:val="0"/>
          <w:divBdr>
            <w:top w:val="none" w:sz="0" w:space="0" w:color="auto"/>
            <w:left w:val="none" w:sz="0" w:space="0" w:color="auto"/>
            <w:bottom w:val="none" w:sz="0" w:space="0" w:color="auto"/>
            <w:right w:val="none" w:sz="0" w:space="0" w:color="auto"/>
          </w:divBdr>
        </w:div>
        <w:div w:id="878663809">
          <w:marLeft w:val="640"/>
          <w:marRight w:val="0"/>
          <w:marTop w:val="0"/>
          <w:marBottom w:val="0"/>
          <w:divBdr>
            <w:top w:val="none" w:sz="0" w:space="0" w:color="auto"/>
            <w:left w:val="none" w:sz="0" w:space="0" w:color="auto"/>
            <w:bottom w:val="none" w:sz="0" w:space="0" w:color="auto"/>
            <w:right w:val="none" w:sz="0" w:space="0" w:color="auto"/>
          </w:divBdr>
        </w:div>
        <w:div w:id="883181425">
          <w:marLeft w:val="640"/>
          <w:marRight w:val="0"/>
          <w:marTop w:val="0"/>
          <w:marBottom w:val="0"/>
          <w:divBdr>
            <w:top w:val="none" w:sz="0" w:space="0" w:color="auto"/>
            <w:left w:val="none" w:sz="0" w:space="0" w:color="auto"/>
            <w:bottom w:val="none" w:sz="0" w:space="0" w:color="auto"/>
            <w:right w:val="none" w:sz="0" w:space="0" w:color="auto"/>
          </w:divBdr>
        </w:div>
        <w:div w:id="974529795">
          <w:marLeft w:val="640"/>
          <w:marRight w:val="0"/>
          <w:marTop w:val="0"/>
          <w:marBottom w:val="0"/>
          <w:divBdr>
            <w:top w:val="none" w:sz="0" w:space="0" w:color="auto"/>
            <w:left w:val="none" w:sz="0" w:space="0" w:color="auto"/>
            <w:bottom w:val="none" w:sz="0" w:space="0" w:color="auto"/>
            <w:right w:val="none" w:sz="0" w:space="0" w:color="auto"/>
          </w:divBdr>
        </w:div>
        <w:div w:id="1000424804">
          <w:marLeft w:val="640"/>
          <w:marRight w:val="0"/>
          <w:marTop w:val="0"/>
          <w:marBottom w:val="0"/>
          <w:divBdr>
            <w:top w:val="none" w:sz="0" w:space="0" w:color="auto"/>
            <w:left w:val="none" w:sz="0" w:space="0" w:color="auto"/>
            <w:bottom w:val="none" w:sz="0" w:space="0" w:color="auto"/>
            <w:right w:val="none" w:sz="0" w:space="0" w:color="auto"/>
          </w:divBdr>
        </w:div>
        <w:div w:id="1040982665">
          <w:marLeft w:val="640"/>
          <w:marRight w:val="0"/>
          <w:marTop w:val="0"/>
          <w:marBottom w:val="0"/>
          <w:divBdr>
            <w:top w:val="none" w:sz="0" w:space="0" w:color="auto"/>
            <w:left w:val="none" w:sz="0" w:space="0" w:color="auto"/>
            <w:bottom w:val="none" w:sz="0" w:space="0" w:color="auto"/>
            <w:right w:val="none" w:sz="0" w:space="0" w:color="auto"/>
          </w:divBdr>
        </w:div>
        <w:div w:id="1115102068">
          <w:marLeft w:val="640"/>
          <w:marRight w:val="0"/>
          <w:marTop w:val="0"/>
          <w:marBottom w:val="0"/>
          <w:divBdr>
            <w:top w:val="none" w:sz="0" w:space="0" w:color="auto"/>
            <w:left w:val="none" w:sz="0" w:space="0" w:color="auto"/>
            <w:bottom w:val="none" w:sz="0" w:space="0" w:color="auto"/>
            <w:right w:val="none" w:sz="0" w:space="0" w:color="auto"/>
          </w:divBdr>
        </w:div>
        <w:div w:id="1180048510">
          <w:marLeft w:val="640"/>
          <w:marRight w:val="0"/>
          <w:marTop w:val="0"/>
          <w:marBottom w:val="0"/>
          <w:divBdr>
            <w:top w:val="none" w:sz="0" w:space="0" w:color="auto"/>
            <w:left w:val="none" w:sz="0" w:space="0" w:color="auto"/>
            <w:bottom w:val="none" w:sz="0" w:space="0" w:color="auto"/>
            <w:right w:val="none" w:sz="0" w:space="0" w:color="auto"/>
          </w:divBdr>
        </w:div>
        <w:div w:id="1241480994">
          <w:marLeft w:val="640"/>
          <w:marRight w:val="0"/>
          <w:marTop w:val="0"/>
          <w:marBottom w:val="0"/>
          <w:divBdr>
            <w:top w:val="none" w:sz="0" w:space="0" w:color="auto"/>
            <w:left w:val="none" w:sz="0" w:space="0" w:color="auto"/>
            <w:bottom w:val="none" w:sz="0" w:space="0" w:color="auto"/>
            <w:right w:val="none" w:sz="0" w:space="0" w:color="auto"/>
          </w:divBdr>
        </w:div>
        <w:div w:id="1245265400">
          <w:marLeft w:val="640"/>
          <w:marRight w:val="0"/>
          <w:marTop w:val="0"/>
          <w:marBottom w:val="0"/>
          <w:divBdr>
            <w:top w:val="none" w:sz="0" w:space="0" w:color="auto"/>
            <w:left w:val="none" w:sz="0" w:space="0" w:color="auto"/>
            <w:bottom w:val="none" w:sz="0" w:space="0" w:color="auto"/>
            <w:right w:val="none" w:sz="0" w:space="0" w:color="auto"/>
          </w:divBdr>
        </w:div>
        <w:div w:id="1393306644">
          <w:marLeft w:val="640"/>
          <w:marRight w:val="0"/>
          <w:marTop w:val="0"/>
          <w:marBottom w:val="0"/>
          <w:divBdr>
            <w:top w:val="none" w:sz="0" w:space="0" w:color="auto"/>
            <w:left w:val="none" w:sz="0" w:space="0" w:color="auto"/>
            <w:bottom w:val="none" w:sz="0" w:space="0" w:color="auto"/>
            <w:right w:val="none" w:sz="0" w:space="0" w:color="auto"/>
          </w:divBdr>
        </w:div>
        <w:div w:id="1433404507">
          <w:marLeft w:val="640"/>
          <w:marRight w:val="0"/>
          <w:marTop w:val="0"/>
          <w:marBottom w:val="0"/>
          <w:divBdr>
            <w:top w:val="none" w:sz="0" w:space="0" w:color="auto"/>
            <w:left w:val="none" w:sz="0" w:space="0" w:color="auto"/>
            <w:bottom w:val="none" w:sz="0" w:space="0" w:color="auto"/>
            <w:right w:val="none" w:sz="0" w:space="0" w:color="auto"/>
          </w:divBdr>
        </w:div>
        <w:div w:id="1489128910">
          <w:marLeft w:val="640"/>
          <w:marRight w:val="0"/>
          <w:marTop w:val="0"/>
          <w:marBottom w:val="0"/>
          <w:divBdr>
            <w:top w:val="none" w:sz="0" w:space="0" w:color="auto"/>
            <w:left w:val="none" w:sz="0" w:space="0" w:color="auto"/>
            <w:bottom w:val="none" w:sz="0" w:space="0" w:color="auto"/>
            <w:right w:val="none" w:sz="0" w:space="0" w:color="auto"/>
          </w:divBdr>
        </w:div>
        <w:div w:id="1555658206">
          <w:marLeft w:val="640"/>
          <w:marRight w:val="0"/>
          <w:marTop w:val="0"/>
          <w:marBottom w:val="0"/>
          <w:divBdr>
            <w:top w:val="none" w:sz="0" w:space="0" w:color="auto"/>
            <w:left w:val="none" w:sz="0" w:space="0" w:color="auto"/>
            <w:bottom w:val="none" w:sz="0" w:space="0" w:color="auto"/>
            <w:right w:val="none" w:sz="0" w:space="0" w:color="auto"/>
          </w:divBdr>
        </w:div>
        <w:div w:id="1752773264">
          <w:marLeft w:val="640"/>
          <w:marRight w:val="0"/>
          <w:marTop w:val="0"/>
          <w:marBottom w:val="0"/>
          <w:divBdr>
            <w:top w:val="none" w:sz="0" w:space="0" w:color="auto"/>
            <w:left w:val="none" w:sz="0" w:space="0" w:color="auto"/>
            <w:bottom w:val="none" w:sz="0" w:space="0" w:color="auto"/>
            <w:right w:val="none" w:sz="0" w:space="0" w:color="auto"/>
          </w:divBdr>
        </w:div>
        <w:div w:id="1770662299">
          <w:marLeft w:val="640"/>
          <w:marRight w:val="0"/>
          <w:marTop w:val="0"/>
          <w:marBottom w:val="0"/>
          <w:divBdr>
            <w:top w:val="none" w:sz="0" w:space="0" w:color="auto"/>
            <w:left w:val="none" w:sz="0" w:space="0" w:color="auto"/>
            <w:bottom w:val="none" w:sz="0" w:space="0" w:color="auto"/>
            <w:right w:val="none" w:sz="0" w:space="0" w:color="auto"/>
          </w:divBdr>
        </w:div>
      </w:divsChild>
    </w:div>
    <w:div w:id="2017531591">
      <w:bodyDiv w:val="1"/>
      <w:marLeft w:val="0"/>
      <w:marRight w:val="0"/>
      <w:marTop w:val="0"/>
      <w:marBottom w:val="0"/>
      <w:divBdr>
        <w:top w:val="none" w:sz="0" w:space="0" w:color="auto"/>
        <w:left w:val="none" w:sz="0" w:space="0" w:color="auto"/>
        <w:bottom w:val="none" w:sz="0" w:space="0" w:color="auto"/>
        <w:right w:val="none" w:sz="0" w:space="0" w:color="auto"/>
      </w:divBdr>
      <w:divsChild>
        <w:div w:id="688720163">
          <w:marLeft w:val="640"/>
          <w:marRight w:val="0"/>
          <w:marTop w:val="0"/>
          <w:marBottom w:val="0"/>
          <w:divBdr>
            <w:top w:val="none" w:sz="0" w:space="0" w:color="auto"/>
            <w:left w:val="none" w:sz="0" w:space="0" w:color="auto"/>
            <w:bottom w:val="none" w:sz="0" w:space="0" w:color="auto"/>
            <w:right w:val="none" w:sz="0" w:space="0" w:color="auto"/>
          </w:divBdr>
        </w:div>
        <w:div w:id="237637048">
          <w:marLeft w:val="640"/>
          <w:marRight w:val="0"/>
          <w:marTop w:val="0"/>
          <w:marBottom w:val="0"/>
          <w:divBdr>
            <w:top w:val="none" w:sz="0" w:space="0" w:color="auto"/>
            <w:left w:val="none" w:sz="0" w:space="0" w:color="auto"/>
            <w:bottom w:val="none" w:sz="0" w:space="0" w:color="auto"/>
            <w:right w:val="none" w:sz="0" w:space="0" w:color="auto"/>
          </w:divBdr>
        </w:div>
        <w:div w:id="1629313578">
          <w:marLeft w:val="640"/>
          <w:marRight w:val="0"/>
          <w:marTop w:val="0"/>
          <w:marBottom w:val="0"/>
          <w:divBdr>
            <w:top w:val="none" w:sz="0" w:space="0" w:color="auto"/>
            <w:left w:val="none" w:sz="0" w:space="0" w:color="auto"/>
            <w:bottom w:val="none" w:sz="0" w:space="0" w:color="auto"/>
            <w:right w:val="none" w:sz="0" w:space="0" w:color="auto"/>
          </w:divBdr>
        </w:div>
        <w:div w:id="1490825989">
          <w:marLeft w:val="640"/>
          <w:marRight w:val="0"/>
          <w:marTop w:val="0"/>
          <w:marBottom w:val="0"/>
          <w:divBdr>
            <w:top w:val="none" w:sz="0" w:space="0" w:color="auto"/>
            <w:left w:val="none" w:sz="0" w:space="0" w:color="auto"/>
            <w:bottom w:val="none" w:sz="0" w:space="0" w:color="auto"/>
            <w:right w:val="none" w:sz="0" w:space="0" w:color="auto"/>
          </w:divBdr>
        </w:div>
        <w:div w:id="1485271968">
          <w:marLeft w:val="640"/>
          <w:marRight w:val="0"/>
          <w:marTop w:val="0"/>
          <w:marBottom w:val="0"/>
          <w:divBdr>
            <w:top w:val="none" w:sz="0" w:space="0" w:color="auto"/>
            <w:left w:val="none" w:sz="0" w:space="0" w:color="auto"/>
            <w:bottom w:val="none" w:sz="0" w:space="0" w:color="auto"/>
            <w:right w:val="none" w:sz="0" w:space="0" w:color="auto"/>
          </w:divBdr>
        </w:div>
        <w:div w:id="847982640">
          <w:marLeft w:val="640"/>
          <w:marRight w:val="0"/>
          <w:marTop w:val="0"/>
          <w:marBottom w:val="0"/>
          <w:divBdr>
            <w:top w:val="none" w:sz="0" w:space="0" w:color="auto"/>
            <w:left w:val="none" w:sz="0" w:space="0" w:color="auto"/>
            <w:bottom w:val="none" w:sz="0" w:space="0" w:color="auto"/>
            <w:right w:val="none" w:sz="0" w:space="0" w:color="auto"/>
          </w:divBdr>
        </w:div>
        <w:div w:id="69691842">
          <w:marLeft w:val="640"/>
          <w:marRight w:val="0"/>
          <w:marTop w:val="0"/>
          <w:marBottom w:val="0"/>
          <w:divBdr>
            <w:top w:val="none" w:sz="0" w:space="0" w:color="auto"/>
            <w:left w:val="none" w:sz="0" w:space="0" w:color="auto"/>
            <w:bottom w:val="none" w:sz="0" w:space="0" w:color="auto"/>
            <w:right w:val="none" w:sz="0" w:space="0" w:color="auto"/>
          </w:divBdr>
        </w:div>
        <w:div w:id="1881672246">
          <w:marLeft w:val="640"/>
          <w:marRight w:val="0"/>
          <w:marTop w:val="0"/>
          <w:marBottom w:val="0"/>
          <w:divBdr>
            <w:top w:val="none" w:sz="0" w:space="0" w:color="auto"/>
            <w:left w:val="none" w:sz="0" w:space="0" w:color="auto"/>
            <w:bottom w:val="none" w:sz="0" w:space="0" w:color="auto"/>
            <w:right w:val="none" w:sz="0" w:space="0" w:color="auto"/>
          </w:divBdr>
        </w:div>
        <w:div w:id="992870812">
          <w:marLeft w:val="640"/>
          <w:marRight w:val="0"/>
          <w:marTop w:val="0"/>
          <w:marBottom w:val="0"/>
          <w:divBdr>
            <w:top w:val="none" w:sz="0" w:space="0" w:color="auto"/>
            <w:left w:val="none" w:sz="0" w:space="0" w:color="auto"/>
            <w:bottom w:val="none" w:sz="0" w:space="0" w:color="auto"/>
            <w:right w:val="none" w:sz="0" w:space="0" w:color="auto"/>
          </w:divBdr>
        </w:div>
        <w:div w:id="2007127108">
          <w:marLeft w:val="640"/>
          <w:marRight w:val="0"/>
          <w:marTop w:val="0"/>
          <w:marBottom w:val="0"/>
          <w:divBdr>
            <w:top w:val="none" w:sz="0" w:space="0" w:color="auto"/>
            <w:left w:val="none" w:sz="0" w:space="0" w:color="auto"/>
            <w:bottom w:val="none" w:sz="0" w:space="0" w:color="auto"/>
            <w:right w:val="none" w:sz="0" w:space="0" w:color="auto"/>
          </w:divBdr>
        </w:div>
        <w:div w:id="1289582673">
          <w:marLeft w:val="640"/>
          <w:marRight w:val="0"/>
          <w:marTop w:val="0"/>
          <w:marBottom w:val="0"/>
          <w:divBdr>
            <w:top w:val="none" w:sz="0" w:space="0" w:color="auto"/>
            <w:left w:val="none" w:sz="0" w:space="0" w:color="auto"/>
            <w:bottom w:val="none" w:sz="0" w:space="0" w:color="auto"/>
            <w:right w:val="none" w:sz="0" w:space="0" w:color="auto"/>
          </w:divBdr>
        </w:div>
        <w:div w:id="1900749022">
          <w:marLeft w:val="640"/>
          <w:marRight w:val="0"/>
          <w:marTop w:val="0"/>
          <w:marBottom w:val="0"/>
          <w:divBdr>
            <w:top w:val="none" w:sz="0" w:space="0" w:color="auto"/>
            <w:left w:val="none" w:sz="0" w:space="0" w:color="auto"/>
            <w:bottom w:val="none" w:sz="0" w:space="0" w:color="auto"/>
            <w:right w:val="none" w:sz="0" w:space="0" w:color="auto"/>
          </w:divBdr>
        </w:div>
        <w:div w:id="576982893">
          <w:marLeft w:val="640"/>
          <w:marRight w:val="0"/>
          <w:marTop w:val="0"/>
          <w:marBottom w:val="0"/>
          <w:divBdr>
            <w:top w:val="none" w:sz="0" w:space="0" w:color="auto"/>
            <w:left w:val="none" w:sz="0" w:space="0" w:color="auto"/>
            <w:bottom w:val="none" w:sz="0" w:space="0" w:color="auto"/>
            <w:right w:val="none" w:sz="0" w:space="0" w:color="auto"/>
          </w:divBdr>
        </w:div>
        <w:div w:id="1863588018">
          <w:marLeft w:val="640"/>
          <w:marRight w:val="0"/>
          <w:marTop w:val="0"/>
          <w:marBottom w:val="0"/>
          <w:divBdr>
            <w:top w:val="none" w:sz="0" w:space="0" w:color="auto"/>
            <w:left w:val="none" w:sz="0" w:space="0" w:color="auto"/>
            <w:bottom w:val="none" w:sz="0" w:space="0" w:color="auto"/>
            <w:right w:val="none" w:sz="0" w:space="0" w:color="auto"/>
          </w:divBdr>
        </w:div>
        <w:div w:id="568539080">
          <w:marLeft w:val="640"/>
          <w:marRight w:val="0"/>
          <w:marTop w:val="0"/>
          <w:marBottom w:val="0"/>
          <w:divBdr>
            <w:top w:val="none" w:sz="0" w:space="0" w:color="auto"/>
            <w:left w:val="none" w:sz="0" w:space="0" w:color="auto"/>
            <w:bottom w:val="none" w:sz="0" w:space="0" w:color="auto"/>
            <w:right w:val="none" w:sz="0" w:space="0" w:color="auto"/>
          </w:divBdr>
        </w:div>
        <w:div w:id="1982154297">
          <w:marLeft w:val="640"/>
          <w:marRight w:val="0"/>
          <w:marTop w:val="0"/>
          <w:marBottom w:val="0"/>
          <w:divBdr>
            <w:top w:val="none" w:sz="0" w:space="0" w:color="auto"/>
            <w:left w:val="none" w:sz="0" w:space="0" w:color="auto"/>
            <w:bottom w:val="none" w:sz="0" w:space="0" w:color="auto"/>
            <w:right w:val="none" w:sz="0" w:space="0" w:color="auto"/>
          </w:divBdr>
        </w:div>
        <w:div w:id="2131774659">
          <w:marLeft w:val="640"/>
          <w:marRight w:val="0"/>
          <w:marTop w:val="0"/>
          <w:marBottom w:val="0"/>
          <w:divBdr>
            <w:top w:val="none" w:sz="0" w:space="0" w:color="auto"/>
            <w:left w:val="none" w:sz="0" w:space="0" w:color="auto"/>
            <w:bottom w:val="none" w:sz="0" w:space="0" w:color="auto"/>
            <w:right w:val="none" w:sz="0" w:space="0" w:color="auto"/>
          </w:divBdr>
        </w:div>
        <w:div w:id="2039159371">
          <w:marLeft w:val="640"/>
          <w:marRight w:val="0"/>
          <w:marTop w:val="0"/>
          <w:marBottom w:val="0"/>
          <w:divBdr>
            <w:top w:val="none" w:sz="0" w:space="0" w:color="auto"/>
            <w:left w:val="none" w:sz="0" w:space="0" w:color="auto"/>
            <w:bottom w:val="none" w:sz="0" w:space="0" w:color="auto"/>
            <w:right w:val="none" w:sz="0" w:space="0" w:color="auto"/>
          </w:divBdr>
        </w:div>
        <w:div w:id="243608081">
          <w:marLeft w:val="640"/>
          <w:marRight w:val="0"/>
          <w:marTop w:val="0"/>
          <w:marBottom w:val="0"/>
          <w:divBdr>
            <w:top w:val="none" w:sz="0" w:space="0" w:color="auto"/>
            <w:left w:val="none" w:sz="0" w:space="0" w:color="auto"/>
            <w:bottom w:val="none" w:sz="0" w:space="0" w:color="auto"/>
            <w:right w:val="none" w:sz="0" w:space="0" w:color="auto"/>
          </w:divBdr>
        </w:div>
        <w:div w:id="1971785149">
          <w:marLeft w:val="640"/>
          <w:marRight w:val="0"/>
          <w:marTop w:val="0"/>
          <w:marBottom w:val="0"/>
          <w:divBdr>
            <w:top w:val="none" w:sz="0" w:space="0" w:color="auto"/>
            <w:left w:val="none" w:sz="0" w:space="0" w:color="auto"/>
            <w:bottom w:val="none" w:sz="0" w:space="0" w:color="auto"/>
            <w:right w:val="none" w:sz="0" w:space="0" w:color="auto"/>
          </w:divBdr>
        </w:div>
        <w:div w:id="807284115">
          <w:marLeft w:val="640"/>
          <w:marRight w:val="0"/>
          <w:marTop w:val="0"/>
          <w:marBottom w:val="0"/>
          <w:divBdr>
            <w:top w:val="none" w:sz="0" w:space="0" w:color="auto"/>
            <w:left w:val="none" w:sz="0" w:space="0" w:color="auto"/>
            <w:bottom w:val="none" w:sz="0" w:space="0" w:color="auto"/>
            <w:right w:val="none" w:sz="0" w:space="0" w:color="auto"/>
          </w:divBdr>
        </w:div>
        <w:div w:id="1936278229">
          <w:marLeft w:val="640"/>
          <w:marRight w:val="0"/>
          <w:marTop w:val="0"/>
          <w:marBottom w:val="0"/>
          <w:divBdr>
            <w:top w:val="none" w:sz="0" w:space="0" w:color="auto"/>
            <w:left w:val="none" w:sz="0" w:space="0" w:color="auto"/>
            <w:bottom w:val="none" w:sz="0" w:space="0" w:color="auto"/>
            <w:right w:val="none" w:sz="0" w:space="0" w:color="auto"/>
          </w:divBdr>
        </w:div>
        <w:div w:id="447550411">
          <w:marLeft w:val="640"/>
          <w:marRight w:val="0"/>
          <w:marTop w:val="0"/>
          <w:marBottom w:val="0"/>
          <w:divBdr>
            <w:top w:val="none" w:sz="0" w:space="0" w:color="auto"/>
            <w:left w:val="none" w:sz="0" w:space="0" w:color="auto"/>
            <w:bottom w:val="none" w:sz="0" w:space="0" w:color="auto"/>
            <w:right w:val="none" w:sz="0" w:space="0" w:color="auto"/>
          </w:divBdr>
        </w:div>
        <w:div w:id="1962413748">
          <w:marLeft w:val="640"/>
          <w:marRight w:val="0"/>
          <w:marTop w:val="0"/>
          <w:marBottom w:val="0"/>
          <w:divBdr>
            <w:top w:val="none" w:sz="0" w:space="0" w:color="auto"/>
            <w:left w:val="none" w:sz="0" w:space="0" w:color="auto"/>
            <w:bottom w:val="none" w:sz="0" w:space="0" w:color="auto"/>
            <w:right w:val="none" w:sz="0" w:space="0" w:color="auto"/>
          </w:divBdr>
        </w:div>
        <w:div w:id="2050455040">
          <w:marLeft w:val="640"/>
          <w:marRight w:val="0"/>
          <w:marTop w:val="0"/>
          <w:marBottom w:val="0"/>
          <w:divBdr>
            <w:top w:val="none" w:sz="0" w:space="0" w:color="auto"/>
            <w:left w:val="none" w:sz="0" w:space="0" w:color="auto"/>
            <w:bottom w:val="none" w:sz="0" w:space="0" w:color="auto"/>
            <w:right w:val="none" w:sz="0" w:space="0" w:color="auto"/>
          </w:divBdr>
        </w:div>
      </w:divsChild>
    </w:div>
    <w:div w:id="2033728747">
      <w:bodyDiv w:val="1"/>
      <w:marLeft w:val="0"/>
      <w:marRight w:val="0"/>
      <w:marTop w:val="0"/>
      <w:marBottom w:val="0"/>
      <w:divBdr>
        <w:top w:val="none" w:sz="0" w:space="0" w:color="auto"/>
        <w:left w:val="none" w:sz="0" w:space="0" w:color="auto"/>
        <w:bottom w:val="none" w:sz="0" w:space="0" w:color="auto"/>
        <w:right w:val="none" w:sz="0" w:space="0" w:color="auto"/>
      </w:divBdr>
      <w:divsChild>
        <w:div w:id="37508174">
          <w:marLeft w:val="640"/>
          <w:marRight w:val="0"/>
          <w:marTop w:val="0"/>
          <w:marBottom w:val="0"/>
          <w:divBdr>
            <w:top w:val="none" w:sz="0" w:space="0" w:color="auto"/>
            <w:left w:val="none" w:sz="0" w:space="0" w:color="auto"/>
            <w:bottom w:val="none" w:sz="0" w:space="0" w:color="auto"/>
            <w:right w:val="none" w:sz="0" w:space="0" w:color="auto"/>
          </w:divBdr>
        </w:div>
        <w:div w:id="52437319">
          <w:marLeft w:val="640"/>
          <w:marRight w:val="0"/>
          <w:marTop w:val="0"/>
          <w:marBottom w:val="0"/>
          <w:divBdr>
            <w:top w:val="none" w:sz="0" w:space="0" w:color="auto"/>
            <w:left w:val="none" w:sz="0" w:space="0" w:color="auto"/>
            <w:bottom w:val="none" w:sz="0" w:space="0" w:color="auto"/>
            <w:right w:val="none" w:sz="0" w:space="0" w:color="auto"/>
          </w:divBdr>
        </w:div>
        <w:div w:id="59327851">
          <w:marLeft w:val="640"/>
          <w:marRight w:val="0"/>
          <w:marTop w:val="0"/>
          <w:marBottom w:val="0"/>
          <w:divBdr>
            <w:top w:val="none" w:sz="0" w:space="0" w:color="auto"/>
            <w:left w:val="none" w:sz="0" w:space="0" w:color="auto"/>
            <w:bottom w:val="none" w:sz="0" w:space="0" w:color="auto"/>
            <w:right w:val="none" w:sz="0" w:space="0" w:color="auto"/>
          </w:divBdr>
        </w:div>
        <w:div w:id="104077474">
          <w:marLeft w:val="640"/>
          <w:marRight w:val="0"/>
          <w:marTop w:val="0"/>
          <w:marBottom w:val="0"/>
          <w:divBdr>
            <w:top w:val="none" w:sz="0" w:space="0" w:color="auto"/>
            <w:left w:val="none" w:sz="0" w:space="0" w:color="auto"/>
            <w:bottom w:val="none" w:sz="0" w:space="0" w:color="auto"/>
            <w:right w:val="none" w:sz="0" w:space="0" w:color="auto"/>
          </w:divBdr>
        </w:div>
        <w:div w:id="206113953">
          <w:marLeft w:val="640"/>
          <w:marRight w:val="0"/>
          <w:marTop w:val="0"/>
          <w:marBottom w:val="0"/>
          <w:divBdr>
            <w:top w:val="none" w:sz="0" w:space="0" w:color="auto"/>
            <w:left w:val="none" w:sz="0" w:space="0" w:color="auto"/>
            <w:bottom w:val="none" w:sz="0" w:space="0" w:color="auto"/>
            <w:right w:val="none" w:sz="0" w:space="0" w:color="auto"/>
          </w:divBdr>
        </w:div>
        <w:div w:id="285897074">
          <w:marLeft w:val="640"/>
          <w:marRight w:val="0"/>
          <w:marTop w:val="0"/>
          <w:marBottom w:val="0"/>
          <w:divBdr>
            <w:top w:val="none" w:sz="0" w:space="0" w:color="auto"/>
            <w:left w:val="none" w:sz="0" w:space="0" w:color="auto"/>
            <w:bottom w:val="none" w:sz="0" w:space="0" w:color="auto"/>
            <w:right w:val="none" w:sz="0" w:space="0" w:color="auto"/>
          </w:divBdr>
        </w:div>
        <w:div w:id="408428696">
          <w:marLeft w:val="640"/>
          <w:marRight w:val="0"/>
          <w:marTop w:val="0"/>
          <w:marBottom w:val="0"/>
          <w:divBdr>
            <w:top w:val="none" w:sz="0" w:space="0" w:color="auto"/>
            <w:left w:val="none" w:sz="0" w:space="0" w:color="auto"/>
            <w:bottom w:val="none" w:sz="0" w:space="0" w:color="auto"/>
            <w:right w:val="none" w:sz="0" w:space="0" w:color="auto"/>
          </w:divBdr>
        </w:div>
        <w:div w:id="499854112">
          <w:marLeft w:val="640"/>
          <w:marRight w:val="0"/>
          <w:marTop w:val="0"/>
          <w:marBottom w:val="0"/>
          <w:divBdr>
            <w:top w:val="none" w:sz="0" w:space="0" w:color="auto"/>
            <w:left w:val="none" w:sz="0" w:space="0" w:color="auto"/>
            <w:bottom w:val="none" w:sz="0" w:space="0" w:color="auto"/>
            <w:right w:val="none" w:sz="0" w:space="0" w:color="auto"/>
          </w:divBdr>
        </w:div>
        <w:div w:id="556167509">
          <w:marLeft w:val="640"/>
          <w:marRight w:val="0"/>
          <w:marTop w:val="0"/>
          <w:marBottom w:val="0"/>
          <w:divBdr>
            <w:top w:val="none" w:sz="0" w:space="0" w:color="auto"/>
            <w:left w:val="none" w:sz="0" w:space="0" w:color="auto"/>
            <w:bottom w:val="none" w:sz="0" w:space="0" w:color="auto"/>
            <w:right w:val="none" w:sz="0" w:space="0" w:color="auto"/>
          </w:divBdr>
        </w:div>
        <w:div w:id="642780229">
          <w:marLeft w:val="640"/>
          <w:marRight w:val="0"/>
          <w:marTop w:val="0"/>
          <w:marBottom w:val="0"/>
          <w:divBdr>
            <w:top w:val="none" w:sz="0" w:space="0" w:color="auto"/>
            <w:left w:val="none" w:sz="0" w:space="0" w:color="auto"/>
            <w:bottom w:val="none" w:sz="0" w:space="0" w:color="auto"/>
            <w:right w:val="none" w:sz="0" w:space="0" w:color="auto"/>
          </w:divBdr>
        </w:div>
        <w:div w:id="761991096">
          <w:marLeft w:val="640"/>
          <w:marRight w:val="0"/>
          <w:marTop w:val="0"/>
          <w:marBottom w:val="0"/>
          <w:divBdr>
            <w:top w:val="none" w:sz="0" w:space="0" w:color="auto"/>
            <w:left w:val="none" w:sz="0" w:space="0" w:color="auto"/>
            <w:bottom w:val="none" w:sz="0" w:space="0" w:color="auto"/>
            <w:right w:val="none" w:sz="0" w:space="0" w:color="auto"/>
          </w:divBdr>
        </w:div>
        <w:div w:id="763108060">
          <w:marLeft w:val="640"/>
          <w:marRight w:val="0"/>
          <w:marTop w:val="0"/>
          <w:marBottom w:val="0"/>
          <w:divBdr>
            <w:top w:val="none" w:sz="0" w:space="0" w:color="auto"/>
            <w:left w:val="none" w:sz="0" w:space="0" w:color="auto"/>
            <w:bottom w:val="none" w:sz="0" w:space="0" w:color="auto"/>
            <w:right w:val="none" w:sz="0" w:space="0" w:color="auto"/>
          </w:divBdr>
        </w:div>
        <w:div w:id="974482191">
          <w:marLeft w:val="640"/>
          <w:marRight w:val="0"/>
          <w:marTop w:val="0"/>
          <w:marBottom w:val="0"/>
          <w:divBdr>
            <w:top w:val="none" w:sz="0" w:space="0" w:color="auto"/>
            <w:left w:val="none" w:sz="0" w:space="0" w:color="auto"/>
            <w:bottom w:val="none" w:sz="0" w:space="0" w:color="auto"/>
            <w:right w:val="none" w:sz="0" w:space="0" w:color="auto"/>
          </w:divBdr>
        </w:div>
        <w:div w:id="1077478117">
          <w:marLeft w:val="640"/>
          <w:marRight w:val="0"/>
          <w:marTop w:val="0"/>
          <w:marBottom w:val="0"/>
          <w:divBdr>
            <w:top w:val="none" w:sz="0" w:space="0" w:color="auto"/>
            <w:left w:val="none" w:sz="0" w:space="0" w:color="auto"/>
            <w:bottom w:val="none" w:sz="0" w:space="0" w:color="auto"/>
            <w:right w:val="none" w:sz="0" w:space="0" w:color="auto"/>
          </w:divBdr>
        </w:div>
        <w:div w:id="1117140654">
          <w:marLeft w:val="640"/>
          <w:marRight w:val="0"/>
          <w:marTop w:val="0"/>
          <w:marBottom w:val="0"/>
          <w:divBdr>
            <w:top w:val="none" w:sz="0" w:space="0" w:color="auto"/>
            <w:left w:val="none" w:sz="0" w:space="0" w:color="auto"/>
            <w:bottom w:val="none" w:sz="0" w:space="0" w:color="auto"/>
            <w:right w:val="none" w:sz="0" w:space="0" w:color="auto"/>
          </w:divBdr>
        </w:div>
        <w:div w:id="1341590251">
          <w:marLeft w:val="640"/>
          <w:marRight w:val="0"/>
          <w:marTop w:val="0"/>
          <w:marBottom w:val="0"/>
          <w:divBdr>
            <w:top w:val="none" w:sz="0" w:space="0" w:color="auto"/>
            <w:left w:val="none" w:sz="0" w:space="0" w:color="auto"/>
            <w:bottom w:val="none" w:sz="0" w:space="0" w:color="auto"/>
            <w:right w:val="none" w:sz="0" w:space="0" w:color="auto"/>
          </w:divBdr>
        </w:div>
        <w:div w:id="1386564360">
          <w:marLeft w:val="640"/>
          <w:marRight w:val="0"/>
          <w:marTop w:val="0"/>
          <w:marBottom w:val="0"/>
          <w:divBdr>
            <w:top w:val="none" w:sz="0" w:space="0" w:color="auto"/>
            <w:left w:val="none" w:sz="0" w:space="0" w:color="auto"/>
            <w:bottom w:val="none" w:sz="0" w:space="0" w:color="auto"/>
            <w:right w:val="none" w:sz="0" w:space="0" w:color="auto"/>
          </w:divBdr>
        </w:div>
        <w:div w:id="1515269000">
          <w:marLeft w:val="640"/>
          <w:marRight w:val="0"/>
          <w:marTop w:val="0"/>
          <w:marBottom w:val="0"/>
          <w:divBdr>
            <w:top w:val="none" w:sz="0" w:space="0" w:color="auto"/>
            <w:left w:val="none" w:sz="0" w:space="0" w:color="auto"/>
            <w:bottom w:val="none" w:sz="0" w:space="0" w:color="auto"/>
            <w:right w:val="none" w:sz="0" w:space="0" w:color="auto"/>
          </w:divBdr>
        </w:div>
        <w:div w:id="1610431021">
          <w:marLeft w:val="640"/>
          <w:marRight w:val="0"/>
          <w:marTop w:val="0"/>
          <w:marBottom w:val="0"/>
          <w:divBdr>
            <w:top w:val="none" w:sz="0" w:space="0" w:color="auto"/>
            <w:left w:val="none" w:sz="0" w:space="0" w:color="auto"/>
            <w:bottom w:val="none" w:sz="0" w:space="0" w:color="auto"/>
            <w:right w:val="none" w:sz="0" w:space="0" w:color="auto"/>
          </w:divBdr>
        </w:div>
        <w:div w:id="1718772894">
          <w:marLeft w:val="640"/>
          <w:marRight w:val="0"/>
          <w:marTop w:val="0"/>
          <w:marBottom w:val="0"/>
          <w:divBdr>
            <w:top w:val="none" w:sz="0" w:space="0" w:color="auto"/>
            <w:left w:val="none" w:sz="0" w:space="0" w:color="auto"/>
            <w:bottom w:val="none" w:sz="0" w:space="0" w:color="auto"/>
            <w:right w:val="none" w:sz="0" w:space="0" w:color="auto"/>
          </w:divBdr>
        </w:div>
        <w:div w:id="1830822285">
          <w:marLeft w:val="640"/>
          <w:marRight w:val="0"/>
          <w:marTop w:val="0"/>
          <w:marBottom w:val="0"/>
          <w:divBdr>
            <w:top w:val="none" w:sz="0" w:space="0" w:color="auto"/>
            <w:left w:val="none" w:sz="0" w:space="0" w:color="auto"/>
            <w:bottom w:val="none" w:sz="0" w:space="0" w:color="auto"/>
            <w:right w:val="none" w:sz="0" w:space="0" w:color="auto"/>
          </w:divBdr>
        </w:div>
        <w:div w:id="1892689521">
          <w:marLeft w:val="640"/>
          <w:marRight w:val="0"/>
          <w:marTop w:val="0"/>
          <w:marBottom w:val="0"/>
          <w:divBdr>
            <w:top w:val="none" w:sz="0" w:space="0" w:color="auto"/>
            <w:left w:val="none" w:sz="0" w:space="0" w:color="auto"/>
            <w:bottom w:val="none" w:sz="0" w:space="0" w:color="auto"/>
            <w:right w:val="none" w:sz="0" w:space="0" w:color="auto"/>
          </w:divBdr>
        </w:div>
        <w:div w:id="1982339840">
          <w:marLeft w:val="640"/>
          <w:marRight w:val="0"/>
          <w:marTop w:val="0"/>
          <w:marBottom w:val="0"/>
          <w:divBdr>
            <w:top w:val="none" w:sz="0" w:space="0" w:color="auto"/>
            <w:left w:val="none" w:sz="0" w:space="0" w:color="auto"/>
            <w:bottom w:val="none" w:sz="0" w:space="0" w:color="auto"/>
            <w:right w:val="none" w:sz="0" w:space="0" w:color="auto"/>
          </w:divBdr>
        </w:div>
        <w:div w:id="2065061335">
          <w:marLeft w:val="640"/>
          <w:marRight w:val="0"/>
          <w:marTop w:val="0"/>
          <w:marBottom w:val="0"/>
          <w:divBdr>
            <w:top w:val="none" w:sz="0" w:space="0" w:color="auto"/>
            <w:left w:val="none" w:sz="0" w:space="0" w:color="auto"/>
            <w:bottom w:val="none" w:sz="0" w:space="0" w:color="auto"/>
            <w:right w:val="none" w:sz="0" w:space="0" w:color="auto"/>
          </w:divBdr>
        </w:div>
      </w:divsChild>
    </w:div>
    <w:div w:id="2110855206">
      <w:bodyDiv w:val="1"/>
      <w:marLeft w:val="0"/>
      <w:marRight w:val="0"/>
      <w:marTop w:val="0"/>
      <w:marBottom w:val="0"/>
      <w:divBdr>
        <w:top w:val="none" w:sz="0" w:space="0" w:color="auto"/>
        <w:left w:val="none" w:sz="0" w:space="0" w:color="auto"/>
        <w:bottom w:val="none" w:sz="0" w:space="0" w:color="auto"/>
        <w:right w:val="none" w:sz="0" w:space="0" w:color="auto"/>
      </w:divBdr>
      <w:divsChild>
        <w:div w:id="95099969">
          <w:marLeft w:val="640"/>
          <w:marRight w:val="0"/>
          <w:marTop w:val="0"/>
          <w:marBottom w:val="0"/>
          <w:divBdr>
            <w:top w:val="none" w:sz="0" w:space="0" w:color="auto"/>
            <w:left w:val="none" w:sz="0" w:space="0" w:color="auto"/>
            <w:bottom w:val="none" w:sz="0" w:space="0" w:color="auto"/>
            <w:right w:val="none" w:sz="0" w:space="0" w:color="auto"/>
          </w:divBdr>
        </w:div>
        <w:div w:id="113142155">
          <w:marLeft w:val="640"/>
          <w:marRight w:val="0"/>
          <w:marTop w:val="0"/>
          <w:marBottom w:val="0"/>
          <w:divBdr>
            <w:top w:val="none" w:sz="0" w:space="0" w:color="auto"/>
            <w:left w:val="none" w:sz="0" w:space="0" w:color="auto"/>
            <w:bottom w:val="none" w:sz="0" w:space="0" w:color="auto"/>
            <w:right w:val="none" w:sz="0" w:space="0" w:color="auto"/>
          </w:divBdr>
        </w:div>
        <w:div w:id="239370057">
          <w:marLeft w:val="640"/>
          <w:marRight w:val="0"/>
          <w:marTop w:val="0"/>
          <w:marBottom w:val="0"/>
          <w:divBdr>
            <w:top w:val="none" w:sz="0" w:space="0" w:color="auto"/>
            <w:left w:val="none" w:sz="0" w:space="0" w:color="auto"/>
            <w:bottom w:val="none" w:sz="0" w:space="0" w:color="auto"/>
            <w:right w:val="none" w:sz="0" w:space="0" w:color="auto"/>
          </w:divBdr>
        </w:div>
        <w:div w:id="277572291">
          <w:marLeft w:val="640"/>
          <w:marRight w:val="0"/>
          <w:marTop w:val="0"/>
          <w:marBottom w:val="0"/>
          <w:divBdr>
            <w:top w:val="none" w:sz="0" w:space="0" w:color="auto"/>
            <w:left w:val="none" w:sz="0" w:space="0" w:color="auto"/>
            <w:bottom w:val="none" w:sz="0" w:space="0" w:color="auto"/>
            <w:right w:val="none" w:sz="0" w:space="0" w:color="auto"/>
          </w:divBdr>
        </w:div>
        <w:div w:id="289358244">
          <w:marLeft w:val="640"/>
          <w:marRight w:val="0"/>
          <w:marTop w:val="0"/>
          <w:marBottom w:val="0"/>
          <w:divBdr>
            <w:top w:val="none" w:sz="0" w:space="0" w:color="auto"/>
            <w:left w:val="none" w:sz="0" w:space="0" w:color="auto"/>
            <w:bottom w:val="none" w:sz="0" w:space="0" w:color="auto"/>
            <w:right w:val="none" w:sz="0" w:space="0" w:color="auto"/>
          </w:divBdr>
        </w:div>
        <w:div w:id="338702843">
          <w:marLeft w:val="640"/>
          <w:marRight w:val="0"/>
          <w:marTop w:val="0"/>
          <w:marBottom w:val="0"/>
          <w:divBdr>
            <w:top w:val="none" w:sz="0" w:space="0" w:color="auto"/>
            <w:left w:val="none" w:sz="0" w:space="0" w:color="auto"/>
            <w:bottom w:val="none" w:sz="0" w:space="0" w:color="auto"/>
            <w:right w:val="none" w:sz="0" w:space="0" w:color="auto"/>
          </w:divBdr>
        </w:div>
        <w:div w:id="430861754">
          <w:marLeft w:val="640"/>
          <w:marRight w:val="0"/>
          <w:marTop w:val="0"/>
          <w:marBottom w:val="0"/>
          <w:divBdr>
            <w:top w:val="none" w:sz="0" w:space="0" w:color="auto"/>
            <w:left w:val="none" w:sz="0" w:space="0" w:color="auto"/>
            <w:bottom w:val="none" w:sz="0" w:space="0" w:color="auto"/>
            <w:right w:val="none" w:sz="0" w:space="0" w:color="auto"/>
          </w:divBdr>
        </w:div>
        <w:div w:id="588318527">
          <w:marLeft w:val="640"/>
          <w:marRight w:val="0"/>
          <w:marTop w:val="0"/>
          <w:marBottom w:val="0"/>
          <w:divBdr>
            <w:top w:val="none" w:sz="0" w:space="0" w:color="auto"/>
            <w:left w:val="none" w:sz="0" w:space="0" w:color="auto"/>
            <w:bottom w:val="none" w:sz="0" w:space="0" w:color="auto"/>
            <w:right w:val="none" w:sz="0" w:space="0" w:color="auto"/>
          </w:divBdr>
        </w:div>
        <w:div w:id="591087527">
          <w:marLeft w:val="640"/>
          <w:marRight w:val="0"/>
          <w:marTop w:val="0"/>
          <w:marBottom w:val="0"/>
          <w:divBdr>
            <w:top w:val="none" w:sz="0" w:space="0" w:color="auto"/>
            <w:left w:val="none" w:sz="0" w:space="0" w:color="auto"/>
            <w:bottom w:val="none" w:sz="0" w:space="0" w:color="auto"/>
            <w:right w:val="none" w:sz="0" w:space="0" w:color="auto"/>
          </w:divBdr>
        </w:div>
        <w:div w:id="700283679">
          <w:marLeft w:val="640"/>
          <w:marRight w:val="0"/>
          <w:marTop w:val="0"/>
          <w:marBottom w:val="0"/>
          <w:divBdr>
            <w:top w:val="none" w:sz="0" w:space="0" w:color="auto"/>
            <w:left w:val="none" w:sz="0" w:space="0" w:color="auto"/>
            <w:bottom w:val="none" w:sz="0" w:space="0" w:color="auto"/>
            <w:right w:val="none" w:sz="0" w:space="0" w:color="auto"/>
          </w:divBdr>
        </w:div>
        <w:div w:id="719522333">
          <w:marLeft w:val="640"/>
          <w:marRight w:val="0"/>
          <w:marTop w:val="0"/>
          <w:marBottom w:val="0"/>
          <w:divBdr>
            <w:top w:val="none" w:sz="0" w:space="0" w:color="auto"/>
            <w:left w:val="none" w:sz="0" w:space="0" w:color="auto"/>
            <w:bottom w:val="none" w:sz="0" w:space="0" w:color="auto"/>
            <w:right w:val="none" w:sz="0" w:space="0" w:color="auto"/>
          </w:divBdr>
        </w:div>
        <w:div w:id="893151820">
          <w:marLeft w:val="640"/>
          <w:marRight w:val="0"/>
          <w:marTop w:val="0"/>
          <w:marBottom w:val="0"/>
          <w:divBdr>
            <w:top w:val="none" w:sz="0" w:space="0" w:color="auto"/>
            <w:left w:val="none" w:sz="0" w:space="0" w:color="auto"/>
            <w:bottom w:val="none" w:sz="0" w:space="0" w:color="auto"/>
            <w:right w:val="none" w:sz="0" w:space="0" w:color="auto"/>
          </w:divBdr>
        </w:div>
        <w:div w:id="1090467537">
          <w:marLeft w:val="640"/>
          <w:marRight w:val="0"/>
          <w:marTop w:val="0"/>
          <w:marBottom w:val="0"/>
          <w:divBdr>
            <w:top w:val="none" w:sz="0" w:space="0" w:color="auto"/>
            <w:left w:val="none" w:sz="0" w:space="0" w:color="auto"/>
            <w:bottom w:val="none" w:sz="0" w:space="0" w:color="auto"/>
            <w:right w:val="none" w:sz="0" w:space="0" w:color="auto"/>
          </w:divBdr>
        </w:div>
        <w:div w:id="1187404147">
          <w:marLeft w:val="640"/>
          <w:marRight w:val="0"/>
          <w:marTop w:val="0"/>
          <w:marBottom w:val="0"/>
          <w:divBdr>
            <w:top w:val="none" w:sz="0" w:space="0" w:color="auto"/>
            <w:left w:val="none" w:sz="0" w:space="0" w:color="auto"/>
            <w:bottom w:val="none" w:sz="0" w:space="0" w:color="auto"/>
            <w:right w:val="none" w:sz="0" w:space="0" w:color="auto"/>
          </w:divBdr>
        </w:div>
        <w:div w:id="1218084350">
          <w:marLeft w:val="640"/>
          <w:marRight w:val="0"/>
          <w:marTop w:val="0"/>
          <w:marBottom w:val="0"/>
          <w:divBdr>
            <w:top w:val="none" w:sz="0" w:space="0" w:color="auto"/>
            <w:left w:val="none" w:sz="0" w:space="0" w:color="auto"/>
            <w:bottom w:val="none" w:sz="0" w:space="0" w:color="auto"/>
            <w:right w:val="none" w:sz="0" w:space="0" w:color="auto"/>
          </w:divBdr>
        </w:div>
        <w:div w:id="1243640485">
          <w:marLeft w:val="640"/>
          <w:marRight w:val="0"/>
          <w:marTop w:val="0"/>
          <w:marBottom w:val="0"/>
          <w:divBdr>
            <w:top w:val="none" w:sz="0" w:space="0" w:color="auto"/>
            <w:left w:val="none" w:sz="0" w:space="0" w:color="auto"/>
            <w:bottom w:val="none" w:sz="0" w:space="0" w:color="auto"/>
            <w:right w:val="none" w:sz="0" w:space="0" w:color="auto"/>
          </w:divBdr>
        </w:div>
        <w:div w:id="1251769209">
          <w:marLeft w:val="640"/>
          <w:marRight w:val="0"/>
          <w:marTop w:val="0"/>
          <w:marBottom w:val="0"/>
          <w:divBdr>
            <w:top w:val="none" w:sz="0" w:space="0" w:color="auto"/>
            <w:left w:val="none" w:sz="0" w:space="0" w:color="auto"/>
            <w:bottom w:val="none" w:sz="0" w:space="0" w:color="auto"/>
            <w:right w:val="none" w:sz="0" w:space="0" w:color="auto"/>
          </w:divBdr>
        </w:div>
        <w:div w:id="1290092884">
          <w:marLeft w:val="640"/>
          <w:marRight w:val="0"/>
          <w:marTop w:val="0"/>
          <w:marBottom w:val="0"/>
          <w:divBdr>
            <w:top w:val="none" w:sz="0" w:space="0" w:color="auto"/>
            <w:left w:val="none" w:sz="0" w:space="0" w:color="auto"/>
            <w:bottom w:val="none" w:sz="0" w:space="0" w:color="auto"/>
            <w:right w:val="none" w:sz="0" w:space="0" w:color="auto"/>
          </w:divBdr>
        </w:div>
        <w:div w:id="1569878532">
          <w:marLeft w:val="640"/>
          <w:marRight w:val="0"/>
          <w:marTop w:val="0"/>
          <w:marBottom w:val="0"/>
          <w:divBdr>
            <w:top w:val="none" w:sz="0" w:space="0" w:color="auto"/>
            <w:left w:val="none" w:sz="0" w:space="0" w:color="auto"/>
            <w:bottom w:val="none" w:sz="0" w:space="0" w:color="auto"/>
            <w:right w:val="none" w:sz="0" w:space="0" w:color="auto"/>
          </w:divBdr>
        </w:div>
        <w:div w:id="1682702691">
          <w:marLeft w:val="640"/>
          <w:marRight w:val="0"/>
          <w:marTop w:val="0"/>
          <w:marBottom w:val="0"/>
          <w:divBdr>
            <w:top w:val="none" w:sz="0" w:space="0" w:color="auto"/>
            <w:left w:val="none" w:sz="0" w:space="0" w:color="auto"/>
            <w:bottom w:val="none" w:sz="0" w:space="0" w:color="auto"/>
            <w:right w:val="none" w:sz="0" w:space="0" w:color="auto"/>
          </w:divBdr>
        </w:div>
        <w:div w:id="1753620741">
          <w:marLeft w:val="640"/>
          <w:marRight w:val="0"/>
          <w:marTop w:val="0"/>
          <w:marBottom w:val="0"/>
          <w:divBdr>
            <w:top w:val="none" w:sz="0" w:space="0" w:color="auto"/>
            <w:left w:val="none" w:sz="0" w:space="0" w:color="auto"/>
            <w:bottom w:val="none" w:sz="0" w:space="0" w:color="auto"/>
            <w:right w:val="none" w:sz="0" w:space="0" w:color="auto"/>
          </w:divBdr>
        </w:div>
        <w:div w:id="1905947348">
          <w:marLeft w:val="640"/>
          <w:marRight w:val="0"/>
          <w:marTop w:val="0"/>
          <w:marBottom w:val="0"/>
          <w:divBdr>
            <w:top w:val="none" w:sz="0" w:space="0" w:color="auto"/>
            <w:left w:val="none" w:sz="0" w:space="0" w:color="auto"/>
            <w:bottom w:val="none" w:sz="0" w:space="0" w:color="auto"/>
            <w:right w:val="none" w:sz="0" w:space="0" w:color="auto"/>
          </w:divBdr>
        </w:div>
        <w:div w:id="2049142261">
          <w:marLeft w:val="640"/>
          <w:marRight w:val="0"/>
          <w:marTop w:val="0"/>
          <w:marBottom w:val="0"/>
          <w:divBdr>
            <w:top w:val="none" w:sz="0" w:space="0" w:color="auto"/>
            <w:left w:val="none" w:sz="0" w:space="0" w:color="auto"/>
            <w:bottom w:val="none" w:sz="0" w:space="0" w:color="auto"/>
            <w:right w:val="none" w:sz="0" w:space="0" w:color="auto"/>
          </w:divBdr>
        </w:div>
        <w:div w:id="2083062699">
          <w:marLeft w:val="640"/>
          <w:marRight w:val="0"/>
          <w:marTop w:val="0"/>
          <w:marBottom w:val="0"/>
          <w:divBdr>
            <w:top w:val="none" w:sz="0" w:space="0" w:color="auto"/>
            <w:left w:val="none" w:sz="0" w:space="0" w:color="auto"/>
            <w:bottom w:val="none" w:sz="0" w:space="0" w:color="auto"/>
            <w:right w:val="none" w:sz="0" w:space="0" w:color="auto"/>
          </w:divBdr>
        </w:div>
      </w:divsChild>
    </w:div>
    <w:div w:id="2114743773">
      <w:bodyDiv w:val="1"/>
      <w:marLeft w:val="0"/>
      <w:marRight w:val="0"/>
      <w:marTop w:val="0"/>
      <w:marBottom w:val="0"/>
      <w:divBdr>
        <w:top w:val="none" w:sz="0" w:space="0" w:color="auto"/>
        <w:left w:val="none" w:sz="0" w:space="0" w:color="auto"/>
        <w:bottom w:val="none" w:sz="0" w:space="0" w:color="auto"/>
        <w:right w:val="none" w:sz="0" w:space="0" w:color="auto"/>
      </w:divBdr>
      <w:divsChild>
        <w:div w:id="52317044">
          <w:marLeft w:val="640"/>
          <w:marRight w:val="0"/>
          <w:marTop w:val="0"/>
          <w:marBottom w:val="0"/>
          <w:divBdr>
            <w:top w:val="none" w:sz="0" w:space="0" w:color="auto"/>
            <w:left w:val="none" w:sz="0" w:space="0" w:color="auto"/>
            <w:bottom w:val="none" w:sz="0" w:space="0" w:color="auto"/>
            <w:right w:val="none" w:sz="0" w:space="0" w:color="auto"/>
          </w:divBdr>
        </w:div>
        <w:div w:id="55322905">
          <w:marLeft w:val="640"/>
          <w:marRight w:val="0"/>
          <w:marTop w:val="0"/>
          <w:marBottom w:val="0"/>
          <w:divBdr>
            <w:top w:val="none" w:sz="0" w:space="0" w:color="auto"/>
            <w:left w:val="none" w:sz="0" w:space="0" w:color="auto"/>
            <w:bottom w:val="none" w:sz="0" w:space="0" w:color="auto"/>
            <w:right w:val="none" w:sz="0" w:space="0" w:color="auto"/>
          </w:divBdr>
        </w:div>
        <w:div w:id="102962195">
          <w:marLeft w:val="640"/>
          <w:marRight w:val="0"/>
          <w:marTop w:val="0"/>
          <w:marBottom w:val="0"/>
          <w:divBdr>
            <w:top w:val="none" w:sz="0" w:space="0" w:color="auto"/>
            <w:left w:val="none" w:sz="0" w:space="0" w:color="auto"/>
            <w:bottom w:val="none" w:sz="0" w:space="0" w:color="auto"/>
            <w:right w:val="none" w:sz="0" w:space="0" w:color="auto"/>
          </w:divBdr>
        </w:div>
        <w:div w:id="159082916">
          <w:marLeft w:val="640"/>
          <w:marRight w:val="0"/>
          <w:marTop w:val="0"/>
          <w:marBottom w:val="0"/>
          <w:divBdr>
            <w:top w:val="none" w:sz="0" w:space="0" w:color="auto"/>
            <w:left w:val="none" w:sz="0" w:space="0" w:color="auto"/>
            <w:bottom w:val="none" w:sz="0" w:space="0" w:color="auto"/>
            <w:right w:val="none" w:sz="0" w:space="0" w:color="auto"/>
          </w:divBdr>
        </w:div>
        <w:div w:id="161087709">
          <w:marLeft w:val="640"/>
          <w:marRight w:val="0"/>
          <w:marTop w:val="0"/>
          <w:marBottom w:val="0"/>
          <w:divBdr>
            <w:top w:val="none" w:sz="0" w:space="0" w:color="auto"/>
            <w:left w:val="none" w:sz="0" w:space="0" w:color="auto"/>
            <w:bottom w:val="none" w:sz="0" w:space="0" w:color="auto"/>
            <w:right w:val="none" w:sz="0" w:space="0" w:color="auto"/>
          </w:divBdr>
        </w:div>
        <w:div w:id="492337547">
          <w:marLeft w:val="640"/>
          <w:marRight w:val="0"/>
          <w:marTop w:val="0"/>
          <w:marBottom w:val="0"/>
          <w:divBdr>
            <w:top w:val="none" w:sz="0" w:space="0" w:color="auto"/>
            <w:left w:val="none" w:sz="0" w:space="0" w:color="auto"/>
            <w:bottom w:val="none" w:sz="0" w:space="0" w:color="auto"/>
            <w:right w:val="none" w:sz="0" w:space="0" w:color="auto"/>
          </w:divBdr>
        </w:div>
        <w:div w:id="506672332">
          <w:marLeft w:val="640"/>
          <w:marRight w:val="0"/>
          <w:marTop w:val="0"/>
          <w:marBottom w:val="0"/>
          <w:divBdr>
            <w:top w:val="none" w:sz="0" w:space="0" w:color="auto"/>
            <w:left w:val="none" w:sz="0" w:space="0" w:color="auto"/>
            <w:bottom w:val="none" w:sz="0" w:space="0" w:color="auto"/>
            <w:right w:val="none" w:sz="0" w:space="0" w:color="auto"/>
          </w:divBdr>
        </w:div>
        <w:div w:id="513958022">
          <w:marLeft w:val="640"/>
          <w:marRight w:val="0"/>
          <w:marTop w:val="0"/>
          <w:marBottom w:val="0"/>
          <w:divBdr>
            <w:top w:val="none" w:sz="0" w:space="0" w:color="auto"/>
            <w:left w:val="none" w:sz="0" w:space="0" w:color="auto"/>
            <w:bottom w:val="none" w:sz="0" w:space="0" w:color="auto"/>
            <w:right w:val="none" w:sz="0" w:space="0" w:color="auto"/>
          </w:divBdr>
        </w:div>
        <w:div w:id="583490491">
          <w:marLeft w:val="640"/>
          <w:marRight w:val="0"/>
          <w:marTop w:val="0"/>
          <w:marBottom w:val="0"/>
          <w:divBdr>
            <w:top w:val="none" w:sz="0" w:space="0" w:color="auto"/>
            <w:left w:val="none" w:sz="0" w:space="0" w:color="auto"/>
            <w:bottom w:val="none" w:sz="0" w:space="0" w:color="auto"/>
            <w:right w:val="none" w:sz="0" w:space="0" w:color="auto"/>
          </w:divBdr>
        </w:div>
        <w:div w:id="770276584">
          <w:marLeft w:val="640"/>
          <w:marRight w:val="0"/>
          <w:marTop w:val="0"/>
          <w:marBottom w:val="0"/>
          <w:divBdr>
            <w:top w:val="none" w:sz="0" w:space="0" w:color="auto"/>
            <w:left w:val="none" w:sz="0" w:space="0" w:color="auto"/>
            <w:bottom w:val="none" w:sz="0" w:space="0" w:color="auto"/>
            <w:right w:val="none" w:sz="0" w:space="0" w:color="auto"/>
          </w:divBdr>
        </w:div>
        <w:div w:id="1064109691">
          <w:marLeft w:val="640"/>
          <w:marRight w:val="0"/>
          <w:marTop w:val="0"/>
          <w:marBottom w:val="0"/>
          <w:divBdr>
            <w:top w:val="none" w:sz="0" w:space="0" w:color="auto"/>
            <w:left w:val="none" w:sz="0" w:space="0" w:color="auto"/>
            <w:bottom w:val="none" w:sz="0" w:space="0" w:color="auto"/>
            <w:right w:val="none" w:sz="0" w:space="0" w:color="auto"/>
          </w:divBdr>
        </w:div>
        <w:div w:id="1109814999">
          <w:marLeft w:val="640"/>
          <w:marRight w:val="0"/>
          <w:marTop w:val="0"/>
          <w:marBottom w:val="0"/>
          <w:divBdr>
            <w:top w:val="none" w:sz="0" w:space="0" w:color="auto"/>
            <w:left w:val="none" w:sz="0" w:space="0" w:color="auto"/>
            <w:bottom w:val="none" w:sz="0" w:space="0" w:color="auto"/>
            <w:right w:val="none" w:sz="0" w:space="0" w:color="auto"/>
          </w:divBdr>
        </w:div>
        <w:div w:id="1134057856">
          <w:marLeft w:val="640"/>
          <w:marRight w:val="0"/>
          <w:marTop w:val="0"/>
          <w:marBottom w:val="0"/>
          <w:divBdr>
            <w:top w:val="none" w:sz="0" w:space="0" w:color="auto"/>
            <w:left w:val="none" w:sz="0" w:space="0" w:color="auto"/>
            <w:bottom w:val="none" w:sz="0" w:space="0" w:color="auto"/>
            <w:right w:val="none" w:sz="0" w:space="0" w:color="auto"/>
          </w:divBdr>
        </w:div>
        <w:div w:id="1177036513">
          <w:marLeft w:val="640"/>
          <w:marRight w:val="0"/>
          <w:marTop w:val="0"/>
          <w:marBottom w:val="0"/>
          <w:divBdr>
            <w:top w:val="none" w:sz="0" w:space="0" w:color="auto"/>
            <w:left w:val="none" w:sz="0" w:space="0" w:color="auto"/>
            <w:bottom w:val="none" w:sz="0" w:space="0" w:color="auto"/>
            <w:right w:val="none" w:sz="0" w:space="0" w:color="auto"/>
          </w:divBdr>
        </w:div>
        <w:div w:id="1203785294">
          <w:marLeft w:val="640"/>
          <w:marRight w:val="0"/>
          <w:marTop w:val="0"/>
          <w:marBottom w:val="0"/>
          <w:divBdr>
            <w:top w:val="none" w:sz="0" w:space="0" w:color="auto"/>
            <w:left w:val="none" w:sz="0" w:space="0" w:color="auto"/>
            <w:bottom w:val="none" w:sz="0" w:space="0" w:color="auto"/>
            <w:right w:val="none" w:sz="0" w:space="0" w:color="auto"/>
          </w:divBdr>
        </w:div>
        <w:div w:id="1269047855">
          <w:marLeft w:val="640"/>
          <w:marRight w:val="0"/>
          <w:marTop w:val="0"/>
          <w:marBottom w:val="0"/>
          <w:divBdr>
            <w:top w:val="none" w:sz="0" w:space="0" w:color="auto"/>
            <w:left w:val="none" w:sz="0" w:space="0" w:color="auto"/>
            <w:bottom w:val="none" w:sz="0" w:space="0" w:color="auto"/>
            <w:right w:val="none" w:sz="0" w:space="0" w:color="auto"/>
          </w:divBdr>
        </w:div>
        <w:div w:id="1359545618">
          <w:marLeft w:val="640"/>
          <w:marRight w:val="0"/>
          <w:marTop w:val="0"/>
          <w:marBottom w:val="0"/>
          <w:divBdr>
            <w:top w:val="none" w:sz="0" w:space="0" w:color="auto"/>
            <w:left w:val="none" w:sz="0" w:space="0" w:color="auto"/>
            <w:bottom w:val="none" w:sz="0" w:space="0" w:color="auto"/>
            <w:right w:val="none" w:sz="0" w:space="0" w:color="auto"/>
          </w:divBdr>
        </w:div>
        <w:div w:id="1430538129">
          <w:marLeft w:val="640"/>
          <w:marRight w:val="0"/>
          <w:marTop w:val="0"/>
          <w:marBottom w:val="0"/>
          <w:divBdr>
            <w:top w:val="none" w:sz="0" w:space="0" w:color="auto"/>
            <w:left w:val="none" w:sz="0" w:space="0" w:color="auto"/>
            <w:bottom w:val="none" w:sz="0" w:space="0" w:color="auto"/>
            <w:right w:val="none" w:sz="0" w:space="0" w:color="auto"/>
          </w:divBdr>
        </w:div>
        <w:div w:id="1478838088">
          <w:marLeft w:val="640"/>
          <w:marRight w:val="0"/>
          <w:marTop w:val="0"/>
          <w:marBottom w:val="0"/>
          <w:divBdr>
            <w:top w:val="none" w:sz="0" w:space="0" w:color="auto"/>
            <w:left w:val="none" w:sz="0" w:space="0" w:color="auto"/>
            <w:bottom w:val="none" w:sz="0" w:space="0" w:color="auto"/>
            <w:right w:val="none" w:sz="0" w:space="0" w:color="auto"/>
          </w:divBdr>
        </w:div>
        <w:div w:id="1605650344">
          <w:marLeft w:val="640"/>
          <w:marRight w:val="0"/>
          <w:marTop w:val="0"/>
          <w:marBottom w:val="0"/>
          <w:divBdr>
            <w:top w:val="none" w:sz="0" w:space="0" w:color="auto"/>
            <w:left w:val="none" w:sz="0" w:space="0" w:color="auto"/>
            <w:bottom w:val="none" w:sz="0" w:space="0" w:color="auto"/>
            <w:right w:val="none" w:sz="0" w:space="0" w:color="auto"/>
          </w:divBdr>
        </w:div>
        <w:div w:id="1652757662">
          <w:marLeft w:val="640"/>
          <w:marRight w:val="0"/>
          <w:marTop w:val="0"/>
          <w:marBottom w:val="0"/>
          <w:divBdr>
            <w:top w:val="none" w:sz="0" w:space="0" w:color="auto"/>
            <w:left w:val="none" w:sz="0" w:space="0" w:color="auto"/>
            <w:bottom w:val="none" w:sz="0" w:space="0" w:color="auto"/>
            <w:right w:val="none" w:sz="0" w:space="0" w:color="auto"/>
          </w:divBdr>
        </w:div>
        <w:div w:id="1788305570">
          <w:marLeft w:val="640"/>
          <w:marRight w:val="0"/>
          <w:marTop w:val="0"/>
          <w:marBottom w:val="0"/>
          <w:divBdr>
            <w:top w:val="none" w:sz="0" w:space="0" w:color="auto"/>
            <w:left w:val="none" w:sz="0" w:space="0" w:color="auto"/>
            <w:bottom w:val="none" w:sz="0" w:space="0" w:color="auto"/>
            <w:right w:val="none" w:sz="0" w:space="0" w:color="auto"/>
          </w:divBdr>
        </w:div>
        <w:div w:id="1835143115">
          <w:marLeft w:val="640"/>
          <w:marRight w:val="0"/>
          <w:marTop w:val="0"/>
          <w:marBottom w:val="0"/>
          <w:divBdr>
            <w:top w:val="none" w:sz="0" w:space="0" w:color="auto"/>
            <w:left w:val="none" w:sz="0" w:space="0" w:color="auto"/>
            <w:bottom w:val="none" w:sz="0" w:space="0" w:color="auto"/>
            <w:right w:val="none" w:sz="0" w:space="0" w:color="auto"/>
          </w:divBdr>
        </w:div>
        <w:div w:id="1877355433">
          <w:marLeft w:val="640"/>
          <w:marRight w:val="0"/>
          <w:marTop w:val="0"/>
          <w:marBottom w:val="0"/>
          <w:divBdr>
            <w:top w:val="none" w:sz="0" w:space="0" w:color="auto"/>
            <w:left w:val="none" w:sz="0" w:space="0" w:color="auto"/>
            <w:bottom w:val="none" w:sz="0" w:space="0" w:color="auto"/>
            <w:right w:val="none" w:sz="0" w:space="0" w:color="auto"/>
          </w:divBdr>
        </w:div>
        <w:div w:id="2033457757">
          <w:marLeft w:val="640"/>
          <w:marRight w:val="0"/>
          <w:marTop w:val="0"/>
          <w:marBottom w:val="0"/>
          <w:divBdr>
            <w:top w:val="none" w:sz="0" w:space="0" w:color="auto"/>
            <w:left w:val="none" w:sz="0" w:space="0" w:color="auto"/>
            <w:bottom w:val="none" w:sz="0" w:space="0" w:color="auto"/>
            <w:right w:val="none" w:sz="0" w:space="0" w:color="auto"/>
          </w:divBdr>
        </w:div>
      </w:divsChild>
    </w:div>
    <w:div w:id="2132241413">
      <w:bodyDiv w:val="1"/>
      <w:marLeft w:val="0"/>
      <w:marRight w:val="0"/>
      <w:marTop w:val="0"/>
      <w:marBottom w:val="0"/>
      <w:divBdr>
        <w:top w:val="none" w:sz="0" w:space="0" w:color="auto"/>
        <w:left w:val="none" w:sz="0" w:space="0" w:color="auto"/>
        <w:bottom w:val="none" w:sz="0" w:space="0" w:color="auto"/>
        <w:right w:val="none" w:sz="0" w:space="0" w:color="auto"/>
      </w:divBdr>
      <w:divsChild>
        <w:div w:id="586421571">
          <w:marLeft w:val="640"/>
          <w:marRight w:val="0"/>
          <w:marTop w:val="0"/>
          <w:marBottom w:val="0"/>
          <w:divBdr>
            <w:top w:val="none" w:sz="0" w:space="0" w:color="auto"/>
            <w:left w:val="none" w:sz="0" w:space="0" w:color="auto"/>
            <w:bottom w:val="none" w:sz="0" w:space="0" w:color="auto"/>
            <w:right w:val="none" w:sz="0" w:space="0" w:color="auto"/>
          </w:divBdr>
        </w:div>
        <w:div w:id="170485650">
          <w:marLeft w:val="640"/>
          <w:marRight w:val="0"/>
          <w:marTop w:val="0"/>
          <w:marBottom w:val="0"/>
          <w:divBdr>
            <w:top w:val="none" w:sz="0" w:space="0" w:color="auto"/>
            <w:left w:val="none" w:sz="0" w:space="0" w:color="auto"/>
            <w:bottom w:val="none" w:sz="0" w:space="0" w:color="auto"/>
            <w:right w:val="none" w:sz="0" w:space="0" w:color="auto"/>
          </w:divBdr>
        </w:div>
        <w:div w:id="231083579">
          <w:marLeft w:val="640"/>
          <w:marRight w:val="0"/>
          <w:marTop w:val="0"/>
          <w:marBottom w:val="0"/>
          <w:divBdr>
            <w:top w:val="none" w:sz="0" w:space="0" w:color="auto"/>
            <w:left w:val="none" w:sz="0" w:space="0" w:color="auto"/>
            <w:bottom w:val="none" w:sz="0" w:space="0" w:color="auto"/>
            <w:right w:val="none" w:sz="0" w:space="0" w:color="auto"/>
          </w:divBdr>
        </w:div>
        <w:div w:id="269970401">
          <w:marLeft w:val="640"/>
          <w:marRight w:val="0"/>
          <w:marTop w:val="0"/>
          <w:marBottom w:val="0"/>
          <w:divBdr>
            <w:top w:val="none" w:sz="0" w:space="0" w:color="auto"/>
            <w:left w:val="none" w:sz="0" w:space="0" w:color="auto"/>
            <w:bottom w:val="none" w:sz="0" w:space="0" w:color="auto"/>
            <w:right w:val="none" w:sz="0" w:space="0" w:color="auto"/>
          </w:divBdr>
        </w:div>
        <w:div w:id="1515193822">
          <w:marLeft w:val="640"/>
          <w:marRight w:val="0"/>
          <w:marTop w:val="0"/>
          <w:marBottom w:val="0"/>
          <w:divBdr>
            <w:top w:val="none" w:sz="0" w:space="0" w:color="auto"/>
            <w:left w:val="none" w:sz="0" w:space="0" w:color="auto"/>
            <w:bottom w:val="none" w:sz="0" w:space="0" w:color="auto"/>
            <w:right w:val="none" w:sz="0" w:space="0" w:color="auto"/>
          </w:divBdr>
        </w:div>
        <w:div w:id="916479781">
          <w:marLeft w:val="640"/>
          <w:marRight w:val="0"/>
          <w:marTop w:val="0"/>
          <w:marBottom w:val="0"/>
          <w:divBdr>
            <w:top w:val="none" w:sz="0" w:space="0" w:color="auto"/>
            <w:left w:val="none" w:sz="0" w:space="0" w:color="auto"/>
            <w:bottom w:val="none" w:sz="0" w:space="0" w:color="auto"/>
            <w:right w:val="none" w:sz="0" w:space="0" w:color="auto"/>
          </w:divBdr>
        </w:div>
        <w:div w:id="1033461736">
          <w:marLeft w:val="640"/>
          <w:marRight w:val="0"/>
          <w:marTop w:val="0"/>
          <w:marBottom w:val="0"/>
          <w:divBdr>
            <w:top w:val="none" w:sz="0" w:space="0" w:color="auto"/>
            <w:left w:val="none" w:sz="0" w:space="0" w:color="auto"/>
            <w:bottom w:val="none" w:sz="0" w:space="0" w:color="auto"/>
            <w:right w:val="none" w:sz="0" w:space="0" w:color="auto"/>
          </w:divBdr>
        </w:div>
        <w:div w:id="725297880">
          <w:marLeft w:val="640"/>
          <w:marRight w:val="0"/>
          <w:marTop w:val="0"/>
          <w:marBottom w:val="0"/>
          <w:divBdr>
            <w:top w:val="none" w:sz="0" w:space="0" w:color="auto"/>
            <w:left w:val="none" w:sz="0" w:space="0" w:color="auto"/>
            <w:bottom w:val="none" w:sz="0" w:space="0" w:color="auto"/>
            <w:right w:val="none" w:sz="0" w:space="0" w:color="auto"/>
          </w:divBdr>
        </w:div>
        <w:div w:id="1443570542">
          <w:marLeft w:val="640"/>
          <w:marRight w:val="0"/>
          <w:marTop w:val="0"/>
          <w:marBottom w:val="0"/>
          <w:divBdr>
            <w:top w:val="none" w:sz="0" w:space="0" w:color="auto"/>
            <w:left w:val="none" w:sz="0" w:space="0" w:color="auto"/>
            <w:bottom w:val="none" w:sz="0" w:space="0" w:color="auto"/>
            <w:right w:val="none" w:sz="0" w:space="0" w:color="auto"/>
          </w:divBdr>
        </w:div>
        <w:div w:id="1545555074">
          <w:marLeft w:val="640"/>
          <w:marRight w:val="0"/>
          <w:marTop w:val="0"/>
          <w:marBottom w:val="0"/>
          <w:divBdr>
            <w:top w:val="none" w:sz="0" w:space="0" w:color="auto"/>
            <w:left w:val="none" w:sz="0" w:space="0" w:color="auto"/>
            <w:bottom w:val="none" w:sz="0" w:space="0" w:color="auto"/>
            <w:right w:val="none" w:sz="0" w:space="0" w:color="auto"/>
          </w:divBdr>
        </w:div>
        <w:div w:id="1303656465">
          <w:marLeft w:val="640"/>
          <w:marRight w:val="0"/>
          <w:marTop w:val="0"/>
          <w:marBottom w:val="0"/>
          <w:divBdr>
            <w:top w:val="none" w:sz="0" w:space="0" w:color="auto"/>
            <w:left w:val="none" w:sz="0" w:space="0" w:color="auto"/>
            <w:bottom w:val="none" w:sz="0" w:space="0" w:color="auto"/>
            <w:right w:val="none" w:sz="0" w:space="0" w:color="auto"/>
          </w:divBdr>
        </w:div>
        <w:div w:id="1825200821">
          <w:marLeft w:val="640"/>
          <w:marRight w:val="0"/>
          <w:marTop w:val="0"/>
          <w:marBottom w:val="0"/>
          <w:divBdr>
            <w:top w:val="none" w:sz="0" w:space="0" w:color="auto"/>
            <w:left w:val="none" w:sz="0" w:space="0" w:color="auto"/>
            <w:bottom w:val="none" w:sz="0" w:space="0" w:color="auto"/>
            <w:right w:val="none" w:sz="0" w:space="0" w:color="auto"/>
          </w:divBdr>
        </w:div>
        <w:div w:id="778337372">
          <w:marLeft w:val="640"/>
          <w:marRight w:val="0"/>
          <w:marTop w:val="0"/>
          <w:marBottom w:val="0"/>
          <w:divBdr>
            <w:top w:val="none" w:sz="0" w:space="0" w:color="auto"/>
            <w:left w:val="none" w:sz="0" w:space="0" w:color="auto"/>
            <w:bottom w:val="none" w:sz="0" w:space="0" w:color="auto"/>
            <w:right w:val="none" w:sz="0" w:space="0" w:color="auto"/>
          </w:divBdr>
        </w:div>
        <w:div w:id="1589727629">
          <w:marLeft w:val="640"/>
          <w:marRight w:val="0"/>
          <w:marTop w:val="0"/>
          <w:marBottom w:val="0"/>
          <w:divBdr>
            <w:top w:val="none" w:sz="0" w:space="0" w:color="auto"/>
            <w:left w:val="none" w:sz="0" w:space="0" w:color="auto"/>
            <w:bottom w:val="none" w:sz="0" w:space="0" w:color="auto"/>
            <w:right w:val="none" w:sz="0" w:space="0" w:color="auto"/>
          </w:divBdr>
        </w:div>
        <w:div w:id="2091846205">
          <w:marLeft w:val="640"/>
          <w:marRight w:val="0"/>
          <w:marTop w:val="0"/>
          <w:marBottom w:val="0"/>
          <w:divBdr>
            <w:top w:val="none" w:sz="0" w:space="0" w:color="auto"/>
            <w:left w:val="none" w:sz="0" w:space="0" w:color="auto"/>
            <w:bottom w:val="none" w:sz="0" w:space="0" w:color="auto"/>
            <w:right w:val="none" w:sz="0" w:space="0" w:color="auto"/>
          </w:divBdr>
        </w:div>
        <w:div w:id="1042053043">
          <w:marLeft w:val="640"/>
          <w:marRight w:val="0"/>
          <w:marTop w:val="0"/>
          <w:marBottom w:val="0"/>
          <w:divBdr>
            <w:top w:val="none" w:sz="0" w:space="0" w:color="auto"/>
            <w:left w:val="none" w:sz="0" w:space="0" w:color="auto"/>
            <w:bottom w:val="none" w:sz="0" w:space="0" w:color="auto"/>
            <w:right w:val="none" w:sz="0" w:space="0" w:color="auto"/>
          </w:divBdr>
        </w:div>
        <w:div w:id="1491948737">
          <w:marLeft w:val="640"/>
          <w:marRight w:val="0"/>
          <w:marTop w:val="0"/>
          <w:marBottom w:val="0"/>
          <w:divBdr>
            <w:top w:val="none" w:sz="0" w:space="0" w:color="auto"/>
            <w:left w:val="none" w:sz="0" w:space="0" w:color="auto"/>
            <w:bottom w:val="none" w:sz="0" w:space="0" w:color="auto"/>
            <w:right w:val="none" w:sz="0" w:space="0" w:color="auto"/>
          </w:divBdr>
        </w:div>
        <w:div w:id="2128507216">
          <w:marLeft w:val="640"/>
          <w:marRight w:val="0"/>
          <w:marTop w:val="0"/>
          <w:marBottom w:val="0"/>
          <w:divBdr>
            <w:top w:val="none" w:sz="0" w:space="0" w:color="auto"/>
            <w:left w:val="none" w:sz="0" w:space="0" w:color="auto"/>
            <w:bottom w:val="none" w:sz="0" w:space="0" w:color="auto"/>
            <w:right w:val="none" w:sz="0" w:space="0" w:color="auto"/>
          </w:divBdr>
        </w:div>
        <w:div w:id="1412002691">
          <w:marLeft w:val="640"/>
          <w:marRight w:val="0"/>
          <w:marTop w:val="0"/>
          <w:marBottom w:val="0"/>
          <w:divBdr>
            <w:top w:val="none" w:sz="0" w:space="0" w:color="auto"/>
            <w:left w:val="none" w:sz="0" w:space="0" w:color="auto"/>
            <w:bottom w:val="none" w:sz="0" w:space="0" w:color="auto"/>
            <w:right w:val="none" w:sz="0" w:space="0" w:color="auto"/>
          </w:divBdr>
        </w:div>
        <w:div w:id="240452617">
          <w:marLeft w:val="640"/>
          <w:marRight w:val="0"/>
          <w:marTop w:val="0"/>
          <w:marBottom w:val="0"/>
          <w:divBdr>
            <w:top w:val="none" w:sz="0" w:space="0" w:color="auto"/>
            <w:left w:val="none" w:sz="0" w:space="0" w:color="auto"/>
            <w:bottom w:val="none" w:sz="0" w:space="0" w:color="auto"/>
            <w:right w:val="none" w:sz="0" w:space="0" w:color="auto"/>
          </w:divBdr>
        </w:div>
        <w:div w:id="709384145">
          <w:marLeft w:val="640"/>
          <w:marRight w:val="0"/>
          <w:marTop w:val="0"/>
          <w:marBottom w:val="0"/>
          <w:divBdr>
            <w:top w:val="none" w:sz="0" w:space="0" w:color="auto"/>
            <w:left w:val="none" w:sz="0" w:space="0" w:color="auto"/>
            <w:bottom w:val="none" w:sz="0" w:space="0" w:color="auto"/>
            <w:right w:val="none" w:sz="0" w:space="0" w:color="auto"/>
          </w:divBdr>
        </w:div>
        <w:div w:id="1885869733">
          <w:marLeft w:val="640"/>
          <w:marRight w:val="0"/>
          <w:marTop w:val="0"/>
          <w:marBottom w:val="0"/>
          <w:divBdr>
            <w:top w:val="none" w:sz="0" w:space="0" w:color="auto"/>
            <w:left w:val="none" w:sz="0" w:space="0" w:color="auto"/>
            <w:bottom w:val="none" w:sz="0" w:space="0" w:color="auto"/>
            <w:right w:val="none" w:sz="0" w:space="0" w:color="auto"/>
          </w:divBdr>
        </w:div>
        <w:div w:id="312023779">
          <w:marLeft w:val="640"/>
          <w:marRight w:val="0"/>
          <w:marTop w:val="0"/>
          <w:marBottom w:val="0"/>
          <w:divBdr>
            <w:top w:val="none" w:sz="0" w:space="0" w:color="auto"/>
            <w:left w:val="none" w:sz="0" w:space="0" w:color="auto"/>
            <w:bottom w:val="none" w:sz="0" w:space="0" w:color="auto"/>
            <w:right w:val="none" w:sz="0" w:space="0" w:color="auto"/>
          </w:divBdr>
        </w:div>
        <w:div w:id="1638221500">
          <w:marLeft w:val="640"/>
          <w:marRight w:val="0"/>
          <w:marTop w:val="0"/>
          <w:marBottom w:val="0"/>
          <w:divBdr>
            <w:top w:val="none" w:sz="0" w:space="0" w:color="auto"/>
            <w:left w:val="none" w:sz="0" w:space="0" w:color="auto"/>
            <w:bottom w:val="none" w:sz="0" w:space="0" w:color="auto"/>
            <w:right w:val="none" w:sz="0" w:space="0" w:color="auto"/>
          </w:divBdr>
        </w:div>
        <w:div w:id="994649562">
          <w:marLeft w:val="640"/>
          <w:marRight w:val="0"/>
          <w:marTop w:val="0"/>
          <w:marBottom w:val="0"/>
          <w:divBdr>
            <w:top w:val="none" w:sz="0" w:space="0" w:color="auto"/>
            <w:left w:val="none" w:sz="0" w:space="0" w:color="auto"/>
            <w:bottom w:val="none" w:sz="0" w:space="0" w:color="auto"/>
            <w:right w:val="none" w:sz="0" w:space="0" w:color="auto"/>
          </w:divBdr>
        </w:div>
        <w:div w:id="941188581">
          <w:marLeft w:val="640"/>
          <w:marRight w:val="0"/>
          <w:marTop w:val="0"/>
          <w:marBottom w:val="0"/>
          <w:divBdr>
            <w:top w:val="none" w:sz="0" w:space="0" w:color="auto"/>
            <w:left w:val="none" w:sz="0" w:space="0" w:color="auto"/>
            <w:bottom w:val="none" w:sz="0" w:space="0" w:color="auto"/>
            <w:right w:val="none" w:sz="0" w:space="0" w:color="auto"/>
          </w:divBdr>
        </w:div>
        <w:div w:id="319232689">
          <w:marLeft w:val="640"/>
          <w:marRight w:val="0"/>
          <w:marTop w:val="0"/>
          <w:marBottom w:val="0"/>
          <w:divBdr>
            <w:top w:val="none" w:sz="0" w:space="0" w:color="auto"/>
            <w:left w:val="none" w:sz="0" w:space="0" w:color="auto"/>
            <w:bottom w:val="none" w:sz="0" w:space="0" w:color="auto"/>
            <w:right w:val="none" w:sz="0" w:space="0" w:color="auto"/>
          </w:divBdr>
        </w:div>
        <w:div w:id="1068650420">
          <w:marLeft w:val="640"/>
          <w:marRight w:val="0"/>
          <w:marTop w:val="0"/>
          <w:marBottom w:val="0"/>
          <w:divBdr>
            <w:top w:val="none" w:sz="0" w:space="0" w:color="auto"/>
            <w:left w:val="none" w:sz="0" w:space="0" w:color="auto"/>
            <w:bottom w:val="none" w:sz="0" w:space="0" w:color="auto"/>
            <w:right w:val="none" w:sz="0" w:space="0" w:color="auto"/>
          </w:divBdr>
        </w:div>
      </w:divsChild>
    </w:div>
    <w:div w:id="2132743128">
      <w:bodyDiv w:val="1"/>
      <w:marLeft w:val="0"/>
      <w:marRight w:val="0"/>
      <w:marTop w:val="0"/>
      <w:marBottom w:val="0"/>
      <w:divBdr>
        <w:top w:val="none" w:sz="0" w:space="0" w:color="auto"/>
        <w:left w:val="none" w:sz="0" w:space="0" w:color="auto"/>
        <w:bottom w:val="none" w:sz="0" w:space="0" w:color="auto"/>
        <w:right w:val="none" w:sz="0" w:space="0" w:color="auto"/>
      </w:divBdr>
      <w:divsChild>
        <w:div w:id="1184637038">
          <w:marLeft w:val="640"/>
          <w:marRight w:val="0"/>
          <w:marTop w:val="0"/>
          <w:marBottom w:val="0"/>
          <w:divBdr>
            <w:top w:val="none" w:sz="0" w:space="0" w:color="auto"/>
            <w:left w:val="none" w:sz="0" w:space="0" w:color="auto"/>
            <w:bottom w:val="none" w:sz="0" w:space="0" w:color="auto"/>
            <w:right w:val="none" w:sz="0" w:space="0" w:color="auto"/>
          </w:divBdr>
        </w:div>
        <w:div w:id="1881280892">
          <w:marLeft w:val="640"/>
          <w:marRight w:val="0"/>
          <w:marTop w:val="0"/>
          <w:marBottom w:val="0"/>
          <w:divBdr>
            <w:top w:val="none" w:sz="0" w:space="0" w:color="auto"/>
            <w:left w:val="none" w:sz="0" w:space="0" w:color="auto"/>
            <w:bottom w:val="none" w:sz="0" w:space="0" w:color="auto"/>
            <w:right w:val="none" w:sz="0" w:space="0" w:color="auto"/>
          </w:divBdr>
        </w:div>
        <w:div w:id="1741948170">
          <w:marLeft w:val="640"/>
          <w:marRight w:val="0"/>
          <w:marTop w:val="0"/>
          <w:marBottom w:val="0"/>
          <w:divBdr>
            <w:top w:val="none" w:sz="0" w:space="0" w:color="auto"/>
            <w:left w:val="none" w:sz="0" w:space="0" w:color="auto"/>
            <w:bottom w:val="none" w:sz="0" w:space="0" w:color="auto"/>
            <w:right w:val="none" w:sz="0" w:space="0" w:color="auto"/>
          </w:divBdr>
        </w:div>
        <w:div w:id="165826799">
          <w:marLeft w:val="640"/>
          <w:marRight w:val="0"/>
          <w:marTop w:val="0"/>
          <w:marBottom w:val="0"/>
          <w:divBdr>
            <w:top w:val="none" w:sz="0" w:space="0" w:color="auto"/>
            <w:left w:val="none" w:sz="0" w:space="0" w:color="auto"/>
            <w:bottom w:val="none" w:sz="0" w:space="0" w:color="auto"/>
            <w:right w:val="none" w:sz="0" w:space="0" w:color="auto"/>
          </w:divBdr>
        </w:div>
        <w:div w:id="1557548895">
          <w:marLeft w:val="640"/>
          <w:marRight w:val="0"/>
          <w:marTop w:val="0"/>
          <w:marBottom w:val="0"/>
          <w:divBdr>
            <w:top w:val="none" w:sz="0" w:space="0" w:color="auto"/>
            <w:left w:val="none" w:sz="0" w:space="0" w:color="auto"/>
            <w:bottom w:val="none" w:sz="0" w:space="0" w:color="auto"/>
            <w:right w:val="none" w:sz="0" w:space="0" w:color="auto"/>
          </w:divBdr>
        </w:div>
        <w:div w:id="580219944">
          <w:marLeft w:val="640"/>
          <w:marRight w:val="0"/>
          <w:marTop w:val="0"/>
          <w:marBottom w:val="0"/>
          <w:divBdr>
            <w:top w:val="none" w:sz="0" w:space="0" w:color="auto"/>
            <w:left w:val="none" w:sz="0" w:space="0" w:color="auto"/>
            <w:bottom w:val="none" w:sz="0" w:space="0" w:color="auto"/>
            <w:right w:val="none" w:sz="0" w:space="0" w:color="auto"/>
          </w:divBdr>
        </w:div>
        <w:div w:id="874273163">
          <w:marLeft w:val="640"/>
          <w:marRight w:val="0"/>
          <w:marTop w:val="0"/>
          <w:marBottom w:val="0"/>
          <w:divBdr>
            <w:top w:val="none" w:sz="0" w:space="0" w:color="auto"/>
            <w:left w:val="none" w:sz="0" w:space="0" w:color="auto"/>
            <w:bottom w:val="none" w:sz="0" w:space="0" w:color="auto"/>
            <w:right w:val="none" w:sz="0" w:space="0" w:color="auto"/>
          </w:divBdr>
        </w:div>
        <w:div w:id="133186971">
          <w:marLeft w:val="640"/>
          <w:marRight w:val="0"/>
          <w:marTop w:val="0"/>
          <w:marBottom w:val="0"/>
          <w:divBdr>
            <w:top w:val="none" w:sz="0" w:space="0" w:color="auto"/>
            <w:left w:val="none" w:sz="0" w:space="0" w:color="auto"/>
            <w:bottom w:val="none" w:sz="0" w:space="0" w:color="auto"/>
            <w:right w:val="none" w:sz="0" w:space="0" w:color="auto"/>
          </w:divBdr>
        </w:div>
        <w:div w:id="471404763">
          <w:marLeft w:val="640"/>
          <w:marRight w:val="0"/>
          <w:marTop w:val="0"/>
          <w:marBottom w:val="0"/>
          <w:divBdr>
            <w:top w:val="none" w:sz="0" w:space="0" w:color="auto"/>
            <w:left w:val="none" w:sz="0" w:space="0" w:color="auto"/>
            <w:bottom w:val="none" w:sz="0" w:space="0" w:color="auto"/>
            <w:right w:val="none" w:sz="0" w:space="0" w:color="auto"/>
          </w:divBdr>
        </w:div>
        <w:div w:id="645815257">
          <w:marLeft w:val="640"/>
          <w:marRight w:val="0"/>
          <w:marTop w:val="0"/>
          <w:marBottom w:val="0"/>
          <w:divBdr>
            <w:top w:val="none" w:sz="0" w:space="0" w:color="auto"/>
            <w:left w:val="none" w:sz="0" w:space="0" w:color="auto"/>
            <w:bottom w:val="none" w:sz="0" w:space="0" w:color="auto"/>
            <w:right w:val="none" w:sz="0" w:space="0" w:color="auto"/>
          </w:divBdr>
        </w:div>
        <w:div w:id="1572690616">
          <w:marLeft w:val="640"/>
          <w:marRight w:val="0"/>
          <w:marTop w:val="0"/>
          <w:marBottom w:val="0"/>
          <w:divBdr>
            <w:top w:val="none" w:sz="0" w:space="0" w:color="auto"/>
            <w:left w:val="none" w:sz="0" w:space="0" w:color="auto"/>
            <w:bottom w:val="none" w:sz="0" w:space="0" w:color="auto"/>
            <w:right w:val="none" w:sz="0" w:space="0" w:color="auto"/>
          </w:divBdr>
        </w:div>
        <w:div w:id="139923337">
          <w:marLeft w:val="640"/>
          <w:marRight w:val="0"/>
          <w:marTop w:val="0"/>
          <w:marBottom w:val="0"/>
          <w:divBdr>
            <w:top w:val="none" w:sz="0" w:space="0" w:color="auto"/>
            <w:left w:val="none" w:sz="0" w:space="0" w:color="auto"/>
            <w:bottom w:val="none" w:sz="0" w:space="0" w:color="auto"/>
            <w:right w:val="none" w:sz="0" w:space="0" w:color="auto"/>
          </w:divBdr>
        </w:div>
        <w:div w:id="1124882565">
          <w:marLeft w:val="640"/>
          <w:marRight w:val="0"/>
          <w:marTop w:val="0"/>
          <w:marBottom w:val="0"/>
          <w:divBdr>
            <w:top w:val="none" w:sz="0" w:space="0" w:color="auto"/>
            <w:left w:val="none" w:sz="0" w:space="0" w:color="auto"/>
            <w:bottom w:val="none" w:sz="0" w:space="0" w:color="auto"/>
            <w:right w:val="none" w:sz="0" w:space="0" w:color="auto"/>
          </w:divBdr>
        </w:div>
        <w:div w:id="892931455">
          <w:marLeft w:val="640"/>
          <w:marRight w:val="0"/>
          <w:marTop w:val="0"/>
          <w:marBottom w:val="0"/>
          <w:divBdr>
            <w:top w:val="none" w:sz="0" w:space="0" w:color="auto"/>
            <w:left w:val="none" w:sz="0" w:space="0" w:color="auto"/>
            <w:bottom w:val="none" w:sz="0" w:space="0" w:color="auto"/>
            <w:right w:val="none" w:sz="0" w:space="0" w:color="auto"/>
          </w:divBdr>
        </w:div>
        <w:div w:id="1087077811">
          <w:marLeft w:val="640"/>
          <w:marRight w:val="0"/>
          <w:marTop w:val="0"/>
          <w:marBottom w:val="0"/>
          <w:divBdr>
            <w:top w:val="none" w:sz="0" w:space="0" w:color="auto"/>
            <w:left w:val="none" w:sz="0" w:space="0" w:color="auto"/>
            <w:bottom w:val="none" w:sz="0" w:space="0" w:color="auto"/>
            <w:right w:val="none" w:sz="0" w:space="0" w:color="auto"/>
          </w:divBdr>
        </w:div>
        <w:div w:id="467749994">
          <w:marLeft w:val="640"/>
          <w:marRight w:val="0"/>
          <w:marTop w:val="0"/>
          <w:marBottom w:val="0"/>
          <w:divBdr>
            <w:top w:val="none" w:sz="0" w:space="0" w:color="auto"/>
            <w:left w:val="none" w:sz="0" w:space="0" w:color="auto"/>
            <w:bottom w:val="none" w:sz="0" w:space="0" w:color="auto"/>
            <w:right w:val="none" w:sz="0" w:space="0" w:color="auto"/>
          </w:divBdr>
        </w:div>
        <w:div w:id="1190796355">
          <w:marLeft w:val="640"/>
          <w:marRight w:val="0"/>
          <w:marTop w:val="0"/>
          <w:marBottom w:val="0"/>
          <w:divBdr>
            <w:top w:val="none" w:sz="0" w:space="0" w:color="auto"/>
            <w:left w:val="none" w:sz="0" w:space="0" w:color="auto"/>
            <w:bottom w:val="none" w:sz="0" w:space="0" w:color="auto"/>
            <w:right w:val="none" w:sz="0" w:space="0" w:color="auto"/>
          </w:divBdr>
        </w:div>
        <w:div w:id="512457928">
          <w:marLeft w:val="640"/>
          <w:marRight w:val="0"/>
          <w:marTop w:val="0"/>
          <w:marBottom w:val="0"/>
          <w:divBdr>
            <w:top w:val="none" w:sz="0" w:space="0" w:color="auto"/>
            <w:left w:val="none" w:sz="0" w:space="0" w:color="auto"/>
            <w:bottom w:val="none" w:sz="0" w:space="0" w:color="auto"/>
            <w:right w:val="none" w:sz="0" w:space="0" w:color="auto"/>
          </w:divBdr>
        </w:div>
        <w:div w:id="641472179">
          <w:marLeft w:val="640"/>
          <w:marRight w:val="0"/>
          <w:marTop w:val="0"/>
          <w:marBottom w:val="0"/>
          <w:divBdr>
            <w:top w:val="none" w:sz="0" w:space="0" w:color="auto"/>
            <w:left w:val="none" w:sz="0" w:space="0" w:color="auto"/>
            <w:bottom w:val="none" w:sz="0" w:space="0" w:color="auto"/>
            <w:right w:val="none" w:sz="0" w:space="0" w:color="auto"/>
          </w:divBdr>
        </w:div>
        <w:div w:id="2026782697">
          <w:marLeft w:val="640"/>
          <w:marRight w:val="0"/>
          <w:marTop w:val="0"/>
          <w:marBottom w:val="0"/>
          <w:divBdr>
            <w:top w:val="none" w:sz="0" w:space="0" w:color="auto"/>
            <w:left w:val="none" w:sz="0" w:space="0" w:color="auto"/>
            <w:bottom w:val="none" w:sz="0" w:space="0" w:color="auto"/>
            <w:right w:val="none" w:sz="0" w:space="0" w:color="auto"/>
          </w:divBdr>
        </w:div>
        <w:div w:id="2137792389">
          <w:marLeft w:val="640"/>
          <w:marRight w:val="0"/>
          <w:marTop w:val="0"/>
          <w:marBottom w:val="0"/>
          <w:divBdr>
            <w:top w:val="none" w:sz="0" w:space="0" w:color="auto"/>
            <w:left w:val="none" w:sz="0" w:space="0" w:color="auto"/>
            <w:bottom w:val="none" w:sz="0" w:space="0" w:color="auto"/>
            <w:right w:val="none" w:sz="0" w:space="0" w:color="auto"/>
          </w:divBdr>
        </w:div>
        <w:div w:id="2118017897">
          <w:marLeft w:val="640"/>
          <w:marRight w:val="0"/>
          <w:marTop w:val="0"/>
          <w:marBottom w:val="0"/>
          <w:divBdr>
            <w:top w:val="none" w:sz="0" w:space="0" w:color="auto"/>
            <w:left w:val="none" w:sz="0" w:space="0" w:color="auto"/>
            <w:bottom w:val="none" w:sz="0" w:space="0" w:color="auto"/>
            <w:right w:val="none" w:sz="0" w:space="0" w:color="auto"/>
          </w:divBdr>
        </w:div>
        <w:div w:id="1654337361">
          <w:marLeft w:val="640"/>
          <w:marRight w:val="0"/>
          <w:marTop w:val="0"/>
          <w:marBottom w:val="0"/>
          <w:divBdr>
            <w:top w:val="none" w:sz="0" w:space="0" w:color="auto"/>
            <w:left w:val="none" w:sz="0" w:space="0" w:color="auto"/>
            <w:bottom w:val="none" w:sz="0" w:space="0" w:color="auto"/>
            <w:right w:val="none" w:sz="0" w:space="0" w:color="auto"/>
          </w:divBdr>
        </w:div>
        <w:div w:id="1352956352">
          <w:marLeft w:val="640"/>
          <w:marRight w:val="0"/>
          <w:marTop w:val="0"/>
          <w:marBottom w:val="0"/>
          <w:divBdr>
            <w:top w:val="none" w:sz="0" w:space="0" w:color="auto"/>
            <w:left w:val="none" w:sz="0" w:space="0" w:color="auto"/>
            <w:bottom w:val="none" w:sz="0" w:space="0" w:color="auto"/>
            <w:right w:val="none" w:sz="0" w:space="0" w:color="auto"/>
          </w:divBdr>
        </w:div>
        <w:div w:id="1426460299">
          <w:marLeft w:val="640"/>
          <w:marRight w:val="0"/>
          <w:marTop w:val="0"/>
          <w:marBottom w:val="0"/>
          <w:divBdr>
            <w:top w:val="none" w:sz="0" w:space="0" w:color="auto"/>
            <w:left w:val="none" w:sz="0" w:space="0" w:color="auto"/>
            <w:bottom w:val="none" w:sz="0" w:space="0" w:color="auto"/>
            <w:right w:val="none" w:sz="0" w:space="0" w:color="auto"/>
          </w:divBdr>
        </w:div>
        <w:div w:id="165247914">
          <w:marLeft w:val="640"/>
          <w:marRight w:val="0"/>
          <w:marTop w:val="0"/>
          <w:marBottom w:val="0"/>
          <w:divBdr>
            <w:top w:val="none" w:sz="0" w:space="0" w:color="auto"/>
            <w:left w:val="none" w:sz="0" w:space="0" w:color="auto"/>
            <w:bottom w:val="none" w:sz="0" w:space="0" w:color="auto"/>
            <w:right w:val="none" w:sz="0" w:space="0" w:color="auto"/>
          </w:divBdr>
        </w:div>
      </w:divsChild>
    </w:div>
    <w:div w:id="2134402654">
      <w:bodyDiv w:val="1"/>
      <w:marLeft w:val="0"/>
      <w:marRight w:val="0"/>
      <w:marTop w:val="0"/>
      <w:marBottom w:val="0"/>
      <w:divBdr>
        <w:top w:val="none" w:sz="0" w:space="0" w:color="auto"/>
        <w:left w:val="none" w:sz="0" w:space="0" w:color="auto"/>
        <w:bottom w:val="none" w:sz="0" w:space="0" w:color="auto"/>
        <w:right w:val="none" w:sz="0" w:space="0" w:color="auto"/>
      </w:divBdr>
    </w:div>
    <w:div w:id="2141989836">
      <w:bodyDiv w:val="1"/>
      <w:marLeft w:val="0"/>
      <w:marRight w:val="0"/>
      <w:marTop w:val="0"/>
      <w:marBottom w:val="0"/>
      <w:divBdr>
        <w:top w:val="none" w:sz="0" w:space="0" w:color="auto"/>
        <w:left w:val="none" w:sz="0" w:space="0" w:color="auto"/>
        <w:bottom w:val="none" w:sz="0" w:space="0" w:color="auto"/>
        <w:right w:val="none" w:sz="0" w:space="0" w:color="auto"/>
      </w:divBdr>
      <w:divsChild>
        <w:div w:id="1983389280">
          <w:marLeft w:val="640"/>
          <w:marRight w:val="0"/>
          <w:marTop w:val="0"/>
          <w:marBottom w:val="0"/>
          <w:divBdr>
            <w:top w:val="none" w:sz="0" w:space="0" w:color="auto"/>
            <w:left w:val="none" w:sz="0" w:space="0" w:color="auto"/>
            <w:bottom w:val="none" w:sz="0" w:space="0" w:color="auto"/>
            <w:right w:val="none" w:sz="0" w:space="0" w:color="auto"/>
          </w:divBdr>
        </w:div>
        <w:div w:id="1067537924">
          <w:marLeft w:val="640"/>
          <w:marRight w:val="0"/>
          <w:marTop w:val="0"/>
          <w:marBottom w:val="0"/>
          <w:divBdr>
            <w:top w:val="none" w:sz="0" w:space="0" w:color="auto"/>
            <w:left w:val="none" w:sz="0" w:space="0" w:color="auto"/>
            <w:bottom w:val="none" w:sz="0" w:space="0" w:color="auto"/>
            <w:right w:val="none" w:sz="0" w:space="0" w:color="auto"/>
          </w:divBdr>
        </w:div>
        <w:div w:id="1050157144">
          <w:marLeft w:val="640"/>
          <w:marRight w:val="0"/>
          <w:marTop w:val="0"/>
          <w:marBottom w:val="0"/>
          <w:divBdr>
            <w:top w:val="none" w:sz="0" w:space="0" w:color="auto"/>
            <w:left w:val="none" w:sz="0" w:space="0" w:color="auto"/>
            <w:bottom w:val="none" w:sz="0" w:space="0" w:color="auto"/>
            <w:right w:val="none" w:sz="0" w:space="0" w:color="auto"/>
          </w:divBdr>
        </w:div>
        <w:div w:id="1076854133">
          <w:marLeft w:val="640"/>
          <w:marRight w:val="0"/>
          <w:marTop w:val="0"/>
          <w:marBottom w:val="0"/>
          <w:divBdr>
            <w:top w:val="none" w:sz="0" w:space="0" w:color="auto"/>
            <w:left w:val="none" w:sz="0" w:space="0" w:color="auto"/>
            <w:bottom w:val="none" w:sz="0" w:space="0" w:color="auto"/>
            <w:right w:val="none" w:sz="0" w:space="0" w:color="auto"/>
          </w:divBdr>
        </w:div>
        <w:div w:id="2040201530">
          <w:marLeft w:val="640"/>
          <w:marRight w:val="0"/>
          <w:marTop w:val="0"/>
          <w:marBottom w:val="0"/>
          <w:divBdr>
            <w:top w:val="none" w:sz="0" w:space="0" w:color="auto"/>
            <w:left w:val="none" w:sz="0" w:space="0" w:color="auto"/>
            <w:bottom w:val="none" w:sz="0" w:space="0" w:color="auto"/>
            <w:right w:val="none" w:sz="0" w:space="0" w:color="auto"/>
          </w:divBdr>
        </w:div>
        <w:div w:id="1118111663">
          <w:marLeft w:val="640"/>
          <w:marRight w:val="0"/>
          <w:marTop w:val="0"/>
          <w:marBottom w:val="0"/>
          <w:divBdr>
            <w:top w:val="none" w:sz="0" w:space="0" w:color="auto"/>
            <w:left w:val="none" w:sz="0" w:space="0" w:color="auto"/>
            <w:bottom w:val="none" w:sz="0" w:space="0" w:color="auto"/>
            <w:right w:val="none" w:sz="0" w:space="0" w:color="auto"/>
          </w:divBdr>
        </w:div>
        <w:div w:id="1089736537">
          <w:marLeft w:val="640"/>
          <w:marRight w:val="0"/>
          <w:marTop w:val="0"/>
          <w:marBottom w:val="0"/>
          <w:divBdr>
            <w:top w:val="none" w:sz="0" w:space="0" w:color="auto"/>
            <w:left w:val="none" w:sz="0" w:space="0" w:color="auto"/>
            <w:bottom w:val="none" w:sz="0" w:space="0" w:color="auto"/>
            <w:right w:val="none" w:sz="0" w:space="0" w:color="auto"/>
          </w:divBdr>
        </w:div>
        <w:div w:id="1194423013">
          <w:marLeft w:val="640"/>
          <w:marRight w:val="0"/>
          <w:marTop w:val="0"/>
          <w:marBottom w:val="0"/>
          <w:divBdr>
            <w:top w:val="none" w:sz="0" w:space="0" w:color="auto"/>
            <w:left w:val="none" w:sz="0" w:space="0" w:color="auto"/>
            <w:bottom w:val="none" w:sz="0" w:space="0" w:color="auto"/>
            <w:right w:val="none" w:sz="0" w:space="0" w:color="auto"/>
          </w:divBdr>
        </w:div>
        <w:div w:id="657223755">
          <w:marLeft w:val="640"/>
          <w:marRight w:val="0"/>
          <w:marTop w:val="0"/>
          <w:marBottom w:val="0"/>
          <w:divBdr>
            <w:top w:val="none" w:sz="0" w:space="0" w:color="auto"/>
            <w:left w:val="none" w:sz="0" w:space="0" w:color="auto"/>
            <w:bottom w:val="none" w:sz="0" w:space="0" w:color="auto"/>
            <w:right w:val="none" w:sz="0" w:space="0" w:color="auto"/>
          </w:divBdr>
        </w:div>
        <w:div w:id="1156065560">
          <w:marLeft w:val="640"/>
          <w:marRight w:val="0"/>
          <w:marTop w:val="0"/>
          <w:marBottom w:val="0"/>
          <w:divBdr>
            <w:top w:val="none" w:sz="0" w:space="0" w:color="auto"/>
            <w:left w:val="none" w:sz="0" w:space="0" w:color="auto"/>
            <w:bottom w:val="none" w:sz="0" w:space="0" w:color="auto"/>
            <w:right w:val="none" w:sz="0" w:space="0" w:color="auto"/>
          </w:divBdr>
        </w:div>
        <w:div w:id="1405908515">
          <w:marLeft w:val="640"/>
          <w:marRight w:val="0"/>
          <w:marTop w:val="0"/>
          <w:marBottom w:val="0"/>
          <w:divBdr>
            <w:top w:val="none" w:sz="0" w:space="0" w:color="auto"/>
            <w:left w:val="none" w:sz="0" w:space="0" w:color="auto"/>
            <w:bottom w:val="none" w:sz="0" w:space="0" w:color="auto"/>
            <w:right w:val="none" w:sz="0" w:space="0" w:color="auto"/>
          </w:divBdr>
        </w:div>
        <w:div w:id="986738276">
          <w:marLeft w:val="640"/>
          <w:marRight w:val="0"/>
          <w:marTop w:val="0"/>
          <w:marBottom w:val="0"/>
          <w:divBdr>
            <w:top w:val="none" w:sz="0" w:space="0" w:color="auto"/>
            <w:left w:val="none" w:sz="0" w:space="0" w:color="auto"/>
            <w:bottom w:val="none" w:sz="0" w:space="0" w:color="auto"/>
            <w:right w:val="none" w:sz="0" w:space="0" w:color="auto"/>
          </w:divBdr>
        </w:div>
        <w:div w:id="1356150523">
          <w:marLeft w:val="640"/>
          <w:marRight w:val="0"/>
          <w:marTop w:val="0"/>
          <w:marBottom w:val="0"/>
          <w:divBdr>
            <w:top w:val="none" w:sz="0" w:space="0" w:color="auto"/>
            <w:left w:val="none" w:sz="0" w:space="0" w:color="auto"/>
            <w:bottom w:val="none" w:sz="0" w:space="0" w:color="auto"/>
            <w:right w:val="none" w:sz="0" w:space="0" w:color="auto"/>
          </w:divBdr>
        </w:div>
        <w:div w:id="576328269">
          <w:marLeft w:val="640"/>
          <w:marRight w:val="0"/>
          <w:marTop w:val="0"/>
          <w:marBottom w:val="0"/>
          <w:divBdr>
            <w:top w:val="none" w:sz="0" w:space="0" w:color="auto"/>
            <w:left w:val="none" w:sz="0" w:space="0" w:color="auto"/>
            <w:bottom w:val="none" w:sz="0" w:space="0" w:color="auto"/>
            <w:right w:val="none" w:sz="0" w:space="0" w:color="auto"/>
          </w:divBdr>
        </w:div>
        <w:div w:id="1710570428">
          <w:marLeft w:val="640"/>
          <w:marRight w:val="0"/>
          <w:marTop w:val="0"/>
          <w:marBottom w:val="0"/>
          <w:divBdr>
            <w:top w:val="none" w:sz="0" w:space="0" w:color="auto"/>
            <w:left w:val="none" w:sz="0" w:space="0" w:color="auto"/>
            <w:bottom w:val="none" w:sz="0" w:space="0" w:color="auto"/>
            <w:right w:val="none" w:sz="0" w:space="0" w:color="auto"/>
          </w:divBdr>
        </w:div>
        <w:div w:id="1701779896">
          <w:marLeft w:val="640"/>
          <w:marRight w:val="0"/>
          <w:marTop w:val="0"/>
          <w:marBottom w:val="0"/>
          <w:divBdr>
            <w:top w:val="none" w:sz="0" w:space="0" w:color="auto"/>
            <w:left w:val="none" w:sz="0" w:space="0" w:color="auto"/>
            <w:bottom w:val="none" w:sz="0" w:space="0" w:color="auto"/>
            <w:right w:val="none" w:sz="0" w:space="0" w:color="auto"/>
          </w:divBdr>
        </w:div>
        <w:div w:id="1944799892">
          <w:marLeft w:val="640"/>
          <w:marRight w:val="0"/>
          <w:marTop w:val="0"/>
          <w:marBottom w:val="0"/>
          <w:divBdr>
            <w:top w:val="none" w:sz="0" w:space="0" w:color="auto"/>
            <w:left w:val="none" w:sz="0" w:space="0" w:color="auto"/>
            <w:bottom w:val="none" w:sz="0" w:space="0" w:color="auto"/>
            <w:right w:val="none" w:sz="0" w:space="0" w:color="auto"/>
          </w:divBdr>
        </w:div>
        <w:div w:id="833881806">
          <w:marLeft w:val="640"/>
          <w:marRight w:val="0"/>
          <w:marTop w:val="0"/>
          <w:marBottom w:val="0"/>
          <w:divBdr>
            <w:top w:val="none" w:sz="0" w:space="0" w:color="auto"/>
            <w:left w:val="none" w:sz="0" w:space="0" w:color="auto"/>
            <w:bottom w:val="none" w:sz="0" w:space="0" w:color="auto"/>
            <w:right w:val="none" w:sz="0" w:space="0" w:color="auto"/>
          </w:divBdr>
        </w:div>
        <w:div w:id="1719696931">
          <w:marLeft w:val="640"/>
          <w:marRight w:val="0"/>
          <w:marTop w:val="0"/>
          <w:marBottom w:val="0"/>
          <w:divBdr>
            <w:top w:val="none" w:sz="0" w:space="0" w:color="auto"/>
            <w:left w:val="none" w:sz="0" w:space="0" w:color="auto"/>
            <w:bottom w:val="none" w:sz="0" w:space="0" w:color="auto"/>
            <w:right w:val="none" w:sz="0" w:space="0" w:color="auto"/>
          </w:divBdr>
        </w:div>
        <w:div w:id="2143571464">
          <w:marLeft w:val="640"/>
          <w:marRight w:val="0"/>
          <w:marTop w:val="0"/>
          <w:marBottom w:val="0"/>
          <w:divBdr>
            <w:top w:val="none" w:sz="0" w:space="0" w:color="auto"/>
            <w:left w:val="none" w:sz="0" w:space="0" w:color="auto"/>
            <w:bottom w:val="none" w:sz="0" w:space="0" w:color="auto"/>
            <w:right w:val="none" w:sz="0" w:space="0" w:color="auto"/>
          </w:divBdr>
        </w:div>
        <w:div w:id="565452383">
          <w:marLeft w:val="640"/>
          <w:marRight w:val="0"/>
          <w:marTop w:val="0"/>
          <w:marBottom w:val="0"/>
          <w:divBdr>
            <w:top w:val="none" w:sz="0" w:space="0" w:color="auto"/>
            <w:left w:val="none" w:sz="0" w:space="0" w:color="auto"/>
            <w:bottom w:val="none" w:sz="0" w:space="0" w:color="auto"/>
            <w:right w:val="none" w:sz="0" w:space="0" w:color="auto"/>
          </w:divBdr>
        </w:div>
        <w:div w:id="978924857">
          <w:marLeft w:val="640"/>
          <w:marRight w:val="0"/>
          <w:marTop w:val="0"/>
          <w:marBottom w:val="0"/>
          <w:divBdr>
            <w:top w:val="none" w:sz="0" w:space="0" w:color="auto"/>
            <w:left w:val="none" w:sz="0" w:space="0" w:color="auto"/>
            <w:bottom w:val="none" w:sz="0" w:space="0" w:color="auto"/>
            <w:right w:val="none" w:sz="0" w:space="0" w:color="auto"/>
          </w:divBdr>
        </w:div>
        <w:div w:id="1932736810">
          <w:marLeft w:val="640"/>
          <w:marRight w:val="0"/>
          <w:marTop w:val="0"/>
          <w:marBottom w:val="0"/>
          <w:divBdr>
            <w:top w:val="none" w:sz="0" w:space="0" w:color="auto"/>
            <w:left w:val="none" w:sz="0" w:space="0" w:color="auto"/>
            <w:bottom w:val="none" w:sz="0" w:space="0" w:color="auto"/>
            <w:right w:val="none" w:sz="0" w:space="0" w:color="auto"/>
          </w:divBdr>
        </w:div>
        <w:div w:id="1806584790">
          <w:marLeft w:val="640"/>
          <w:marRight w:val="0"/>
          <w:marTop w:val="0"/>
          <w:marBottom w:val="0"/>
          <w:divBdr>
            <w:top w:val="none" w:sz="0" w:space="0" w:color="auto"/>
            <w:left w:val="none" w:sz="0" w:space="0" w:color="auto"/>
            <w:bottom w:val="none" w:sz="0" w:space="0" w:color="auto"/>
            <w:right w:val="none" w:sz="0" w:space="0" w:color="auto"/>
          </w:divBdr>
        </w:div>
        <w:div w:id="1270044094">
          <w:marLeft w:val="6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package" Target="embeddings/Microsoft_Excel_Worksheet3.xlsx"/><Relationship Id="rId26" Type="http://schemas.openxmlformats.org/officeDocument/2006/relationships/package" Target="embeddings/Microsoft_Excel_Worksheet7.xlsx"/><Relationship Id="rId39" Type="http://schemas.openxmlformats.org/officeDocument/2006/relationships/theme" Target="theme/theme1.xml"/><Relationship Id="rId21" Type="http://schemas.openxmlformats.org/officeDocument/2006/relationships/image" Target="media/image9.em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package" Target="embeddings/Microsoft_Excel_Worksheet.xlsx"/><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footer" Target="footer1.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package" Target="embeddings/Microsoft_Excel_Worksheet2.xlsx"/><Relationship Id="rId20" Type="http://schemas.openxmlformats.org/officeDocument/2006/relationships/package" Target="embeddings/Microsoft_Excel_Worksheet4.xlsx"/><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package" Target="embeddings/Microsoft_Excel_Worksheet6.xlsx"/><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package" Target="embeddings/Microsoft_Excel_Worksheet8.xlsx"/><Relationship Id="rId36"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8.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Excel_Worksheet1.xlsx"/><Relationship Id="rId22" Type="http://schemas.openxmlformats.org/officeDocument/2006/relationships/package" Target="embeddings/Microsoft_Excel_Worksheet5.xlsx"/><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header" Target="header3.xml"/><Relationship Id="rId8" Type="http://schemas.openxmlformats.org/officeDocument/2006/relationships/image" Target="media/image1.png"/><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2" Type="http://schemas.openxmlformats.org/officeDocument/2006/relationships/hyperlink" Target="http://doi.org/10.21070/ijccd.v4i1.843" TargetMode="External"/><Relationship Id="rId1" Type="http://schemas.openxmlformats.org/officeDocument/2006/relationships/image" Target="media/image1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17CCA690B3B4B348C4002F33CF0C554"/>
        <w:category>
          <w:name w:val="General"/>
          <w:gallery w:val="placeholder"/>
        </w:category>
        <w:types>
          <w:type w:val="bbPlcHdr"/>
        </w:types>
        <w:behaviors>
          <w:behavior w:val="content"/>
        </w:behaviors>
        <w:guid w:val="{9D6547DA-2D9A-4702-94EA-267101161E4D}"/>
      </w:docPartPr>
      <w:docPartBody>
        <w:p w:rsidR="00D57223" w:rsidRDefault="005811E6" w:rsidP="005811E6">
          <w:pPr>
            <w:pStyle w:val="E17CCA690B3B4B348C4002F33CF0C554"/>
          </w:pPr>
          <w:r w:rsidRPr="00B67DB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1E6"/>
    <w:rsid w:val="000B27D5"/>
    <w:rsid w:val="00195CFD"/>
    <w:rsid w:val="001A6C2B"/>
    <w:rsid w:val="001D7AFA"/>
    <w:rsid w:val="00236121"/>
    <w:rsid w:val="002A6EE4"/>
    <w:rsid w:val="00330A57"/>
    <w:rsid w:val="00350E0C"/>
    <w:rsid w:val="00397A68"/>
    <w:rsid w:val="003A1F99"/>
    <w:rsid w:val="003B09C8"/>
    <w:rsid w:val="003B691B"/>
    <w:rsid w:val="004050E9"/>
    <w:rsid w:val="00456407"/>
    <w:rsid w:val="00470379"/>
    <w:rsid w:val="005222C4"/>
    <w:rsid w:val="005374AD"/>
    <w:rsid w:val="005811E6"/>
    <w:rsid w:val="00596655"/>
    <w:rsid w:val="006029E6"/>
    <w:rsid w:val="00673AED"/>
    <w:rsid w:val="006A4196"/>
    <w:rsid w:val="006A73D2"/>
    <w:rsid w:val="006D57EE"/>
    <w:rsid w:val="006D66EC"/>
    <w:rsid w:val="006F05FB"/>
    <w:rsid w:val="007248D5"/>
    <w:rsid w:val="0075715B"/>
    <w:rsid w:val="00777C25"/>
    <w:rsid w:val="007A654B"/>
    <w:rsid w:val="00805F91"/>
    <w:rsid w:val="008C7403"/>
    <w:rsid w:val="009E3952"/>
    <w:rsid w:val="009E77D4"/>
    <w:rsid w:val="009F64BB"/>
    <w:rsid w:val="00A146A3"/>
    <w:rsid w:val="00A55343"/>
    <w:rsid w:val="00A67751"/>
    <w:rsid w:val="00AD1F73"/>
    <w:rsid w:val="00AE0C6D"/>
    <w:rsid w:val="00CF2F50"/>
    <w:rsid w:val="00D563EF"/>
    <w:rsid w:val="00D57223"/>
    <w:rsid w:val="00D64BDC"/>
    <w:rsid w:val="00DD1769"/>
    <w:rsid w:val="00E94869"/>
    <w:rsid w:val="00F6228A"/>
    <w:rsid w:val="00FD70B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en-ID"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7751"/>
    <w:rPr>
      <w:color w:val="666666"/>
    </w:rPr>
  </w:style>
  <w:style w:type="paragraph" w:customStyle="1" w:styleId="212B5028B7D7447A989071F335ACE053">
    <w:name w:val="212B5028B7D7447A989071F335ACE053"/>
    <w:rsid w:val="005811E6"/>
  </w:style>
  <w:style w:type="paragraph" w:customStyle="1" w:styleId="DE427B9A2F044E27AED42977887D85A5">
    <w:name w:val="DE427B9A2F044E27AED42977887D85A5"/>
    <w:rsid w:val="005811E6"/>
  </w:style>
  <w:style w:type="paragraph" w:customStyle="1" w:styleId="6B6496EB7EE0446BBFCCBA349E2F70FC">
    <w:name w:val="6B6496EB7EE0446BBFCCBA349E2F70FC"/>
    <w:rsid w:val="005811E6"/>
  </w:style>
  <w:style w:type="paragraph" w:customStyle="1" w:styleId="E17CCA690B3B4B348C4002F33CF0C554">
    <w:name w:val="E17CCA690B3B4B348C4002F33CF0C554"/>
    <w:rsid w:val="005811E6"/>
  </w:style>
  <w:style w:type="paragraph" w:customStyle="1" w:styleId="714ADC2233E9492F94288FAD80BA8C8C">
    <w:name w:val="714ADC2233E9492F94288FAD80BA8C8C"/>
    <w:rsid w:val="00A67751"/>
  </w:style>
  <w:style w:type="paragraph" w:customStyle="1" w:styleId="2C8022C4F3014F4F9749CF3D2E205AE6">
    <w:name w:val="2C8022C4F3014F4F9749CF3D2E205AE6"/>
    <w:rsid w:val="00A677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0C5B539-A476-4105-B32B-06854D5A1800}">
  <we:reference id="wa104382081" version="1.55.1.0" store="en-US" storeType="OMEX"/>
  <we:alternateReferences>
    <we:reference id="WA104382081" version="1.55.1.0" store="" storeType="OMEX"/>
  </we:alternateReferences>
  <we:properties>
    <we:property name="MENDELEY_CITATIONS" value="[{&quot;citationID&quot;:&quot;MENDELEY_CITATION_e8481505-9573-453f-aa59-7b744d2e205d&quot;,&quot;properties&quot;:{&quot;noteIndex&quot;:0},&quot;isEdited&quot;:false,&quot;manualOverride&quot;:{&quot;isManuallyOverridden&quot;:false,&quot;citeprocText&quot;:&quot;[1]&quot;,&quot;manualOverrideText&quot;:&quot;&quot;},&quot;citationTag&quot;:&quot;MENDELEY_CITATION_v3_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&quot;,&quot;citationItems&quot;:[{&quot;id&quot;:&quot;27e9a2bc-442f-3706-852c-6bedc2f73984&quot;,&quot;itemData&quot;:{&quot;type&quot;:&quot;article-journal&quot;,&quot;id&quot;:&quot;27e9a2bc-442f-3706-852c-6bedc2f73984&quot;,&quot;title&quot;:&quot;URGENSI PENDIDIKAN PRA-NIKAH DI INDONESIA SEBAGAI UPAYA MENANGGULANGI PERNIKAHAN DINI DAN KEKERASAN DALAM RUMAH TANGGA&quot;,&quot;author&quot;:[{&quot;family&quot;:&quot;Setyanto&quot;,&quot;given&quot;:&quot;Alief Rachman&quot;,&quot;parse-names&quot;:false,&quot;dropping-particle&quot;:&quot;&quot;,&quot;non-dropping-particle&quot;:&quot;&quot;},{&quot;family&quot;:&quot;Sugitanata&quot;,&quot;given&quot;:&quot;Arif&quot;,&quot;parse-names&quot;:false,&quot;dropping-particle&quot;:&quot;&quot;,&quot;non-dropping-particle&quot;:&quot;&quot;},{&quot;family&quot;:&quot;Yazid&quot;,&quot;given&quot;:&quot;Afthon&quot;,&quot;parse-names&quot;:false,&quot;dropping-particle&quot;:&quot;&quot;,&quot;non-dropping-particle&quot;:&quot;&quot;}],&quot;container-title&quot;:&quot;Tadris: Jurnal Penelitian dan Pemikiran Pendidikan Islam&quot;,&quot;ISSN&quot;:&quot;2745-7869&quot;,&quot;issued&quot;:{&quot;date-parts&quot;:[[2022]]},&quot;page&quot;:&quot;41-53&quot;,&quot;issue&quot;:&quot;2&quot;,&quot;volume&quot;:&quot;16&quot;,&quot;container-title-short&quot;:&quot;&quot;},&quot;isTemporary&quot;:false}]},{&quot;citationID&quot;:&quot;MENDELEY_CITATION_ea2316e2-88f7-419c-9970-6b3c2cc69d3d&quot;,&quot;properties&quot;:{&quot;noteIndex&quot;:0},&quot;isEdited&quot;:false,&quot;manualOverride&quot;:{&quot;isManuallyOverridden&quot;:false,&quot;citeprocText&quot;:&quot;[2]&quot;,&quot;manualOverrideText&quot;:&quot;&quot;},&quot;citationTag&quot;:&quot;MENDELEY_CITATION_v3_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&quot;,&quot;citationItems&quot;:[{&quot;id&quot;:&quot;0c7d85a7-a1f6-3810-a292-4580011ab1d5&quot;,&quot;itemData&quot;:{&quot;type&quot;:&quot;article-journal&quot;,&quot;id&quot;:&quot;0c7d85a7-a1f6-3810-a292-4580011ab1d5&quot;,&quot;title&quot;:&quot;Pendidikan Pra-Nikah Sebagai Upaya Pencegahan Perceraian: Pendekatan Praktis dan Islami&quot;,&quot;author&quot;:[{&quot;family&quot;:&quot;Carolyna&quot;,&quot;given&quot;:&quot;Febyana&quot;,&quot;parse-names&quot;:false,&quot;dropping-particle&quot;:&quot;&quot;,&quot;non-dropping-particle&quot;:&quot;&quot;},{&quot;family&quot;:&quot;Sumarni&quot;,&quot;given&quot;:&quot;Neng&quot;,&quot;parse-names&quot;:false,&quot;dropping-particle&quot;:&quot;&quot;,&quot;non-dropping-particle&quot;:&quot;&quot;},{&quot;family&quot;:&quot;Zahara&quot;,&quot;given&quot;:&quot;Zahara&quot;,&quot;parse-names&quot;:false,&quot;dropping-particle&quot;:&quot;&quot;,&quot;non-dropping-particle&quot;:&quot;&quot;},{&quot;family&quot;:&quot;Parhan&quot;,&quot;given&quot;:&quot;Muhamad&quot;,&quot;parse-names&quot;:false,&quot;dropping-particle&quot;:&quot;&quot;,&quot;non-dropping-particle&quot;:&quot;&quot;}],&quot;container-title&quot;:&quot;Journal on Education&quot;,&quot;ISSN&quot;:&quot;2654-5497&quot;,&quot;issued&quot;:{&quot;date-parts&quot;:[[2024]]},&quot;page&quot;:&quot;16244-16251&quot;,&quot;issue&quot;:&quot;3&quot;,&quot;volume&quot;:&quot;6&quot;,&quot;container-title-short&quot;:&quot;&quot;},&quot;isTemporary&quot;:false}]},{&quot;citationID&quot;:&quot;MENDELEY_CITATION_a07e1e9e-3ded-47a1-af7d-eb940a0ca691&quot;,&quot;properties&quot;:{&quot;noteIndex&quot;:0},&quot;isEdited&quot;:false,&quot;manualOverride&quot;:{&quot;isManuallyOverridden&quot;:false,&quot;citeprocText&quot;:&quot;[3]&quot;,&quot;manualOverrideText&quot;:&quot;&quot;},&quot;citationTag&quot;:&quot;MENDELEY_CITATION_v3_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&quot;,&quot;citationItems&quot;:[{&quot;id&quot;:&quot;ac496751-2c2a-3fb8-8120-6e99a308a89f&quot;,&quot;itemData&quot;:{&quot;type&quot;:&quot;article-journal&quot;,&quot;id&quot;:&quot;ac496751-2c2a-3fb8-8120-6e99a308a89f&quot;,&quot;title&quot;:&quot;Determinan Perilaku Seksual Pada Remaja di Indonesia: Sistematik Review&quot;,&quot;author&quot;:[{&quot;family&quot;:&quot;Aima&quot;,&quot;given&quot;:&quot;Syahrifah&quot;,&quot;parse-names&quot;:false,&quot;dropping-particle&quot;:&quot;&quot;,&quot;non-dropping-particle&quot;:&quot;&quot;},{&quot;family&quot;:&quot;Erwandi&quot;,&quot;given&quot;:&quot;Dadan&quot;,&quot;parse-names&quot;:false,&quot;dropping-particle&quot;:&quot;&quot;,&quot;non-dropping-particle&quot;:&quot;&quot;}],&quot;container-title&quot;:&quot;Muhammadiyah Journal of Midwifery&quot;,&quot;ISSN&quot;:&quot;2722-8088&quot;,&quot;issued&quot;:{&quot;date-parts&quot;:[[2024]]},&quot;page&quot;:&quot;85-93&quot;,&quot;issue&quot;:&quot;2&quot;,&quot;volume&quot;:&quot;4&quot;,&quot;container-title-short&quot;:&quot;&quot;},&quot;isTemporary&quot;:false}]},{&quot;citationID&quot;:&quot;MENDELEY_CITATION_0e513611-7871-4bc7-9ac7-99cdf4ced76a&quot;,&quot;properties&quot;:{&quot;noteIndex&quot;:0},&quot;isEdited&quot;:false,&quot;manualOverride&quot;:{&quot;isManuallyOverridden&quot;:false,&quot;citeprocText&quot;:&quot;[4]&quot;,&quot;manualOverrideText&quot;:&quot;&quot;},&quot;citationTag&quot;:&quot;MENDELEY_CITATION_v3_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&quot;,&quot;citationItems&quot;:[{&quot;id&quot;:&quot;2e06056a-fa12-3ec9-8abd-66269bc75ac4&quot;,&quot;itemData&quot;:{&quot;type&quot;:&quot;article-journal&quot;,&quot;id&quot;:&quot;2e06056a-fa12-3ec9-8abd-66269bc75ac4&quot;,&quot;title&quot;:&quot;Analisis Perilaku Seksual Berisiko pada Mahasiswa&quot;,&quot;author&quot;:[{&quot;family&quot;:&quot;Asfia&quot;,&quot;given&quot;:&quot;Fida&quot;,&quot;parse-names&quot;:false,&quot;dropping-particle&quot;:&quot;&quot;,&quot;non-dropping-particle&quot;:&quot;&quot;},{&quot;family&quot;:&quot;Ferial&quot;,&quot;given&quot;:&quot;Linardita&quot;,&quot;parse-names&quot;:false,&quot;dropping-particle&quot;:&quot;&quot;,&quot;non-dropping-particle&quot;:&quot;&quot;}],&quot;container-title-short&quot;:&quot;&quot;},&quot;isTemporary&quot;:false}]},{&quot;citationID&quot;:&quot;MENDELEY_CITATION_63e15dca-2b5e-4548-aca8-444dbc5d341f&quot;,&quot;properties&quot;:{&quot;noteIndex&quot;:0},&quot;isEdited&quot;:false,&quot;manualOverride&quot;:{&quot;isManuallyOverridden&quot;:false,&quot;citeprocText&quot;:&quot;[5]&quot;,&quot;manualOverrideText&quot;:&quot;&quot;},&quot;citationTag&quot;:&quot;MENDELEY_CITATION_v3_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&quot;,&quot;citationItems&quot;:[{&quot;id&quot;:&quot;57d2f1c8-8879-3a34-b446-ebddfa44d49d&quot;,&quot;itemData&quot;:{&quot;type&quot;:&quot;article-journal&quot;,&quot;id&quot;:&quot;57d2f1c8-8879-3a34-b446-ebddfa44d49d&quot;,&quot;title&quot;:&quot;DETERMINAN PERILAKU SEKSUAL PRANIKAH PADA REMAJA:(STUDI KASUS DI SMA NEGERI 1 KOTAMOBAGU)&quot;,&quot;author&quot;:[{&quot;family&quot;:&quot;Hamzah&quot;,&quot;given&quot;:&quot;B&quot;,&quot;parse-names&quot;:false,&quot;dropping-particle&quot;:&quot;&quot;,&quot;non-dropping-particle&quot;:&quot;&quot;},{&quot;family&quot;:&quot;Hamzah&quot;,&quot;given&quot;:&quot;R&quot;,&quot;parse-names&quot;:false,&quot;dropping-particle&quot;:&quot;&quot;,&quot;non-dropping-particle&quot;:&quot;&quot;}],&quot;container-title&quot;:&quot;Bina Generasi: Jurnal Kesehatan&quot;,&quot;issued&quot;:{&quot;date-parts&quot;:[[2020]]},&quot;page&quot;:&quot;9-16&quot;,&quot;issue&quot;:&quot;2&quot;,&quot;volume&quot;:&quot;11&quot;,&quot;container-title-short&quot;:&quot;&quot;},&quot;isTemporary&quot;:false}]},{&quot;citationID&quot;:&quot;MENDELEY_CITATION_5eec166d-50b0-4fab-9c94-8c5901fcbcd4&quot;,&quot;properties&quot;:{&quot;noteIndex&quot;:0},&quot;isEdited&quot;:false,&quot;manualOverride&quot;:{&quot;isManuallyOverridden&quot;:false,&quot;citeprocText&quot;:&quot;[6]&quot;,&quot;manualOverrideText&quot;:&quot;&quot;},&quot;citationTag&quot;:&quot;MENDELEY_CITATION_v3_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&quot;,&quot;citationItems&quot;:[{&quot;id&quot;:&quot;9c4f5721-26f0-371a-8fe5-02b8d3f06bd4&quot;,&quot;itemData&quot;:{&quot;type&quot;:&quot;article-journal&quot;,&quot;id&quot;:&quot;9c4f5721-26f0-371a-8fe5-02b8d3f06bd4&quot;,&quot;title&quot;:&quot;Pemanfaatan Pusat Informasi Konseling Remaja (Pik-R) Dengan Perilaku Seksual Pada Remaja&quot;,&quot;author&quot;:[{&quot;family&quot;:&quot;Kurniasih&quot;,&quot;given&quot;:&quot;Nita Ike Dwi&quot;,&quot;parse-names&quot;:false,&quot;dropping-particle&quot;:&quot;&quot;,&quot;non-dropping-particle&quot;:&quot;&quot;},{&quot;family&quot;:&quot;Setiati&quot;,&quot;given&quot;:&quot;Nova Winda&quot;,&quot;parse-names&quot;:false,&quot;dropping-particle&quot;:&quot;&quot;,&quot;non-dropping-particle&quot;:&quot;&quot;},{&quot;family&quot;:&quot;Asrina&quot;,&quot;given&quot;:&quot;A&quot;,&quot;parse-names&quot;:false,&quot;dropping-particle&quot;:&quot;&quot;,&quot;non-dropping-particle&quot;:&quot;&quot;},{&quot;family&quot;:&quot;Yunengsih&quot;,&quot;given&quot;:&quot;Aneng&quot;,&quot;parse-names&quot;:false,&quot;dropping-particle&quot;:&quot;&quot;,&quot;non-dropping-particle&quot;:&quot;&quot;}],&quot;container-title&quot;:&quot;Jurnal Asuhan Ibu dan Anak&quot;,&quot;ISSN&quot;:&quot;2549-290X&quot;,&quot;issued&quot;:{&quot;date-parts&quot;:[[2024]]},&quot;page&quot;:&quot;33-41&quot;,&quot;issue&quot;:&quot;1&quot;,&quot;volume&quot;:&quot;9&quot;,&quot;container-title-short&quot;:&quot;&quot;},&quot;isTemporary&quot;:false}]},{&quot;citationID&quot;:&quot;MENDELEY_CITATION_9fc11471-f662-425a-a1b4-6f0c116141ec&quot;,&quot;properties&quot;:{&quot;noteIndex&quot;:0},&quot;isEdited&quot;:false,&quot;manualOverride&quot;:{&quot;isManuallyOverridden&quot;:false,&quot;citeprocText&quot;:&quot;[7]&quot;,&quot;manualOverrideText&quot;:&quot;&quot;},&quot;citationTag&quot;:&quot;MENDELEY_CITATION_v3_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&quot;,&quot;citationItems&quot;:[{&quot;id&quot;:&quot;25690fb0-4b65-38a0-82af-9f6d196c16a6&quot;,&quot;itemData&quot;:{&quot;type&quot;:&quot;article-journal&quot;,&quot;id&quot;:&quot;25690fb0-4b65-38a0-82af-9f6d196c16a6&quot;,&quot;title&quot;:&quot;PENGUATAN PERAN PUSAT INFORMASI KONSELING REMAJA (PIK-R)“MIFTAHUL JANNAH” DALAM PERSIAPAN PERNIKAHAN KEPADA REMAJA DI MAN 2 BUKITTINGGI TAHUN 2023&quot;,&quot;author&quot;:[{&quot;family&quot;:&quot;Murni&quot;,&quot;given&quot;:&quot;Hasrah&quot;,&quot;parse-names&quot;:false,&quot;dropping-particle&quot;:&quot;&quot;,&quot;non-dropping-particle&quot;:&quot;&quot;},{&quot;family&quot;:&quot;Darmayanti&quot;,&quot;given&quot;:&quot;Darmayanti&quot;,&quot;parse-names&quot;:false,&quot;dropping-particle&quot;:&quot;&quot;,&quot;non-dropping-particle&quot;:&quot;&quot;},{&quot;family&quot;:&quot;Arneti&quot;,&quot;given&quot;:&quot;Arneti&quot;,&quot;parse-names&quot;:false,&quot;dropping-particle&quot;:&quot;&quot;,&quot;non-dropping-particle&quot;:&quot;&quot;}],&quot;container-title&quot;:&quot;Jurnal Salingka Abdimas&quot;,&quot;ISSN&quot;:&quot;2807-4564&quot;,&quot;issued&quot;:{&quot;date-parts&quot;:[[2023]]},&quot;page&quot;:&quot;272-279&quot;,&quot;issue&quot;:&quot;2&quot;,&quot;volume&quot;:&quot;3&quot;,&quot;container-title-short&quot;:&quot;&quot;},&quot;isTemporary&quot;:false}]},{&quot;citationID&quot;:&quot;MENDELEY_CITATION_cb11735f-c971-494a-bab6-5d89ca337a38&quot;,&quot;properties&quot;:{&quot;noteIndex&quot;:0},&quot;isEdited&quot;:false,&quot;manualOverride&quot;:{&quot;isManuallyOverridden&quot;:false,&quot;citeprocText&quot;:&quot;[8]&quot;,&quot;manualOverrideText&quot;:&quot;&quot;},&quot;citationTag&quot;:&quot;MENDELEY_CITATION_v3_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&quot;,&quot;citationItems&quot;:[{&quot;id&quot;:&quot;eb8571ba-32c5-3165-a95b-5aa36e8de7cd&quot;,&quot;itemData&quot;:{&quot;type&quot;:&quot;article-journal&quot;,&quot;id&quot;:&quot;eb8571ba-32c5-3165-a95b-5aa36e8de7cd&quot;,&quot;title&quot;:&quot;Pengetahuan Tentang Kesehatan Reproduksi terhadap Pemanfaatan Pusat Informasi dan Konseling Remaja (PIK-R)&quot;,&quot;author&quot;:[{&quot;family&quot;:&quot;Rino&quot;,&quot;given&quot;:&quot;M&quot;,&quot;parse-names&quot;:false,&quot;dropping-particle&quot;:&quot;&quot;,&quot;non-dropping-particle&quot;:&quot;&quot;},{&quot;family&quot;:&quot;Fatmawati&quot;,&quot;given&quot;:&quot;Tina Yuli&quot;,&quot;parse-names&quot;:false,&quot;dropping-particle&quot;:&quot;&quot;,&quot;non-dropping-particle&quot;:&quot;&quot;}],&quot;container-title&quot;:&quot;Jurnal Ilmiah Universitas Batanghari Jambi&quot;,&quot;ISSN&quot;:&quot;2549-4236&quot;,&quot;issued&quot;:{&quot;date-parts&quot;:[[2022]]},&quot;page&quot;:&quot;427-431&quot;,&quot;issue&quot;:&quot;1&quot;,&quot;volume&quot;:&quot;22&quot;,&quot;container-title-short&quot;:&quot;&quot;},&quot;isTemporary&quot;:false}]},{&quot;citationID&quot;:&quot;MENDELEY_CITATION_cea70364-5448-4584-89af-fd924843580e&quot;,&quot;properties&quot;:{&quot;noteIndex&quot;:0},&quot;isEdited&quot;:false,&quot;manualOverride&quot;:{&quot;isManuallyOverridden&quot;:false,&quot;citeprocText&quot;:&quot;[9]&quot;,&quot;manualOverrideText&quot;:&quot;&quot;},&quot;citationTag&quot;:&quot;MENDELEY_CITATION_v3_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&quot;,&quot;citationItems&quot;:[{&quot;id&quot;:&quot;b0e82287-72b7-3632-a637-5e25d7ed2123&quot;,&quot;itemData&quot;:{&quot;type&quot;:&quot;article-journal&quot;,&quot;id&quot;:&quot;b0e82287-72b7-3632-a637-5e25d7ed2123&quot;,&quot;title&quot;:&quot;PENGUATAN PERAN PUSAT INFORMASI KONSELING REMAJA (PIK-R)“MIFTAHUL JANNAH” DALAM PERSIAPAN PERNIKAHAN KEPADA REMAJA DI MAN 2 BUKITTINGGI TAHUN 2023&quot;,&quot;author&quot;:[{&quot;family&quot;:&quot;Murni&quot;,&quot;given&quot;:&quot;Hasrah&quot;,&quot;parse-names&quot;:false,&quot;dropping-particle&quot;:&quot;&quot;,&quot;non-dropping-particle&quot;:&quot;&quot;},{&quot;family&quot;:&quot;Darmayanti&quot;,&quot;given&quot;:&quot;Darmayanti&quot;,&quot;parse-names&quot;:false,&quot;dropping-particle&quot;:&quot;&quot;,&quot;non-dropping-particle&quot;:&quot;&quot;},{&quot;family&quot;:&quot;Arneti&quot;,&quot;given&quot;:&quot;Arneti&quot;,&quot;parse-names&quot;:false,&quot;dropping-particle&quot;:&quot;&quot;,&quot;non-dropping-particle&quot;:&quot;&quot;}],&quot;container-title&quot;:&quot;Jurnal Salingka Abdimas&quot;,&quot;ISSN&quot;:&quot;2807-4564&quot;,&quot;issued&quot;:{&quot;date-parts&quot;:[[2023]]},&quot;page&quot;:&quot;272-279&quot;,&quot;issue&quot;:&quot;2&quot;,&quot;volume&quot;:&quot;3&quot;,&quot;container-title-short&quot;:&quot;&quot;},&quot;isTemporary&quot;:false}]},{&quot;citationID&quot;:&quot;MENDELEY_CITATION_b6b1695e-cfb7-4697-a253-386abf03a831&quot;,&quot;properties&quot;:{&quot;noteIndex&quot;:0},&quot;isEdited&quot;:false,&quot;manualOverride&quot;:{&quot;isManuallyOverridden&quot;:false,&quot;citeprocText&quot;:&quot;[10]&quot;,&quot;manualOverrideText&quot;:&quot;&quot;},&quot;citationTag&quot;:&quot;MENDELEY_CITATION_v3_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&quot;,&quot;citationItems&quot;:[{&quot;id&quot;:&quot;bb089df1-2a74-3e25-b20c-eaaacb29b3ed&quot;,&quot;itemData&quot;:{&quot;type&quot;:&quot;article-journal&quot;,&quot;id&quot;:&quot;bb089df1-2a74-3e25-b20c-eaaacb29b3ed&quot;,&quot;title&quot;:&quot;Personal control over aversive stimuli and its relationship to stress.&quot;,&quot;author&quot;:[{&quot;family&quot;:&quot;Averill&quot;,&quot;given&quot;:&quot;James R&quot;,&quot;parse-names&quot;:false,&quot;dropping-particle&quot;:&quot;&quot;,&quot;non-dropping-particle&quot;:&quot;&quot;}],&quot;container-title&quot;:&quot;Psychological bulletin&quot;,&quot;container-title-short&quot;:&quot;Psychol Bull&quot;,&quot;ISSN&quot;:&quot;1939-1455&quot;,&quot;issued&quot;:{&quot;date-parts&quot;:[[1973]]},&quot;page&quot;:&quot;286&quot;,&quot;publisher&quot;:&quot;American Psychological Association&quot;,&quot;issue&quot;:&quot;4&quot;,&quot;volume&quot;:&quot;80&quot;},&quot;isTemporary&quot;:false}]},{&quot;citationID&quot;:&quot;MENDELEY_CITATION_26b71aa3-2f15-4384-a237-0ef8da1b17c1&quot;,&quot;properties&quot;:{&quot;noteIndex&quot;:0},&quot;isEdited&quot;:false,&quot;manualOverride&quot;:{&quot;isManuallyOverridden&quot;:false,&quot;citeprocText&quot;:&quot;[10]&quot;,&quot;manualOverrideText&quot;:&quot;&quot;},&quot;citationTag&quot;:&quot;MENDELEY_CITATION_v3_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&quot;,&quot;citationItems&quot;:[{&quot;id&quot;:&quot;bb089df1-2a74-3e25-b20c-eaaacb29b3ed&quot;,&quot;itemData&quot;:{&quot;type&quot;:&quot;article-journal&quot;,&quot;id&quot;:&quot;bb089df1-2a74-3e25-b20c-eaaacb29b3ed&quot;,&quot;title&quot;:&quot;Personal control over aversive stimuli and its relationship to stress.&quot;,&quot;author&quot;:[{&quot;family&quot;:&quot;Averill&quot;,&quot;given&quot;:&quot;James R&quot;,&quot;parse-names&quot;:false,&quot;dropping-particle&quot;:&quot;&quot;,&quot;non-dropping-particle&quot;:&quot;&quot;}],&quot;container-title&quot;:&quot;Psychological bulletin&quot;,&quot;container-title-short&quot;:&quot;Psychol Bull&quot;,&quot;ISSN&quot;:&quot;1939-1455&quot;,&quot;issued&quot;:{&quot;date-parts&quot;:[[1973]]},&quot;page&quot;:&quot;286&quot;,&quot;publisher&quot;:&quot;American Psychological Association&quot;,&quot;issue&quot;:&quot;4&quot;,&quot;volume&quot;:&quot;80&quot;},&quot;isTemporary&quot;:false}]},{&quot;citationID&quot;:&quot;MENDELEY_CITATION_d4841614-ed7e-463e-b1a1-3772f155ca8e&quot;,&quot;properties&quot;:{&quot;noteIndex&quot;:0},&quot;isEdited&quot;:false,&quot;manualOverride&quot;:{&quot;isManuallyOverridden&quot;:false,&quot;citeprocText&quot;:&quot;[11]&quot;,&quot;manualOverrideText&quot;:&quot;&quot;},&quot;citationTag&quot;:&quot;MENDELEY_CITATION_v3_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&quot;,&quot;citationItems&quot;:[{&quot;id&quot;:&quot;083858c8-4009-38b0-b84b-596066a66f2f&quot;,&quot;itemData&quot;:{&quot;type&quot;:&quot;article-journal&quot;,&quot;id&quot;:&quot;083858c8-4009-38b0-b84b-596066a66f2f&quot;,&quot;title&quot;:&quot;Kontrol Diri: Definisi dan Faktor&quot;,&quot;author&quot;:[{&quot;family&quot;:&quot;Dwi Marsela&quot;,&quot;given&quot;:&quot;Ramadona&quot;,&quot;parse-names&quot;:false,&quot;dropping-particle&quot;:&quot;&quot;,&quot;non-dropping-particle&quot;:&quot;&quot;},{&quot;family&quot;:&quot;Supriatna&quot;,&quot;given&quot;:&quot;Mamat&quot;,&quot;parse-names&quot;:false,&quot;dropping-particle&quot;:&quot;&quot;,&quot;non-dropping-particle&quot;:&quot;&quot;}],&quot;container-title&quot;:&quot;Journal of Innovative Counseling : Theory, Practice &amp; Research&quot;,&quot;ISSN&quot;:&quot;2548-3226&quot;,&quot;URL&quot;:&quot;http://journal.umtas.ac.id/index.php/innovative_counseling&quot;,&quot;issued&quot;:{&quot;date-parts&quot;:[[2019]]},&quot;page&quot;:&quot;65-69&quot;,&quot;abstract&quot;:&quot;The purpose of this study is to understand the self control that exists in adolescentsregarding resolution and factors. There are two factors that influence self control, namely internal factors and external factors. Internal factors with age and external factors depend on the environment. The use of this paper is to develop a theory of self control and become a reference for future researchers.&quot;,&quot;issue&quot;:&quot;2&quot;,&quot;volume&quot;:&quot;3&quot;,&quot;container-title-short&quot;:&quot;&quot;},&quot;isTemporary&quot;:false}]},{&quot;citationID&quot;:&quot;MENDELEY_CITATION_2146169e-f522-4acb-8207-c00a6305f072&quot;,&quot;properties&quot;:{&quot;noteIndex&quot;:0},&quot;isEdited&quot;:false,&quot;manualOverride&quot;:{&quot;isManuallyOverridden&quot;:false,&quot;citeprocText&quot;:&quot;[12]&quot;,&quot;manualOverrideText&quot;:&quot;&quot;},&quot;citationTag&quot;:&quot;MENDELEY_CITATION_v3_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&quot;,&quot;citationItems&quot;:[{&quot;id&quot;:&quot;ca3cba25-cbec-3774-a355-d6b34adac5cd&quot;,&quot;itemData&quot;:{&quot;type&quot;:&quot;article-journal&quot;,&quot;id&quot;:&quot;ca3cba25-cbec-3774-a355-d6b34adac5cd&quot;,&quot;title&quot;:&quot;Hubungan kecerdasan emosi dengan perilaku seksual pranikah pada remaja SMA Negeri 3 Surakarta&quot;,&quot;author&quot;:[{&quot;family&quot;:&quot;Anggara&quot;,&quot;given&quot;:&quot;Puji Astuti&quot;,&quot;parse-names&quot;:false,&quot;dropping-particle&quot;:&quot;&quot;,&quot;non-dropping-particle&quot;:&quot;&quot;},{&quot;family&quot;:&quot;Murti&quot;,&quot;given&quot;:&quot;Bhisma&quot;,&quot;parse-names&quot;:false,&quot;dropping-particle&quot;:&quot;&quot;,&quot;non-dropping-particle&quot;:&quot;&quot;}],&quot;container-title&quot;:&quot;Nexus Kedokteran Komunitas&quot;,&quot;ISSN&quot;:&quot;2337-5159&quot;,&quot;issued&quot;:{&quot;date-parts&quot;:[[2012]]},&quot;issue&quot;:&quot;2&quot;,&quot;volume&quot;:&quot;1&quot;,&quot;container-title-short&quot;:&quot;&quot;},&quot;isTemporary&quot;:false}]},{&quot;citationID&quot;:&quot;MENDELEY_CITATION_67d03a68-0476-43f1-8844-64685bb13f99&quot;,&quot;properties&quot;:{&quot;noteIndex&quot;:0},&quot;isEdited&quot;:false,&quot;manualOverride&quot;:{&quot;isManuallyOverridden&quot;:false,&quot;citeprocText&quot;:&quot;[13]&quot;,&quot;manualOverrideText&quot;:&quot;&quot;},&quot;citationTag&quot;:&quot;MENDELEY_CITATION_v3_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&quot;,&quot;citationItems&quot;:[{&quot;id&quot;:&quot;0d1b664d-9306-303e-b3a3-eedaeb8c8fb9&quot;,&quot;itemData&quot;:{&quot;type&quot;:&quot;article-journal&quot;,&quot;id&quot;:&quot;0d1b664d-9306-303e-b3a3-eedaeb8c8fb9&quot;,&quot;title&quot;:&quot;Peningkatan Prestasi Belajar Siswa dengan Menerapkan Kecerdasan Emosional dan Dukungan Sosial pada Siswa SMA&quot;,&quot;author&quot;:[{&quot;family&quot;:&quot;Mujidin&quot;,&quot;given&quot;:&quot;Mujidin&quot;,&quot;parse-names&quot;:false,&quot;dropping-particle&quot;:&quot;&quot;,&quot;non-dropping-particle&quot;:&quot;&quot;},{&quot;family&quot;:&quot;Pramesti&quot;,&quot;given&quot;:&quot;Ajeng Rizky Ardhia&quot;,&quot;parse-names&quot;:false,&quot;dropping-particle&quot;:&quot;&quot;,&quot;non-dropping-particle&quot;:&quot;&quot;},{&quot;family&quot;:&quot;Rustam&quot;,&quot;given&quot;:&quot;Husnul Khotimah&quot;,&quot;parse-names&quot;:false,&quot;dropping-particle&quot;:&quot;&quot;,&quot;non-dropping-particle&quot;:&quot;&quot;}],&quot;container-title&quot;:&quot;Edukatif: Jurnal Ilmu Pendidikan&quot;,&quot;ISSN&quot;:&quot;2656-8071&quot;,&quot;issued&quot;:{&quot;date-parts&quot;:[[2021]]},&quot;page&quot;:&quot;1699-1707&quot;,&quot;issue&quot;:&quot;4&quot;,&quot;volume&quot;:&quot;3&quot;,&quot;container-title-short&quot;:&quot;&quot;},&quot;isTemporary&quot;:false}]},{&quot;citationID&quot;:&quot;MENDELEY_CITATION_f2618df0-7479-42f4-9bc9-84f01beddcfb&quot;,&quot;properties&quot;:{&quot;noteIndex&quot;:0},&quot;isEdited&quot;:false,&quot;manualOverride&quot;:{&quot;isManuallyOverridden&quot;:false,&quot;citeprocText&quot;:&quot;[14]&quot;,&quot;manualOverrideText&quot;:&quot;&quot;},&quot;citationTag&quot;:&quot;MENDELEY_CITATION_v3_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&quot;,&quot;citationItems&quot;:[{&quot;id&quot;:&quot;a7aae93d-fdd9-3c8d-8dcc-2d95cc4547b1&quot;,&quot;itemData&quot;:{&quot;type&quot;:&quot;report&quot;,&quot;id&quot;:&quot;a7aae93d-fdd9-3c8d-8dcc-2d95cc4547b1&quot;,&quot;title&quot;:&quot;PENGARUH PEMANTAUAN ORANG TUA TERHADAP PERILAKU SEKSUAL PRANIKAH DIMODERASI OLEH KONTROL DIRI PADA REMAJA DI KOTA BANDUNG SKRIPSI Disusun untuk Memenuhi Salah Satu Syarat Memperoleh Gelar Sarjana Psikologi Disusun oleh&quot;,&quot;author&quot;:[{&quot;family&quot;:&quot;Ruhinda&quot;,&quot;given&quot;:&quot;Elda Zelhani&quot;,&quot;parse-names&quot;:false,&quot;dropping-particle&quot;:&quot;&quot;,&quot;non-dropping-particle&quot;:&quot;&quot;}],&quot;container-title-short&quot;:&quot;&quot;},&quot;isTemporary&quot;:false}]},{&quot;citationID&quot;:&quot;MENDELEY_CITATION_248752c5-9416-475d-b798-834d1f1dacee&quot;,&quot;properties&quot;:{&quot;noteIndex&quot;:0},&quot;isEdited&quot;:false,&quot;manualOverride&quot;:{&quot;isManuallyOverridden&quot;:false,&quot;citeprocText&quot;:&quot;[15]&quot;,&quot;manualOverrideText&quot;:&quot;&quot;},&quot;citationTag&quot;:&quot;MENDELEY_CITATION_v3_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&quot;,&quot;citationItems&quot;:[{&quot;id&quot;:&quot;5ca12b14-ec03-3922-a50e-d25fb3f718bd&quot;,&quot;itemData&quot;:{&quot;type&quot;:&quot;report&quot;,&quot;id&quot;:&quot;5ca12b14-ec03-3922-a50e-d25fb3f718bd&quot;,&quot;title&quot;:&quot;PENGARUH INTERAKSI TEMAN SEBAYA DAN KONTROL DIRI TERHADAP PERILAKU SEKSUAL PRANIKAH PADA REMAJA DI KABUPATEN KARAWANG Maemunah, Nuram Mubina dan Puspa Rahayu Utami Rahman a&quot;,&quot;author&quot;:[{&quot;family&quot;:&quot;Buana&quot;,&quot;given&quot;:&quot;Universitas&quot;,&quot;parse-names&quot;:false,&quot;dropping-particle&quot;:&quot;&quot;,&quot;non-dropping-particle&quot;:&quot;&quot;},{&quot;family&quot;:&quot;Karawang&quot;,&quot;given&quot;:&quot;Perjuangan&quot;,&quot;parse-names&quot;:false,&quot;dropping-particle&quot;:&quot;&quot;,&quot;non-dropping-particle&quot;:&quot;&quot;}],&quot;container-title&quot;:&quot;Jurnal Ilmiah Penelitian Psikologi: Kajian Empiris &amp; Non-Empiris&quot;,&quot;issued&quot;:{&quot;date-parts&quot;:[[2020]]},&quot;number-of-pages&quot;:&quot;11-19&quot;,&quot;issue&quot;:&quot;2&quot;,&quot;volume&quot;:&quot;7&quot;,&quot;container-title-short&quot;:&quot;&quot;},&quot;isTemporary&quot;:false}]},{&quot;citationID&quot;:&quot;MENDELEY_CITATION_58b06f95-1ea5-4dc7-8ca2-e42389f9eab5&quot;,&quot;properties&quot;:{&quot;noteIndex&quot;:0},&quot;isEdited&quot;:false,&quot;manualOverride&quot;:{&quot;isManuallyOverridden&quot;:false,&quot;citeprocText&quot;:&quot;[16]&quot;,&quot;manualOverrideText&quot;:&quot;&quot;},&quot;citationTag&quot;:&quot;MENDELEY_CITATION_v3_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&quot;,&quot;citationItems&quot;:[{&quot;id&quot;:&quot;24d08c95-8169-38d7-a95b-6304e889c2b0&quot;,&quot;itemData&quot;:{&quot;type&quot;:&quot;article-journal&quot;,&quot;id&quot;:&quot;24d08c95-8169-38d7-a95b-6304e889c2b0&quot;,&quot;title&quot;:&quot;Gambaran kontrol diri pada siswa SMP Kota Lhokseumawe dalam mencegah perilaku seksual pranikah&quot;,&quot;author&quot;:[{&quot;family&quot;:&quot;Astuti&quot;,&quot;given&quot;:&quot;Widi&quot;,&quot;parse-names&quot;:false,&quot;dropping-particle&quot;:&quot;&quot;,&quot;non-dropping-particle&quot;:&quot;&quot;},{&quot;family&quot;:&quot;Muna&quot;,&quot;given&quot;:&quot;Zurratul&quot;,&quot;parse-names&quot;:false,&quot;dropping-particle&quot;:&quot;&quot;,&quot;non-dropping-particle&quot;:&quot;&quot;},{&quot;family&quot;:&quot;Julistia&quot;,&quot;given&quot;:&quot;Rini&quot;,&quot;parse-names&quot;:false,&quot;dropping-particle&quot;:&quot;&quot;,&quot;non-dropping-particle&quot;:&quot;&quot;}],&quot;container-title&quot;:&quot;Jurnal Diversita&quot;,&quot;ISSN&quot;:&quot;2580-6793&quot;,&quot;issued&quot;:{&quot;date-parts&quot;:[[2021]]},&quot;page&quot;:&quot;72-78&quot;,&quot;issue&quot;:&quot;1&quot;,&quot;volume&quot;:&quot;7&quot;,&quot;container-title-short&quot;:&quot;&quot;},&quot;isTemporary&quot;:false}]},{&quot;citationID&quot;:&quot;MENDELEY_CITATION_87f7be43-9fa7-4f4a-aae6-6e2a72a05a77&quot;,&quot;properties&quot;:{&quot;noteIndex&quot;:0},&quot;isEdited&quot;:false,&quot;manualOverride&quot;:{&quot;isManuallyOverridden&quot;:false,&quot;citeprocText&quot;:&quot;[15]&quot;,&quot;manualOverrideText&quot;:&quot;&quot;},&quot;citationTag&quot;:&quot;MENDELEY_CITATION_v3_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&quot;,&quot;citationItems&quot;:[{&quot;id&quot;:&quot;5ca12b14-ec03-3922-a50e-d25fb3f718bd&quot;,&quot;itemData&quot;:{&quot;type&quot;:&quot;report&quot;,&quot;id&quot;:&quot;5ca12b14-ec03-3922-a50e-d25fb3f718bd&quot;,&quot;title&quot;:&quot;PENGARUH INTERAKSI TEMAN SEBAYA DAN KONTROL DIRI TERHADAP PERILAKU SEKSUAL PRANIKAH PADA REMAJA DI KABUPATEN KARAWANG Maemunah, Nuram Mubina dan Puspa Rahayu Utami Rahman a&quot;,&quot;author&quot;:[{&quot;family&quot;:&quot;Buana&quot;,&quot;given&quot;:&quot;Universitas&quot;,&quot;parse-names&quot;:false,&quot;dropping-particle&quot;:&quot;&quot;,&quot;non-dropping-particle&quot;:&quot;&quot;},{&quot;family&quot;:&quot;Karawang&quot;,&quot;given&quot;:&quot;Perjuangan&quot;,&quot;parse-names&quot;:false,&quot;dropping-particle&quot;:&quot;&quot;,&quot;non-dropping-particle&quot;:&quot;&quot;}],&quot;container-title&quot;:&quot;Jurnal Ilmiah Penelitian Psikologi: Kajian Empiris &amp; Non-Empiris&quot;,&quot;issued&quot;:{&quot;date-parts&quot;:[[2020]]},&quot;number-of-pages&quot;:&quot;11-19&quot;,&quot;issue&quot;:&quot;2&quot;,&quot;volume&quot;:&quot;7&quot;,&quot;container-title-short&quot;:&quot;&quot;},&quot;isTemporary&quot;:false}]},{&quot;citationID&quot;:&quot;MENDELEY_CITATION_23bfa429-dea3-4023-8d2c-b4e2fdce1b89&quot;,&quot;properties&quot;:{&quot;noteIndex&quot;:0},&quot;isEdited&quot;:false,&quot;manualOverride&quot;:{&quot;isManuallyOverridden&quot;:false,&quot;citeprocText&quot;:&quot;[17]&quot;,&quot;manualOverrideText&quot;:&quot;&quot;},&quot;citationTag&quot;:&quot;MENDELEY_CITATION_v3_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&quot;,&quot;citationItems&quot;:[{&quot;id&quot;:&quot;ff41cbcc-9f7b-3906-bc60-c0753bfe8c28&quot;,&quot;itemData&quot;:{&quot;type&quot;:&quot;article-journal&quot;,&quot;id&quot;:&quot;ff41cbcc-9f7b-3906-bc60-c0753bfe8c28&quot;,&quot;title&quot;:&quot;Peran PIK-R Sebagai Wadah Konseling: Implementasi Kegiatan Sosialisasi: Sehat Jiwa Dimulai Dari Lingkungan Sekolah&quot;,&quot;author&quot;:[{&quot;family&quot;:&quot;Lestari&quot;,&quot;given&quot;:&quot;Ria Yuni&quot;,&quot;parse-names&quot;:false,&quot;dropping-particle&quot;:&quot;&quot;,&quot;non-dropping-particle&quot;:&quot;&quot;},{&quot;family&quot;:&quot;Setianingrum&quot;,&quot;given&quot;:&quot;Huldah Nilan&quot;,&quot;parse-names&quot;:false,&quot;dropping-particle&quot;:&quot;&quot;,&quot;non-dropping-particle&quot;:&quot;&quot;},{&quot;family&quot;:&quot;Farida&quot;,&quot;given&quot;:&quot;Nur&quot;,&quot;parse-names&quot;:false,&quot;dropping-particle&quot;:&quot;&quot;,&quot;non-dropping-particle&quot;:&quot;&quot;},{&quot;family&quot;:&quot;Isnaini&quot;,&quot;given&quot;:&quot;Nizar Ali&quot;,&quot;parse-names&quot;:false,&quot;dropping-particle&quot;:&quot;&quot;,&quot;non-dropping-particle&quot;:&quot;&quot;},{&quot;family&quot;:&quot;Rohmayanti&quot;,&quot;given&quot;:&quot;Tati&quot;,&quot;parse-names&quot;:false,&quot;dropping-particle&quot;:&quot;&quot;,&quot;non-dropping-particle&quot;:&quot;&quot;}],&quot;container-title&quot;:&quot;Jurnal Motivasi Pendidikan dan Bahasa&quot;,&quot;ISSN&quot;:&quot;2986-3449&quot;,&quot;issued&quot;:{&quot;date-parts&quot;:[[2023]]},&quot;page&quot;:&quot;127-137&quot;,&quot;issue&quot;:&quot;4&quot;,&quot;volume&quot;:&quot;1&quot;,&quot;container-title-short&quot;:&quot;&quot;},&quot;isTemporary&quot;:false}]},{&quot;citationID&quot;:&quot;MENDELEY_CITATION_e5636368-d09a-4597-a27d-4380f392a2c7&quot;,&quot;properties&quot;:{&quot;noteIndex&quot;:0},&quot;isEdited&quot;:false,&quot;manualOverride&quot;:{&quot;isManuallyOverridden&quot;:false,&quot;citeprocText&quot;:&quot;[18]&quot;,&quot;manualOverrideText&quot;:&quot;&quot;},&quot;citationTag&quot;:&quot;MENDELEY_CITATION_v3_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&quot;,&quot;citationItems&quot;:[{&quot;id&quot;:&quot;e4645490-1260-3e74-b4f6-23ca2fd9035e&quot;,&quot;itemData&quot;:{&quot;type&quot;:&quot;report&quot;,&quot;id&quot;:&quot;e4645490-1260-3e74-b4f6-23ca2fd9035e&quot;,&quot;title&quot;:&quot;HUBUNGAN KECERDASAN EMOSIONAL DAN KONTROL DIRI PADA PELAJAR SMA/SMK&quot;,&quot;author&quot;:[{&quot;family&quot;:&quot;Semnas&quot;,&quot;given&quot;:&quot;Prosiding&quot;,&quot;parse-names&quot;:false,&quot;dropping-particle&quot;:&quot;&quot;,&quot;non-dropping-particle&quot;:&quot;&quot;},{&quot;family&quot;:&quot;Yogya&quot;,&quot;given&quot;:&quot;Unisa&quot;,&quot;parse-names&quot;:false,&quot;dropping-particle&quot;:&quot;&quot;,&quot;non-dropping-particle&quot;:&quot;&quot;},{&quot;family&quot;:&quot;Ions&quot;,&quot;given&quot;:&quot;X&quot;,&quot;parse-names&quot;:false,&quot;dropping-particle&quot;:&quot;&quot;,&quot;non-dropping-particle&quot;:&quot;&quot;}],&quot;issued&quot;:{&quot;date-parts&quot;:[[2024]]},&quot;number-of-pages&quot;:&quot;80-91&quot;,&quot;issue&quot;:&quot;6&quot;,&quot;volume&quot;:&quot;1&quot;,&quot;container-title-short&quot;:&quot;&quot;},&quot;isTemporary&quot;:false}]},{&quot;citationID&quot;:&quot;MENDELEY_CITATION_8fc3606d-07ec-4e07-8068-1d91507d32b9&quot;,&quot;properties&quot;:{&quot;noteIndex&quot;:0},&quot;isEdited&quot;:false,&quot;manualOverride&quot;:{&quot;isManuallyOverridden&quot;:false,&quot;citeprocText&quot;:&quot;[19]&quot;,&quot;manualOverrideText&quot;:&quot;&quot;},&quot;citationTag&quot;:&quot;MENDELEY_CITATION_v3_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&quot;,&quot;citationItems&quot;:[{&quot;id&quot;:&quot;4c9809c8-f416-3d4a-9f77-458b555597fc&quot;,&quot;itemData&quot;:{&quot;type&quot;:&quot;report&quot;,&quot;id&quot;:&quot;4c9809c8-f416-3d4a-9f77-458b555597fc&quot;,&quot;title&quot;:&quot;HUBUNGAN ANTARA KECERDASAN EMOSIONAL DENGAN KONTROL DIRI PADA REMAJA PRIA ATLET SEPAK BOLA DI KOTA PATI&quot;,&quot;author&quot;:[{&quot;family&quot;:&quot;Tiara Cahyani&quot;,&quot;given&quot;:&quot;Nan&quot;,&quot;parse-names&quot;:false,&quot;dropping-particle&quot;:&quot;&quot;,&quot;non-dropping-particle&quot;:&quot;&quot;}],&quot;container-title&quot;:&quot;Jurnal Empati&quot;,&quot;number-of-pages&quot;:&quot;423-430&quot;,&quot;issue&quot;:&quot;5&quot;,&quot;volume&quot;:&quot;9&quot;,&quot;container-title-short&quot;:&quot;&quot;},&quot;isTemporary&quot;:false}]},{&quot;citationID&quot;:&quot;MENDELEY_CITATION_d9a366ce-d202-4547-8286-4a13f384e67a&quot;,&quot;properties&quot;:{&quot;noteIndex&quot;:0},&quot;isEdited&quot;:false,&quot;manualOverride&quot;:{&quot;isManuallyOverridden&quot;:false,&quot;citeprocText&quot;:&quot;[20]&quot;,&quot;manualOverrideText&quot;:&quot;&quot;},&quot;citationTag&quot;:&quot;MENDELEY_CITATION_v3_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&quot;,&quot;citationItems&quot;:[{&quot;id&quot;:&quot;43fefab1-9d32-3b61-a40b-e7b04302c69a&quot;,&quot;itemData&quot;:{&quot;type&quot;:&quot;article-journal&quot;,&quot;id&quot;:&quot;43fefab1-9d32-3b61-a40b-e7b04302c69a&quot;,&quot;title&quot;:&quot;Tingkat kecerdasan emosional dan kontrol diri remaja sekolah teknik di jakarta terhadap tingkat agresivitas&quot;,&quot;author&quot;:[{&quot;family&quot;:&quot;Saputro&quot;,&quot;given&quot;:&quot;Ambarukma Yosi&quot;,&quot;parse-names&quot;:false,&quot;dropping-particle&quot;:&quot;&quot;,&quot;non-dropping-particle&quot;:&quot;&quot;}],&quot;container-title&quot;:&quot;PSIMPHONI&quot;,&quot;ISSN&quot;:&quot;2775-1805&quot;,&quot;issued&quot;:{&quot;date-parts&quot;:[[2022]]},&quot;page&quot;:&quot;53-63&quot;,&quot;issue&quot;:&quot;1&quot;,&quot;volume&quot;:&quot;3&quot;,&quot;container-title-short&quot;:&quot;&quot;},&quot;isTemporary&quot;:false}]},{&quot;citationID&quot;:&quot;MENDELEY_CITATION_d73cf45a-7530-4e70-91e7-7f6905d0e8fb&quot;,&quot;properties&quot;:{&quot;noteIndex&quot;:0},&quot;isEdited&quot;:false,&quot;manualOverride&quot;:{&quot;isManuallyOverridden&quot;:false,&quot;citeprocText&quot;:&quot;[21]&quot;,&quot;manualOverrideText&quot;:&quot;&quot;},&quot;citationTag&quot;:&quot;MENDELEY_CITATION_v3_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&quot;,&quot;citationItems&quot;:[{&quot;id&quot;:&quot;f7440afb-7b93-3915-aa2d-e367fef65137&quot;,&quot;itemData&quot;:{&quot;type&quot;:&quot;book&quot;,&quot;id&quot;:&quot;f7440afb-7b93-3915-aa2d-e367fef65137&quot;,&quot;title&quot;:&quot;Kecerdasan emosional&quot;,&quot;author&quot;:[{&quot;family&quot;:&quot;Goleman&quot;,&quot;given&quot;:&quot;Daniel&quot;,&quot;parse-names&quot;:false,&quot;dropping-particle&quot;:&quot;&quot;,&quot;non-dropping-particle&quot;:&quot;&quot;}],&quot;ISBN&quot;:&quot;9796054086&quot;,&quot;issued&quot;:{&quot;date-parts&quot;:[[1996]]},&quot;publisher&quot;:&quot;Gramedia Pustaka Utama&quot;,&quot;container-title-short&quot;:&quot;&quot;},&quot;isTemporary&quot;:false}]},{&quot;citationID&quot;:&quot;MENDELEY_CITATION_dc0ede05-ce6c-4f27-bcb0-a9b9d4383810&quot;,&quot;properties&quot;:{&quot;noteIndex&quot;:0},&quot;isEdited&quot;:false,&quot;manualOverride&quot;:{&quot;isManuallyOverridden&quot;:false,&quot;citeprocText&quot;:&quot;[22]&quot;,&quot;manualOverrideText&quot;:&quot;&quot;},&quot;citationTag&quot;:&quot;MENDELEY_CITATION_v3_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&quot;,&quot;citationItems&quot;:[{&quot;id&quot;:&quot;e93da196-fcbe-3168-9f0c-fac1dac97f7a&quot;,&quot;itemData&quot;:{&quot;type&quot;:&quot;article-journal&quot;,&quot;id&quot;:&quot;e93da196-fcbe-3168-9f0c-fac1dac97f7a&quot;,&quot;title&quot;:&quot;Emotional intelligence.&quot;,&quot;author&quot;:[{&quot;family&quot;:&quot;Salovey&quot;,&quot;given&quot;:&quot;Peter&quot;,&quot;parse-names&quot;:false,&quot;dropping-particle&quot;:&quot;&quot;,&quot;non-dropping-particle&quot;:&quot;&quot;},{&quot;family&quot;:&quot;Detweiler-Bedell&quot;,&quot;given&quot;:&quot;Brian T&quot;,&quot;parse-names&quot;:false,&quot;dropping-particle&quot;:&quot;&quot;,&quot;non-dropping-particle&quot;:&quot;&quot;},{&quot;family&quot;:&quot;Detweiler-Bedell&quot;,&quot;given&quot;:&quot;Jerusha B&quot;,&quot;parse-names&quot;:false,&quot;dropping-particle&quot;:&quot;&quot;,&quot;non-dropping-particle&quot;:&quot;&quot;},{&quot;family&quot;:&quot;Mayer&quot;,&quot;given&quot;:&quot;John D&quot;,&quot;parse-names&quot;:false,&quot;dropping-particle&quot;:&quot;&quot;,&quot;non-dropping-particle&quot;:&quot;&quot;}],&quot;ISSN&quot;:&quot;1593856504&quot;,&quot;issued&quot;:{&quot;date-parts&quot;:[[2008]]},&quot;publisher&quot;:&quot;The Guilford Press&quot;,&quot;container-title-short&quot;:&quot;&quot;},&quot;isTemporary&quot;:false}]},{&quot;citationID&quot;:&quot;MENDELEY_CITATION_fc3f8ac1-efbc-4915-93ed-7ab0926c8372&quot;,&quot;properties&quot;:{&quot;noteIndex&quot;:0},&quot;isEdited&quot;:false,&quot;manualOverride&quot;:{&quot;isManuallyOverridden&quot;:false,&quot;citeprocText&quot;:&quot;[23]&quot;,&quot;manualOverrideText&quot;:&quot;&quot;},&quot;citationTag&quot;:&quot;MENDELEY_CITATION_v3_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&quot;,&quot;citationItems&quot;:[{&quot;id&quot;:&quot;a53ddf84-e559-333b-b26e-2f009fe96353&quot;,&quot;itemData&quot;:{&quot;type&quot;:&quot;article-journal&quot;,&quot;id&quot;:&quot;a53ddf84-e559-333b-b26e-2f009fe96353&quot;,&quot;title&quot;:&quot;Integrasi Nilai-Nilai Kecerdasan Emosional Dalam Kurikulum Pendidikan Agama Islam Di Sma: Perspektif Daniel Goleman&quot;,&quot;author&quot;:[{&quot;family&quot;:&quot;Riyadi&quot;,&quot;given&quot;:&quot;Ivan&quot;,&quot;parse-names&quot;:false,&quot;dropping-particle&quot;:&quot;&quot;,&quot;non-dropping-particle&quot;:&quot;&quot;}],&quot;container-title&quot;:&quot;Hunafa: Jurnal Studia Islamika&quot;,&quot;ISSN&quot;:&quot;2355-7710&quot;,&quot;issued&quot;:{&quot;date-parts&quot;:[[2015]]},&quot;page&quot;:&quot;141-163&quot;,&quot;issue&quot;:&quot;1&quot;,&quot;volume&quot;:&quot;12&quot;,&quot;container-title-short&quot;:&quot;&quot;},&quot;isTemporary&quot;:false}]},{&quot;citationID&quot;:&quot;MENDELEY_CITATION_af6f96bf-512f-4ebf-9c29-d5b40b0b7614&quot;,&quot;properties&quot;:{&quot;noteIndex&quot;:0},&quot;isEdited&quot;:false,&quot;manualOverride&quot;:{&quot;isManuallyOverridden&quot;:false,&quot;citeprocText&quot;:&quot;[24]&quot;,&quot;manualOverrideText&quot;:&quot;&quot;},&quot;citationTag&quot;:&quot;MENDELEY_CITATION_v3_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&quot;,&quot;citationItems&quot;:[{&quot;id&quot;:&quot;2e7d3009-5dae-350e-8d60-7dd2de120714&quot;,&quot;itemData&quot;:{&quot;type&quot;:&quot;book&quot;,&quot;id&quot;:&quot;2e7d3009-5dae-350e-8d60-7dd2de120714&quot;,&quot;title&quot;:&quot;Educational research: A guide to the process&quot;,&quot;author&quot;:[{&quot;family&quot;:&quot;Wallen&quot;,&quot;given&quot;:&quot;Norman E&quot;,&quot;parse-names&quot;:false,&quot;dropping-particle&quot;:&quot;&quot;,&quot;non-dropping-particle&quot;:&quot;&quot;},{&quot;family&quot;:&quot;Fraenkel&quot;,&quot;given&quot;:&quot;Jack R&quot;,&quot;parse-names&quot;:false,&quot;dropping-particle&quot;:&quot;&quot;,&quot;non-dropping-particle&quot;:&quot;&quot;}],&quot;ISBN&quot;:&quot;1410601005&quot;,&quot;issued&quot;:{&quot;date-parts&quot;:[[2013]]},&quot;publisher&quot;:&quot;Routledge&quot;,&quot;container-title-short&quot;:&quot;&quot;},&quot;isTemporary&quot;:false}]},{&quot;citationID&quot;:&quot;MENDELEY_CITATION_bf847792-1996-43ef-af27-e0bc385e1cff&quot;,&quot;properties&quot;:{&quot;noteIndex&quot;:0},&quot;isEdited&quot;:false,&quot;manualOverride&quot;:{&quot;isManuallyOverridden&quot;:false,&quot;citeprocText&quot;:&quot;[25]&quot;,&quot;manualOverrideText&quot;:&quot;&quot;},&quot;citationTag&quot;:&quot;MENDELEY_CITATION_v3_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&quot;,&quot;citationItems&quot;:[{&quot;id&quot;:&quot;b06bac86-202c-3c42-9402-5c52b13a32b1&quot;,&quot;itemData&quot;:{&quot;type&quot;:&quot;article-journal&quot;,&quot;id&quot;:&quot;b06bac86-202c-3c42-9402-5c52b13a32b1&quot;,&quot;title&quot;:&quot;Hubungan Kontrol Diri Dengan Kecerdasan Emosional Pada Santriwati Yang Berpuasa Senin Kamis Di Pondok Pesantren Al-Itqon Semarang Periode 2014&quot;,&quot;author&quot;:[{&quot;family&quot;:&quot;Khoirussani&quot;,&quot;given&quot;:&quot;Z&quot;,&quot;parse-names&quot;:false,&quot;dropping-particle&quot;:&quot;&quot;,&quot;non-dropping-particle&quot;:&quot;&quot;}],&quot;container-title&quot;:&quot;Walisongo Institutional Repository&quot;,&quot;issued&quot;:{&quot;date-parts&quot;:[[2017]]},&quot;container-title-short&quot;:&quot;&quot;},&quot;isTemporary&quot;:false}]},{&quot;citationID&quot;:&quot;MENDELEY_CITATION_47ede199-c6c1-40f4-aafc-2069d4dcfc76&quot;,&quot;properties&quot;:{&quot;noteIndex&quot;:0},&quot;isEdited&quot;:false,&quot;manualOverride&quot;:{&quot;isManuallyOverridden&quot;:false,&quot;citeprocText&quot;:&quot;[23]&quot;,&quot;manualOverrideText&quot;:&quot;&quot;},&quot;citationTag&quot;:&quot;MENDELEY_CITATION_v3_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&quot;,&quot;citationItems&quot;:[{&quot;id&quot;:&quot;a53ddf84-e559-333b-b26e-2f009fe96353&quot;,&quot;itemData&quot;:{&quot;type&quot;:&quot;article-journal&quot;,&quot;id&quot;:&quot;a53ddf84-e559-333b-b26e-2f009fe96353&quot;,&quot;title&quot;:&quot;Integrasi Nilai-Nilai Kecerdasan Emosional Dalam Kurikulum Pendidikan Agama Islam Di Sma: Perspektif Daniel Goleman&quot;,&quot;author&quot;:[{&quot;family&quot;:&quot;Riyadi&quot;,&quot;given&quot;:&quot;Ivan&quot;,&quot;parse-names&quot;:false,&quot;dropping-particle&quot;:&quot;&quot;,&quot;non-dropping-particle&quot;:&quot;&quot;}],&quot;container-title&quot;:&quot;Hunafa: Jurnal Studia Islamika&quot;,&quot;ISSN&quot;:&quot;2355-7710&quot;,&quot;issued&quot;:{&quot;date-parts&quot;:[[2015]]},&quot;page&quot;:&quot;141-163&quot;,&quot;issue&quot;:&quot;1&quot;,&quot;volume&quot;:&quot;12&quot;,&quot;container-title-short&quot;:&quot;&quot;},&quot;isTemporary&quot;:false}]},{&quot;citationID&quot;:&quot;MENDELEY_CITATION_f28fd8bc-c698-48be-afec-ca32c760a2cb&quot;,&quot;properties&quot;:{&quot;noteIndex&quot;:0},&quot;isEdited&quot;:false,&quot;manualOverride&quot;:{&quot;isManuallyOverridden&quot;:false,&quot;citeprocText&quot;:&quot;[10]&quot;,&quot;manualOverrideText&quot;:&quot;&quot;},&quot;citationTag&quot;:&quot;MENDELEY_CITATION_v3_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&quot;,&quot;citationItems&quot;:[{&quot;id&quot;:&quot;bb089df1-2a74-3e25-b20c-eaaacb29b3ed&quot;,&quot;itemData&quot;:{&quot;type&quot;:&quot;article-journal&quot;,&quot;id&quot;:&quot;bb089df1-2a74-3e25-b20c-eaaacb29b3ed&quot;,&quot;title&quot;:&quot;Personal control over aversive stimuli and its relationship to stress.&quot;,&quot;author&quot;:[{&quot;family&quot;:&quot;Averill&quot;,&quot;given&quot;:&quot;James R&quot;,&quot;parse-names&quot;:false,&quot;dropping-particle&quot;:&quot;&quot;,&quot;non-dropping-particle&quot;:&quot;&quot;}],&quot;container-title&quot;:&quot;Psychological bulletin&quot;,&quot;container-title-short&quot;:&quot;Psychol Bull&quot;,&quot;ISSN&quot;:&quot;1939-1455&quot;,&quot;issued&quot;:{&quot;date-parts&quot;:[[1973]]},&quot;page&quot;:&quot;286&quot;,&quot;publisher&quot;:&quot;American Psychological Association&quot;,&quot;issue&quot;:&quot;4&quot;,&quot;volume&quot;:&quot;80&quot;},&quot;isTemporary&quot;:false}]},{&quot;citationID&quot;:&quot;MENDELEY_CITATION_72d1b197-24b2-4a73-83a9-3e93be1c4a0a&quot;,&quot;properties&quot;:{&quot;noteIndex&quot;:0},&quot;isEdited&quot;:false,&quot;manualOverride&quot;:{&quot;isManuallyOverridden&quot;:false,&quot;citeprocText&quot;:&quot;[26]&quot;,&quot;manualOverrideText&quot;:&quot;&quot;},&quot;citationTag&quot;:&quot;MENDELEY_CITATION_v3_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&quot;,&quot;citationItems&quot;:[{&quot;id&quot;:&quot;d2770ce2-261d-3860-bedb-13c268e79a14&quot;,&quot;itemData&quot;:{&quot;type&quot;:&quot;article-journal&quot;,&quot;id&quot;:&quot;d2770ce2-261d-3860-bedb-13c268e79a14&quot;,&quot;title&quot;:&quot;Psychometric methods&quot;,&quot;author&quot;:[{&quot;family&quot;:&quot;Guilford&quot;,&quot;given&quot;:&quot;Joy Paul&quot;,&quot;parse-names&quot;:false,&quot;dropping-particle&quot;:&quot;&quot;,&quot;non-dropping-particle&quot;:&quot;&quot;}],&quot;issued&quot;:{&quot;date-parts&quot;:[[1954]]},&quot;publisher&quot;:&quot;McGraw-Hill&quot;,&quot;container-title-short&quot;:&quot;&quot;},&quot;isTemporary&quot;:false}]},{&quot;citationID&quot;:&quot;MENDELEY_CITATION_5d9ce1ac-a297-4f54-97b8-a52961fc23aa&quot;,&quot;properties&quot;:{&quot;noteIndex&quot;:0},&quot;isEdited&quot;:false,&quot;manualOverride&quot;:{&quot;isManuallyOverridden&quot;:false,&quot;citeprocText&quot;:&quot;[18]&quot;,&quot;manualOverrideText&quot;:&quot;&quot;},&quot;citationTag&quot;:&quot;MENDELEY_CITATION_v3_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&quot;,&quot;citationItems&quot;:[{&quot;id&quot;:&quot;e4645490-1260-3e74-b4f6-23ca2fd9035e&quot;,&quot;itemData&quot;:{&quot;type&quot;:&quot;report&quot;,&quot;id&quot;:&quot;e4645490-1260-3e74-b4f6-23ca2fd9035e&quot;,&quot;title&quot;:&quot;HUBUNGAN KECERDASAN EMOSIONAL DAN KONTROL DIRI PADA PELAJAR SMA/SMK&quot;,&quot;author&quot;:[{&quot;family&quot;:&quot;Semnas&quot;,&quot;given&quot;:&quot;Prosiding&quot;,&quot;parse-names&quot;:false,&quot;dropping-particle&quot;:&quot;&quot;,&quot;non-dropping-particle&quot;:&quot;&quot;},{&quot;family&quot;:&quot;Yogya&quot;,&quot;given&quot;:&quot;Unisa&quot;,&quot;parse-names&quot;:false,&quot;dropping-particle&quot;:&quot;&quot;,&quot;non-dropping-particle&quot;:&quot;&quot;},{&quot;family&quot;:&quot;Ions&quot;,&quot;given&quot;:&quot;X&quot;,&quot;parse-names&quot;:false,&quot;dropping-particle&quot;:&quot;&quot;,&quot;non-dropping-particle&quot;:&quot;&quot;}],&quot;issued&quot;:{&quot;date-parts&quot;:[[2024]]},&quot;number-of-pages&quot;:&quot;80-91&quot;,&quot;issue&quot;:&quot;6&quot;,&quot;volume&quot;:&quot;1&quot;,&quot;container-title-short&quot;:&quot;&quot;},&quot;isTemporary&quot;:false}]},{&quot;citationID&quot;:&quot;MENDELEY_CITATION_f2abac98-cb6f-456f-b953-3444fecfaa1d&quot;,&quot;properties&quot;:{&quot;noteIndex&quot;:0},&quot;isEdited&quot;:false,&quot;manualOverride&quot;:{&quot;isManuallyOverridden&quot;:false,&quot;citeprocText&quot;:&quot;[19]&quot;,&quot;manualOverrideText&quot;:&quot;&quot;},&quot;citationTag&quot;:&quot;MENDELEY_CITATION_v3_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&quot;,&quot;citationItems&quot;:[{&quot;id&quot;:&quot;4c9809c8-f416-3d4a-9f77-458b555597fc&quot;,&quot;itemData&quot;:{&quot;type&quot;:&quot;report&quot;,&quot;id&quot;:&quot;4c9809c8-f416-3d4a-9f77-458b555597fc&quot;,&quot;title&quot;:&quot;HUBUNGAN ANTARA KECERDASAN EMOSIONAL DENGAN KONTROL DIRI PADA REMAJA PRIA ATLET SEPAK BOLA DI KOTA PATI&quot;,&quot;author&quot;:[{&quot;family&quot;:&quot;Tiara Cahyani&quot;,&quot;given&quot;:&quot;Nan&quot;,&quot;parse-names&quot;:false,&quot;dropping-particle&quot;:&quot;&quot;,&quot;non-dropping-particle&quot;:&quot;&quot;}],&quot;container-title&quot;:&quot;Jurnal Empati&quot;,&quot;number-of-pages&quot;:&quot;423-430&quot;,&quot;issue&quot;:&quot;5&quot;,&quot;volume&quot;:&quot;9&quot;,&quot;container-title-short&quot;:&quot;&quot;},&quot;isTemporary&quot;:false}]},{&quot;citationID&quot;:&quot;MENDELEY_CITATION_38a03c87-7449-4038-8b0d-fa35ed6db73f&quot;,&quot;properties&quot;:{&quot;noteIndex&quot;:0},&quot;isEdited&quot;:false,&quot;manualOverride&quot;:{&quot;isManuallyOverridden&quot;:false,&quot;citeprocText&quot;:&quot;[21]&quot;,&quot;manualOverrideText&quot;:&quot;&quot;},&quot;citationTag&quot;:&quot;MENDELEY_CITATION_v3_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&quot;,&quot;citationItems&quot;:[{&quot;id&quot;:&quot;f7440afb-7b93-3915-aa2d-e367fef65137&quot;,&quot;itemData&quot;:{&quot;type&quot;:&quot;book&quot;,&quot;id&quot;:&quot;f7440afb-7b93-3915-aa2d-e367fef65137&quot;,&quot;title&quot;:&quot;Kecerdasan emosional&quot;,&quot;author&quot;:[{&quot;family&quot;:&quot;Goleman&quot;,&quot;given&quot;:&quot;Daniel&quot;,&quot;parse-names&quot;:false,&quot;dropping-particle&quot;:&quot;&quot;,&quot;non-dropping-particle&quot;:&quot;&quot;}],&quot;ISBN&quot;:&quot;9796054086&quot;,&quot;issued&quot;:{&quot;date-parts&quot;:[[1996]]},&quot;publisher&quot;:&quot;Gramedia Pustaka Utama&quot;,&quot;container-title-short&quot;:&quot;&quot;},&quot;isTemporary&quot;:false}]},{&quot;citationID&quot;:&quot;MENDELEY_CITATION_3655c7ac-03c3-41c2-b2cc-48bcfa726c59&quot;,&quot;properties&quot;:{&quot;noteIndex&quot;:0},&quot;isEdited&quot;:false,&quot;manualOverride&quot;:{&quot;isManuallyOverridden&quot;:false,&quot;citeprocText&quot;:&quot;[21]&quot;,&quot;manualOverrideText&quot;:&quot;&quot;},&quot;citationTag&quot;:&quot;MENDELEY_CITATION_v3_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&quot;,&quot;citationItems&quot;:[{&quot;id&quot;:&quot;f7440afb-7b93-3915-aa2d-e367fef65137&quot;,&quot;itemData&quot;:{&quot;type&quot;:&quot;book&quot;,&quot;id&quot;:&quot;f7440afb-7b93-3915-aa2d-e367fef65137&quot;,&quot;title&quot;:&quot;Kecerdasan emosional&quot;,&quot;author&quot;:[{&quot;family&quot;:&quot;Goleman&quot;,&quot;given&quot;:&quot;Daniel&quot;,&quot;parse-names&quot;:false,&quot;dropping-particle&quot;:&quot;&quot;,&quot;non-dropping-particle&quot;:&quot;&quot;}],&quot;ISBN&quot;:&quot;9796054086&quot;,&quot;issued&quot;:{&quot;date-parts&quot;:[[1996]]},&quot;publisher&quot;:&quot;Gramedia Pustaka Utama&quot;,&quot;container-title-short&quot;:&quot;&quot;},&quot;isTemporary&quot;:false}]},{&quot;citationID&quot;:&quot;MENDELEY_CITATION_a3d27834-8927-4c2a-9f55-1c12b8fe0388&quot;,&quot;properties&quot;:{&quot;noteIndex&quot;:0},&quot;isEdited&quot;:false,&quot;manualOverride&quot;:{&quot;isManuallyOverridden&quot;:false,&quot;citeprocText&quot;:&quot;[27]&quot;,&quot;manualOverrideText&quot;:&quot;&quot;},&quot;citationTag&quot;:&quot;MENDELEY_CITATION_v3_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&quot;,&quot;citationItems&quot;:[{&quot;id&quot;:&quot;d571663b-4fd7-3bd6-953b-434cf73942fa&quot;,&quot;itemData&quot;:{&quot;type&quot;:&quot;article-journal&quot;,&quot;id&quot;:&quot;d571663b-4fd7-3bd6-953b-434cf73942fa&quot;,&quot;title&quot;:&quot;Pengaruh Kontrol Diri terhadap Perilaku Seksual Remaja\n(Studi Penelitian pada Siswa SMA Bina Persada Nusantara\nKota Bandung )&quot;,&quot;author&quot;:[{&quot;family&quot;:&quot;Hasanah Ni'matun&quot;,&quot;given&quot;:&quot;&quot;,&quot;parse-names&quot;:false,&quot;dropping-particle&quot;:&quot;&quot;,&quot;non-dropping-particle&quot;:&quot;&quot;}],&quot;issued&quot;:{&quot;date-parts&quot;:[[2013]]},&quot;container-title-short&quot;:&quot;&quot;},&quot;isTemporary&quot;:false}]},{&quot;citationID&quot;:&quot;MENDELEY_CITATION_6b295406-6d37-4bfb-a3ee-a2b482dced05&quot;,&quot;properties&quot;:{&quot;noteIndex&quot;:0},&quot;isEdited&quot;:false,&quot;manualOverride&quot;:{&quot;isManuallyOverridden&quot;:false,&quot;citeprocText&quot;:&quot;[28]&quot;,&quot;manualOverrideText&quot;:&quot;&quot;},&quot;citationTag&quot;:&quot;MENDELEY_CITATION_v3_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&quot;,&quot;citationItems&quot;:[{&quot;id&quot;:&quot;42a0e93a-3a78-35ad-b89e-e8f4b4126d10&quot;,&quot;itemData&quot;:{&quot;type&quot;:&quot;article-journal&quot;,&quot;id&quot;:&quot;42a0e93a-3a78-35ad-b89e-e8f4b4126d10&quot;,&quot;title&quot;:&quot;HUBUNGAN KONTROL DIRI (SELF-CONTROL) DENGAN PERILAKU SEKSUAL REMAJA DI KELAS XII SMA DI KOTA AMBON&quot;,&quot;author&quot;:[{&quot;family&quot;:&quot;Siahaya&quot;,&quot;given&quot;:&quot;Venetsya Betralisye&quot;,&quot;parse-names&quot;:false,&quot;dropping-particle&quot;:&quot;&quot;,&quot;non-dropping-particle&quot;:&quot;&quot;},{&quot;family&quot;:&quot;EK&quot;,&quot;given&quot;:&quot;Ratriana Yuliastuti&quot;,&quot;parse-names&quot;:false,&quot;dropping-particle&quot;:&quot;&quot;,&quot;non-dropping-particle&quot;:&quot;&quot;}],&quot;container-title&quot;:&quot;Molucca Medica&quot;,&quot;ISSN&quot;:&quot;2597-646X&quot;,&quot;issued&quot;:{&quot;date-parts&quot;:[[2017]]},&quot;page&quot;:&quot;20-27&quot;,&quot;container-title-short&quot;:&quot;&quot;},&quot;isTemporary&quot;:false}]},{&quot;citationID&quot;:&quot;MENDELEY_CITATION_991fa848-de0d-4b7e-adec-2b808e4f1af0&quot;,&quot;properties&quot;:{&quot;noteIndex&quot;:0},&quot;isEdited&quot;:false,&quot;manualOverride&quot;:{&quot;isManuallyOverridden&quot;:false,&quot;citeprocText&quot;:&quot;[29]&quot;,&quot;manualOverrideText&quot;:&quot;&quot;},&quot;citationTag&quot;:&quot;MENDELEY_CITATION_v3_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&quot;,&quot;citationItems&quot;:[{&quot;id&quot;:&quot;a68d083c-b314-395c-896f-0b7284b97305&quot;,&quot;itemData&quot;:{&quot;type&quot;:&quot;article-journal&quot;,&quot;id&quot;:&quot;a68d083c-b314-395c-896f-0b7284b97305&quot;,&quot;title&quot;:&quot;ngaruh Kontrol Diri Terhadap Bentuk-Bentuk Perilaku Seksual Pranikah Pada Remaja Akhir&quot;,&quot;author&quot;:[{&quot;family&quot;:&quot;Putri&quot;,&quot;given&quot;:&quot;Hairunnisa&quot;,&quot;parse-names&quot;:false,&quot;dropping-particle&quot;:&quot;&quot;,&quot;non-dropping-particle&quot;:&quot;&quot;},{&quot;family&quot;:&quot;Nur&quot;,&quot;given&quot;:&quot;Haerani&quot;,&quot;parse-names&quot;:false,&quot;dropping-particle&quot;:&quot;&quot;,&quot;non-dropping-particle&quot;:&quot;&quot;},{&quot;family&quot;:&quot;Ansar&quot;,&quot;given&quot;:&quot;Wilda&quot;,&quot;parse-names&quot;:false,&quot;dropping-particle&quot;:&quot;&quot;,&quot;non-dropping-particle&quot;:&quot;&quot;}],&quot;container-title&quot;:&quot;PESHUM: Jurnal Pendidikan, Sosial Dan Humaniora&quot;,&quot;ISSN&quot;:&quot;2828-8017&quot;,&quot;issued&quot;:{&quot;date-parts&quot;:[[2023]]},&quot;page&quot;:&quot;1184-1192&quot;,&quot;issue&quot;:&quot;6&quot;,&quot;volume&quot;:&quot;2&quot;,&quot;container-title-short&quot;:&quot;&quot;},&quot;isTemporar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A5A7E-6627-4B1F-BA97-B0E32332A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1148</TotalTime>
  <Pages>16</Pages>
  <Words>2327</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Petunjuk Penulisan dan Kirim Artikel Jurnal Teknologi dan Sistem Komputer</vt:lpstr>
    </vt:vector>
  </TitlesOfParts>
  <Company/>
  <LinksUpToDate>false</LinksUpToDate>
  <CharactersWithSpaces>15566</CharactersWithSpaces>
  <SharedDoc>false</SharedDoc>
  <HLinks>
    <vt:vector size="12" baseType="variant">
      <vt:variant>
        <vt:i4>393222</vt:i4>
      </vt:variant>
      <vt:variant>
        <vt:i4>12</vt:i4>
      </vt:variant>
      <vt:variant>
        <vt:i4>0</vt:i4>
      </vt:variant>
      <vt:variant>
        <vt:i4>5</vt:i4>
      </vt:variant>
      <vt:variant>
        <vt:lpwstr>http://doi.org/10.21070/jihr.v4i1.843</vt:lpwstr>
      </vt:variant>
      <vt:variant>
        <vt:lpwstr/>
      </vt:variant>
      <vt:variant>
        <vt:i4>2752546</vt:i4>
      </vt:variant>
      <vt:variant>
        <vt:i4>9</vt:i4>
      </vt:variant>
      <vt:variant>
        <vt:i4>0</vt:i4>
      </vt:variant>
      <vt:variant>
        <vt:i4>5</vt:i4>
      </vt:variant>
      <vt:variant>
        <vt:lpwstr>https://portal.issn.org/resource/ISSN/2615-6180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subject/>
  <dc:creator>Reviewer</dc:creator>
  <cp:keywords/>
  <dc:description/>
  <cp:lastModifiedBy>Dimas Rifki Al Fikri</cp:lastModifiedBy>
  <cp:revision>20</cp:revision>
  <cp:lastPrinted>2019-01-25T08:13:00Z</cp:lastPrinted>
  <dcterms:created xsi:type="dcterms:W3CDTF">2019-01-25T07:21:00Z</dcterms:created>
  <dcterms:modified xsi:type="dcterms:W3CDTF">2025-04-29T13:25:00Z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